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CED" w:rsidRPr="00284D03" w:rsidRDefault="00F94CED" w:rsidP="00BA5880">
      <w:pPr>
        <w:pStyle w:val="1"/>
      </w:pPr>
      <w:bookmarkStart w:id="0" w:name="_Toc387060883"/>
      <w:bookmarkStart w:id="1" w:name="_Toc387069315"/>
      <w:bookmarkStart w:id="2" w:name="_Toc387069729"/>
      <w:bookmarkStart w:id="3" w:name="_Toc387069872"/>
      <w:bookmarkStart w:id="4" w:name="_Toc387070575"/>
      <w:bookmarkStart w:id="5" w:name="_Toc387072415"/>
      <w:bookmarkStart w:id="6" w:name="_Toc387072524"/>
      <w:bookmarkStart w:id="7" w:name="_Toc396464071"/>
      <w:r w:rsidRPr="00284D03">
        <w:rPr>
          <w:rFonts w:hint="eastAsia"/>
        </w:rPr>
        <w:t>文档历史表</w:t>
      </w:r>
      <w:bookmarkEnd w:id="0"/>
      <w:bookmarkEnd w:id="1"/>
      <w:bookmarkEnd w:id="2"/>
      <w:bookmarkEnd w:id="3"/>
      <w:bookmarkEnd w:id="4"/>
      <w:bookmarkEnd w:id="5"/>
      <w:bookmarkEnd w:id="6"/>
      <w:bookmarkEnd w:id="7"/>
    </w:p>
    <w:tbl>
      <w:tblPr>
        <w:tblStyle w:val="a4"/>
        <w:tblW w:w="0" w:type="auto"/>
        <w:tblLook w:val="04A0" w:firstRow="1" w:lastRow="0" w:firstColumn="1" w:lastColumn="0" w:noHBand="0" w:noVBand="1"/>
      </w:tblPr>
      <w:tblGrid>
        <w:gridCol w:w="818"/>
        <w:gridCol w:w="1026"/>
        <w:gridCol w:w="5337"/>
        <w:gridCol w:w="1341"/>
      </w:tblGrid>
      <w:tr w:rsidR="00F94CED" w:rsidRPr="000D0F54" w:rsidTr="000D0F54">
        <w:tc>
          <w:tcPr>
            <w:tcW w:w="818"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版本</w:t>
            </w:r>
          </w:p>
        </w:tc>
        <w:tc>
          <w:tcPr>
            <w:tcW w:w="1026"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作者</w:t>
            </w:r>
          </w:p>
        </w:tc>
        <w:tc>
          <w:tcPr>
            <w:tcW w:w="5337"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说明</w:t>
            </w:r>
          </w:p>
        </w:tc>
        <w:tc>
          <w:tcPr>
            <w:tcW w:w="1341"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完成日期</w:t>
            </w:r>
          </w:p>
        </w:tc>
      </w:tr>
      <w:tr w:rsidR="00F94CED" w:rsidRPr="00AC1AD6" w:rsidTr="000D0F54">
        <w:tc>
          <w:tcPr>
            <w:tcW w:w="818"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V1.0</w:t>
            </w:r>
          </w:p>
        </w:tc>
        <w:tc>
          <w:tcPr>
            <w:tcW w:w="1026"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刘立昶</w:t>
            </w:r>
          </w:p>
        </w:tc>
        <w:tc>
          <w:tcPr>
            <w:tcW w:w="5337"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文档初稿</w:t>
            </w:r>
          </w:p>
        </w:tc>
        <w:tc>
          <w:tcPr>
            <w:tcW w:w="1341"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2014-5-9</w:t>
            </w:r>
          </w:p>
        </w:tc>
      </w:tr>
      <w:tr w:rsidR="000D0F54" w:rsidRPr="00AC1AD6" w:rsidTr="000D0F54">
        <w:tc>
          <w:tcPr>
            <w:tcW w:w="818"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V1.1</w:t>
            </w:r>
          </w:p>
        </w:tc>
        <w:tc>
          <w:tcPr>
            <w:tcW w:w="1026"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刘立昶</w:t>
            </w:r>
          </w:p>
        </w:tc>
        <w:tc>
          <w:tcPr>
            <w:tcW w:w="5337"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第一次评审前根据文档质量管理团队提出的意见进行部分修改</w:t>
            </w:r>
          </w:p>
        </w:tc>
        <w:tc>
          <w:tcPr>
            <w:tcW w:w="1341"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2014-5-13</w:t>
            </w:r>
          </w:p>
        </w:tc>
      </w:tr>
      <w:tr w:rsidR="000A4E10" w:rsidRPr="00AC1AD6" w:rsidTr="000D0F54">
        <w:tc>
          <w:tcPr>
            <w:tcW w:w="818"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hint="eastAsia"/>
              </w:rPr>
              <w:t>V1.2</w:t>
            </w:r>
          </w:p>
        </w:tc>
        <w:tc>
          <w:tcPr>
            <w:tcW w:w="1026"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hint="eastAsia"/>
              </w:rPr>
              <w:t>刘立昶</w:t>
            </w:r>
          </w:p>
        </w:tc>
        <w:tc>
          <w:tcPr>
            <w:tcW w:w="5337"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hint="eastAsia"/>
              </w:rPr>
              <w:t>根据评审结果(见评审记录)对文档进行修改,发布</w:t>
            </w:r>
          </w:p>
        </w:tc>
        <w:tc>
          <w:tcPr>
            <w:tcW w:w="1341"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rPr>
              <w:t>2014-5-14</w:t>
            </w:r>
          </w:p>
        </w:tc>
      </w:tr>
      <w:tr w:rsidR="00BA3245" w:rsidRPr="00AC1AD6" w:rsidTr="000D0F54">
        <w:tc>
          <w:tcPr>
            <w:tcW w:w="818" w:type="dxa"/>
          </w:tcPr>
          <w:p w:rsidR="00BA3245" w:rsidRPr="00AC1AD6" w:rsidRDefault="00BA3245" w:rsidP="00B40A12">
            <w:pPr>
              <w:rPr>
                <w:rFonts w:asciiTheme="minorEastAsia" w:eastAsiaTheme="minorEastAsia" w:hAnsiTheme="minorEastAsia" w:cs="Courier New"/>
              </w:rPr>
            </w:pPr>
            <w:r>
              <w:rPr>
                <w:rFonts w:asciiTheme="minorEastAsia" w:eastAsiaTheme="minorEastAsia" w:hAnsiTheme="minorEastAsia" w:cs="Courier New" w:hint="eastAsia"/>
              </w:rPr>
              <w:t>V1.3</w:t>
            </w:r>
          </w:p>
        </w:tc>
        <w:tc>
          <w:tcPr>
            <w:tcW w:w="1026" w:type="dxa"/>
          </w:tcPr>
          <w:p w:rsidR="00BA3245" w:rsidRPr="00AC1AD6" w:rsidRDefault="00BA3245" w:rsidP="00B40A12">
            <w:pPr>
              <w:rPr>
                <w:rFonts w:asciiTheme="minorEastAsia" w:eastAsiaTheme="minorEastAsia" w:hAnsiTheme="minorEastAsia" w:cs="Courier New"/>
              </w:rPr>
            </w:pPr>
            <w:r>
              <w:rPr>
                <w:rFonts w:asciiTheme="minorEastAsia" w:eastAsiaTheme="minorEastAsia" w:hAnsiTheme="minorEastAsia" w:cs="Courier New" w:hint="eastAsia"/>
              </w:rPr>
              <w:t>刘立昶</w:t>
            </w:r>
          </w:p>
        </w:tc>
        <w:tc>
          <w:tcPr>
            <w:tcW w:w="5337" w:type="dxa"/>
          </w:tcPr>
          <w:p w:rsidR="00BA3245" w:rsidRPr="00AC1AD6" w:rsidRDefault="00BA3245" w:rsidP="00B40A12">
            <w:pPr>
              <w:rPr>
                <w:rFonts w:asciiTheme="minorEastAsia" w:eastAsiaTheme="minorEastAsia" w:hAnsiTheme="minorEastAsia" w:cs="Courier New"/>
              </w:rPr>
            </w:pPr>
            <w:r>
              <w:rPr>
                <w:rFonts w:asciiTheme="minorEastAsia" w:eastAsiaTheme="minorEastAsia" w:hAnsiTheme="minorEastAsia" w:cs="Courier New" w:hint="eastAsia"/>
              </w:rPr>
              <w:t>补充部分测试用例</w:t>
            </w:r>
          </w:p>
        </w:tc>
        <w:tc>
          <w:tcPr>
            <w:tcW w:w="1341" w:type="dxa"/>
          </w:tcPr>
          <w:p w:rsidR="00BA3245" w:rsidRPr="00AC1AD6" w:rsidRDefault="00BA3245" w:rsidP="00DF346F">
            <w:pPr>
              <w:rPr>
                <w:rFonts w:asciiTheme="minorEastAsia" w:eastAsiaTheme="minorEastAsia" w:hAnsiTheme="minorEastAsia" w:cs="Courier New"/>
              </w:rPr>
            </w:pPr>
            <w:r>
              <w:rPr>
                <w:rFonts w:asciiTheme="minorEastAsia" w:eastAsiaTheme="minorEastAsia" w:hAnsiTheme="minorEastAsia" w:cs="Courier New"/>
              </w:rPr>
              <w:t>2014-</w:t>
            </w:r>
            <w:r w:rsidR="00DF346F">
              <w:rPr>
                <w:rFonts w:asciiTheme="minorEastAsia" w:eastAsiaTheme="minorEastAsia" w:hAnsiTheme="minorEastAsia" w:cs="Courier New" w:hint="eastAsia"/>
              </w:rPr>
              <w:t>9</w:t>
            </w:r>
            <w:r>
              <w:rPr>
                <w:rFonts w:asciiTheme="minorEastAsia" w:eastAsiaTheme="minorEastAsia" w:hAnsiTheme="minorEastAsia" w:cs="Courier New"/>
              </w:rPr>
              <w:t>-</w:t>
            </w:r>
            <w:r w:rsidR="00DF346F">
              <w:rPr>
                <w:rFonts w:asciiTheme="minorEastAsia" w:eastAsiaTheme="minorEastAsia" w:hAnsiTheme="minorEastAsia" w:cs="Courier New" w:hint="eastAsia"/>
              </w:rPr>
              <w:t>4</w:t>
            </w:r>
          </w:p>
        </w:tc>
      </w:tr>
      <w:tr w:rsidR="00A5301C" w:rsidRPr="00AC1AD6" w:rsidTr="000D0F54">
        <w:tc>
          <w:tcPr>
            <w:tcW w:w="818" w:type="dxa"/>
          </w:tcPr>
          <w:p w:rsidR="00A5301C" w:rsidRDefault="00A5301C" w:rsidP="00B40A12">
            <w:pPr>
              <w:rPr>
                <w:rFonts w:asciiTheme="minorEastAsia" w:eastAsiaTheme="minorEastAsia" w:hAnsiTheme="minorEastAsia" w:cs="Courier New" w:hint="eastAsia"/>
              </w:rPr>
            </w:pPr>
            <w:r>
              <w:rPr>
                <w:rFonts w:asciiTheme="minorEastAsia" w:eastAsiaTheme="minorEastAsia" w:hAnsiTheme="minorEastAsia" w:cs="Courier New" w:hint="eastAsia"/>
              </w:rPr>
              <w:t>V</w:t>
            </w:r>
            <w:r>
              <w:rPr>
                <w:rFonts w:asciiTheme="minorEastAsia" w:eastAsiaTheme="minorEastAsia" w:hAnsiTheme="minorEastAsia" w:cs="Courier New"/>
              </w:rPr>
              <w:t>1.4</w:t>
            </w:r>
          </w:p>
        </w:tc>
        <w:tc>
          <w:tcPr>
            <w:tcW w:w="1026" w:type="dxa"/>
          </w:tcPr>
          <w:p w:rsidR="00A5301C" w:rsidRDefault="00A5301C" w:rsidP="00B40A12">
            <w:pPr>
              <w:rPr>
                <w:rFonts w:asciiTheme="minorEastAsia" w:eastAsiaTheme="minorEastAsia" w:hAnsiTheme="minorEastAsia" w:cs="Courier New" w:hint="eastAsia"/>
              </w:rPr>
            </w:pPr>
            <w:r>
              <w:rPr>
                <w:rFonts w:asciiTheme="minorEastAsia" w:eastAsiaTheme="minorEastAsia" w:hAnsiTheme="minorEastAsia" w:cs="Courier New" w:hint="eastAsia"/>
              </w:rPr>
              <w:t>刘立昶</w:t>
            </w:r>
          </w:p>
        </w:tc>
        <w:tc>
          <w:tcPr>
            <w:tcW w:w="5337" w:type="dxa"/>
          </w:tcPr>
          <w:p w:rsidR="00A5301C" w:rsidRDefault="00A5301C" w:rsidP="00B40A12">
            <w:pPr>
              <w:rPr>
                <w:rFonts w:asciiTheme="minorEastAsia" w:eastAsiaTheme="minorEastAsia" w:hAnsiTheme="minorEastAsia" w:cs="Courier New" w:hint="eastAsia"/>
              </w:rPr>
            </w:pPr>
            <w:r>
              <w:rPr>
                <w:rFonts w:asciiTheme="minorEastAsia" w:eastAsiaTheme="minorEastAsia" w:hAnsiTheme="minorEastAsia" w:cs="Courier New" w:hint="eastAsia"/>
              </w:rPr>
              <w:t>修改输出端口备份测试用例中的一些错误描述</w:t>
            </w:r>
          </w:p>
        </w:tc>
        <w:tc>
          <w:tcPr>
            <w:tcW w:w="1341" w:type="dxa"/>
          </w:tcPr>
          <w:p w:rsidR="00A5301C" w:rsidRDefault="00A5301C" w:rsidP="00DF346F">
            <w:pPr>
              <w:rPr>
                <w:rFonts w:asciiTheme="minorEastAsia" w:eastAsiaTheme="minorEastAsia" w:hAnsiTheme="minorEastAsia" w:cs="Courier New"/>
              </w:rPr>
            </w:pPr>
            <w:r>
              <w:rPr>
                <w:rFonts w:asciiTheme="minorEastAsia" w:eastAsiaTheme="minorEastAsia" w:hAnsiTheme="minorEastAsia" w:cs="Courier New" w:hint="eastAsia"/>
              </w:rPr>
              <w:t>2015-11-13</w:t>
            </w:r>
          </w:p>
        </w:tc>
      </w:tr>
    </w:tbl>
    <w:p w:rsidR="00F94CED" w:rsidRDefault="00F94CED"/>
    <w:p w:rsidR="00F94CED" w:rsidRDefault="00F94CED" w:rsidP="00F94CED">
      <w:r>
        <w:br w:type="page"/>
      </w:r>
    </w:p>
    <w:p w:rsidR="005A0CAB" w:rsidRPr="00BA5880" w:rsidRDefault="005A0CAB" w:rsidP="00BA5880">
      <w:pPr>
        <w:pStyle w:val="1"/>
      </w:pPr>
      <w:bookmarkStart w:id="8" w:name="_Toc387060884"/>
      <w:bookmarkStart w:id="9" w:name="_Toc387069316"/>
      <w:bookmarkStart w:id="10" w:name="_Toc387069730"/>
      <w:bookmarkStart w:id="11" w:name="_Toc387069873"/>
      <w:bookmarkStart w:id="12" w:name="_Toc387070576"/>
      <w:bookmarkStart w:id="13" w:name="_Toc387072416"/>
      <w:bookmarkStart w:id="14" w:name="_Toc387072525"/>
      <w:bookmarkStart w:id="15" w:name="_Toc396464072"/>
      <w:r w:rsidRPr="00586312">
        <w:rPr>
          <w:rFonts w:hint="eastAsia"/>
        </w:rPr>
        <w:lastRenderedPageBreak/>
        <w:t>目录</w:t>
      </w:r>
      <w:bookmarkEnd w:id="8"/>
      <w:bookmarkEnd w:id="9"/>
      <w:bookmarkEnd w:id="10"/>
      <w:bookmarkEnd w:id="11"/>
      <w:bookmarkEnd w:id="12"/>
      <w:bookmarkEnd w:id="13"/>
      <w:bookmarkEnd w:id="14"/>
      <w:bookmarkEnd w:id="15"/>
    </w:p>
    <w:p w:rsidR="00B00FDB" w:rsidRDefault="009F6F63">
      <w:pPr>
        <w:pStyle w:val="10"/>
        <w:tabs>
          <w:tab w:val="right" w:leader="dot" w:pos="8296"/>
        </w:tabs>
        <w:rPr>
          <w:rFonts w:eastAsiaTheme="minorEastAsia" w:cstheme="minorBidi"/>
          <w:b w:val="0"/>
          <w:bCs w:val="0"/>
          <w:caps w:val="0"/>
          <w:noProof/>
          <w:sz w:val="21"/>
          <w:szCs w:val="22"/>
        </w:rPr>
      </w:pPr>
      <w:r>
        <w:rPr>
          <w:b w:val="0"/>
          <w:bCs w:val="0"/>
          <w:caps w:val="0"/>
        </w:rPr>
        <w:fldChar w:fldCharType="begin"/>
      </w:r>
      <w:r>
        <w:rPr>
          <w:b w:val="0"/>
          <w:bCs w:val="0"/>
          <w:caps w:val="0"/>
        </w:rPr>
        <w:instrText xml:space="preserve"> TOC \o "1-4" \h \z \u </w:instrText>
      </w:r>
      <w:r>
        <w:rPr>
          <w:b w:val="0"/>
          <w:bCs w:val="0"/>
          <w:caps w:val="0"/>
        </w:rPr>
        <w:fldChar w:fldCharType="separate"/>
      </w:r>
      <w:hyperlink w:anchor="_Toc396464071" w:history="1">
        <w:r w:rsidR="00B00FDB" w:rsidRPr="005A4447">
          <w:rPr>
            <w:rStyle w:val="a9"/>
            <w:rFonts w:hint="eastAsia"/>
            <w:noProof/>
          </w:rPr>
          <w:t>文档历史表</w:t>
        </w:r>
        <w:r w:rsidR="00B00FDB">
          <w:rPr>
            <w:noProof/>
            <w:webHidden/>
          </w:rPr>
          <w:tab/>
        </w:r>
        <w:r w:rsidR="00B00FDB">
          <w:rPr>
            <w:noProof/>
            <w:webHidden/>
          </w:rPr>
          <w:fldChar w:fldCharType="begin"/>
        </w:r>
        <w:r w:rsidR="00B00FDB">
          <w:rPr>
            <w:noProof/>
            <w:webHidden/>
          </w:rPr>
          <w:instrText xml:space="preserve"> PAGEREF _Toc396464071 \h </w:instrText>
        </w:r>
        <w:r w:rsidR="00B00FDB">
          <w:rPr>
            <w:noProof/>
            <w:webHidden/>
          </w:rPr>
        </w:r>
        <w:r w:rsidR="00B00FDB">
          <w:rPr>
            <w:noProof/>
            <w:webHidden/>
          </w:rPr>
          <w:fldChar w:fldCharType="separate"/>
        </w:r>
        <w:r w:rsidR="00B00FDB">
          <w:rPr>
            <w:noProof/>
            <w:webHidden/>
          </w:rPr>
          <w:t>1</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72" w:history="1">
        <w:r w:rsidR="00B00FDB" w:rsidRPr="005A4447">
          <w:rPr>
            <w:rStyle w:val="a9"/>
            <w:rFonts w:hint="eastAsia"/>
            <w:noProof/>
          </w:rPr>
          <w:t>目录</w:t>
        </w:r>
        <w:r w:rsidR="00B00FDB">
          <w:rPr>
            <w:noProof/>
            <w:webHidden/>
          </w:rPr>
          <w:tab/>
        </w:r>
        <w:r w:rsidR="00B00FDB">
          <w:rPr>
            <w:noProof/>
            <w:webHidden/>
          </w:rPr>
          <w:fldChar w:fldCharType="begin"/>
        </w:r>
        <w:r w:rsidR="00B00FDB">
          <w:rPr>
            <w:noProof/>
            <w:webHidden/>
          </w:rPr>
          <w:instrText xml:space="preserve"> PAGEREF _Toc396464072 \h </w:instrText>
        </w:r>
        <w:r w:rsidR="00B00FDB">
          <w:rPr>
            <w:noProof/>
            <w:webHidden/>
          </w:rPr>
        </w:r>
        <w:r w:rsidR="00B00FDB">
          <w:rPr>
            <w:noProof/>
            <w:webHidden/>
          </w:rPr>
          <w:fldChar w:fldCharType="separate"/>
        </w:r>
        <w:r w:rsidR="00B00FDB">
          <w:rPr>
            <w:noProof/>
            <w:webHidden/>
          </w:rPr>
          <w:t>2</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73" w:history="1">
        <w:r w:rsidR="00B00FDB" w:rsidRPr="005A4447">
          <w:rPr>
            <w:rStyle w:val="a9"/>
            <w:rFonts w:hint="eastAsia"/>
            <w:noProof/>
          </w:rPr>
          <w:t>千兆类产品测试用例库</w:t>
        </w:r>
        <w:r w:rsidR="00B00FDB">
          <w:rPr>
            <w:noProof/>
            <w:webHidden/>
          </w:rPr>
          <w:tab/>
        </w:r>
        <w:r w:rsidR="00B00FDB">
          <w:rPr>
            <w:noProof/>
            <w:webHidden/>
          </w:rPr>
          <w:fldChar w:fldCharType="begin"/>
        </w:r>
        <w:r w:rsidR="00B00FDB">
          <w:rPr>
            <w:noProof/>
            <w:webHidden/>
          </w:rPr>
          <w:instrText xml:space="preserve"> PAGEREF _Toc396464073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74" w:history="1">
        <w:r w:rsidR="00B00FDB" w:rsidRPr="005A4447">
          <w:rPr>
            <w:rStyle w:val="a9"/>
            <w:noProof/>
          </w:rPr>
          <w:t>1</w:t>
        </w:r>
        <w:r w:rsidR="00B00FDB" w:rsidRPr="005A4447">
          <w:rPr>
            <w:rStyle w:val="a9"/>
            <w:rFonts w:hint="eastAsia"/>
            <w:noProof/>
          </w:rPr>
          <w:t>．目的</w:t>
        </w:r>
        <w:r w:rsidR="00B00FDB">
          <w:rPr>
            <w:noProof/>
            <w:webHidden/>
          </w:rPr>
          <w:tab/>
        </w:r>
        <w:r w:rsidR="00B00FDB">
          <w:rPr>
            <w:noProof/>
            <w:webHidden/>
          </w:rPr>
          <w:fldChar w:fldCharType="begin"/>
        </w:r>
        <w:r w:rsidR="00B00FDB">
          <w:rPr>
            <w:noProof/>
            <w:webHidden/>
          </w:rPr>
          <w:instrText xml:space="preserve"> PAGEREF _Toc396464074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75" w:history="1">
        <w:r w:rsidR="00B00FDB" w:rsidRPr="005A4447">
          <w:rPr>
            <w:rStyle w:val="a9"/>
            <w:noProof/>
          </w:rPr>
          <w:t xml:space="preserve">2.  </w:t>
        </w:r>
        <w:r w:rsidR="00B00FDB" w:rsidRPr="005A4447">
          <w:rPr>
            <w:rStyle w:val="a9"/>
            <w:rFonts w:hint="eastAsia"/>
            <w:noProof/>
          </w:rPr>
          <w:t>范围</w:t>
        </w:r>
        <w:r w:rsidR="00B00FDB">
          <w:rPr>
            <w:noProof/>
            <w:webHidden/>
          </w:rPr>
          <w:tab/>
        </w:r>
        <w:r w:rsidR="00B00FDB">
          <w:rPr>
            <w:noProof/>
            <w:webHidden/>
          </w:rPr>
          <w:fldChar w:fldCharType="begin"/>
        </w:r>
        <w:r w:rsidR="00B00FDB">
          <w:rPr>
            <w:noProof/>
            <w:webHidden/>
          </w:rPr>
          <w:instrText xml:space="preserve"> PAGEREF _Toc396464075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76" w:history="1">
        <w:r w:rsidR="00B00FDB" w:rsidRPr="005A4447">
          <w:rPr>
            <w:rStyle w:val="a9"/>
            <w:noProof/>
          </w:rPr>
          <w:t xml:space="preserve">3.  </w:t>
        </w:r>
        <w:r w:rsidR="00B00FDB" w:rsidRPr="005A4447">
          <w:rPr>
            <w:rStyle w:val="a9"/>
            <w:rFonts w:hint="eastAsia"/>
            <w:noProof/>
          </w:rPr>
          <w:t>术语和规定</w:t>
        </w:r>
        <w:r w:rsidR="00B00FDB">
          <w:rPr>
            <w:noProof/>
            <w:webHidden/>
          </w:rPr>
          <w:tab/>
        </w:r>
        <w:r w:rsidR="00B00FDB">
          <w:rPr>
            <w:noProof/>
            <w:webHidden/>
          </w:rPr>
          <w:fldChar w:fldCharType="begin"/>
        </w:r>
        <w:r w:rsidR="00B00FDB">
          <w:rPr>
            <w:noProof/>
            <w:webHidden/>
          </w:rPr>
          <w:instrText xml:space="preserve"> PAGEREF _Toc396464076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77" w:history="1">
        <w:r w:rsidR="00B00FDB" w:rsidRPr="005A4447">
          <w:rPr>
            <w:rStyle w:val="a9"/>
            <w:noProof/>
          </w:rPr>
          <w:t xml:space="preserve">4. </w:t>
        </w:r>
        <w:r w:rsidR="00B00FDB" w:rsidRPr="005A4447">
          <w:rPr>
            <w:rStyle w:val="a9"/>
            <w:rFonts w:hint="eastAsia"/>
            <w:noProof/>
          </w:rPr>
          <w:t>仪器、设备与工具</w:t>
        </w:r>
        <w:r w:rsidR="00B00FDB">
          <w:rPr>
            <w:noProof/>
            <w:webHidden/>
          </w:rPr>
          <w:tab/>
        </w:r>
        <w:r w:rsidR="00B00FDB">
          <w:rPr>
            <w:noProof/>
            <w:webHidden/>
          </w:rPr>
          <w:fldChar w:fldCharType="begin"/>
        </w:r>
        <w:r w:rsidR="00B00FDB">
          <w:rPr>
            <w:noProof/>
            <w:webHidden/>
          </w:rPr>
          <w:instrText xml:space="preserve"> PAGEREF _Toc396464077 \h </w:instrText>
        </w:r>
        <w:r w:rsidR="00B00FDB">
          <w:rPr>
            <w:noProof/>
            <w:webHidden/>
          </w:rPr>
        </w:r>
        <w:r w:rsidR="00B00FDB">
          <w:rPr>
            <w:noProof/>
            <w:webHidden/>
          </w:rPr>
          <w:fldChar w:fldCharType="separate"/>
        </w:r>
        <w:r w:rsidR="00B00FDB">
          <w:rPr>
            <w:noProof/>
            <w:webHidden/>
          </w:rPr>
          <w:t>7</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078" w:history="1">
        <w:r w:rsidR="00B00FDB" w:rsidRPr="005A4447">
          <w:rPr>
            <w:rStyle w:val="a9"/>
            <w:noProof/>
          </w:rPr>
          <w:t xml:space="preserve">4.1. </w:t>
        </w:r>
        <w:r w:rsidR="00B00FDB" w:rsidRPr="005A4447">
          <w:rPr>
            <w:rStyle w:val="a9"/>
            <w:rFonts w:hint="eastAsia"/>
            <w:noProof/>
          </w:rPr>
          <w:t>测试仪器和测试设备</w:t>
        </w:r>
        <w:r w:rsidR="00B00FDB">
          <w:rPr>
            <w:noProof/>
            <w:webHidden/>
          </w:rPr>
          <w:tab/>
        </w:r>
        <w:r w:rsidR="00B00FDB">
          <w:rPr>
            <w:noProof/>
            <w:webHidden/>
          </w:rPr>
          <w:fldChar w:fldCharType="begin"/>
        </w:r>
        <w:r w:rsidR="00B00FDB">
          <w:rPr>
            <w:noProof/>
            <w:webHidden/>
          </w:rPr>
          <w:instrText xml:space="preserve"> PAGEREF _Toc396464078 \h </w:instrText>
        </w:r>
        <w:r w:rsidR="00B00FDB">
          <w:rPr>
            <w:noProof/>
            <w:webHidden/>
          </w:rPr>
        </w:r>
        <w:r w:rsidR="00B00FDB">
          <w:rPr>
            <w:noProof/>
            <w:webHidden/>
          </w:rPr>
          <w:fldChar w:fldCharType="separate"/>
        </w:r>
        <w:r w:rsidR="00B00FDB">
          <w:rPr>
            <w:noProof/>
            <w:webHidden/>
          </w:rPr>
          <w:t>7</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079" w:history="1">
        <w:r w:rsidR="00B00FDB" w:rsidRPr="005A4447">
          <w:rPr>
            <w:rStyle w:val="a9"/>
            <w:noProof/>
          </w:rPr>
          <w:t xml:space="preserve">4.2. </w:t>
        </w:r>
        <w:r w:rsidR="00B00FDB" w:rsidRPr="005A4447">
          <w:rPr>
            <w:rStyle w:val="a9"/>
            <w:rFonts w:hint="eastAsia"/>
            <w:noProof/>
          </w:rPr>
          <w:t>工具软件</w:t>
        </w:r>
        <w:r w:rsidR="00B00FDB">
          <w:rPr>
            <w:noProof/>
            <w:webHidden/>
          </w:rPr>
          <w:tab/>
        </w:r>
        <w:r w:rsidR="00B00FDB">
          <w:rPr>
            <w:noProof/>
            <w:webHidden/>
          </w:rPr>
          <w:fldChar w:fldCharType="begin"/>
        </w:r>
        <w:r w:rsidR="00B00FDB">
          <w:rPr>
            <w:noProof/>
            <w:webHidden/>
          </w:rPr>
          <w:instrText xml:space="preserve"> PAGEREF _Toc396464079 \h </w:instrText>
        </w:r>
        <w:r w:rsidR="00B00FDB">
          <w:rPr>
            <w:noProof/>
            <w:webHidden/>
          </w:rPr>
        </w:r>
        <w:r w:rsidR="00B00FDB">
          <w:rPr>
            <w:noProof/>
            <w:webHidden/>
          </w:rPr>
          <w:fldChar w:fldCharType="separate"/>
        </w:r>
        <w:r w:rsidR="00B00FDB">
          <w:rPr>
            <w:noProof/>
            <w:webHidden/>
          </w:rPr>
          <w:t>7</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80" w:history="1">
        <w:r w:rsidR="00B00FDB" w:rsidRPr="005A4447">
          <w:rPr>
            <w:rStyle w:val="a9"/>
            <w:noProof/>
          </w:rPr>
          <w:t xml:space="preserve">5. </w:t>
        </w:r>
        <w:r w:rsidR="00B00FDB" w:rsidRPr="005A4447">
          <w:rPr>
            <w:rStyle w:val="a9"/>
            <w:rFonts w:hint="eastAsia"/>
            <w:noProof/>
          </w:rPr>
          <w:t>测试组网</w:t>
        </w:r>
        <w:r w:rsidR="00B00FDB">
          <w:rPr>
            <w:noProof/>
            <w:webHidden/>
          </w:rPr>
          <w:tab/>
        </w:r>
        <w:r w:rsidR="00B00FDB">
          <w:rPr>
            <w:noProof/>
            <w:webHidden/>
          </w:rPr>
          <w:fldChar w:fldCharType="begin"/>
        </w:r>
        <w:r w:rsidR="00B00FDB">
          <w:rPr>
            <w:noProof/>
            <w:webHidden/>
          </w:rPr>
          <w:instrText xml:space="preserve"> PAGEREF _Toc396464080 \h </w:instrText>
        </w:r>
        <w:r w:rsidR="00B00FDB">
          <w:rPr>
            <w:noProof/>
            <w:webHidden/>
          </w:rPr>
        </w:r>
        <w:r w:rsidR="00B00FDB">
          <w:rPr>
            <w:noProof/>
            <w:webHidden/>
          </w:rPr>
          <w:fldChar w:fldCharType="separate"/>
        </w:r>
        <w:r w:rsidR="00B00FDB">
          <w:rPr>
            <w:noProof/>
            <w:webHidden/>
          </w:rPr>
          <w:t>8</w:t>
        </w:r>
        <w:r w:rsidR="00B00FDB">
          <w:rPr>
            <w:noProof/>
            <w:webHidden/>
          </w:rPr>
          <w:fldChar w:fldCharType="end"/>
        </w:r>
      </w:hyperlink>
    </w:p>
    <w:p w:rsidR="00B00FDB" w:rsidRDefault="00C6734A">
      <w:pPr>
        <w:pStyle w:val="10"/>
        <w:tabs>
          <w:tab w:val="right" w:leader="dot" w:pos="8296"/>
        </w:tabs>
        <w:rPr>
          <w:rFonts w:eastAsiaTheme="minorEastAsia" w:cstheme="minorBidi"/>
          <w:b w:val="0"/>
          <w:bCs w:val="0"/>
          <w:caps w:val="0"/>
          <w:noProof/>
          <w:sz w:val="21"/>
          <w:szCs w:val="22"/>
        </w:rPr>
      </w:pPr>
      <w:hyperlink w:anchor="_Toc396464081" w:history="1">
        <w:r w:rsidR="00B00FDB" w:rsidRPr="005A4447">
          <w:rPr>
            <w:rStyle w:val="a9"/>
            <w:noProof/>
          </w:rPr>
          <w:t xml:space="preserve">6. </w:t>
        </w:r>
        <w:r w:rsidR="00B00FDB" w:rsidRPr="005A4447">
          <w:rPr>
            <w:rStyle w:val="a9"/>
            <w:rFonts w:hint="eastAsia"/>
            <w:noProof/>
          </w:rPr>
          <w:t>测试用例</w:t>
        </w:r>
        <w:r w:rsidR="00B00FDB">
          <w:rPr>
            <w:noProof/>
            <w:webHidden/>
          </w:rPr>
          <w:tab/>
        </w:r>
        <w:r w:rsidR="00B00FDB">
          <w:rPr>
            <w:noProof/>
            <w:webHidden/>
          </w:rPr>
          <w:fldChar w:fldCharType="begin"/>
        </w:r>
        <w:r w:rsidR="00B00FDB">
          <w:rPr>
            <w:noProof/>
            <w:webHidden/>
          </w:rPr>
          <w:instrText xml:space="preserve"> PAGEREF _Toc396464081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082" w:history="1">
        <w:r w:rsidR="00B00FDB" w:rsidRPr="005A4447">
          <w:rPr>
            <w:rStyle w:val="a9"/>
            <w:noProof/>
          </w:rPr>
          <w:t xml:space="preserve">6.1. </w:t>
        </w:r>
        <w:r w:rsidR="00B00FDB" w:rsidRPr="005A4447">
          <w:rPr>
            <w:rStyle w:val="a9"/>
            <w:rFonts w:hint="eastAsia"/>
            <w:noProof/>
          </w:rPr>
          <w:t>连接功能测试</w:t>
        </w:r>
        <w:r w:rsidR="00B00FDB">
          <w:rPr>
            <w:noProof/>
            <w:webHidden/>
          </w:rPr>
          <w:tab/>
        </w:r>
        <w:r w:rsidR="00B00FDB">
          <w:rPr>
            <w:noProof/>
            <w:webHidden/>
          </w:rPr>
          <w:fldChar w:fldCharType="begin"/>
        </w:r>
        <w:r w:rsidR="00B00FDB">
          <w:rPr>
            <w:noProof/>
            <w:webHidden/>
          </w:rPr>
          <w:instrText xml:space="preserve"> PAGEREF _Toc396464082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083" w:history="1">
        <w:r w:rsidR="00B00FDB" w:rsidRPr="005A4447">
          <w:rPr>
            <w:rStyle w:val="a9"/>
            <w:noProof/>
          </w:rPr>
          <w:t xml:space="preserve">6.1.1. </w:t>
        </w:r>
        <w:r w:rsidR="00B00FDB" w:rsidRPr="005A4447">
          <w:rPr>
            <w:rStyle w:val="a9"/>
            <w:rFonts w:hint="eastAsia"/>
            <w:noProof/>
          </w:rPr>
          <w:t>接口模式测试</w:t>
        </w:r>
        <w:r w:rsidR="00B00FDB">
          <w:rPr>
            <w:noProof/>
            <w:webHidden/>
          </w:rPr>
          <w:tab/>
        </w:r>
        <w:r w:rsidR="00B00FDB">
          <w:rPr>
            <w:noProof/>
            <w:webHidden/>
          </w:rPr>
          <w:fldChar w:fldCharType="begin"/>
        </w:r>
        <w:r w:rsidR="00B00FDB">
          <w:rPr>
            <w:noProof/>
            <w:webHidden/>
          </w:rPr>
          <w:instrText xml:space="preserve"> PAGEREF _Toc396464083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084" w:history="1">
        <w:r w:rsidR="00B00FDB" w:rsidRPr="005A4447">
          <w:rPr>
            <w:rStyle w:val="a9"/>
            <w:noProof/>
          </w:rPr>
          <w:t xml:space="preserve">6.1.2. </w:t>
        </w:r>
        <w:r w:rsidR="00B00FDB" w:rsidRPr="005A4447">
          <w:rPr>
            <w:rStyle w:val="a9"/>
            <w:rFonts w:hint="eastAsia"/>
            <w:noProof/>
          </w:rPr>
          <w:t>速度和双工测试</w:t>
        </w:r>
        <w:r w:rsidR="00B00FDB">
          <w:rPr>
            <w:noProof/>
            <w:webHidden/>
          </w:rPr>
          <w:tab/>
        </w:r>
        <w:r w:rsidR="00B00FDB">
          <w:rPr>
            <w:noProof/>
            <w:webHidden/>
          </w:rPr>
          <w:fldChar w:fldCharType="begin"/>
        </w:r>
        <w:r w:rsidR="00B00FDB">
          <w:rPr>
            <w:noProof/>
            <w:webHidden/>
          </w:rPr>
          <w:instrText xml:space="preserve"> PAGEREF _Toc396464084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085" w:history="1">
        <w:r w:rsidR="00B00FDB" w:rsidRPr="005A4447">
          <w:rPr>
            <w:rStyle w:val="a9"/>
            <w:noProof/>
          </w:rPr>
          <w:t xml:space="preserve">6.1.3. </w:t>
        </w:r>
        <w:r w:rsidR="00B00FDB" w:rsidRPr="005A4447">
          <w:rPr>
            <w:rStyle w:val="a9"/>
            <w:rFonts w:hint="eastAsia"/>
            <w:noProof/>
          </w:rPr>
          <w:t>网络属性测试</w:t>
        </w:r>
        <w:r w:rsidR="00B00FDB">
          <w:rPr>
            <w:noProof/>
            <w:webHidden/>
          </w:rPr>
          <w:tab/>
        </w:r>
        <w:r w:rsidR="00B00FDB">
          <w:rPr>
            <w:noProof/>
            <w:webHidden/>
          </w:rPr>
          <w:fldChar w:fldCharType="begin"/>
        </w:r>
        <w:r w:rsidR="00B00FDB">
          <w:rPr>
            <w:noProof/>
            <w:webHidden/>
          </w:rPr>
          <w:instrText xml:space="preserve"> PAGEREF _Toc396464085 \h </w:instrText>
        </w:r>
        <w:r w:rsidR="00B00FDB">
          <w:rPr>
            <w:noProof/>
            <w:webHidden/>
          </w:rPr>
        </w:r>
        <w:r w:rsidR="00B00FDB">
          <w:rPr>
            <w:noProof/>
            <w:webHidden/>
          </w:rPr>
          <w:fldChar w:fldCharType="separate"/>
        </w:r>
        <w:r w:rsidR="00B00FDB">
          <w:rPr>
            <w:noProof/>
            <w:webHidden/>
          </w:rPr>
          <w:t>11</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86" w:history="1">
        <w:r w:rsidR="00B00FDB" w:rsidRPr="005A4447">
          <w:rPr>
            <w:rStyle w:val="a9"/>
            <w:noProof/>
          </w:rPr>
          <w:t>6.1.3.1.  IP</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_Toc396464086 \h </w:instrText>
        </w:r>
        <w:r w:rsidR="00B00FDB">
          <w:rPr>
            <w:noProof/>
            <w:webHidden/>
          </w:rPr>
        </w:r>
        <w:r w:rsidR="00B00FDB">
          <w:rPr>
            <w:noProof/>
            <w:webHidden/>
          </w:rPr>
          <w:fldChar w:fldCharType="separate"/>
        </w:r>
        <w:r w:rsidR="00B00FDB">
          <w:rPr>
            <w:noProof/>
            <w:webHidden/>
          </w:rPr>
          <w:t>11</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87" w:history="1">
        <w:r w:rsidR="00B00FDB" w:rsidRPr="005A4447">
          <w:rPr>
            <w:rStyle w:val="a9"/>
            <w:noProof/>
          </w:rPr>
          <w:t xml:space="preserve">6.1.3.2.  </w:t>
        </w:r>
        <w:r w:rsidR="00B00FDB" w:rsidRPr="005A4447">
          <w:rPr>
            <w:rStyle w:val="a9"/>
            <w:rFonts w:hint="eastAsia"/>
            <w:noProof/>
          </w:rPr>
          <w:t>子网掩码测试</w:t>
        </w:r>
        <w:r w:rsidR="00B00FDB">
          <w:rPr>
            <w:noProof/>
            <w:webHidden/>
          </w:rPr>
          <w:tab/>
        </w:r>
        <w:r w:rsidR="00B00FDB">
          <w:rPr>
            <w:noProof/>
            <w:webHidden/>
          </w:rPr>
          <w:fldChar w:fldCharType="begin"/>
        </w:r>
        <w:r w:rsidR="00B00FDB">
          <w:rPr>
            <w:noProof/>
            <w:webHidden/>
          </w:rPr>
          <w:instrText xml:space="preserve"> PAGEREF _Toc396464087 \h </w:instrText>
        </w:r>
        <w:r w:rsidR="00B00FDB">
          <w:rPr>
            <w:noProof/>
            <w:webHidden/>
          </w:rPr>
        </w:r>
        <w:r w:rsidR="00B00FDB">
          <w:rPr>
            <w:noProof/>
            <w:webHidden/>
          </w:rPr>
          <w:fldChar w:fldCharType="separate"/>
        </w:r>
        <w:r w:rsidR="00B00FDB">
          <w:rPr>
            <w:noProof/>
            <w:webHidden/>
          </w:rPr>
          <w:t>12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88" w:history="1">
        <w:r w:rsidR="00B00FDB" w:rsidRPr="005A4447">
          <w:rPr>
            <w:rStyle w:val="a9"/>
            <w:noProof/>
          </w:rPr>
          <w:t xml:space="preserve">6.1.3.3.  </w:t>
        </w:r>
        <w:r w:rsidR="00B00FDB" w:rsidRPr="005A4447">
          <w:rPr>
            <w:rStyle w:val="a9"/>
            <w:rFonts w:hint="eastAsia"/>
            <w:noProof/>
          </w:rPr>
          <w:t>网关测试</w:t>
        </w:r>
        <w:r w:rsidR="00B00FDB">
          <w:rPr>
            <w:noProof/>
            <w:webHidden/>
          </w:rPr>
          <w:tab/>
        </w:r>
        <w:r w:rsidR="00B00FDB">
          <w:rPr>
            <w:noProof/>
            <w:webHidden/>
          </w:rPr>
          <w:fldChar w:fldCharType="begin"/>
        </w:r>
        <w:r w:rsidR="00B00FDB">
          <w:rPr>
            <w:noProof/>
            <w:webHidden/>
          </w:rPr>
          <w:instrText xml:space="preserve"> PAGEREF _Toc396464088 \h </w:instrText>
        </w:r>
        <w:r w:rsidR="00B00FDB">
          <w:rPr>
            <w:noProof/>
            <w:webHidden/>
          </w:rPr>
        </w:r>
        <w:r w:rsidR="00B00FDB">
          <w:rPr>
            <w:noProof/>
            <w:webHidden/>
          </w:rPr>
          <w:fldChar w:fldCharType="separate"/>
        </w:r>
        <w:r w:rsidR="00B00FDB">
          <w:rPr>
            <w:noProof/>
            <w:webHidden/>
          </w:rPr>
          <w:t>13</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89" w:history="1">
        <w:r w:rsidR="00B00FDB" w:rsidRPr="005A4447">
          <w:rPr>
            <w:rStyle w:val="a9"/>
            <w:noProof/>
          </w:rPr>
          <w:t>6.1.3.4.  MAC</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_Toc396464089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090" w:history="1">
        <w:r w:rsidR="00B00FDB" w:rsidRPr="005A4447">
          <w:rPr>
            <w:rStyle w:val="a9"/>
            <w:noProof/>
          </w:rPr>
          <w:t xml:space="preserve">6.2. </w:t>
        </w:r>
        <w:r w:rsidR="00B00FDB" w:rsidRPr="005A4447">
          <w:rPr>
            <w:rStyle w:val="a9"/>
            <w:rFonts w:hint="eastAsia"/>
            <w:noProof/>
          </w:rPr>
          <w:t>接收测试</w:t>
        </w:r>
        <w:r w:rsidR="00B00FDB">
          <w:rPr>
            <w:noProof/>
            <w:webHidden/>
          </w:rPr>
          <w:tab/>
        </w:r>
        <w:r w:rsidR="00B00FDB">
          <w:rPr>
            <w:noProof/>
            <w:webHidden/>
          </w:rPr>
          <w:fldChar w:fldCharType="begin"/>
        </w:r>
        <w:r w:rsidR="00B00FDB">
          <w:rPr>
            <w:noProof/>
            <w:webHidden/>
          </w:rPr>
          <w:instrText xml:space="preserve"> PAGEREF _Toc396464090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091" w:history="1">
        <w:r w:rsidR="00B00FDB" w:rsidRPr="005A4447">
          <w:rPr>
            <w:rStyle w:val="a9"/>
            <w:noProof/>
          </w:rPr>
          <w:t xml:space="preserve">6.2.1. </w:t>
        </w:r>
        <w:r w:rsidR="00B00FDB" w:rsidRPr="005A4447">
          <w:rPr>
            <w:rStyle w:val="a9"/>
            <w:rFonts w:hint="eastAsia"/>
            <w:noProof/>
          </w:rPr>
          <w:t>接收参数测试</w:t>
        </w:r>
        <w:r w:rsidR="00B00FDB">
          <w:rPr>
            <w:noProof/>
            <w:webHidden/>
          </w:rPr>
          <w:tab/>
        </w:r>
        <w:r w:rsidR="00B00FDB">
          <w:rPr>
            <w:noProof/>
            <w:webHidden/>
          </w:rPr>
          <w:fldChar w:fldCharType="begin"/>
        </w:r>
        <w:r w:rsidR="00B00FDB">
          <w:rPr>
            <w:noProof/>
            <w:webHidden/>
          </w:rPr>
          <w:instrText xml:space="preserve"> PAGEREF _Toc396464091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2" w:history="1">
        <w:r w:rsidR="00B00FDB" w:rsidRPr="005A4447">
          <w:rPr>
            <w:rStyle w:val="a9"/>
            <w:noProof/>
          </w:rPr>
          <w:t xml:space="preserve">6.2.1.1.  </w:t>
        </w:r>
        <w:r w:rsidR="00B00FDB" w:rsidRPr="005A4447">
          <w:rPr>
            <w:rStyle w:val="a9"/>
            <w:rFonts w:hint="eastAsia"/>
            <w:noProof/>
          </w:rPr>
          <w:t>接收</w:t>
        </w:r>
        <w:r w:rsidR="00B00FDB" w:rsidRPr="005A4447">
          <w:rPr>
            <w:rStyle w:val="a9"/>
            <w:noProof/>
          </w:rPr>
          <w:t>IP</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_Toc396464092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3" w:history="1">
        <w:r w:rsidR="00B00FDB" w:rsidRPr="005A4447">
          <w:rPr>
            <w:rStyle w:val="a9"/>
            <w:noProof/>
          </w:rPr>
          <w:t xml:space="preserve">6.2.1.2.  </w:t>
        </w:r>
        <w:r w:rsidR="00B00FDB" w:rsidRPr="005A4447">
          <w:rPr>
            <w:rStyle w:val="a9"/>
            <w:rFonts w:hint="eastAsia"/>
            <w:noProof/>
          </w:rPr>
          <w:t>接收</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_Toc396464093 \h </w:instrText>
        </w:r>
        <w:r w:rsidR="00B00FDB">
          <w:rPr>
            <w:noProof/>
            <w:webHidden/>
          </w:rPr>
        </w:r>
        <w:r w:rsidR="00B00FDB">
          <w:rPr>
            <w:noProof/>
            <w:webHidden/>
          </w:rPr>
          <w:fldChar w:fldCharType="separate"/>
        </w:r>
        <w:r w:rsidR="00B00FDB">
          <w:rPr>
            <w:noProof/>
            <w:webHidden/>
          </w:rPr>
          <w:t>15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4" w:history="1">
        <w:r w:rsidR="00B00FDB" w:rsidRPr="005A4447">
          <w:rPr>
            <w:rStyle w:val="a9"/>
            <w:noProof/>
          </w:rPr>
          <w:t xml:space="preserve">6.2.1.3.  </w:t>
        </w:r>
        <w:r w:rsidR="00B00FDB" w:rsidRPr="005A4447">
          <w:rPr>
            <w:rStyle w:val="a9"/>
            <w:rFonts w:hint="eastAsia"/>
            <w:noProof/>
          </w:rPr>
          <w:t>输入端口报警开关测试</w:t>
        </w:r>
        <w:r w:rsidR="00B00FDB">
          <w:rPr>
            <w:noProof/>
            <w:webHidden/>
          </w:rPr>
          <w:tab/>
        </w:r>
        <w:r w:rsidR="00B00FDB">
          <w:rPr>
            <w:noProof/>
            <w:webHidden/>
          </w:rPr>
          <w:fldChar w:fldCharType="begin"/>
        </w:r>
        <w:r w:rsidR="00B00FDB">
          <w:rPr>
            <w:noProof/>
            <w:webHidden/>
          </w:rPr>
          <w:instrText xml:space="preserve"> PAGEREF _Toc396464094 \h </w:instrText>
        </w:r>
        <w:r w:rsidR="00B00FDB">
          <w:rPr>
            <w:noProof/>
            <w:webHidden/>
          </w:rPr>
        </w:r>
        <w:r w:rsidR="00B00FDB">
          <w:rPr>
            <w:noProof/>
            <w:webHidden/>
          </w:rPr>
          <w:fldChar w:fldCharType="separate"/>
        </w:r>
        <w:r w:rsidR="00B00FDB">
          <w:rPr>
            <w:noProof/>
            <w:webHidden/>
          </w:rPr>
          <w:t>16</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5" w:history="1">
        <w:r w:rsidR="00B00FDB" w:rsidRPr="005A4447">
          <w:rPr>
            <w:rStyle w:val="a9"/>
            <w:noProof/>
          </w:rPr>
          <w:t xml:space="preserve">6.2.1.4.  </w:t>
        </w:r>
        <w:r w:rsidR="00B00FDB" w:rsidRPr="005A4447">
          <w:rPr>
            <w:rStyle w:val="a9"/>
            <w:rFonts w:hint="eastAsia"/>
            <w:noProof/>
          </w:rPr>
          <w:t>接收模式测试</w:t>
        </w:r>
        <w:r w:rsidR="00B00FDB">
          <w:rPr>
            <w:noProof/>
            <w:webHidden/>
          </w:rPr>
          <w:tab/>
        </w:r>
        <w:r w:rsidR="00B00FDB">
          <w:rPr>
            <w:noProof/>
            <w:webHidden/>
          </w:rPr>
          <w:fldChar w:fldCharType="begin"/>
        </w:r>
        <w:r w:rsidR="00B00FDB">
          <w:rPr>
            <w:noProof/>
            <w:webHidden/>
          </w:rPr>
          <w:instrText xml:space="preserve"> PAGEREF _Toc396464095 \h </w:instrText>
        </w:r>
        <w:r w:rsidR="00B00FDB">
          <w:rPr>
            <w:noProof/>
            <w:webHidden/>
          </w:rPr>
        </w:r>
        <w:r w:rsidR="00B00FDB">
          <w:rPr>
            <w:noProof/>
            <w:webHidden/>
          </w:rPr>
          <w:fldChar w:fldCharType="separate"/>
        </w:r>
        <w:r w:rsidR="00B00FDB">
          <w:rPr>
            <w:noProof/>
            <w:webHidden/>
          </w:rPr>
          <w:t>17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6" w:history="1">
        <w:r w:rsidR="00B00FDB" w:rsidRPr="005A4447">
          <w:rPr>
            <w:rStyle w:val="a9"/>
            <w:noProof/>
          </w:rPr>
          <w:t xml:space="preserve">6.2.1.5.  </w:t>
        </w:r>
        <w:r w:rsidR="00B00FDB" w:rsidRPr="005A4447">
          <w:rPr>
            <w:rStyle w:val="a9"/>
            <w:rFonts w:hint="eastAsia"/>
            <w:noProof/>
          </w:rPr>
          <w:t>源</w:t>
        </w:r>
        <w:r w:rsidR="00B00FDB" w:rsidRPr="005A4447">
          <w:rPr>
            <w:rStyle w:val="a9"/>
            <w:noProof/>
          </w:rPr>
          <w:t>IP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_Toc396464096 \h </w:instrText>
        </w:r>
        <w:r w:rsidR="00B00FDB">
          <w:rPr>
            <w:noProof/>
            <w:webHidden/>
          </w:rPr>
        </w:r>
        <w:r w:rsidR="00B00FDB">
          <w:rPr>
            <w:noProof/>
            <w:webHidden/>
          </w:rPr>
          <w:fldChar w:fldCharType="separate"/>
        </w:r>
        <w:r w:rsidR="00B00FDB">
          <w:rPr>
            <w:noProof/>
            <w:webHidden/>
          </w:rPr>
          <w:t>18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7" w:history="1">
        <w:r w:rsidR="00B00FDB" w:rsidRPr="005A4447">
          <w:rPr>
            <w:rStyle w:val="a9"/>
            <w:noProof/>
          </w:rPr>
          <w:t xml:space="preserve">6.2.1.6.  </w:t>
        </w:r>
        <w:r w:rsidR="00B00FDB" w:rsidRPr="005A4447">
          <w:rPr>
            <w:rStyle w:val="a9"/>
            <w:rFonts w:hint="eastAsia"/>
            <w:noProof/>
          </w:rPr>
          <w:t>接收网络传输协议测试</w:t>
        </w:r>
        <w:r w:rsidR="00B00FDB">
          <w:rPr>
            <w:noProof/>
            <w:webHidden/>
          </w:rPr>
          <w:tab/>
        </w:r>
        <w:r w:rsidR="00B00FDB">
          <w:rPr>
            <w:noProof/>
            <w:webHidden/>
          </w:rPr>
          <w:fldChar w:fldCharType="begin"/>
        </w:r>
        <w:r w:rsidR="00B00FDB">
          <w:rPr>
            <w:noProof/>
            <w:webHidden/>
          </w:rPr>
          <w:instrText xml:space="preserve"> PAGEREF _Toc396464097 \h </w:instrText>
        </w:r>
        <w:r w:rsidR="00B00FDB">
          <w:rPr>
            <w:noProof/>
            <w:webHidden/>
          </w:rPr>
        </w:r>
        <w:r w:rsidR="00B00FDB">
          <w:rPr>
            <w:noProof/>
            <w:webHidden/>
          </w:rPr>
          <w:fldChar w:fldCharType="separate"/>
        </w:r>
        <w:r w:rsidR="00B00FDB">
          <w:rPr>
            <w:noProof/>
            <w:webHidden/>
          </w:rPr>
          <w:t>19</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8" w:history="1">
        <w:r w:rsidR="00B00FDB" w:rsidRPr="005A4447">
          <w:rPr>
            <w:rStyle w:val="a9"/>
            <w:noProof/>
          </w:rPr>
          <w:t xml:space="preserve">6.2.1.7.  </w:t>
        </w:r>
        <w:r w:rsidR="00B00FDB" w:rsidRPr="005A4447">
          <w:rPr>
            <w:rStyle w:val="a9"/>
            <w:rFonts w:hint="eastAsia"/>
            <w:noProof/>
          </w:rPr>
          <w:t>基准开关和基准码率测试</w:t>
        </w:r>
        <w:r w:rsidR="00B00FDB">
          <w:rPr>
            <w:noProof/>
            <w:webHidden/>
          </w:rPr>
          <w:tab/>
        </w:r>
        <w:r w:rsidR="00B00FDB">
          <w:rPr>
            <w:noProof/>
            <w:webHidden/>
          </w:rPr>
          <w:fldChar w:fldCharType="begin"/>
        </w:r>
        <w:r w:rsidR="00B00FDB">
          <w:rPr>
            <w:noProof/>
            <w:webHidden/>
          </w:rPr>
          <w:instrText xml:space="preserve"> PAGEREF _Toc396464098 \h </w:instrText>
        </w:r>
        <w:r w:rsidR="00B00FDB">
          <w:rPr>
            <w:noProof/>
            <w:webHidden/>
          </w:rPr>
        </w:r>
        <w:r w:rsidR="00B00FDB">
          <w:rPr>
            <w:noProof/>
            <w:webHidden/>
          </w:rPr>
          <w:fldChar w:fldCharType="separate"/>
        </w:r>
        <w:r w:rsidR="00B00FDB">
          <w:rPr>
            <w:noProof/>
            <w:webHidden/>
          </w:rPr>
          <w:t>20</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099" w:history="1">
        <w:r w:rsidR="00B00FDB" w:rsidRPr="005A4447">
          <w:rPr>
            <w:rStyle w:val="a9"/>
            <w:noProof/>
          </w:rPr>
          <w:t>6.2.1.8.  FEC</w:t>
        </w:r>
        <w:r w:rsidR="00B00FDB" w:rsidRPr="005A4447">
          <w:rPr>
            <w:rStyle w:val="a9"/>
            <w:rFonts w:hint="eastAsia"/>
            <w:noProof/>
          </w:rPr>
          <w:t>接收开关</w:t>
        </w:r>
        <w:r w:rsidR="00B00FDB">
          <w:rPr>
            <w:noProof/>
            <w:webHidden/>
          </w:rPr>
          <w:tab/>
        </w:r>
        <w:r w:rsidR="00B00FDB">
          <w:rPr>
            <w:noProof/>
            <w:webHidden/>
          </w:rPr>
          <w:fldChar w:fldCharType="begin"/>
        </w:r>
        <w:r w:rsidR="00B00FDB">
          <w:rPr>
            <w:noProof/>
            <w:webHidden/>
          </w:rPr>
          <w:instrText xml:space="preserve"> PAGEREF _Toc396464099 \h </w:instrText>
        </w:r>
        <w:r w:rsidR="00B00FDB">
          <w:rPr>
            <w:noProof/>
            <w:webHidden/>
          </w:rPr>
        </w:r>
        <w:r w:rsidR="00B00FDB">
          <w:rPr>
            <w:noProof/>
            <w:webHidden/>
          </w:rPr>
          <w:fldChar w:fldCharType="separate"/>
        </w:r>
        <w:r w:rsidR="00B00FDB">
          <w:rPr>
            <w:noProof/>
            <w:webHidden/>
          </w:rPr>
          <w:t>21</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0" w:history="1">
        <w:r w:rsidR="00B00FDB" w:rsidRPr="005A4447">
          <w:rPr>
            <w:rStyle w:val="a9"/>
            <w:noProof/>
          </w:rPr>
          <w:t xml:space="preserve">6.2.1.9.  </w:t>
        </w:r>
        <w:r w:rsidR="00B00FDB" w:rsidRPr="005A4447">
          <w:rPr>
            <w:rStyle w:val="a9"/>
            <w:rFonts w:hint="eastAsia"/>
            <w:noProof/>
          </w:rPr>
          <w:t>接收缓冲区</w:t>
        </w:r>
        <w:r w:rsidR="00B00FDB">
          <w:rPr>
            <w:noProof/>
            <w:webHidden/>
          </w:rPr>
          <w:tab/>
        </w:r>
        <w:r w:rsidR="00B00FDB">
          <w:rPr>
            <w:noProof/>
            <w:webHidden/>
          </w:rPr>
          <w:fldChar w:fldCharType="begin"/>
        </w:r>
        <w:r w:rsidR="00B00FDB">
          <w:rPr>
            <w:noProof/>
            <w:webHidden/>
          </w:rPr>
          <w:instrText xml:space="preserve"> PAGEREF _Toc396464100 \h </w:instrText>
        </w:r>
        <w:r w:rsidR="00B00FDB">
          <w:rPr>
            <w:noProof/>
            <w:webHidden/>
          </w:rPr>
        </w:r>
        <w:r w:rsidR="00B00FDB">
          <w:rPr>
            <w:noProof/>
            <w:webHidden/>
          </w:rPr>
          <w:fldChar w:fldCharType="separate"/>
        </w:r>
        <w:r w:rsidR="00B00FDB">
          <w:rPr>
            <w:noProof/>
            <w:webHidden/>
          </w:rPr>
          <w:t>22</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01" w:history="1">
        <w:r w:rsidR="00B00FDB" w:rsidRPr="005A4447">
          <w:rPr>
            <w:rStyle w:val="a9"/>
            <w:noProof/>
          </w:rPr>
          <w:t xml:space="preserve">6.2.2. </w:t>
        </w:r>
        <w:r w:rsidR="00B00FDB" w:rsidRPr="005A4447">
          <w:rPr>
            <w:rStyle w:val="a9"/>
            <w:rFonts w:hint="eastAsia"/>
            <w:noProof/>
          </w:rPr>
          <w:t>接收基本功能测试</w:t>
        </w:r>
        <w:r w:rsidR="00B00FDB">
          <w:rPr>
            <w:noProof/>
            <w:webHidden/>
          </w:rPr>
          <w:tab/>
        </w:r>
        <w:r w:rsidR="00B00FDB">
          <w:rPr>
            <w:noProof/>
            <w:webHidden/>
          </w:rPr>
          <w:fldChar w:fldCharType="begin"/>
        </w:r>
        <w:r w:rsidR="00B00FDB">
          <w:rPr>
            <w:noProof/>
            <w:webHidden/>
          </w:rPr>
          <w:instrText xml:space="preserve"> PAGEREF _Toc396464101 \h </w:instrText>
        </w:r>
        <w:r w:rsidR="00B00FDB">
          <w:rPr>
            <w:noProof/>
            <w:webHidden/>
          </w:rPr>
        </w:r>
        <w:r w:rsidR="00B00FDB">
          <w:rPr>
            <w:noProof/>
            <w:webHidden/>
          </w:rPr>
          <w:fldChar w:fldCharType="separate"/>
        </w:r>
        <w:r w:rsidR="00B00FDB">
          <w:rPr>
            <w:noProof/>
            <w:webHidden/>
          </w:rPr>
          <w:t>22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2" w:history="1">
        <w:r w:rsidR="00B00FDB" w:rsidRPr="005A4447">
          <w:rPr>
            <w:rStyle w:val="a9"/>
            <w:noProof/>
          </w:rPr>
          <w:t xml:space="preserve">6.2.2.1.  </w:t>
        </w:r>
        <w:r w:rsidR="00B00FDB" w:rsidRPr="005A4447">
          <w:rPr>
            <w:rStyle w:val="a9"/>
            <w:rFonts w:hint="eastAsia"/>
            <w:noProof/>
          </w:rPr>
          <w:t>动态增删</w:t>
        </w:r>
        <w:r w:rsidR="00B00FDB" w:rsidRPr="005A4447">
          <w:rPr>
            <w:rStyle w:val="a9"/>
            <w:noProof/>
          </w:rPr>
          <w:t>IP</w:t>
        </w:r>
        <w:r w:rsidR="00B00FDB" w:rsidRPr="005A4447">
          <w:rPr>
            <w:rStyle w:val="a9"/>
            <w:rFonts w:hint="eastAsia"/>
            <w:noProof/>
          </w:rPr>
          <w:t>接收端口测试</w:t>
        </w:r>
        <w:r w:rsidR="00B00FDB">
          <w:rPr>
            <w:noProof/>
            <w:webHidden/>
          </w:rPr>
          <w:tab/>
        </w:r>
        <w:r w:rsidR="00B00FDB">
          <w:rPr>
            <w:noProof/>
            <w:webHidden/>
          </w:rPr>
          <w:fldChar w:fldCharType="begin"/>
        </w:r>
        <w:r w:rsidR="00B00FDB">
          <w:rPr>
            <w:noProof/>
            <w:webHidden/>
          </w:rPr>
          <w:instrText xml:space="preserve"> PAGEREF _Toc396464102 \h </w:instrText>
        </w:r>
        <w:r w:rsidR="00B00FDB">
          <w:rPr>
            <w:noProof/>
            <w:webHidden/>
          </w:rPr>
        </w:r>
        <w:r w:rsidR="00B00FDB">
          <w:rPr>
            <w:noProof/>
            <w:webHidden/>
          </w:rPr>
          <w:fldChar w:fldCharType="separate"/>
        </w:r>
        <w:r w:rsidR="00B00FDB">
          <w:rPr>
            <w:noProof/>
            <w:webHidden/>
          </w:rPr>
          <w:t>22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3" w:history="1">
        <w:r w:rsidR="00B00FDB" w:rsidRPr="005A4447">
          <w:rPr>
            <w:rStyle w:val="a9"/>
            <w:noProof/>
          </w:rPr>
          <w:t>6.2.2.2.  IP</w:t>
        </w:r>
        <w:r w:rsidR="00B00FDB" w:rsidRPr="005A4447">
          <w:rPr>
            <w:rStyle w:val="a9"/>
            <w:rFonts w:hint="eastAsia"/>
            <w:noProof/>
          </w:rPr>
          <w:t>接收功能测试</w:t>
        </w:r>
        <w:r w:rsidR="00B00FDB">
          <w:rPr>
            <w:noProof/>
            <w:webHidden/>
          </w:rPr>
          <w:tab/>
        </w:r>
        <w:r w:rsidR="00B00FDB">
          <w:rPr>
            <w:noProof/>
            <w:webHidden/>
          </w:rPr>
          <w:fldChar w:fldCharType="begin"/>
        </w:r>
        <w:r w:rsidR="00B00FDB">
          <w:rPr>
            <w:noProof/>
            <w:webHidden/>
          </w:rPr>
          <w:instrText xml:space="preserve"> PAGEREF _Toc396464103 \h </w:instrText>
        </w:r>
        <w:r w:rsidR="00B00FDB">
          <w:rPr>
            <w:noProof/>
            <w:webHidden/>
          </w:rPr>
        </w:r>
        <w:r w:rsidR="00B00FDB">
          <w:rPr>
            <w:noProof/>
            <w:webHidden/>
          </w:rPr>
          <w:fldChar w:fldCharType="separate"/>
        </w:r>
        <w:r w:rsidR="00B00FDB">
          <w:rPr>
            <w:noProof/>
            <w:webHidden/>
          </w:rPr>
          <w:t>24</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04" w:history="1">
        <w:r w:rsidR="00B00FDB" w:rsidRPr="005A4447">
          <w:rPr>
            <w:rStyle w:val="a9"/>
            <w:noProof/>
          </w:rPr>
          <w:t xml:space="preserve">6.2.3. </w:t>
        </w:r>
        <w:r w:rsidR="00B00FDB" w:rsidRPr="005A4447">
          <w:rPr>
            <w:rStyle w:val="a9"/>
            <w:rFonts w:hint="eastAsia"/>
            <w:noProof/>
          </w:rPr>
          <w:t>接收高级功能测试</w:t>
        </w:r>
        <w:r w:rsidR="00B00FDB">
          <w:rPr>
            <w:noProof/>
            <w:webHidden/>
          </w:rPr>
          <w:tab/>
        </w:r>
        <w:r w:rsidR="00B00FDB">
          <w:rPr>
            <w:noProof/>
            <w:webHidden/>
          </w:rPr>
          <w:fldChar w:fldCharType="begin"/>
        </w:r>
        <w:r w:rsidR="00B00FDB">
          <w:rPr>
            <w:noProof/>
            <w:webHidden/>
          </w:rPr>
          <w:instrText xml:space="preserve"> PAGEREF _Toc396464104 \h </w:instrText>
        </w:r>
        <w:r w:rsidR="00B00FDB">
          <w:rPr>
            <w:noProof/>
            <w:webHidden/>
          </w:rPr>
        </w:r>
        <w:r w:rsidR="00B00FDB">
          <w:rPr>
            <w:noProof/>
            <w:webHidden/>
          </w:rPr>
          <w:fldChar w:fldCharType="separate"/>
        </w:r>
        <w:r w:rsidR="00B00FDB">
          <w:rPr>
            <w:noProof/>
            <w:webHidden/>
          </w:rPr>
          <w:t>25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5" w:history="1">
        <w:r w:rsidR="00B00FDB" w:rsidRPr="005A4447">
          <w:rPr>
            <w:rStyle w:val="a9"/>
            <w:noProof/>
          </w:rPr>
          <w:t>6.2.3.1.  IGMP v3</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_Toc396464105 \h </w:instrText>
        </w:r>
        <w:r w:rsidR="00B00FDB">
          <w:rPr>
            <w:noProof/>
            <w:webHidden/>
          </w:rPr>
        </w:r>
        <w:r w:rsidR="00B00FDB">
          <w:rPr>
            <w:noProof/>
            <w:webHidden/>
          </w:rPr>
          <w:fldChar w:fldCharType="separate"/>
        </w:r>
        <w:r w:rsidR="00B00FDB">
          <w:rPr>
            <w:noProof/>
            <w:webHidden/>
          </w:rPr>
          <w:t>25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6" w:history="1">
        <w:r w:rsidR="00B00FDB" w:rsidRPr="005A4447">
          <w:rPr>
            <w:rStyle w:val="a9"/>
            <w:noProof/>
          </w:rPr>
          <w:t>6.2.3.2.  IGMP v3</w:t>
        </w:r>
        <w:r w:rsidR="00B00FDB" w:rsidRPr="005A4447">
          <w:rPr>
            <w:rStyle w:val="a9"/>
            <w:rFonts w:hint="eastAsia"/>
            <w:noProof/>
          </w:rPr>
          <w:t>源过滤功能测试</w:t>
        </w:r>
        <w:r w:rsidR="00B00FDB">
          <w:rPr>
            <w:noProof/>
            <w:webHidden/>
          </w:rPr>
          <w:tab/>
        </w:r>
        <w:r w:rsidR="00B00FDB">
          <w:rPr>
            <w:noProof/>
            <w:webHidden/>
          </w:rPr>
          <w:fldChar w:fldCharType="begin"/>
        </w:r>
        <w:r w:rsidR="00B00FDB">
          <w:rPr>
            <w:noProof/>
            <w:webHidden/>
          </w:rPr>
          <w:instrText xml:space="preserve"> PAGEREF _Toc396464106 \h </w:instrText>
        </w:r>
        <w:r w:rsidR="00B00FDB">
          <w:rPr>
            <w:noProof/>
            <w:webHidden/>
          </w:rPr>
        </w:r>
        <w:r w:rsidR="00B00FDB">
          <w:rPr>
            <w:noProof/>
            <w:webHidden/>
          </w:rPr>
          <w:fldChar w:fldCharType="separate"/>
        </w:r>
        <w:r w:rsidR="00B00FDB">
          <w:rPr>
            <w:noProof/>
            <w:webHidden/>
          </w:rPr>
          <w:t>27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7" w:history="1">
        <w:r w:rsidR="00B00FDB" w:rsidRPr="005A4447">
          <w:rPr>
            <w:rStyle w:val="a9"/>
            <w:noProof/>
          </w:rPr>
          <w:t>6.2.3.3.  IGMP v2</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_Toc396464107 \h </w:instrText>
        </w:r>
        <w:r w:rsidR="00B00FDB">
          <w:rPr>
            <w:noProof/>
            <w:webHidden/>
          </w:rPr>
        </w:r>
        <w:r w:rsidR="00B00FDB">
          <w:rPr>
            <w:noProof/>
            <w:webHidden/>
          </w:rPr>
          <w:fldChar w:fldCharType="separate"/>
        </w:r>
        <w:r w:rsidR="00B00FDB">
          <w:rPr>
            <w:noProof/>
            <w:webHidden/>
          </w:rPr>
          <w:t>28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8" w:history="1">
        <w:r w:rsidR="00B00FDB" w:rsidRPr="005A4447">
          <w:rPr>
            <w:rStyle w:val="a9"/>
            <w:noProof/>
          </w:rPr>
          <w:t xml:space="preserve">6.2.3.4.  </w:t>
        </w:r>
        <w:r w:rsidR="00B00FDB" w:rsidRPr="005A4447">
          <w:rPr>
            <w:rStyle w:val="a9"/>
            <w:rFonts w:hint="eastAsia"/>
            <w:noProof/>
          </w:rPr>
          <w:t>接收</w:t>
        </w:r>
        <w:r w:rsidR="00B00FDB" w:rsidRPr="005A4447">
          <w:rPr>
            <w:rStyle w:val="a9"/>
            <w:noProof/>
          </w:rPr>
          <w:t>UDP/RTP</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_Toc396464108 \h </w:instrText>
        </w:r>
        <w:r w:rsidR="00B00FDB">
          <w:rPr>
            <w:noProof/>
            <w:webHidden/>
          </w:rPr>
        </w:r>
        <w:r w:rsidR="00B00FDB">
          <w:rPr>
            <w:noProof/>
            <w:webHidden/>
          </w:rPr>
          <w:fldChar w:fldCharType="separate"/>
        </w:r>
        <w:r w:rsidR="00B00FDB">
          <w:rPr>
            <w:noProof/>
            <w:webHidden/>
          </w:rPr>
          <w:t>29</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09" w:history="1">
        <w:r w:rsidR="00B00FDB" w:rsidRPr="005A4447">
          <w:rPr>
            <w:rStyle w:val="a9"/>
            <w:noProof/>
          </w:rPr>
          <w:t xml:space="preserve">6.2.3.5.  </w:t>
        </w:r>
        <w:r w:rsidR="00B00FDB" w:rsidRPr="005A4447">
          <w:rPr>
            <w:rStyle w:val="a9"/>
            <w:rFonts w:hint="eastAsia"/>
            <w:noProof/>
          </w:rPr>
          <w:t>接收</w:t>
        </w:r>
        <w:r w:rsidR="00B00FDB" w:rsidRPr="005A4447">
          <w:rPr>
            <w:rStyle w:val="a9"/>
            <w:noProof/>
          </w:rPr>
          <w:t>CBR/VBR</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_Toc396464109 \h </w:instrText>
        </w:r>
        <w:r w:rsidR="00B00FDB">
          <w:rPr>
            <w:noProof/>
            <w:webHidden/>
          </w:rPr>
        </w:r>
        <w:r w:rsidR="00B00FDB">
          <w:rPr>
            <w:noProof/>
            <w:webHidden/>
          </w:rPr>
          <w:fldChar w:fldCharType="separate"/>
        </w:r>
        <w:r w:rsidR="00B00FDB">
          <w:rPr>
            <w:noProof/>
            <w:webHidden/>
          </w:rPr>
          <w:t>31</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0" w:history="1">
        <w:r w:rsidR="00B00FDB" w:rsidRPr="005A4447">
          <w:rPr>
            <w:rStyle w:val="a9"/>
            <w:noProof/>
          </w:rPr>
          <w:t xml:space="preserve">6.2.3.6.  </w:t>
        </w:r>
        <w:r w:rsidR="00B00FDB" w:rsidRPr="005A4447">
          <w:rPr>
            <w:rStyle w:val="a9"/>
            <w:rFonts w:hint="eastAsia"/>
            <w:noProof/>
          </w:rPr>
          <w:t>接收</w:t>
        </w:r>
        <w:r w:rsidR="00B00FDB" w:rsidRPr="005A4447">
          <w:rPr>
            <w:rStyle w:val="a9"/>
            <w:noProof/>
          </w:rPr>
          <w:t>FEC</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_Toc396464110 \h </w:instrText>
        </w:r>
        <w:r w:rsidR="00B00FDB">
          <w:rPr>
            <w:noProof/>
            <w:webHidden/>
          </w:rPr>
        </w:r>
        <w:r w:rsidR="00B00FDB">
          <w:rPr>
            <w:noProof/>
            <w:webHidden/>
          </w:rPr>
          <w:fldChar w:fldCharType="separate"/>
        </w:r>
        <w:r w:rsidR="00B00FDB">
          <w:rPr>
            <w:noProof/>
            <w:webHidden/>
          </w:rPr>
          <w:t>31</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11" w:history="1">
        <w:r w:rsidR="00B00FDB" w:rsidRPr="005A4447">
          <w:rPr>
            <w:rStyle w:val="a9"/>
            <w:noProof/>
          </w:rPr>
          <w:t xml:space="preserve">6.3. </w:t>
        </w:r>
        <w:r w:rsidR="00B00FDB" w:rsidRPr="005A4447">
          <w:rPr>
            <w:rStyle w:val="a9"/>
            <w:rFonts w:hint="eastAsia"/>
            <w:noProof/>
          </w:rPr>
          <w:t>发送测试</w:t>
        </w:r>
        <w:r w:rsidR="00B00FDB">
          <w:rPr>
            <w:noProof/>
            <w:webHidden/>
          </w:rPr>
          <w:tab/>
        </w:r>
        <w:r w:rsidR="00B00FDB">
          <w:rPr>
            <w:noProof/>
            <w:webHidden/>
          </w:rPr>
          <w:fldChar w:fldCharType="begin"/>
        </w:r>
        <w:r w:rsidR="00B00FDB">
          <w:rPr>
            <w:noProof/>
            <w:webHidden/>
          </w:rPr>
          <w:instrText xml:space="preserve"> PAGEREF _Toc396464111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12" w:history="1">
        <w:r w:rsidR="00B00FDB" w:rsidRPr="005A4447">
          <w:rPr>
            <w:rStyle w:val="a9"/>
            <w:noProof/>
          </w:rPr>
          <w:t xml:space="preserve">6.3.1. </w:t>
        </w:r>
        <w:r w:rsidR="00B00FDB" w:rsidRPr="005A4447">
          <w:rPr>
            <w:rStyle w:val="a9"/>
            <w:rFonts w:hint="eastAsia"/>
            <w:noProof/>
          </w:rPr>
          <w:t>发送参数测试</w:t>
        </w:r>
        <w:r w:rsidR="00B00FDB">
          <w:rPr>
            <w:noProof/>
            <w:webHidden/>
          </w:rPr>
          <w:tab/>
        </w:r>
        <w:r w:rsidR="00B00FDB">
          <w:rPr>
            <w:noProof/>
            <w:webHidden/>
          </w:rPr>
          <w:fldChar w:fldCharType="begin"/>
        </w:r>
        <w:r w:rsidR="00B00FDB">
          <w:rPr>
            <w:noProof/>
            <w:webHidden/>
          </w:rPr>
          <w:instrText xml:space="preserve"> PAGEREF _Toc396464112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3" w:history="1">
        <w:r w:rsidR="00B00FDB" w:rsidRPr="005A4447">
          <w:rPr>
            <w:rStyle w:val="a9"/>
            <w:noProof/>
          </w:rPr>
          <w:t xml:space="preserve">6.3.1.1.  </w:t>
        </w:r>
        <w:r w:rsidR="00B00FDB" w:rsidRPr="005A4447">
          <w:rPr>
            <w:rStyle w:val="a9"/>
            <w:rFonts w:hint="eastAsia"/>
            <w:noProof/>
          </w:rPr>
          <w:t>目的</w:t>
        </w:r>
        <w:r w:rsidR="00B00FDB" w:rsidRPr="005A4447">
          <w:rPr>
            <w:rStyle w:val="a9"/>
            <w:noProof/>
          </w:rPr>
          <w:t>IP</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_Toc396464113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4" w:history="1">
        <w:r w:rsidR="00B00FDB" w:rsidRPr="005A4447">
          <w:rPr>
            <w:rStyle w:val="a9"/>
            <w:noProof/>
          </w:rPr>
          <w:t xml:space="preserve">6.3.1.2.  </w:t>
        </w:r>
        <w:r w:rsidR="00B00FDB" w:rsidRPr="005A4447">
          <w:rPr>
            <w:rStyle w:val="a9"/>
            <w:rFonts w:hint="eastAsia"/>
            <w:noProof/>
          </w:rPr>
          <w:t>目的</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_Toc396464114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5" w:history="1">
        <w:r w:rsidR="00B00FDB" w:rsidRPr="005A4447">
          <w:rPr>
            <w:rStyle w:val="a9"/>
            <w:noProof/>
          </w:rPr>
          <w:t xml:space="preserve">6.3.1.3.  </w:t>
        </w:r>
        <w:r w:rsidR="00B00FDB" w:rsidRPr="005A4447">
          <w:rPr>
            <w:rStyle w:val="a9"/>
            <w:rFonts w:hint="eastAsia"/>
            <w:noProof/>
          </w:rPr>
          <w:t>输出开关测试</w:t>
        </w:r>
        <w:r w:rsidR="00B00FDB">
          <w:rPr>
            <w:noProof/>
            <w:webHidden/>
          </w:rPr>
          <w:tab/>
        </w:r>
        <w:r w:rsidR="00B00FDB">
          <w:rPr>
            <w:noProof/>
            <w:webHidden/>
          </w:rPr>
          <w:fldChar w:fldCharType="begin"/>
        </w:r>
        <w:r w:rsidR="00B00FDB">
          <w:rPr>
            <w:noProof/>
            <w:webHidden/>
          </w:rPr>
          <w:instrText xml:space="preserve"> PAGEREF _Toc396464115 \h </w:instrText>
        </w:r>
        <w:r w:rsidR="00B00FDB">
          <w:rPr>
            <w:noProof/>
            <w:webHidden/>
          </w:rPr>
        </w:r>
        <w:r w:rsidR="00B00FDB">
          <w:rPr>
            <w:noProof/>
            <w:webHidden/>
          </w:rPr>
          <w:fldChar w:fldCharType="separate"/>
        </w:r>
        <w:r w:rsidR="00B00FDB">
          <w:rPr>
            <w:noProof/>
            <w:webHidden/>
          </w:rPr>
          <w:t>35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6" w:history="1">
        <w:r w:rsidR="00B00FDB" w:rsidRPr="005A4447">
          <w:rPr>
            <w:rStyle w:val="a9"/>
            <w:noProof/>
          </w:rPr>
          <w:t xml:space="preserve">6.3.1.4.  </w:t>
        </w:r>
        <w:r w:rsidR="00B00FDB" w:rsidRPr="005A4447">
          <w:rPr>
            <w:rStyle w:val="a9"/>
            <w:rFonts w:hint="eastAsia"/>
            <w:noProof/>
          </w:rPr>
          <w:t>输出端口报警开关测试</w:t>
        </w:r>
        <w:r w:rsidR="00B00FDB">
          <w:rPr>
            <w:noProof/>
            <w:webHidden/>
          </w:rPr>
          <w:tab/>
        </w:r>
        <w:r w:rsidR="00B00FDB">
          <w:rPr>
            <w:noProof/>
            <w:webHidden/>
          </w:rPr>
          <w:fldChar w:fldCharType="begin"/>
        </w:r>
        <w:r w:rsidR="00B00FDB">
          <w:rPr>
            <w:noProof/>
            <w:webHidden/>
          </w:rPr>
          <w:instrText xml:space="preserve"> PAGEREF _Toc396464116 \h </w:instrText>
        </w:r>
        <w:r w:rsidR="00B00FDB">
          <w:rPr>
            <w:noProof/>
            <w:webHidden/>
          </w:rPr>
        </w:r>
        <w:r w:rsidR="00B00FDB">
          <w:rPr>
            <w:noProof/>
            <w:webHidden/>
          </w:rPr>
          <w:fldChar w:fldCharType="separate"/>
        </w:r>
        <w:r w:rsidR="00B00FDB">
          <w:rPr>
            <w:noProof/>
            <w:webHidden/>
          </w:rPr>
          <w:t>35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7" w:history="1">
        <w:r w:rsidR="00B00FDB" w:rsidRPr="005A4447">
          <w:rPr>
            <w:rStyle w:val="a9"/>
            <w:noProof/>
          </w:rPr>
          <w:t xml:space="preserve">6.3.1.5.  </w:t>
        </w:r>
        <w:r w:rsidR="00B00FDB" w:rsidRPr="005A4447">
          <w:rPr>
            <w:rStyle w:val="a9"/>
            <w:rFonts w:hint="eastAsia"/>
            <w:noProof/>
          </w:rPr>
          <w:t>码率模式测试</w:t>
        </w:r>
        <w:r w:rsidR="00B00FDB">
          <w:rPr>
            <w:noProof/>
            <w:webHidden/>
          </w:rPr>
          <w:tab/>
        </w:r>
        <w:r w:rsidR="00B00FDB">
          <w:rPr>
            <w:noProof/>
            <w:webHidden/>
          </w:rPr>
          <w:fldChar w:fldCharType="begin"/>
        </w:r>
        <w:r w:rsidR="00B00FDB">
          <w:rPr>
            <w:noProof/>
            <w:webHidden/>
          </w:rPr>
          <w:instrText xml:space="preserve"> PAGEREF _Toc396464117 \h </w:instrText>
        </w:r>
        <w:r w:rsidR="00B00FDB">
          <w:rPr>
            <w:noProof/>
            <w:webHidden/>
          </w:rPr>
        </w:r>
        <w:r w:rsidR="00B00FDB">
          <w:rPr>
            <w:noProof/>
            <w:webHidden/>
          </w:rPr>
          <w:fldChar w:fldCharType="separate"/>
        </w:r>
        <w:r w:rsidR="00B00FDB">
          <w:rPr>
            <w:noProof/>
            <w:webHidden/>
          </w:rPr>
          <w:t>35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8" w:history="1">
        <w:r w:rsidR="00B00FDB" w:rsidRPr="005A4447">
          <w:rPr>
            <w:rStyle w:val="a9"/>
            <w:noProof/>
          </w:rPr>
          <w:t xml:space="preserve">6.3.1.6.  </w:t>
        </w:r>
        <w:r w:rsidR="00B00FDB" w:rsidRPr="005A4447">
          <w:rPr>
            <w:rStyle w:val="a9"/>
            <w:rFonts w:hint="eastAsia"/>
            <w:noProof/>
          </w:rPr>
          <w:t>系统码率测试</w:t>
        </w:r>
        <w:r w:rsidR="00B00FDB">
          <w:rPr>
            <w:noProof/>
            <w:webHidden/>
          </w:rPr>
          <w:tab/>
        </w:r>
        <w:r w:rsidR="00B00FDB">
          <w:rPr>
            <w:noProof/>
            <w:webHidden/>
          </w:rPr>
          <w:fldChar w:fldCharType="begin"/>
        </w:r>
        <w:r w:rsidR="00B00FDB">
          <w:rPr>
            <w:noProof/>
            <w:webHidden/>
          </w:rPr>
          <w:instrText xml:space="preserve"> PAGEREF _Toc396464118 \h </w:instrText>
        </w:r>
        <w:r w:rsidR="00B00FDB">
          <w:rPr>
            <w:noProof/>
            <w:webHidden/>
          </w:rPr>
        </w:r>
        <w:r w:rsidR="00B00FDB">
          <w:rPr>
            <w:noProof/>
            <w:webHidden/>
          </w:rPr>
          <w:fldChar w:fldCharType="separate"/>
        </w:r>
        <w:r w:rsidR="00B00FDB">
          <w:rPr>
            <w:noProof/>
            <w:webHidden/>
          </w:rPr>
          <w:t>36</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19" w:history="1">
        <w:r w:rsidR="00B00FDB" w:rsidRPr="005A4447">
          <w:rPr>
            <w:rStyle w:val="a9"/>
            <w:noProof/>
          </w:rPr>
          <w:t xml:space="preserve">6.3.1.7.  </w:t>
        </w:r>
        <w:r w:rsidR="00B00FDB" w:rsidRPr="005A4447">
          <w:rPr>
            <w:rStyle w:val="a9"/>
            <w:rFonts w:hint="eastAsia"/>
            <w:noProof/>
          </w:rPr>
          <w:t>发送网络传输协议测试</w:t>
        </w:r>
        <w:r w:rsidR="00B00FDB">
          <w:rPr>
            <w:noProof/>
            <w:webHidden/>
          </w:rPr>
          <w:tab/>
        </w:r>
        <w:r w:rsidR="00B00FDB">
          <w:rPr>
            <w:noProof/>
            <w:webHidden/>
          </w:rPr>
          <w:fldChar w:fldCharType="begin"/>
        </w:r>
        <w:r w:rsidR="00B00FDB">
          <w:rPr>
            <w:noProof/>
            <w:webHidden/>
          </w:rPr>
          <w:instrText xml:space="preserve"> PAGEREF _Toc396464119 \h </w:instrText>
        </w:r>
        <w:r w:rsidR="00B00FDB">
          <w:rPr>
            <w:noProof/>
            <w:webHidden/>
          </w:rPr>
        </w:r>
        <w:r w:rsidR="00B00FDB">
          <w:rPr>
            <w:noProof/>
            <w:webHidden/>
          </w:rPr>
          <w:fldChar w:fldCharType="separate"/>
        </w:r>
        <w:r w:rsidR="00B00FDB">
          <w:rPr>
            <w:noProof/>
            <w:webHidden/>
          </w:rPr>
          <w:t>37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0" w:history="1">
        <w:r w:rsidR="00B00FDB" w:rsidRPr="005A4447">
          <w:rPr>
            <w:rStyle w:val="a9"/>
            <w:noProof/>
          </w:rPr>
          <w:t xml:space="preserve">6.3.1.8.  </w:t>
        </w:r>
        <w:r w:rsidR="00B00FDB" w:rsidRPr="005A4447">
          <w:rPr>
            <w:rStyle w:val="a9"/>
            <w:rFonts w:hint="eastAsia"/>
            <w:noProof/>
          </w:rPr>
          <w:t>输出包长测试</w:t>
        </w:r>
        <w:r w:rsidR="00B00FDB">
          <w:rPr>
            <w:noProof/>
            <w:webHidden/>
          </w:rPr>
          <w:tab/>
        </w:r>
        <w:r w:rsidR="00B00FDB">
          <w:rPr>
            <w:noProof/>
            <w:webHidden/>
          </w:rPr>
          <w:fldChar w:fldCharType="begin"/>
        </w:r>
        <w:r w:rsidR="00B00FDB">
          <w:rPr>
            <w:noProof/>
            <w:webHidden/>
          </w:rPr>
          <w:instrText xml:space="preserve"> PAGEREF _Toc396464120 \h </w:instrText>
        </w:r>
        <w:r w:rsidR="00B00FDB">
          <w:rPr>
            <w:noProof/>
            <w:webHidden/>
          </w:rPr>
        </w:r>
        <w:r w:rsidR="00B00FDB">
          <w:rPr>
            <w:noProof/>
            <w:webHidden/>
          </w:rPr>
          <w:fldChar w:fldCharType="separate"/>
        </w:r>
        <w:r w:rsidR="00B00FDB">
          <w:rPr>
            <w:noProof/>
            <w:webHidden/>
          </w:rPr>
          <w:t>37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1" w:history="1">
        <w:r w:rsidR="00B00FDB" w:rsidRPr="005A4447">
          <w:rPr>
            <w:rStyle w:val="a9"/>
            <w:noProof/>
          </w:rPr>
          <w:t>6.3.1.9.  TTL</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_Toc396464121 \h </w:instrText>
        </w:r>
        <w:r w:rsidR="00B00FDB">
          <w:rPr>
            <w:noProof/>
            <w:webHidden/>
          </w:rPr>
        </w:r>
        <w:r w:rsidR="00B00FDB">
          <w:rPr>
            <w:noProof/>
            <w:webHidden/>
          </w:rPr>
          <w:fldChar w:fldCharType="separate"/>
        </w:r>
        <w:r w:rsidR="00B00FDB">
          <w:rPr>
            <w:noProof/>
            <w:webHidden/>
          </w:rPr>
          <w:t>38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2" w:history="1">
        <w:r w:rsidR="00B00FDB" w:rsidRPr="005A4447">
          <w:rPr>
            <w:rStyle w:val="a9"/>
            <w:noProof/>
          </w:rPr>
          <w:t xml:space="preserve">6.3.1.10.  </w:t>
        </w:r>
        <w:r w:rsidR="00B00FDB" w:rsidRPr="005A4447">
          <w:rPr>
            <w:rStyle w:val="a9"/>
            <w:rFonts w:hint="eastAsia"/>
            <w:noProof/>
          </w:rPr>
          <w:t>服务类型</w:t>
        </w:r>
        <w:r w:rsidR="00B00FDB" w:rsidRPr="005A4447">
          <w:rPr>
            <w:rStyle w:val="a9"/>
            <w:noProof/>
          </w:rPr>
          <w:t>TOS</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_Toc396464122 \h </w:instrText>
        </w:r>
        <w:r w:rsidR="00B00FDB">
          <w:rPr>
            <w:noProof/>
            <w:webHidden/>
          </w:rPr>
        </w:r>
        <w:r w:rsidR="00B00FDB">
          <w:rPr>
            <w:noProof/>
            <w:webHidden/>
          </w:rPr>
          <w:fldChar w:fldCharType="separate"/>
        </w:r>
        <w:r w:rsidR="00B00FDB">
          <w:rPr>
            <w:noProof/>
            <w:webHidden/>
          </w:rPr>
          <w:t>38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3" w:history="1">
        <w:r w:rsidR="00B00FDB" w:rsidRPr="005A4447">
          <w:rPr>
            <w:rStyle w:val="a9"/>
            <w:noProof/>
          </w:rPr>
          <w:t>6.3.1.11.  TS</w:t>
        </w:r>
        <w:r w:rsidR="00B00FDB" w:rsidRPr="005A4447">
          <w:rPr>
            <w:rStyle w:val="a9"/>
            <w:rFonts w:hint="eastAsia"/>
            <w:noProof/>
          </w:rPr>
          <w:t>包个数测试</w:t>
        </w:r>
        <w:r w:rsidR="00B00FDB">
          <w:rPr>
            <w:noProof/>
            <w:webHidden/>
          </w:rPr>
          <w:tab/>
        </w:r>
        <w:r w:rsidR="00B00FDB">
          <w:rPr>
            <w:noProof/>
            <w:webHidden/>
          </w:rPr>
          <w:fldChar w:fldCharType="begin"/>
        </w:r>
        <w:r w:rsidR="00B00FDB">
          <w:rPr>
            <w:noProof/>
            <w:webHidden/>
          </w:rPr>
          <w:instrText xml:space="preserve"> PAGEREF _Toc396464123 \h </w:instrText>
        </w:r>
        <w:r w:rsidR="00B00FDB">
          <w:rPr>
            <w:noProof/>
            <w:webHidden/>
          </w:rPr>
        </w:r>
        <w:r w:rsidR="00B00FDB">
          <w:rPr>
            <w:noProof/>
            <w:webHidden/>
          </w:rPr>
          <w:fldChar w:fldCharType="separate"/>
        </w:r>
        <w:r w:rsidR="00B00FDB">
          <w:rPr>
            <w:noProof/>
            <w:webHidden/>
          </w:rPr>
          <w:t>39</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4" w:history="1">
        <w:r w:rsidR="00B00FDB" w:rsidRPr="005A4447">
          <w:rPr>
            <w:rStyle w:val="a9"/>
            <w:noProof/>
          </w:rPr>
          <w:t xml:space="preserve">6.3.1.12.  </w:t>
        </w:r>
        <w:r w:rsidR="00B00FDB" w:rsidRPr="005A4447">
          <w:rPr>
            <w:rStyle w:val="a9"/>
            <w:rFonts w:hint="eastAsia"/>
            <w:noProof/>
          </w:rPr>
          <w:t>备份组号测试</w:t>
        </w:r>
        <w:r w:rsidR="00B00FDB">
          <w:rPr>
            <w:noProof/>
            <w:webHidden/>
          </w:rPr>
          <w:tab/>
        </w:r>
        <w:r w:rsidR="00B00FDB">
          <w:rPr>
            <w:noProof/>
            <w:webHidden/>
          </w:rPr>
          <w:fldChar w:fldCharType="begin"/>
        </w:r>
        <w:r w:rsidR="00B00FDB">
          <w:rPr>
            <w:noProof/>
            <w:webHidden/>
          </w:rPr>
          <w:instrText xml:space="preserve"> PAGEREF _Toc396464124 \h </w:instrText>
        </w:r>
        <w:r w:rsidR="00B00FDB">
          <w:rPr>
            <w:noProof/>
            <w:webHidden/>
          </w:rPr>
        </w:r>
        <w:r w:rsidR="00B00FDB">
          <w:rPr>
            <w:noProof/>
            <w:webHidden/>
          </w:rPr>
          <w:fldChar w:fldCharType="separate"/>
        </w:r>
        <w:r w:rsidR="00B00FDB">
          <w:rPr>
            <w:noProof/>
            <w:webHidden/>
          </w:rPr>
          <w:t>40</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5" w:history="1">
        <w:r w:rsidR="00B00FDB" w:rsidRPr="005A4447">
          <w:rPr>
            <w:rStyle w:val="a9"/>
            <w:noProof/>
          </w:rPr>
          <w:t xml:space="preserve">6.3.1.13.  </w:t>
        </w:r>
        <w:r w:rsidR="00B00FDB" w:rsidRPr="005A4447">
          <w:rPr>
            <w:rStyle w:val="a9"/>
            <w:rFonts w:hint="eastAsia"/>
            <w:noProof/>
          </w:rPr>
          <w:t>最小</w:t>
        </w:r>
        <w:r w:rsidR="00B00FDB" w:rsidRPr="005A4447">
          <w:rPr>
            <w:rStyle w:val="a9"/>
            <w:noProof/>
          </w:rPr>
          <w:t>/</w:t>
        </w:r>
        <w:r w:rsidR="00B00FDB" w:rsidRPr="005A4447">
          <w:rPr>
            <w:rStyle w:val="a9"/>
            <w:rFonts w:hint="eastAsia"/>
            <w:noProof/>
          </w:rPr>
          <w:t>最大码率阈值测试</w:t>
        </w:r>
        <w:r w:rsidR="00B00FDB">
          <w:rPr>
            <w:noProof/>
            <w:webHidden/>
          </w:rPr>
          <w:tab/>
        </w:r>
        <w:r w:rsidR="00B00FDB">
          <w:rPr>
            <w:noProof/>
            <w:webHidden/>
          </w:rPr>
          <w:fldChar w:fldCharType="begin"/>
        </w:r>
        <w:r w:rsidR="00B00FDB">
          <w:rPr>
            <w:noProof/>
            <w:webHidden/>
          </w:rPr>
          <w:instrText xml:space="preserve"> PAGEREF _Toc396464125 \h </w:instrText>
        </w:r>
        <w:r w:rsidR="00B00FDB">
          <w:rPr>
            <w:noProof/>
            <w:webHidden/>
          </w:rPr>
        </w:r>
        <w:r w:rsidR="00B00FDB">
          <w:rPr>
            <w:noProof/>
            <w:webHidden/>
          </w:rPr>
          <w:fldChar w:fldCharType="separate"/>
        </w:r>
        <w:r w:rsidR="00B00FDB">
          <w:rPr>
            <w:noProof/>
            <w:webHidden/>
          </w:rPr>
          <w:t>40</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6" w:history="1">
        <w:r w:rsidR="00B00FDB" w:rsidRPr="005A4447">
          <w:rPr>
            <w:rStyle w:val="a9"/>
            <w:noProof/>
          </w:rPr>
          <w:t>6.3.1.14.  VLAN TAG</w:t>
        </w:r>
        <w:r w:rsidR="00B00FDB" w:rsidRPr="005A4447">
          <w:rPr>
            <w:rStyle w:val="a9"/>
            <w:rFonts w:hint="eastAsia"/>
            <w:noProof/>
          </w:rPr>
          <w:t>开关测试</w:t>
        </w:r>
        <w:r w:rsidR="00B00FDB">
          <w:rPr>
            <w:noProof/>
            <w:webHidden/>
          </w:rPr>
          <w:tab/>
        </w:r>
        <w:r w:rsidR="00B00FDB">
          <w:rPr>
            <w:noProof/>
            <w:webHidden/>
          </w:rPr>
          <w:fldChar w:fldCharType="begin"/>
        </w:r>
        <w:r w:rsidR="00B00FDB">
          <w:rPr>
            <w:noProof/>
            <w:webHidden/>
          </w:rPr>
          <w:instrText xml:space="preserve"> PAGEREF _Toc396464126 \h </w:instrText>
        </w:r>
        <w:r w:rsidR="00B00FDB">
          <w:rPr>
            <w:noProof/>
            <w:webHidden/>
          </w:rPr>
        </w:r>
        <w:r w:rsidR="00B00FDB">
          <w:rPr>
            <w:noProof/>
            <w:webHidden/>
          </w:rPr>
          <w:fldChar w:fldCharType="separate"/>
        </w:r>
        <w:r w:rsidR="00B00FDB">
          <w:rPr>
            <w:noProof/>
            <w:webHidden/>
          </w:rPr>
          <w:t>42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7" w:history="1">
        <w:r w:rsidR="00B00FDB" w:rsidRPr="005A4447">
          <w:rPr>
            <w:rStyle w:val="a9"/>
            <w:noProof/>
          </w:rPr>
          <w:t>6.3.1.15.  VLAN ID</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_Toc396464127 \h </w:instrText>
        </w:r>
        <w:r w:rsidR="00B00FDB">
          <w:rPr>
            <w:noProof/>
            <w:webHidden/>
          </w:rPr>
        </w:r>
        <w:r w:rsidR="00B00FDB">
          <w:rPr>
            <w:noProof/>
            <w:webHidden/>
          </w:rPr>
          <w:fldChar w:fldCharType="separate"/>
        </w:r>
        <w:r w:rsidR="00B00FDB">
          <w:rPr>
            <w:noProof/>
            <w:webHidden/>
          </w:rPr>
          <w:t>42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8" w:history="1">
        <w:r w:rsidR="00B00FDB" w:rsidRPr="005A4447">
          <w:rPr>
            <w:rStyle w:val="a9"/>
            <w:noProof/>
          </w:rPr>
          <w:t xml:space="preserve">6.3.1.16.  VLAN </w:t>
        </w:r>
        <w:r w:rsidR="00B00FDB" w:rsidRPr="005A4447">
          <w:rPr>
            <w:rStyle w:val="a9"/>
            <w:rFonts w:hint="eastAsia"/>
            <w:noProof/>
          </w:rPr>
          <w:t>优先级测试</w:t>
        </w:r>
        <w:r w:rsidR="00B00FDB">
          <w:rPr>
            <w:noProof/>
            <w:webHidden/>
          </w:rPr>
          <w:tab/>
        </w:r>
        <w:r w:rsidR="00B00FDB">
          <w:rPr>
            <w:noProof/>
            <w:webHidden/>
          </w:rPr>
          <w:fldChar w:fldCharType="begin"/>
        </w:r>
        <w:r w:rsidR="00B00FDB">
          <w:rPr>
            <w:noProof/>
            <w:webHidden/>
          </w:rPr>
          <w:instrText xml:space="preserve"> PAGEREF _Toc396464128 \h </w:instrText>
        </w:r>
        <w:r w:rsidR="00B00FDB">
          <w:rPr>
            <w:noProof/>
            <w:webHidden/>
          </w:rPr>
        </w:r>
        <w:r w:rsidR="00B00FDB">
          <w:rPr>
            <w:noProof/>
            <w:webHidden/>
          </w:rPr>
          <w:fldChar w:fldCharType="separate"/>
        </w:r>
        <w:r w:rsidR="00B00FDB">
          <w:rPr>
            <w:noProof/>
            <w:webHidden/>
          </w:rPr>
          <w:t>43</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29" w:history="1">
        <w:r w:rsidR="00B00FDB" w:rsidRPr="005A4447">
          <w:rPr>
            <w:rStyle w:val="a9"/>
            <w:noProof/>
          </w:rPr>
          <w:t xml:space="preserve">6.3.1.17.  </w:t>
        </w:r>
        <w:r w:rsidR="00B00FDB" w:rsidRPr="005A4447">
          <w:rPr>
            <w:rStyle w:val="a9"/>
            <w:rFonts w:hint="eastAsia"/>
            <w:noProof/>
          </w:rPr>
          <w:t>发送</w:t>
        </w:r>
        <w:r w:rsidR="00B00FDB" w:rsidRPr="005A4447">
          <w:rPr>
            <w:rStyle w:val="a9"/>
            <w:noProof/>
          </w:rPr>
          <w:t>FEC</w:t>
        </w:r>
        <w:r w:rsidR="00B00FDB" w:rsidRPr="005A4447">
          <w:rPr>
            <w:rStyle w:val="a9"/>
            <w:rFonts w:hint="eastAsia"/>
            <w:noProof/>
          </w:rPr>
          <w:t>参数</w:t>
        </w:r>
        <w:r w:rsidR="00B00FDB" w:rsidRPr="005A4447">
          <w:rPr>
            <w:rStyle w:val="a9"/>
            <w:noProof/>
          </w:rPr>
          <w:t>L</w:t>
        </w:r>
        <w:r w:rsidR="00B00FDB" w:rsidRPr="005A4447">
          <w:rPr>
            <w:rStyle w:val="a9"/>
            <w:rFonts w:hint="eastAsia"/>
            <w:noProof/>
          </w:rPr>
          <w:t>、</w:t>
        </w:r>
        <w:r w:rsidR="00B00FDB" w:rsidRPr="005A4447">
          <w:rPr>
            <w:rStyle w:val="a9"/>
            <w:noProof/>
          </w:rPr>
          <w:t>D</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_Toc396464129 \h </w:instrText>
        </w:r>
        <w:r w:rsidR="00B00FDB">
          <w:rPr>
            <w:noProof/>
            <w:webHidden/>
          </w:rPr>
        </w:r>
        <w:r w:rsidR="00B00FDB">
          <w:rPr>
            <w:noProof/>
            <w:webHidden/>
          </w:rPr>
          <w:fldChar w:fldCharType="separate"/>
        </w:r>
        <w:r w:rsidR="00B00FDB">
          <w:rPr>
            <w:noProof/>
            <w:webHidden/>
          </w:rPr>
          <w:t>44</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30" w:history="1">
        <w:r w:rsidR="00B00FDB" w:rsidRPr="005A4447">
          <w:rPr>
            <w:rStyle w:val="a9"/>
            <w:noProof/>
          </w:rPr>
          <w:t xml:space="preserve">6.3.2. </w:t>
        </w:r>
        <w:r w:rsidR="00B00FDB" w:rsidRPr="005A4447">
          <w:rPr>
            <w:rStyle w:val="a9"/>
            <w:rFonts w:hint="eastAsia"/>
            <w:noProof/>
          </w:rPr>
          <w:t>发送基本功能测试</w:t>
        </w:r>
        <w:r w:rsidR="00B00FDB">
          <w:rPr>
            <w:noProof/>
            <w:webHidden/>
          </w:rPr>
          <w:tab/>
        </w:r>
        <w:r w:rsidR="00B00FDB">
          <w:rPr>
            <w:noProof/>
            <w:webHidden/>
          </w:rPr>
          <w:fldChar w:fldCharType="begin"/>
        </w:r>
        <w:r w:rsidR="00B00FDB">
          <w:rPr>
            <w:noProof/>
            <w:webHidden/>
          </w:rPr>
          <w:instrText xml:space="preserve"> PAGEREF _Toc396464130 \h </w:instrText>
        </w:r>
        <w:r w:rsidR="00B00FDB">
          <w:rPr>
            <w:noProof/>
            <w:webHidden/>
          </w:rPr>
        </w:r>
        <w:r w:rsidR="00B00FDB">
          <w:rPr>
            <w:noProof/>
            <w:webHidden/>
          </w:rPr>
          <w:fldChar w:fldCharType="separate"/>
        </w:r>
        <w:r w:rsidR="00B00FDB">
          <w:rPr>
            <w:noProof/>
            <w:webHidden/>
          </w:rPr>
          <w:t>45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1" w:history="1">
        <w:r w:rsidR="00B00FDB" w:rsidRPr="005A4447">
          <w:rPr>
            <w:rStyle w:val="a9"/>
            <w:noProof/>
          </w:rPr>
          <w:t xml:space="preserve">6.3.2.1.  </w:t>
        </w:r>
        <w:r w:rsidR="00B00FDB" w:rsidRPr="005A4447">
          <w:rPr>
            <w:rStyle w:val="a9"/>
            <w:rFonts w:hint="eastAsia"/>
            <w:noProof/>
          </w:rPr>
          <w:t>动态增删</w:t>
        </w:r>
        <w:r w:rsidR="00B00FDB" w:rsidRPr="005A4447">
          <w:rPr>
            <w:rStyle w:val="a9"/>
            <w:noProof/>
          </w:rPr>
          <w:t>IP</w:t>
        </w:r>
        <w:r w:rsidR="00B00FDB" w:rsidRPr="005A4447">
          <w:rPr>
            <w:rStyle w:val="a9"/>
            <w:rFonts w:hint="eastAsia"/>
            <w:noProof/>
          </w:rPr>
          <w:t>发送端口测试</w:t>
        </w:r>
        <w:r w:rsidR="00B00FDB">
          <w:rPr>
            <w:noProof/>
            <w:webHidden/>
          </w:rPr>
          <w:tab/>
        </w:r>
        <w:r w:rsidR="00B00FDB">
          <w:rPr>
            <w:noProof/>
            <w:webHidden/>
          </w:rPr>
          <w:fldChar w:fldCharType="begin"/>
        </w:r>
        <w:r w:rsidR="00B00FDB">
          <w:rPr>
            <w:noProof/>
            <w:webHidden/>
          </w:rPr>
          <w:instrText xml:space="preserve"> PAGEREF _Toc396464131 \h </w:instrText>
        </w:r>
        <w:r w:rsidR="00B00FDB">
          <w:rPr>
            <w:noProof/>
            <w:webHidden/>
          </w:rPr>
        </w:r>
        <w:r w:rsidR="00B00FDB">
          <w:rPr>
            <w:noProof/>
            <w:webHidden/>
          </w:rPr>
          <w:fldChar w:fldCharType="separate"/>
        </w:r>
        <w:r w:rsidR="00B00FDB">
          <w:rPr>
            <w:noProof/>
            <w:webHidden/>
          </w:rPr>
          <w:t>45</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2" w:history="1">
        <w:r w:rsidR="00B00FDB" w:rsidRPr="005A4447">
          <w:rPr>
            <w:rStyle w:val="a9"/>
            <w:noProof/>
          </w:rPr>
          <w:t xml:space="preserve">6.3.2.2.  </w:t>
        </w:r>
        <w:r w:rsidR="00B00FDB" w:rsidRPr="005A4447">
          <w:rPr>
            <w:rStyle w:val="a9"/>
            <w:rFonts w:hint="eastAsia"/>
            <w:noProof/>
          </w:rPr>
          <w:t>发送功能测试</w:t>
        </w:r>
        <w:r w:rsidR="00B00FDB">
          <w:rPr>
            <w:noProof/>
            <w:webHidden/>
          </w:rPr>
          <w:tab/>
        </w:r>
        <w:r w:rsidR="00B00FDB">
          <w:rPr>
            <w:noProof/>
            <w:webHidden/>
          </w:rPr>
          <w:fldChar w:fldCharType="begin"/>
        </w:r>
        <w:r w:rsidR="00B00FDB">
          <w:rPr>
            <w:noProof/>
            <w:webHidden/>
          </w:rPr>
          <w:instrText xml:space="preserve"> PAGEREF _Toc396464132 \h </w:instrText>
        </w:r>
        <w:r w:rsidR="00B00FDB">
          <w:rPr>
            <w:noProof/>
            <w:webHidden/>
          </w:rPr>
        </w:r>
        <w:r w:rsidR="00B00FDB">
          <w:rPr>
            <w:noProof/>
            <w:webHidden/>
          </w:rPr>
          <w:fldChar w:fldCharType="separate"/>
        </w:r>
        <w:r w:rsidR="00B00FDB">
          <w:rPr>
            <w:noProof/>
            <w:webHidden/>
          </w:rPr>
          <w:t>47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3" w:history="1">
        <w:r w:rsidR="00B00FDB" w:rsidRPr="005A4447">
          <w:rPr>
            <w:rStyle w:val="a9"/>
            <w:noProof/>
          </w:rPr>
          <w:t xml:space="preserve">6.3.2.3.  </w:t>
        </w:r>
        <w:r w:rsidR="00B00FDB" w:rsidRPr="005A4447">
          <w:rPr>
            <w:rStyle w:val="a9"/>
            <w:rFonts w:hint="eastAsia"/>
            <w:noProof/>
          </w:rPr>
          <w:t>发表功能测试</w:t>
        </w:r>
        <w:r w:rsidR="00B00FDB">
          <w:rPr>
            <w:noProof/>
            <w:webHidden/>
          </w:rPr>
          <w:tab/>
        </w:r>
        <w:r w:rsidR="00B00FDB">
          <w:rPr>
            <w:noProof/>
            <w:webHidden/>
          </w:rPr>
          <w:fldChar w:fldCharType="begin"/>
        </w:r>
        <w:r w:rsidR="00B00FDB">
          <w:rPr>
            <w:noProof/>
            <w:webHidden/>
          </w:rPr>
          <w:instrText xml:space="preserve"> PAGEREF _Toc396464133 \h </w:instrText>
        </w:r>
        <w:r w:rsidR="00B00FDB">
          <w:rPr>
            <w:noProof/>
            <w:webHidden/>
          </w:rPr>
        </w:r>
        <w:r w:rsidR="00B00FDB">
          <w:rPr>
            <w:noProof/>
            <w:webHidden/>
          </w:rPr>
          <w:fldChar w:fldCharType="separate"/>
        </w:r>
        <w:r w:rsidR="00B00FDB">
          <w:rPr>
            <w:noProof/>
            <w:webHidden/>
          </w:rPr>
          <w:t>48</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34" w:history="1">
        <w:r w:rsidR="00B00FDB" w:rsidRPr="005A4447">
          <w:rPr>
            <w:rStyle w:val="a9"/>
            <w:noProof/>
          </w:rPr>
          <w:t xml:space="preserve">6.3.3. </w:t>
        </w:r>
        <w:r w:rsidR="00B00FDB" w:rsidRPr="005A4447">
          <w:rPr>
            <w:rStyle w:val="a9"/>
            <w:rFonts w:hint="eastAsia"/>
            <w:noProof/>
          </w:rPr>
          <w:t>发送高级功能测试</w:t>
        </w:r>
        <w:r w:rsidR="00B00FDB">
          <w:rPr>
            <w:noProof/>
            <w:webHidden/>
          </w:rPr>
          <w:tab/>
        </w:r>
        <w:r w:rsidR="00B00FDB">
          <w:rPr>
            <w:noProof/>
            <w:webHidden/>
          </w:rPr>
          <w:fldChar w:fldCharType="begin"/>
        </w:r>
        <w:r w:rsidR="00B00FDB">
          <w:rPr>
            <w:noProof/>
            <w:webHidden/>
          </w:rPr>
          <w:instrText xml:space="preserve"> PAGEREF _Toc396464134 \h </w:instrText>
        </w:r>
        <w:r w:rsidR="00B00FDB">
          <w:rPr>
            <w:noProof/>
            <w:webHidden/>
          </w:rPr>
        </w:r>
        <w:r w:rsidR="00B00FDB">
          <w:rPr>
            <w:noProof/>
            <w:webHidden/>
          </w:rPr>
          <w:fldChar w:fldCharType="separate"/>
        </w:r>
        <w:r w:rsidR="00B00FDB">
          <w:rPr>
            <w:noProof/>
            <w:webHidden/>
          </w:rPr>
          <w:t>51</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5" w:history="1">
        <w:r w:rsidR="00B00FDB" w:rsidRPr="005A4447">
          <w:rPr>
            <w:rStyle w:val="a9"/>
            <w:noProof/>
          </w:rPr>
          <w:t>6.3.3.1.  TTL</w:t>
        </w:r>
        <w:r w:rsidR="00B00FDB" w:rsidRPr="005A4447">
          <w:rPr>
            <w:rStyle w:val="a9"/>
            <w:rFonts w:hint="eastAsia"/>
            <w:noProof/>
          </w:rPr>
          <w:t>、</w:t>
        </w:r>
        <w:r w:rsidR="00B00FDB" w:rsidRPr="005A4447">
          <w:rPr>
            <w:rStyle w:val="a9"/>
            <w:noProof/>
          </w:rPr>
          <w:t>TOS</w:t>
        </w:r>
        <w:r w:rsidR="00B00FDB" w:rsidRPr="005A4447">
          <w:rPr>
            <w:rStyle w:val="a9"/>
            <w:rFonts w:hint="eastAsia"/>
            <w:noProof/>
          </w:rPr>
          <w:t>、</w:t>
        </w:r>
        <w:r w:rsidR="00B00FDB" w:rsidRPr="005A4447">
          <w:rPr>
            <w:rStyle w:val="a9"/>
            <w:noProof/>
          </w:rPr>
          <w:t>TS</w:t>
        </w:r>
        <w:r w:rsidR="00B00FDB" w:rsidRPr="005A4447">
          <w:rPr>
            <w:rStyle w:val="a9"/>
            <w:rFonts w:hint="eastAsia"/>
            <w:noProof/>
          </w:rPr>
          <w:t>包个数</w:t>
        </w:r>
        <w:r w:rsidR="00B00FDB" w:rsidRPr="005A4447">
          <w:rPr>
            <w:rStyle w:val="a9"/>
            <w:noProof/>
          </w:rPr>
          <w:t>/UDP</w:t>
        </w:r>
        <w:r w:rsidR="00B00FDB" w:rsidRPr="005A4447">
          <w:rPr>
            <w:rStyle w:val="a9"/>
            <w:rFonts w:hint="eastAsia"/>
            <w:noProof/>
          </w:rPr>
          <w:t>包测试</w:t>
        </w:r>
        <w:r w:rsidR="00B00FDB">
          <w:rPr>
            <w:noProof/>
            <w:webHidden/>
          </w:rPr>
          <w:tab/>
        </w:r>
        <w:r w:rsidR="00B00FDB">
          <w:rPr>
            <w:noProof/>
            <w:webHidden/>
          </w:rPr>
          <w:fldChar w:fldCharType="begin"/>
        </w:r>
        <w:r w:rsidR="00B00FDB">
          <w:rPr>
            <w:noProof/>
            <w:webHidden/>
          </w:rPr>
          <w:instrText xml:space="preserve"> PAGEREF _Toc396464135 \h </w:instrText>
        </w:r>
        <w:r w:rsidR="00B00FDB">
          <w:rPr>
            <w:noProof/>
            <w:webHidden/>
          </w:rPr>
        </w:r>
        <w:r w:rsidR="00B00FDB">
          <w:rPr>
            <w:noProof/>
            <w:webHidden/>
          </w:rPr>
          <w:fldChar w:fldCharType="separate"/>
        </w:r>
        <w:r w:rsidR="00B00FDB">
          <w:rPr>
            <w:noProof/>
            <w:webHidden/>
          </w:rPr>
          <w:t>51</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6" w:history="1">
        <w:r w:rsidR="00B00FDB" w:rsidRPr="005A4447">
          <w:rPr>
            <w:rStyle w:val="a9"/>
            <w:noProof/>
          </w:rPr>
          <w:t xml:space="preserve">6.3.3.2.  </w:t>
        </w:r>
        <w:r w:rsidR="00B00FDB" w:rsidRPr="005A4447">
          <w:rPr>
            <w:rStyle w:val="a9"/>
            <w:rFonts w:hint="eastAsia"/>
            <w:noProof/>
          </w:rPr>
          <w:t>发送源</w:t>
        </w:r>
        <w:r w:rsidR="00B00FDB" w:rsidRPr="005A4447">
          <w:rPr>
            <w:rStyle w:val="a9"/>
            <w:noProof/>
          </w:rPr>
          <w:t>IP</w:t>
        </w:r>
        <w:r w:rsidR="00B00FDB" w:rsidRPr="005A4447">
          <w:rPr>
            <w:rStyle w:val="a9"/>
            <w:rFonts w:hint="eastAsia"/>
            <w:noProof/>
          </w:rPr>
          <w:t>和源</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_Toc396464136 \h </w:instrText>
        </w:r>
        <w:r w:rsidR="00B00FDB">
          <w:rPr>
            <w:noProof/>
            <w:webHidden/>
          </w:rPr>
        </w:r>
        <w:r w:rsidR="00B00FDB">
          <w:rPr>
            <w:noProof/>
            <w:webHidden/>
          </w:rPr>
          <w:fldChar w:fldCharType="separate"/>
        </w:r>
        <w:r w:rsidR="00B00FDB">
          <w:rPr>
            <w:noProof/>
            <w:webHidden/>
          </w:rPr>
          <w:t>52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7" w:history="1">
        <w:r w:rsidR="00B00FDB" w:rsidRPr="005A4447">
          <w:rPr>
            <w:rStyle w:val="a9"/>
            <w:noProof/>
          </w:rPr>
          <w:t xml:space="preserve">6.3.3.3.  </w:t>
        </w:r>
        <w:r w:rsidR="00B00FDB" w:rsidRPr="005A4447">
          <w:rPr>
            <w:rStyle w:val="a9"/>
            <w:rFonts w:hint="eastAsia"/>
            <w:noProof/>
          </w:rPr>
          <w:t>发送</w:t>
        </w:r>
        <w:r w:rsidR="00B00FDB" w:rsidRPr="005A4447">
          <w:rPr>
            <w:rStyle w:val="a9"/>
            <w:noProof/>
          </w:rPr>
          <w:t>UDP/RTP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_Toc396464137 \h </w:instrText>
        </w:r>
        <w:r w:rsidR="00B00FDB">
          <w:rPr>
            <w:noProof/>
            <w:webHidden/>
          </w:rPr>
        </w:r>
        <w:r w:rsidR="00B00FDB">
          <w:rPr>
            <w:noProof/>
            <w:webHidden/>
          </w:rPr>
          <w:fldChar w:fldCharType="separate"/>
        </w:r>
        <w:r w:rsidR="00B00FDB">
          <w:rPr>
            <w:noProof/>
            <w:webHidden/>
          </w:rPr>
          <w:t>52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8" w:history="1">
        <w:r w:rsidR="00B00FDB" w:rsidRPr="005A4447">
          <w:rPr>
            <w:rStyle w:val="a9"/>
            <w:noProof/>
          </w:rPr>
          <w:t xml:space="preserve">6.3.3.4.  </w:t>
        </w:r>
        <w:r w:rsidR="00B00FDB" w:rsidRPr="005A4447">
          <w:rPr>
            <w:rStyle w:val="a9"/>
            <w:rFonts w:hint="eastAsia"/>
            <w:noProof/>
          </w:rPr>
          <w:t>发送</w:t>
        </w:r>
        <w:r w:rsidR="00B00FDB" w:rsidRPr="005A4447">
          <w:rPr>
            <w:rStyle w:val="a9"/>
            <w:noProof/>
          </w:rPr>
          <w:t>VBR/CBR</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_Toc396464138 \h </w:instrText>
        </w:r>
        <w:r w:rsidR="00B00FDB">
          <w:rPr>
            <w:noProof/>
            <w:webHidden/>
          </w:rPr>
        </w:r>
        <w:r w:rsidR="00B00FDB">
          <w:rPr>
            <w:noProof/>
            <w:webHidden/>
          </w:rPr>
          <w:fldChar w:fldCharType="separate"/>
        </w:r>
        <w:r w:rsidR="00B00FDB">
          <w:rPr>
            <w:noProof/>
            <w:webHidden/>
          </w:rPr>
          <w:t>53</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39" w:history="1">
        <w:r w:rsidR="00B00FDB" w:rsidRPr="005A4447">
          <w:rPr>
            <w:rStyle w:val="a9"/>
            <w:noProof/>
          </w:rPr>
          <w:t>6.3.3.5.  VLAN TAG</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_Toc396464139 \h </w:instrText>
        </w:r>
        <w:r w:rsidR="00B00FDB">
          <w:rPr>
            <w:noProof/>
            <w:webHidden/>
          </w:rPr>
        </w:r>
        <w:r w:rsidR="00B00FDB">
          <w:rPr>
            <w:noProof/>
            <w:webHidden/>
          </w:rPr>
          <w:fldChar w:fldCharType="separate"/>
        </w:r>
        <w:r w:rsidR="00B00FDB">
          <w:rPr>
            <w:noProof/>
            <w:webHidden/>
          </w:rPr>
          <w:t>54</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40" w:history="1">
        <w:r w:rsidR="00B00FDB" w:rsidRPr="005A4447">
          <w:rPr>
            <w:rStyle w:val="a9"/>
            <w:noProof/>
          </w:rPr>
          <w:t xml:space="preserve">6.3.3.6.  </w:t>
        </w:r>
        <w:r w:rsidR="00B00FDB" w:rsidRPr="005A4447">
          <w:rPr>
            <w:rStyle w:val="a9"/>
            <w:rFonts w:hint="eastAsia"/>
            <w:noProof/>
          </w:rPr>
          <w:t>发送</w:t>
        </w:r>
        <w:r w:rsidR="00B00FDB" w:rsidRPr="005A4447">
          <w:rPr>
            <w:rStyle w:val="a9"/>
            <w:noProof/>
          </w:rPr>
          <w:t>FEC</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_Toc396464140 \h </w:instrText>
        </w:r>
        <w:r w:rsidR="00B00FDB">
          <w:rPr>
            <w:noProof/>
            <w:webHidden/>
          </w:rPr>
        </w:r>
        <w:r w:rsidR="00B00FDB">
          <w:rPr>
            <w:noProof/>
            <w:webHidden/>
          </w:rPr>
          <w:fldChar w:fldCharType="separate"/>
        </w:r>
        <w:r w:rsidR="00B00FDB">
          <w:rPr>
            <w:noProof/>
            <w:webHidden/>
          </w:rPr>
          <w:t>55</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41" w:history="1">
        <w:r w:rsidR="00B00FDB" w:rsidRPr="005A4447">
          <w:rPr>
            <w:rStyle w:val="a9"/>
            <w:noProof/>
          </w:rPr>
          <w:t xml:space="preserve">6.4. </w:t>
        </w:r>
        <w:r w:rsidR="00B00FDB" w:rsidRPr="005A4447">
          <w:rPr>
            <w:rStyle w:val="a9"/>
            <w:rFonts w:hint="eastAsia"/>
            <w:noProof/>
          </w:rPr>
          <w:t>输入网口备份测试</w:t>
        </w:r>
        <w:r w:rsidR="00B00FDB">
          <w:rPr>
            <w:noProof/>
            <w:webHidden/>
          </w:rPr>
          <w:tab/>
        </w:r>
        <w:r w:rsidR="00B00FDB">
          <w:rPr>
            <w:noProof/>
            <w:webHidden/>
          </w:rPr>
          <w:fldChar w:fldCharType="begin"/>
        </w:r>
        <w:r w:rsidR="00B00FDB">
          <w:rPr>
            <w:noProof/>
            <w:webHidden/>
          </w:rPr>
          <w:instrText xml:space="preserve"> PAGEREF _Toc396464141 \h </w:instrText>
        </w:r>
        <w:r w:rsidR="00B00FDB">
          <w:rPr>
            <w:noProof/>
            <w:webHidden/>
          </w:rPr>
        </w:r>
        <w:r w:rsidR="00B00FDB">
          <w:rPr>
            <w:noProof/>
            <w:webHidden/>
          </w:rPr>
          <w:fldChar w:fldCharType="separate"/>
        </w:r>
        <w:r w:rsidR="00B00FDB">
          <w:rPr>
            <w:noProof/>
            <w:webHidden/>
          </w:rPr>
          <w:t>57</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42" w:history="1">
        <w:r w:rsidR="00B00FDB" w:rsidRPr="005A4447">
          <w:rPr>
            <w:rStyle w:val="a9"/>
            <w:noProof/>
          </w:rPr>
          <w:t xml:space="preserve">6.4.1. </w:t>
        </w:r>
        <w:r w:rsidR="00B00FDB" w:rsidRPr="005A4447">
          <w:rPr>
            <w:rStyle w:val="a9"/>
            <w:rFonts w:hint="eastAsia"/>
            <w:noProof/>
          </w:rPr>
          <w:t>输入网口备份参数测试</w:t>
        </w:r>
        <w:r w:rsidR="00B00FDB">
          <w:rPr>
            <w:noProof/>
            <w:webHidden/>
          </w:rPr>
          <w:tab/>
        </w:r>
        <w:r w:rsidR="00B00FDB">
          <w:rPr>
            <w:noProof/>
            <w:webHidden/>
          </w:rPr>
          <w:fldChar w:fldCharType="begin"/>
        </w:r>
        <w:r w:rsidR="00B00FDB">
          <w:rPr>
            <w:noProof/>
            <w:webHidden/>
          </w:rPr>
          <w:instrText xml:space="preserve"> PAGEREF _Toc396464142 \h </w:instrText>
        </w:r>
        <w:r w:rsidR="00B00FDB">
          <w:rPr>
            <w:noProof/>
            <w:webHidden/>
          </w:rPr>
        </w:r>
        <w:r w:rsidR="00B00FDB">
          <w:rPr>
            <w:noProof/>
            <w:webHidden/>
          </w:rPr>
          <w:fldChar w:fldCharType="separate"/>
        </w:r>
        <w:r w:rsidR="00B00FDB">
          <w:rPr>
            <w:noProof/>
            <w:webHidden/>
          </w:rPr>
          <w:t>57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43" w:history="1">
        <w:r w:rsidR="00B00FDB" w:rsidRPr="005A4447">
          <w:rPr>
            <w:rStyle w:val="a9"/>
            <w:noProof/>
          </w:rPr>
          <w:t xml:space="preserve">6.4.1.1.  </w:t>
        </w:r>
        <w:r w:rsidR="00B00FDB" w:rsidRPr="005A4447">
          <w:rPr>
            <w:rStyle w:val="a9"/>
            <w:rFonts w:hint="eastAsia"/>
            <w:noProof/>
          </w:rPr>
          <w:t>输入网口备份开关测试</w:t>
        </w:r>
        <w:r w:rsidR="00B00FDB">
          <w:rPr>
            <w:noProof/>
            <w:webHidden/>
          </w:rPr>
          <w:tab/>
        </w:r>
        <w:r w:rsidR="00B00FDB">
          <w:rPr>
            <w:noProof/>
            <w:webHidden/>
          </w:rPr>
          <w:fldChar w:fldCharType="begin"/>
        </w:r>
        <w:r w:rsidR="00B00FDB">
          <w:rPr>
            <w:noProof/>
            <w:webHidden/>
          </w:rPr>
          <w:instrText xml:space="preserve"> PAGEREF _Toc396464143 \h </w:instrText>
        </w:r>
        <w:r w:rsidR="00B00FDB">
          <w:rPr>
            <w:noProof/>
            <w:webHidden/>
          </w:rPr>
        </w:r>
        <w:r w:rsidR="00B00FDB">
          <w:rPr>
            <w:noProof/>
            <w:webHidden/>
          </w:rPr>
          <w:fldChar w:fldCharType="separate"/>
        </w:r>
        <w:r w:rsidR="00B00FDB">
          <w:rPr>
            <w:noProof/>
            <w:webHidden/>
          </w:rPr>
          <w:t>57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44" w:history="1">
        <w:r w:rsidR="00B00FDB" w:rsidRPr="005A4447">
          <w:rPr>
            <w:rStyle w:val="a9"/>
            <w:noProof/>
          </w:rPr>
          <w:t xml:space="preserve">6.4.1.2.  </w:t>
        </w:r>
        <w:r w:rsidR="00B00FDB" w:rsidRPr="005A4447">
          <w:rPr>
            <w:rStyle w:val="a9"/>
            <w:rFonts w:hint="eastAsia"/>
            <w:noProof/>
          </w:rPr>
          <w:t>切换条件参数测试</w:t>
        </w:r>
        <w:r w:rsidR="00B00FDB">
          <w:rPr>
            <w:noProof/>
            <w:webHidden/>
          </w:rPr>
          <w:tab/>
        </w:r>
        <w:r w:rsidR="00B00FDB">
          <w:rPr>
            <w:noProof/>
            <w:webHidden/>
          </w:rPr>
          <w:fldChar w:fldCharType="begin"/>
        </w:r>
        <w:r w:rsidR="00B00FDB">
          <w:rPr>
            <w:noProof/>
            <w:webHidden/>
          </w:rPr>
          <w:instrText xml:space="preserve"> PAGEREF _Toc396464144 \h </w:instrText>
        </w:r>
        <w:r w:rsidR="00B00FDB">
          <w:rPr>
            <w:noProof/>
            <w:webHidden/>
          </w:rPr>
        </w:r>
        <w:r w:rsidR="00B00FDB">
          <w:rPr>
            <w:noProof/>
            <w:webHidden/>
          </w:rPr>
          <w:fldChar w:fldCharType="separate"/>
        </w:r>
        <w:r w:rsidR="00B00FDB">
          <w:rPr>
            <w:noProof/>
            <w:webHidden/>
          </w:rPr>
          <w:t>58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45" w:history="1">
        <w:r w:rsidR="00B00FDB" w:rsidRPr="005A4447">
          <w:rPr>
            <w:rStyle w:val="a9"/>
            <w:noProof/>
          </w:rPr>
          <w:t xml:space="preserve">6.4.1.3.  </w:t>
        </w:r>
        <w:r w:rsidR="00B00FDB" w:rsidRPr="005A4447">
          <w:rPr>
            <w:rStyle w:val="a9"/>
            <w:rFonts w:hint="eastAsia"/>
            <w:noProof/>
          </w:rPr>
          <w:t>备份模式参数测试</w:t>
        </w:r>
        <w:r w:rsidR="00B00FDB">
          <w:rPr>
            <w:noProof/>
            <w:webHidden/>
          </w:rPr>
          <w:tab/>
        </w:r>
        <w:r w:rsidR="00B00FDB">
          <w:rPr>
            <w:noProof/>
            <w:webHidden/>
          </w:rPr>
          <w:fldChar w:fldCharType="begin"/>
        </w:r>
        <w:r w:rsidR="00B00FDB">
          <w:rPr>
            <w:noProof/>
            <w:webHidden/>
          </w:rPr>
          <w:instrText xml:space="preserve"> PAGEREF _Toc396464145 \h </w:instrText>
        </w:r>
        <w:r w:rsidR="00B00FDB">
          <w:rPr>
            <w:noProof/>
            <w:webHidden/>
          </w:rPr>
        </w:r>
        <w:r w:rsidR="00B00FDB">
          <w:rPr>
            <w:noProof/>
            <w:webHidden/>
          </w:rPr>
          <w:fldChar w:fldCharType="separate"/>
        </w:r>
        <w:r w:rsidR="00B00FDB">
          <w:rPr>
            <w:noProof/>
            <w:webHidden/>
          </w:rPr>
          <w:t>58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46" w:history="1">
        <w:r w:rsidR="00B00FDB" w:rsidRPr="005A4447">
          <w:rPr>
            <w:rStyle w:val="a9"/>
            <w:noProof/>
          </w:rPr>
          <w:t xml:space="preserve">6.4.1.4.  </w:t>
        </w:r>
        <w:r w:rsidR="00B00FDB" w:rsidRPr="005A4447">
          <w:rPr>
            <w:rStyle w:val="a9"/>
            <w:rFonts w:hint="eastAsia"/>
            <w:noProof/>
          </w:rPr>
          <w:t>切换时间参数测试</w:t>
        </w:r>
        <w:r w:rsidR="00B00FDB">
          <w:rPr>
            <w:noProof/>
            <w:webHidden/>
          </w:rPr>
          <w:tab/>
        </w:r>
        <w:r w:rsidR="00B00FDB">
          <w:rPr>
            <w:noProof/>
            <w:webHidden/>
          </w:rPr>
          <w:fldChar w:fldCharType="begin"/>
        </w:r>
        <w:r w:rsidR="00B00FDB">
          <w:rPr>
            <w:noProof/>
            <w:webHidden/>
          </w:rPr>
          <w:instrText xml:space="preserve"> PAGEREF _Toc396464146 \h </w:instrText>
        </w:r>
        <w:r w:rsidR="00B00FDB">
          <w:rPr>
            <w:noProof/>
            <w:webHidden/>
          </w:rPr>
        </w:r>
        <w:r w:rsidR="00B00FDB">
          <w:rPr>
            <w:noProof/>
            <w:webHidden/>
          </w:rPr>
          <w:fldChar w:fldCharType="separate"/>
        </w:r>
        <w:r w:rsidR="00B00FDB">
          <w:rPr>
            <w:noProof/>
            <w:webHidden/>
          </w:rPr>
          <w:t>59</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47" w:history="1">
        <w:r w:rsidR="00B00FDB" w:rsidRPr="005A4447">
          <w:rPr>
            <w:rStyle w:val="a9"/>
            <w:noProof/>
          </w:rPr>
          <w:t xml:space="preserve">6.4.2. </w:t>
        </w:r>
        <w:r w:rsidR="00B00FDB" w:rsidRPr="005A4447">
          <w:rPr>
            <w:rStyle w:val="a9"/>
            <w:rFonts w:hint="eastAsia"/>
            <w:noProof/>
          </w:rPr>
          <w:t>输入网口备份功能测试</w:t>
        </w:r>
        <w:r w:rsidR="00B00FDB">
          <w:rPr>
            <w:noProof/>
            <w:webHidden/>
          </w:rPr>
          <w:tab/>
        </w:r>
        <w:r w:rsidR="00B00FDB">
          <w:rPr>
            <w:noProof/>
            <w:webHidden/>
          </w:rPr>
          <w:fldChar w:fldCharType="begin"/>
        </w:r>
        <w:r w:rsidR="00B00FDB">
          <w:rPr>
            <w:noProof/>
            <w:webHidden/>
          </w:rPr>
          <w:instrText xml:space="preserve"> PAGEREF _Toc396464147 \h </w:instrText>
        </w:r>
        <w:r w:rsidR="00B00FDB">
          <w:rPr>
            <w:noProof/>
            <w:webHidden/>
          </w:rPr>
        </w:r>
        <w:r w:rsidR="00B00FDB">
          <w:rPr>
            <w:noProof/>
            <w:webHidden/>
          </w:rPr>
          <w:fldChar w:fldCharType="separate"/>
        </w:r>
        <w:r w:rsidR="00B00FDB">
          <w:rPr>
            <w:noProof/>
            <w:webHidden/>
          </w:rPr>
          <w:t>60</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48" w:history="1">
        <w:r w:rsidR="00B00FDB" w:rsidRPr="005A4447">
          <w:rPr>
            <w:rStyle w:val="a9"/>
            <w:noProof/>
          </w:rPr>
          <w:t xml:space="preserve">6.4.2.1.  </w:t>
        </w:r>
        <w:r w:rsidR="00B00FDB" w:rsidRPr="005A4447">
          <w:rPr>
            <w:rStyle w:val="a9"/>
            <w:rFonts w:hint="eastAsia"/>
            <w:noProof/>
          </w:rPr>
          <w:t>输入网口备份功能测试</w:t>
        </w:r>
        <w:r w:rsidR="00B00FDB">
          <w:rPr>
            <w:noProof/>
            <w:webHidden/>
          </w:rPr>
          <w:tab/>
        </w:r>
        <w:r w:rsidR="00B00FDB">
          <w:rPr>
            <w:noProof/>
            <w:webHidden/>
          </w:rPr>
          <w:fldChar w:fldCharType="begin"/>
        </w:r>
        <w:r w:rsidR="00B00FDB">
          <w:rPr>
            <w:noProof/>
            <w:webHidden/>
          </w:rPr>
          <w:instrText xml:space="preserve"> PAGEREF _Toc396464148 \h </w:instrText>
        </w:r>
        <w:r w:rsidR="00B00FDB">
          <w:rPr>
            <w:noProof/>
            <w:webHidden/>
          </w:rPr>
        </w:r>
        <w:r w:rsidR="00B00FDB">
          <w:rPr>
            <w:noProof/>
            <w:webHidden/>
          </w:rPr>
          <w:fldChar w:fldCharType="separate"/>
        </w:r>
        <w:r w:rsidR="00B00FDB">
          <w:rPr>
            <w:noProof/>
            <w:webHidden/>
          </w:rPr>
          <w:t>60</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49" w:history="1">
        <w:r w:rsidR="00B00FDB" w:rsidRPr="005A4447">
          <w:rPr>
            <w:rStyle w:val="a9"/>
            <w:noProof/>
          </w:rPr>
          <w:t xml:space="preserve">6.5. </w:t>
        </w:r>
        <w:r w:rsidR="00B00FDB" w:rsidRPr="005A4447">
          <w:rPr>
            <w:rStyle w:val="a9"/>
            <w:rFonts w:hint="eastAsia"/>
            <w:noProof/>
          </w:rPr>
          <w:t>输出网口流复制测试</w:t>
        </w:r>
        <w:r w:rsidR="00B00FDB">
          <w:rPr>
            <w:noProof/>
            <w:webHidden/>
          </w:rPr>
          <w:tab/>
        </w:r>
        <w:r w:rsidR="00B00FDB">
          <w:rPr>
            <w:noProof/>
            <w:webHidden/>
          </w:rPr>
          <w:fldChar w:fldCharType="begin"/>
        </w:r>
        <w:r w:rsidR="00B00FDB">
          <w:rPr>
            <w:noProof/>
            <w:webHidden/>
          </w:rPr>
          <w:instrText xml:space="preserve"> PAGEREF _Toc396464149 \h </w:instrText>
        </w:r>
        <w:r w:rsidR="00B00FDB">
          <w:rPr>
            <w:noProof/>
            <w:webHidden/>
          </w:rPr>
        </w:r>
        <w:r w:rsidR="00B00FDB">
          <w:rPr>
            <w:noProof/>
            <w:webHidden/>
          </w:rPr>
          <w:fldChar w:fldCharType="separate"/>
        </w:r>
        <w:r w:rsidR="00B00FDB">
          <w:rPr>
            <w:noProof/>
            <w:webHidden/>
          </w:rPr>
          <w:t>66</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50" w:history="1">
        <w:r w:rsidR="00B00FDB" w:rsidRPr="005A4447">
          <w:rPr>
            <w:rStyle w:val="a9"/>
            <w:noProof/>
          </w:rPr>
          <w:t xml:space="preserve">6.5.1. </w:t>
        </w:r>
        <w:r w:rsidR="00B00FDB" w:rsidRPr="005A4447">
          <w:rPr>
            <w:rStyle w:val="a9"/>
            <w:rFonts w:hint="eastAsia"/>
            <w:noProof/>
          </w:rPr>
          <w:t>输出网口流复制参数测试</w:t>
        </w:r>
        <w:r w:rsidR="00B00FDB">
          <w:rPr>
            <w:noProof/>
            <w:webHidden/>
          </w:rPr>
          <w:tab/>
        </w:r>
        <w:r w:rsidR="00B00FDB">
          <w:rPr>
            <w:noProof/>
            <w:webHidden/>
          </w:rPr>
          <w:fldChar w:fldCharType="begin"/>
        </w:r>
        <w:r w:rsidR="00B00FDB">
          <w:rPr>
            <w:noProof/>
            <w:webHidden/>
          </w:rPr>
          <w:instrText xml:space="preserve"> PAGEREF _Toc396464150 \h </w:instrText>
        </w:r>
        <w:r w:rsidR="00B00FDB">
          <w:rPr>
            <w:noProof/>
            <w:webHidden/>
          </w:rPr>
        </w:r>
        <w:r w:rsidR="00B00FDB">
          <w:rPr>
            <w:noProof/>
            <w:webHidden/>
          </w:rPr>
          <w:fldChar w:fldCharType="separate"/>
        </w:r>
        <w:r w:rsidR="00B00FDB">
          <w:rPr>
            <w:noProof/>
            <w:webHidden/>
          </w:rPr>
          <w:t>66</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51" w:history="1">
        <w:r w:rsidR="00B00FDB" w:rsidRPr="005A4447">
          <w:rPr>
            <w:rStyle w:val="a9"/>
            <w:noProof/>
          </w:rPr>
          <w:t xml:space="preserve">6.5.1.1.  </w:t>
        </w:r>
        <w:r w:rsidR="00B00FDB" w:rsidRPr="005A4447">
          <w:rPr>
            <w:rStyle w:val="a9"/>
            <w:rFonts w:hint="eastAsia"/>
            <w:noProof/>
          </w:rPr>
          <w:t>输出网口流复制开关测试</w:t>
        </w:r>
        <w:r w:rsidR="00B00FDB">
          <w:rPr>
            <w:noProof/>
            <w:webHidden/>
          </w:rPr>
          <w:tab/>
        </w:r>
        <w:r w:rsidR="00B00FDB">
          <w:rPr>
            <w:noProof/>
            <w:webHidden/>
          </w:rPr>
          <w:fldChar w:fldCharType="begin"/>
        </w:r>
        <w:r w:rsidR="00B00FDB">
          <w:rPr>
            <w:noProof/>
            <w:webHidden/>
          </w:rPr>
          <w:instrText xml:space="preserve"> PAGEREF _Toc396464151 \h </w:instrText>
        </w:r>
        <w:r w:rsidR="00B00FDB">
          <w:rPr>
            <w:noProof/>
            <w:webHidden/>
          </w:rPr>
        </w:r>
        <w:r w:rsidR="00B00FDB">
          <w:rPr>
            <w:noProof/>
            <w:webHidden/>
          </w:rPr>
          <w:fldChar w:fldCharType="separate"/>
        </w:r>
        <w:r w:rsidR="00B00FDB">
          <w:rPr>
            <w:noProof/>
            <w:webHidden/>
          </w:rPr>
          <w:t>66</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52" w:history="1">
        <w:r w:rsidR="00B00FDB" w:rsidRPr="005A4447">
          <w:rPr>
            <w:rStyle w:val="a9"/>
            <w:noProof/>
          </w:rPr>
          <w:t xml:space="preserve">6.5.2. </w:t>
        </w:r>
        <w:r w:rsidR="00B00FDB" w:rsidRPr="005A4447">
          <w:rPr>
            <w:rStyle w:val="a9"/>
            <w:rFonts w:hint="eastAsia"/>
            <w:noProof/>
          </w:rPr>
          <w:t>输出网口流复制功能测试</w:t>
        </w:r>
        <w:r w:rsidR="00B00FDB">
          <w:rPr>
            <w:noProof/>
            <w:webHidden/>
          </w:rPr>
          <w:tab/>
        </w:r>
        <w:r w:rsidR="00B00FDB">
          <w:rPr>
            <w:noProof/>
            <w:webHidden/>
          </w:rPr>
          <w:fldChar w:fldCharType="begin"/>
        </w:r>
        <w:r w:rsidR="00B00FDB">
          <w:rPr>
            <w:noProof/>
            <w:webHidden/>
          </w:rPr>
          <w:instrText xml:space="preserve"> PAGEREF _Toc396464152 \h </w:instrText>
        </w:r>
        <w:r w:rsidR="00B00FDB">
          <w:rPr>
            <w:noProof/>
            <w:webHidden/>
          </w:rPr>
        </w:r>
        <w:r w:rsidR="00B00FDB">
          <w:rPr>
            <w:noProof/>
            <w:webHidden/>
          </w:rPr>
          <w:fldChar w:fldCharType="separate"/>
        </w:r>
        <w:r w:rsidR="00B00FDB">
          <w:rPr>
            <w:noProof/>
            <w:webHidden/>
          </w:rPr>
          <w:t>67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53" w:history="1">
        <w:r w:rsidR="00B00FDB" w:rsidRPr="005A4447">
          <w:rPr>
            <w:rStyle w:val="a9"/>
            <w:noProof/>
          </w:rPr>
          <w:t xml:space="preserve">6.5.2.1.  </w:t>
        </w:r>
        <w:r w:rsidR="00B00FDB" w:rsidRPr="005A4447">
          <w:rPr>
            <w:rStyle w:val="a9"/>
            <w:rFonts w:hint="eastAsia"/>
            <w:noProof/>
          </w:rPr>
          <w:t>输出网口流复制功能测试</w:t>
        </w:r>
        <w:r w:rsidR="00B00FDB">
          <w:rPr>
            <w:noProof/>
            <w:webHidden/>
          </w:rPr>
          <w:tab/>
        </w:r>
        <w:r w:rsidR="00B00FDB">
          <w:rPr>
            <w:noProof/>
            <w:webHidden/>
          </w:rPr>
          <w:fldChar w:fldCharType="begin"/>
        </w:r>
        <w:r w:rsidR="00B00FDB">
          <w:rPr>
            <w:noProof/>
            <w:webHidden/>
          </w:rPr>
          <w:instrText xml:space="preserve"> PAGEREF _Toc396464153 \h </w:instrText>
        </w:r>
        <w:r w:rsidR="00B00FDB">
          <w:rPr>
            <w:noProof/>
            <w:webHidden/>
          </w:rPr>
        </w:r>
        <w:r w:rsidR="00B00FDB">
          <w:rPr>
            <w:noProof/>
            <w:webHidden/>
          </w:rPr>
          <w:fldChar w:fldCharType="separate"/>
        </w:r>
        <w:r w:rsidR="00B00FDB">
          <w:rPr>
            <w:noProof/>
            <w:webHidden/>
          </w:rPr>
          <w:t>67</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54" w:history="1">
        <w:r w:rsidR="00B00FDB" w:rsidRPr="005A4447">
          <w:rPr>
            <w:rStyle w:val="a9"/>
            <w:noProof/>
          </w:rPr>
          <w:t xml:space="preserve">6.6. </w:t>
        </w:r>
        <w:r w:rsidR="00B00FDB" w:rsidRPr="005A4447">
          <w:rPr>
            <w:rStyle w:val="a9"/>
            <w:rFonts w:hint="eastAsia"/>
            <w:noProof/>
          </w:rPr>
          <w:t>输出端口备份测试</w:t>
        </w:r>
        <w:r w:rsidR="00B00FDB">
          <w:rPr>
            <w:noProof/>
            <w:webHidden/>
          </w:rPr>
          <w:tab/>
        </w:r>
        <w:r w:rsidR="00B00FDB">
          <w:rPr>
            <w:noProof/>
            <w:webHidden/>
          </w:rPr>
          <w:fldChar w:fldCharType="begin"/>
        </w:r>
        <w:r w:rsidR="00B00FDB">
          <w:rPr>
            <w:noProof/>
            <w:webHidden/>
          </w:rPr>
          <w:instrText xml:space="preserve"> PAGEREF _Toc396464154 \h </w:instrText>
        </w:r>
        <w:r w:rsidR="00B00FDB">
          <w:rPr>
            <w:noProof/>
            <w:webHidden/>
          </w:rPr>
        </w:r>
        <w:r w:rsidR="00B00FDB">
          <w:rPr>
            <w:noProof/>
            <w:webHidden/>
          </w:rPr>
          <w:fldChar w:fldCharType="separate"/>
        </w:r>
        <w:r w:rsidR="00B00FDB">
          <w:rPr>
            <w:noProof/>
            <w:webHidden/>
          </w:rPr>
          <w:t>68</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55" w:history="1">
        <w:r w:rsidR="00B00FDB" w:rsidRPr="005A4447">
          <w:rPr>
            <w:rStyle w:val="a9"/>
            <w:noProof/>
          </w:rPr>
          <w:t xml:space="preserve">6.6.1. </w:t>
        </w:r>
        <w:r w:rsidR="00B00FDB" w:rsidRPr="005A4447">
          <w:rPr>
            <w:rStyle w:val="a9"/>
            <w:rFonts w:hint="eastAsia"/>
            <w:noProof/>
          </w:rPr>
          <w:t>输出端口备份参数测试</w:t>
        </w:r>
        <w:r w:rsidR="00B00FDB">
          <w:rPr>
            <w:noProof/>
            <w:webHidden/>
          </w:rPr>
          <w:tab/>
        </w:r>
        <w:r w:rsidR="00B00FDB">
          <w:rPr>
            <w:noProof/>
            <w:webHidden/>
          </w:rPr>
          <w:fldChar w:fldCharType="begin"/>
        </w:r>
        <w:r w:rsidR="00B00FDB">
          <w:rPr>
            <w:noProof/>
            <w:webHidden/>
          </w:rPr>
          <w:instrText xml:space="preserve"> PAGEREF _Toc396464155 \h </w:instrText>
        </w:r>
        <w:r w:rsidR="00B00FDB">
          <w:rPr>
            <w:noProof/>
            <w:webHidden/>
          </w:rPr>
        </w:r>
        <w:r w:rsidR="00B00FDB">
          <w:rPr>
            <w:noProof/>
            <w:webHidden/>
          </w:rPr>
          <w:fldChar w:fldCharType="separate"/>
        </w:r>
        <w:r w:rsidR="00B00FDB">
          <w:rPr>
            <w:noProof/>
            <w:webHidden/>
          </w:rPr>
          <w:t>68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56" w:history="1">
        <w:r w:rsidR="00B00FDB" w:rsidRPr="005A4447">
          <w:rPr>
            <w:rStyle w:val="a9"/>
            <w:noProof/>
          </w:rPr>
          <w:t xml:space="preserve">6.6.1.1.  </w:t>
        </w:r>
        <w:r w:rsidR="00B00FDB" w:rsidRPr="005A4447">
          <w:rPr>
            <w:rStyle w:val="a9"/>
            <w:rFonts w:hint="eastAsia"/>
            <w:noProof/>
          </w:rPr>
          <w:t>工作模式测试</w:t>
        </w:r>
        <w:r w:rsidR="00B00FDB">
          <w:rPr>
            <w:noProof/>
            <w:webHidden/>
          </w:rPr>
          <w:tab/>
        </w:r>
        <w:r w:rsidR="00B00FDB">
          <w:rPr>
            <w:noProof/>
            <w:webHidden/>
          </w:rPr>
          <w:fldChar w:fldCharType="begin"/>
        </w:r>
        <w:r w:rsidR="00B00FDB">
          <w:rPr>
            <w:noProof/>
            <w:webHidden/>
          </w:rPr>
          <w:instrText xml:space="preserve"> PAGEREF _Toc396464156 \h </w:instrText>
        </w:r>
        <w:r w:rsidR="00B00FDB">
          <w:rPr>
            <w:noProof/>
            <w:webHidden/>
          </w:rPr>
        </w:r>
        <w:r w:rsidR="00B00FDB">
          <w:rPr>
            <w:noProof/>
            <w:webHidden/>
          </w:rPr>
          <w:fldChar w:fldCharType="separate"/>
        </w:r>
        <w:r w:rsidR="00B00FDB">
          <w:rPr>
            <w:noProof/>
            <w:webHidden/>
          </w:rPr>
          <w:t>68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57" w:history="1">
        <w:r w:rsidR="00B00FDB" w:rsidRPr="005A4447">
          <w:rPr>
            <w:rStyle w:val="a9"/>
            <w:noProof/>
          </w:rPr>
          <w:t xml:space="preserve">6.6.1.2.  </w:t>
        </w:r>
        <w:r w:rsidR="00B00FDB" w:rsidRPr="005A4447">
          <w:rPr>
            <w:rStyle w:val="a9"/>
            <w:rFonts w:hint="eastAsia"/>
            <w:noProof/>
          </w:rPr>
          <w:t>备份模式测试</w:t>
        </w:r>
        <w:r w:rsidR="00B00FDB">
          <w:rPr>
            <w:noProof/>
            <w:webHidden/>
          </w:rPr>
          <w:tab/>
        </w:r>
        <w:r w:rsidR="00B00FDB">
          <w:rPr>
            <w:noProof/>
            <w:webHidden/>
          </w:rPr>
          <w:fldChar w:fldCharType="begin"/>
        </w:r>
        <w:r w:rsidR="00B00FDB">
          <w:rPr>
            <w:noProof/>
            <w:webHidden/>
          </w:rPr>
          <w:instrText xml:space="preserve"> PAGEREF _Toc396464157 \h </w:instrText>
        </w:r>
        <w:r w:rsidR="00B00FDB">
          <w:rPr>
            <w:noProof/>
            <w:webHidden/>
          </w:rPr>
        </w:r>
        <w:r w:rsidR="00B00FDB">
          <w:rPr>
            <w:noProof/>
            <w:webHidden/>
          </w:rPr>
          <w:fldChar w:fldCharType="separate"/>
        </w:r>
        <w:r w:rsidR="00B00FDB">
          <w:rPr>
            <w:noProof/>
            <w:webHidden/>
          </w:rPr>
          <w:t>69</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58" w:history="1">
        <w:r w:rsidR="00B00FDB" w:rsidRPr="005A4447">
          <w:rPr>
            <w:rStyle w:val="a9"/>
            <w:noProof/>
          </w:rPr>
          <w:t xml:space="preserve">6.6.1.3.  </w:t>
        </w:r>
        <w:r w:rsidR="00B00FDB" w:rsidRPr="005A4447">
          <w:rPr>
            <w:rStyle w:val="a9"/>
            <w:rFonts w:hint="eastAsia"/>
            <w:noProof/>
          </w:rPr>
          <w:t>备份</w:t>
        </w:r>
        <w:r w:rsidR="00B00FDB" w:rsidRPr="005A4447">
          <w:rPr>
            <w:rStyle w:val="a9"/>
            <w:noProof/>
          </w:rPr>
          <w:t>IP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_Toc396464158 \h </w:instrText>
        </w:r>
        <w:r w:rsidR="00B00FDB">
          <w:rPr>
            <w:noProof/>
            <w:webHidden/>
          </w:rPr>
        </w:r>
        <w:r w:rsidR="00B00FDB">
          <w:rPr>
            <w:noProof/>
            <w:webHidden/>
          </w:rPr>
          <w:fldChar w:fldCharType="separate"/>
        </w:r>
        <w:r w:rsidR="00B00FDB">
          <w:rPr>
            <w:noProof/>
            <w:webHidden/>
          </w:rPr>
          <w:t>69</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59" w:history="1">
        <w:r w:rsidR="00B00FDB" w:rsidRPr="005A4447">
          <w:rPr>
            <w:rStyle w:val="a9"/>
            <w:noProof/>
          </w:rPr>
          <w:t xml:space="preserve">6.6.1.4.  </w:t>
        </w:r>
        <w:r w:rsidR="00B00FDB" w:rsidRPr="005A4447">
          <w:rPr>
            <w:rStyle w:val="a9"/>
            <w:rFonts w:hint="eastAsia"/>
            <w:noProof/>
          </w:rPr>
          <w:t>备份</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_Toc396464159 \h </w:instrText>
        </w:r>
        <w:r w:rsidR="00B00FDB">
          <w:rPr>
            <w:noProof/>
            <w:webHidden/>
          </w:rPr>
        </w:r>
        <w:r w:rsidR="00B00FDB">
          <w:rPr>
            <w:noProof/>
            <w:webHidden/>
          </w:rPr>
          <w:fldChar w:fldCharType="separate"/>
        </w:r>
        <w:r w:rsidR="00B00FDB">
          <w:rPr>
            <w:noProof/>
            <w:webHidden/>
          </w:rPr>
          <w:t>70</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60" w:history="1">
        <w:r w:rsidR="00B00FDB" w:rsidRPr="005A4447">
          <w:rPr>
            <w:rStyle w:val="a9"/>
            <w:noProof/>
          </w:rPr>
          <w:t xml:space="preserve">6.6.1.5.  </w:t>
        </w:r>
        <w:r w:rsidR="00B00FDB" w:rsidRPr="005A4447">
          <w:rPr>
            <w:rStyle w:val="a9"/>
            <w:rFonts w:hint="eastAsia"/>
            <w:noProof/>
          </w:rPr>
          <w:t>通信超时时间、组间延时时间、切换时间测试</w:t>
        </w:r>
        <w:r w:rsidR="00B00FDB">
          <w:rPr>
            <w:noProof/>
            <w:webHidden/>
          </w:rPr>
          <w:tab/>
        </w:r>
        <w:r w:rsidR="00B00FDB">
          <w:rPr>
            <w:noProof/>
            <w:webHidden/>
          </w:rPr>
          <w:fldChar w:fldCharType="begin"/>
        </w:r>
        <w:r w:rsidR="00B00FDB">
          <w:rPr>
            <w:noProof/>
            <w:webHidden/>
          </w:rPr>
          <w:instrText xml:space="preserve"> PAGEREF _Toc396464160 \h </w:instrText>
        </w:r>
        <w:r w:rsidR="00B00FDB">
          <w:rPr>
            <w:noProof/>
            <w:webHidden/>
          </w:rPr>
        </w:r>
        <w:r w:rsidR="00B00FDB">
          <w:rPr>
            <w:noProof/>
            <w:webHidden/>
          </w:rPr>
          <w:fldChar w:fldCharType="separate"/>
        </w:r>
        <w:r w:rsidR="00B00FDB">
          <w:rPr>
            <w:noProof/>
            <w:webHidden/>
          </w:rPr>
          <w:t>71</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61" w:history="1">
        <w:r w:rsidR="00B00FDB" w:rsidRPr="005A4447">
          <w:rPr>
            <w:rStyle w:val="a9"/>
            <w:noProof/>
          </w:rPr>
          <w:t xml:space="preserve">6.6.2. </w:t>
        </w:r>
        <w:r w:rsidR="00B00FDB" w:rsidRPr="005A4447">
          <w:rPr>
            <w:rStyle w:val="a9"/>
            <w:rFonts w:hint="eastAsia"/>
            <w:noProof/>
          </w:rPr>
          <w:t>输出端口备份功能测试</w:t>
        </w:r>
        <w:r w:rsidR="00B00FDB">
          <w:rPr>
            <w:noProof/>
            <w:webHidden/>
          </w:rPr>
          <w:tab/>
        </w:r>
        <w:r w:rsidR="00B00FDB">
          <w:rPr>
            <w:noProof/>
            <w:webHidden/>
          </w:rPr>
          <w:fldChar w:fldCharType="begin"/>
        </w:r>
        <w:r w:rsidR="00B00FDB">
          <w:rPr>
            <w:noProof/>
            <w:webHidden/>
          </w:rPr>
          <w:instrText xml:space="preserve"> PAGEREF _Toc396464161 \h </w:instrText>
        </w:r>
        <w:r w:rsidR="00B00FDB">
          <w:rPr>
            <w:noProof/>
            <w:webHidden/>
          </w:rPr>
        </w:r>
        <w:r w:rsidR="00B00FDB">
          <w:rPr>
            <w:noProof/>
            <w:webHidden/>
          </w:rPr>
          <w:fldChar w:fldCharType="separate"/>
        </w:r>
        <w:r w:rsidR="00B00FDB">
          <w:rPr>
            <w:noProof/>
            <w:webHidden/>
          </w:rPr>
          <w:t>72</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62" w:history="1">
        <w:r w:rsidR="00B00FDB" w:rsidRPr="005A4447">
          <w:rPr>
            <w:rStyle w:val="a9"/>
            <w:noProof/>
          </w:rPr>
          <w:t xml:space="preserve">6.6.2.1.  </w:t>
        </w:r>
        <w:r w:rsidR="00B00FDB" w:rsidRPr="005A4447">
          <w:rPr>
            <w:rStyle w:val="a9"/>
            <w:rFonts w:hint="eastAsia"/>
            <w:noProof/>
          </w:rPr>
          <w:t>输出端口备份功能测试</w:t>
        </w:r>
        <w:r w:rsidR="00B00FDB">
          <w:rPr>
            <w:noProof/>
            <w:webHidden/>
          </w:rPr>
          <w:tab/>
        </w:r>
        <w:r w:rsidR="00B00FDB">
          <w:rPr>
            <w:noProof/>
            <w:webHidden/>
          </w:rPr>
          <w:fldChar w:fldCharType="begin"/>
        </w:r>
        <w:r w:rsidR="00B00FDB">
          <w:rPr>
            <w:noProof/>
            <w:webHidden/>
          </w:rPr>
          <w:instrText xml:space="preserve"> PAGEREF _Toc396464162 \h </w:instrText>
        </w:r>
        <w:r w:rsidR="00B00FDB">
          <w:rPr>
            <w:noProof/>
            <w:webHidden/>
          </w:rPr>
        </w:r>
        <w:r w:rsidR="00B00FDB">
          <w:rPr>
            <w:noProof/>
            <w:webHidden/>
          </w:rPr>
          <w:fldChar w:fldCharType="separate"/>
        </w:r>
        <w:r w:rsidR="00B00FDB">
          <w:rPr>
            <w:noProof/>
            <w:webHidden/>
          </w:rPr>
          <w:t>72</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63" w:history="1">
        <w:r w:rsidR="00B00FDB" w:rsidRPr="005A4447">
          <w:rPr>
            <w:rStyle w:val="a9"/>
            <w:noProof/>
          </w:rPr>
          <w:t>6.7. N+M</w:t>
        </w:r>
        <w:r w:rsidR="00B00FDB" w:rsidRPr="005A4447">
          <w:rPr>
            <w:rStyle w:val="a9"/>
            <w:rFonts w:hint="eastAsia"/>
            <w:noProof/>
          </w:rPr>
          <w:t>备份测试</w:t>
        </w:r>
        <w:r w:rsidR="00B00FDB">
          <w:rPr>
            <w:noProof/>
            <w:webHidden/>
          </w:rPr>
          <w:tab/>
        </w:r>
        <w:r w:rsidR="00B00FDB">
          <w:rPr>
            <w:noProof/>
            <w:webHidden/>
          </w:rPr>
          <w:fldChar w:fldCharType="begin"/>
        </w:r>
        <w:r w:rsidR="00B00FDB">
          <w:rPr>
            <w:noProof/>
            <w:webHidden/>
          </w:rPr>
          <w:instrText xml:space="preserve"> PAGEREF _Toc396464163 \h </w:instrText>
        </w:r>
        <w:r w:rsidR="00B00FDB">
          <w:rPr>
            <w:noProof/>
            <w:webHidden/>
          </w:rPr>
        </w:r>
        <w:r w:rsidR="00B00FDB">
          <w:rPr>
            <w:noProof/>
            <w:webHidden/>
          </w:rPr>
          <w:fldChar w:fldCharType="separate"/>
        </w:r>
        <w:r w:rsidR="00B00FDB">
          <w:rPr>
            <w:noProof/>
            <w:webHidden/>
          </w:rPr>
          <w:t>75</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64" w:history="1">
        <w:r w:rsidR="00B00FDB" w:rsidRPr="005A4447">
          <w:rPr>
            <w:rStyle w:val="a9"/>
            <w:noProof/>
          </w:rPr>
          <w:t>6.7.1. N+M</w:t>
        </w:r>
        <w:r w:rsidR="00B00FDB" w:rsidRPr="005A4447">
          <w:rPr>
            <w:rStyle w:val="a9"/>
            <w:rFonts w:hint="eastAsia"/>
            <w:noProof/>
          </w:rPr>
          <w:t>备份参数测试</w:t>
        </w:r>
        <w:r w:rsidR="00B00FDB">
          <w:rPr>
            <w:noProof/>
            <w:webHidden/>
          </w:rPr>
          <w:tab/>
        </w:r>
        <w:r w:rsidR="00B00FDB">
          <w:rPr>
            <w:noProof/>
            <w:webHidden/>
          </w:rPr>
          <w:fldChar w:fldCharType="begin"/>
        </w:r>
        <w:r w:rsidR="00B00FDB">
          <w:rPr>
            <w:noProof/>
            <w:webHidden/>
          </w:rPr>
          <w:instrText xml:space="preserve"> PAGEREF _Toc396464164 \h </w:instrText>
        </w:r>
        <w:r w:rsidR="00B00FDB">
          <w:rPr>
            <w:noProof/>
            <w:webHidden/>
          </w:rPr>
        </w:r>
        <w:r w:rsidR="00B00FDB">
          <w:rPr>
            <w:noProof/>
            <w:webHidden/>
          </w:rPr>
          <w:fldChar w:fldCharType="separate"/>
        </w:r>
        <w:r w:rsidR="00B00FDB">
          <w:rPr>
            <w:noProof/>
            <w:webHidden/>
          </w:rPr>
          <w:t>75</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65" w:history="1">
        <w:r w:rsidR="00B00FDB" w:rsidRPr="005A4447">
          <w:rPr>
            <w:rStyle w:val="a9"/>
            <w:noProof/>
          </w:rPr>
          <w:t>6.7.2. N+M</w:t>
        </w:r>
        <w:r w:rsidR="00B00FDB" w:rsidRPr="005A4447">
          <w:rPr>
            <w:rStyle w:val="a9"/>
            <w:rFonts w:hint="eastAsia"/>
            <w:noProof/>
          </w:rPr>
          <w:t>备份功能测试</w:t>
        </w:r>
        <w:r w:rsidR="00B00FDB">
          <w:rPr>
            <w:noProof/>
            <w:webHidden/>
          </w:rPr>
          <w:tab/>
        </w:r>
        <w:r w:rsidR="00B00FDB">
          <w:rPr>
            <w:noProof/>
            <w:webHidden/>
          </w:rPr>
          <w:fldChar w:fldCharType="begin"/>
        </w:r>
        <w:r w:rsidR="00B00FDB">
          <w:rPr>
            <w:noProof/>
            <w:webHidden/>
          </w:rPr>
          <w:instrText xml:space="preserve"> PAGEREF _Toc396464165 \h </w:instrText>
        </w:r>
        <w:r w:rsidR="00B00FDB">
          <w:rPr>
            <w:noProof/>
            <w:webHidden/>
          </w:rPr>
        </w:r>
        <w:r w:rsidR="00B00FDB">
          <w:rPr>
            <w:noProof/>
            <w:webHidden/>
          </w:rPr>
          <w:fldChar w:fldCharType="separate"/>
        </w:r>
        <w:r w:rsidR="00B00FDB">
          <w:rPr>
            <w:noProof/>
            <w:webHidden/>
          </w:rPr>
          <w:t>75</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66" w:history="1">
        <w:r w:rsidR="00B00FDB" w:rsidRPr="005A4447">
          <w:rPr>
            <w:rStyle w:val="a9"/>
            <w:noProof/>
          </w:rPr>
          <w:t xml:space="preserve">6.8. </w:t>
        </w:r>
        <w:r w:rsidR="00B00FDB" w:rsidRPr="005A4447">
          <w:rPr>
            <w:rStyle w:val="a9"/>
            <w:rFonts w:hint="eastAsia"/>
            <w:noProof/>
          </w:rPr>
          <w:t>网络协议处理功能测试</w:t>
        </w:r>
        <w:r w:rsidR="00B00FDB">
          <w:rPr>
            <w:noProof/>
            <w:webHidden/>
          </w:rPr>
          <w:tab/>
        </w:r>
        <w:r w:rsidR="00B00FDB">
          <w:rPr>
            <w:noProof/>
            <w:webHidden/>
          </w:rPr>
          <w:fldChar w:fldCharType="begin"/>
        </w:r>
        <w:r w:rsidR="00B00FDB">
          <w:rPr>
            <w:noProof/>
            <w:webHidden/>
          </w:rPr>
          <w:instrText xml:space="preserve"> PAGEREF _Toc396464166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67" w:history="1">
        <w:r w:rsidR="00B00FDB" w:rsidRPr="005A4447">
          <w:rPr>
            <w:rStyle w:val="a9"/>
            <w:noProof/>
          </w:rPr>
          <w:t>6.8.1. ARP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_Toc396464167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68" w:history="1">
        <w:r w:rsidR="00B00FDB" w:rsidRPr="005A4447">
          <w:rPr>
            <w:rStyle w:val="a9"/>
            <w:noProof/>
          </w:rPr>
          <w:t xml:space="preserve">6.8.1.1.  </w:t>
        </w:r>
        <w:r w:rsidR="00B00FDB" w:rsidRPr="005A4447">
          <w:rPr>
            <w:rStyle w:val="a9"/>
            <w:rFonts w:hint="eastAsia"/>
            <w:noProof/>
          </w:rPr>
          <w:t>动态</w:t>
        </w:r>
        <w:r w:rsidR="00B00FDB" w:rsidRPr="005A4447">
          <w:rPr>
            <w:rStyle w:val="a9"/>
            <w:noProof/>
          </w:rPr>
          <w:t>ARP</w:t>
        </w:r>
        <w:r w:rsidR="00B00FDB" w:rsidRPr="005A4447">
          <w:rPr>
            <w:rStyle w:val="a9"/>
            <w:rFonts w:hint="eastAsia"/>
            <w:noProof/>
          </w:rPr>
          <w:t>列表测试</w:t>
        </w:r>
        <w:r w:rsidR="00B00FDB">
          <w:rPr>
            <w:noProof/>
            <w:webHidden/>
          </w:rPr>
          <w:tab/>
        </w:r>
        <w:r w:rsidR="00B00FDB">
          <w:rPr>
            <w:noProof/>
            <w:webHidden/>
          </w:rPr>
          <w:fldChar w:fldCharType="begin"/>
        </w:r>
        <w:r w:rsidR="00B00FDB">
          <w:rPr>
            <w:noProof/>
            <w:webHidden/>
          </w:rPr>
          <w:instrText xml:space="preserve"> PAGEREF _Toc396464168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69" w:history="1">
        <w:r w:rsidR="00B00FDB" w:rsidRPr="005A4447">
          <w:rPr>
            <w:rStyle w:val="a9"/>
            <w:noProof/>
          </w:rPr>
          <w:t xml:space="preserve">6.8.1.2.  </w:t>
        </w:r>
        <w:r w:rsidR="00B00FDB" w:rsidRPr="005A4447">
          <w:rPr>
            <w:rStyle w:val="a9"/>
            <w:rFonts w:hint="eastAsia"/>
            <w:noProof/>
          </w:rPr>
          <w:t>静态</w:t>
        </w:r>
        <w:r w:rsidR="00B00FDB" w:rsidRPr="005A4447">
          <w:rPr>
            <w:rStyle w:val="a9"/>
            <w:noProof/>
          </w:rPr>
          <w:t>ARP</w:t>
        </w:r>
        <w:r w:rsidR="00B00FDB" w:rsidRPr="005A4447">
          <w:rPr>
            <w:rStyle w:val="a9"/>
            <w:rFonts w:hint="eastAsia"/>
            <w:noProof/>
          </w:rPr>
          <w:t>列表测试</w:t>
        </w:r>
        <w:r w:rsidR="00B00FDB">
          <w:rPr>
            <w:noProof/>
            <w:webHidden/>
          </w:rPr>
          <w:tab/>
        </w:r>
        <w:r w:rsidR="00B00FDB">
          <w:rPr>
            <w:noProof/>
            <w:webHidden/>
          </w:rPr>
          <w:fldChar w:fldCharType="begin"/>
        </w:r>
        <w:r w:rsidR="00B00FDB">
          <w:rPr>
            <w:noProof/>
            <w:webHidden/>
          </w:rPr>
          <w:instrText xml:space="preserve"> PAGEREF _Toc396464169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70" w:history="1">
        <w:r w:rsidR="00B00FDB" w:rsidRPr="005A4447">
          <w:rPr>
            <w:rStyle w:val="a9"/>
            <w:noProof/>
          </w:rPr>
          <w:t>6.8.2. ICMP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_Toc396464170 \h </w:instrText>
        </w:r>
        <w:r w:rsidR="00B00FDB">
          <w:rPr>
            <w:noProof/>
            <w:webHidden/>
          </w:rPr>
        </w:r>
        <w:r w:rsidR="00B00FDB">
          <w:rPr>
            <w:noProof/>
            <w:webHidden/>
          </w:rPr>
          <w:fldChar w:fldCharType="separate"/>
        </w:r>
        <w:r w:rsidR="00B00FDB">
          <w:rPr>
            <w:noProof/>
            <w:webHidden/>
          </w:rPr>
          <w:t>77</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71" w:history="1">
        <w:r w:rsidR="00B00FDB" w:rsidRPr="005A4447">
          <w:rPr>
            <w:rStyle w:val="a9"/>
            <w:noProof/>
          </w:rPr>
          <w:t>6.8.2.1.  ICMP</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_Toc396464171 \h </w:instrText>
        </w:r>
        <w:r w:rsidR="00B00FDB">
          <w:rPr>
            <w:noProof/>
            <w:webHidden/>
          </w:rPr>
        </w:r>
        <w:r w:rsidR="00B00FDB">
          <w:rPr>
            <w:noProof/>
            <w:webHidden/>
          </w:rPr>
          <w:fldChar w:fldCharType="separate"/>
        </w:r>
        <w:r w:rsidR="00B00FDB">
          <w:rPr>
            <w:noProof/>
            <w:webHidden/>
          </w:rPr>
          <w:t>77</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72" w:history="1">
        <w:r w:rsidR="00B00FDB" w:rsidRPr="005A4447">
          <w:rPr>
            <w:rStyle w:val="a9"/>
            <w:noProof/>
          </w:rPr>
          <w:t>6.8.3. IGMP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_Toc396464172 \h </w:instrText>
        </w:r>
        <w:r w:rsidR="00B00FDB">
          <w:rPr>
            <w:noProof/>
            <w:webHidden/>
          </w:rPr>
        </w:r>
        <w:r w:rsidR="00B00FDB">
          <w:rPr>
            <w:noProof/>
            <w:webHidden/>
          </w:rPr>
          <w:fldChar w:fldCharType="separate"/>
        </w:r>
        <w:r w:rsidR="00B00FDB">
          <w:rPr>
            <w:noProof/>
            <w:webHidden/>
          </w:rPr>
          <w:t>78</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73" w:history="1">
        <w:r w:rsidR="00B00FDB" w:rsidRPr="005A4447">
          <w:rPr>
            <w:rStyle w:val="a9"/>
            <w:noProof/>
          </w:rPr>
          <w:t>6.8.4. UDP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_Toc396464173 \h </w:instrText>
        </w:r>
        <w:r w:rsidR="00B00FDB">
          <w:rPr>
            <w:noProof/>
            <w:webHidden/>
          </w:rPr>
        </w:r>
        <w:r w:rsidR="00B00FDB">
          <w:rPr>
            <w:noProof/>
            <w:webHidden/>
          </w:rPr>
          <w:fldChar w:fldCharType="separate"/>
        </w:r>
        <w:r w:rsidR="00B00FDB">
          <w:rPr>
            <w:noProof/>
            <w:webHidden/>
          </w:rPr>
          <w:t>78</w:t>
        </w:r>
        <w:r w:rsidR="00B00FDB">
          <w:rPr>
            <w:noProof/>
            <w:webHidden/>
          </w:rPr>
          <w:fldChar w:fldCharType="end"/>
        </w:r>
      </w:hyperlink>
    </w:p>
    <w:p w:rsidR="00B00FDB" w:rsidRDefault="00C6734A">
      <w:pPr>
        <w:pStyle w:val="40"/>
        <w:tabs>
          <w:tab w:val="right" w:leader="dot" w:pos="8296"/>
        </w:tabs>
        <w:rPr>
          <w:rFonts w:eastAsiaTheme="minorEastAsia" w:cstheme="minorBidi"/>
          <w:noProof/>
          <w:sz w:val="21"/>
          <w:szCs w:val="22"/>
        </w:rPr>
      </w:pPr>
      <w:hyperlink w:anchor="_Toc396464174" w:history="1">
        <w:r w:rsidR="00B00FDB" w:rsidRPr="005A4447">
          <w:rPr>
            <w:rStyle w:val="a9"/>
            <w:noProof/>
          </w:rPr>
          <w:t>6.8.4.1.  UDP</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_Toc396464174 \h </w:instrText>
        </w:r>
        <w:r w:rsidR="00B00FDB">
          <w:rPr>
            <w:noProof/>
            <w:webHidden/>
          </w:rPr>
        </w:r>
        <w:r w:rsidR="00B00FDB">
          <w:rPr>
            <w:noProof/>
            <w:webHidden/>
          </w:rPr>
          <w:fldChar w:fldCharType="separate"/>
        </w:r>
        <w:r w:rsidR="00B00FDB">
          <w:rPr>
            <w:noProof/>
            <w:webHidden/>
          </w:rPr>
          <w:t>78</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75" w:history="1">
        <w:r w:rsidR="00B00FDB" w:rsidRPr="005A4447">
          <w:rPr>
            <w:rStyle w:val="a9"/>
            <w:noProof/>
          </w:rPr>
          <w:t xml:space="preserve">6.9. </w:t>
        </w:r>
        <w:r w:rsidR="00B00FDB" w:rsidRPr="005A4447">
          <w:rPr>
            <w:rStyle w:val="a9"/>
            <w:rFonts w:hint="eastAsia"/>
            <w:noProof/>
          </w:rPr>
          <w:t>监测功能测试</w:t>
        </w:r>
        <w:r w:rsidR="00B00FDB">
          <w:rPr>
            <w:noProof/>
            <w:webHidden/>
          </w:rPr>
          <w:tab/>
        </w:r>
        <w:r w:rsidR="00B00FDB">
          <w:rPr>
            <w:noProof/>
            <w:webHidden/>
          </w:rPr>
          <w:fldChar w:fldCharType="begin"/>
        </w:r>
        <w:r w:rsidR="00B00FDB">
          <w:rPr>
            <w:noProof/>
            <w:webHidden/>
          </w:rPr>
          <w:instrText xml:space="preserve"> PAGEREF _Toc396464175 \h </w:instrText>
        </w:r>
        <w:r w:rsidR="00B00FDB">
          <w:rPr>
            <w:noProof/>
            <w:webHidden/>
          </w:rPr>
        </w:r>
        <w:r w:rsidR="00B00FDB">
          <w:rPr>
            <w:noProof/>
            <w:webHidden/>
          </w:rPr>
          <w:fldChar w:fldCharType="separate"/>
        </w:r>
        <w:r w:rsidR="00B00FDB">
          <w:rPr>
            <w:noProof/>
            <w:webHidden/>
          </w:rPr>
          <w:t>79</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76" w:history="1">
        <w:r w:rsidR="00B00FDB" w:rsidRPr="005A4447">
          <w:rPr>
            <w:rStyle w:val="a9"/>
            <w:noProof/>
          </w:rPr>
          <w:t xml:space="preserve">6.9.1. </w:t>
        </w:r>
        <w:r w:rsidR="00B00FDB" w:rsidRPr="005A4447">
          <w:rPr>
            <w:rStyle w:val="a9"/>
            <w:rFonts w:hint="eastAsia"/>
            <w:noProof/>
          </w:rPr>
          <w:t>网口级别状态监测测试</w:t>
        </w:r>
        <w:r w:rsidR="00B00FDB">
          <w:rPr>
            <w:noProof/>
            <w:webHidden/>
          </w:rPr>
          <w:tab/>
        </w:r>
        <w:r w:rsidR="00B00FDB">
          <w:rPr>
            <w:noProof/>
            <w:webHidden/>
          </w:rPr>
          <w:fldChar w:fldCharType="begin"/>
        </w:r>
        <w:r w:rsidR="00B00FDB">
          <w:rPr>
            <w:noProof/>
            <w:webHidden/>
          </w:rPr>
          <w:instrText xml:space="preserve"> PAGEREF _Toc396464176 \h </w:instrText>
        </w:r>
        <w:r w:rsidR="00B00FDB">
          <w:rPr>
            <w:noProof/>
            <w:webHidden/>
          </w:rPr>
        </w:r>
        <w:r w:rsidR="00B00FDB">
          <w:rPr>
            <w:noProof/>
            <w:webHidden/>
          </w:rPr>
          <w:fldChar w:fldCharType="separate"/>
        </w:r>
        <w:r w:rsidR="00B00FDB">
          <w:rPr>
            <w:noProof/>
            <w:webHidden/>
          </w:rPr>
          <w:t>79</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77" w:history="1">
        <w:r w:rsidR="00B00FDB" w:rsidRPr="005A4447">
          <w:rPr>
            <w:rStyle w:val="a9"/>
            <w:noProof/>
          </w:rPr>
          <w:t xml:space="preserve">6.9.2. </w:t>
        </w:r>
        <w:r w:rsidR="00B00FDB" w:rsidRPr="005A4447">
          <w:rPr>
            <w:rStyle w:val="a9"/>
            <w:rFonts w:hint="eastAsia"/>
            <w:noProof/>
          </w:rPr>
          <w:t>端口级别状态监测测试</w:t>
        </w:r>
        <w:r w:rsidR="00B00FDB">
          <w:rPr>
            <w:noProof/>
            <w:webHidden/>
          </w:rPr>
          <w:tab/>
        </w:r>
        <w:r w:rsidR="00B00FDB">
          <w:rPr>
            <w:noProof/>
            <w:webHidden/>
          </w:rPr>
          <w:fldChar w:fldCharType="begin"/>
        </w:r>
        <w:r w:rsidR="00B00FDB">
          <w:rPr>
            <w:noProof/>
            <w:webHidden/>
          </w:rPr>
          <w:instrText xml:space="preserve"> PAGEREF _Toc396464177 \h </w:instrText>
        </w:r>
        <w:r w:rsidR="00B00FDB">
          <w:rPr>
            <w:noProof/>
            <w:webHidden/>
          </w:rPr>
        </w:r>
        <w:r w:rsidR="00B00FDB">
          <w:rPr>
            <w:noProof/>
            <w:webHidden/>
          </w:rPr>
          <w:fldChar w:fldCharType="separate"/>
        </w:r>
        <w:r w:rsidR="00B00FDB">
          <w:rPr>
            <w:noProof/>
            <w:webHidden/>
          </w:rPr>
          <w:t>81</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78" w:history="1">
        <w:r w:rsidR="00B00FDB" w:rsidRPr="005A4447">
          <w:rPr>
            <w:rStyle w:val="a9"/>
            <w:noProof/>
          </w:rPr>
          <w:t xml:space="preserve">6.10. </w:t>
        </w:r>
        <w:r w:rsidR="00B00FDB" w:rsidRPr="005A4447">
          <w:rPr>
            <w:rStyle w:val="a9"/>
            <w:rFonts w:hint="eastAsia"/>
            <w:noProof/>
          </w:rPr>
          <w:t>告警功能测试</w:t>
        </w:r>
        <w:r w:rsidR="00B00FDB">
          <w:rPr>
            <w:noProof/>
            <w:webHidden/>
          </w:rPr>
          <w:tab/>
        </w:r>
        <w:r w:rsidR="00B00FDB">
          <w:rPr>
            <w:noProof/>
            <w:webHidden/>
          </w:rPr>
          <w:fldChar w:fldCharType="begin"/>
        </w:r>
        <w:r w:rsidR="00B00FDB">
          <w:rPr>
            <w:noProof/>
            <w:webHidden/>
          </w:rPr>
          <w:instrText xml:space="preserve"> PAGEREF _Toc396464178 \h </w:instrText>
        </w:r>
        <w:r w:rsidR="00B00FDB">
          <w:rPr>
            <w:noProof/>
            <w:webHidden/>
          </w:rPr>
        </w:r>
        <w:r w:rsidR="00B00FDB">
          <w:rPr>
            <w:noProof/>
            <w:webHidden/>
          </w:rPr>
          <w:fldChar w:fldCharType="separate"/>
        </w:r>
        <w:r w:rsidR="00B00FDB">
          <w:rPr>
            <w:noProof/>
            <w:webHidden/>
          </w:rPr>
          <w:t>82</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79" w:history="1">
        <w:r w:rsidR="00B00FDB" w:rsidRPr="005A4447">
          <w:rPr>
            <w:rStyle w:val="a9"/>
            <w:noProof/>
          </w:rPr>
          <w:t xml:space="preserve">6.11. </w:t>
        </w:r>
        <w:r w:rsidR="00B00FDB" w:rsidRPr="005A4447">
          <w:rPr>
            <w:rStyle w:val="a9"/>
            <w:rFonts w:hint="eastAsia"/>
            <w:noProof/>
          </w:rPr>
          <w:t>自环功能测试</w:t>
        </w:r>
        <w:r w:rsidR="00B00FDB">
          <w:rPr>
            <w:noProof/>
            <w:webHidden/>
          </w:rPr>
          <w:tab/>
        </w:r>
        <w:r w:rsidR="00B00FDB">
          <w:rPr>
            <w:noProof/>
            <w:webHidden/>
          </w:rPr>
          <w:fldChar w:fldCharType="begin"/>
        </w:r>
        <w:r w:rsidR="00B00FDB">
          <w:rPr>
            <w:noProof/>
            <w:webHidden/>
          </w:rPr>
          <w:instrText xml:space="preserve"> PAGEREF _Toc396464179 \h </w:instrText>
        </w:r>
        <w:r w:rsidR="00B00FDB">
          <w:rPr>
            <w:noProof/>
            <w:webHidden/>
          </w:rPr>
        </w:r>
        <w:r w:rsidR="00B00FDB">
          <w:rPr>
            <w:noProof/>
            <w:webHidden/>
          </w:rPr>
          <w:fldChar w:fldCharType="separate"/>
        </w:r>
        <w:r w:rsidR="00B00FDB">
          <w:rPr>
            <w:noProof/>
            <w:webHidden/>
          </w:rPr>
          <w:t>86</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80" w:history="1">
        <w:r w:rsidR="00B00FDB" w:rsidRPr="005A4447">
          <w:rPr>
            <w:rStyle w:val="a9"/>
            <w:noProof/>
          </w:rPr>
          <w:t xml:space="preserve">6.12. </w:t>
        </w:r>
        <w:r w:rsidR="00B00FDB" w:rsidRPr="005A4447">
          <w:rPr>
            <w:rStyle w:val="a9"/>
            <w:rFonts w:hint="eastAsia"/>
            <w:noProof/>
          </w:rPr>
          <w:t>授权管理测试</w:t>
        </w:r>
        <w:r w:rsidR="00B00FDB">
          <w:rPr>
            <w:noProof/>
            <w:webHidden/>
          </w:rPr>
          <w:tab/>
        </w:r>
        <w:r w:rsidR="00B00FDB">
          <w:rPr>
            <w:noProof/>
            <w:webHidden/>
          </w:rPr>
          <w:fldChar w:fldCharType="begin"/>
        </w:r>
        <w:r w:rsidR="00B00FDB">
          <w:rPr>
            <w:noProof/>
            <w:webHidden/>
          </w:rPr>
          <w:instrText xml:space="preserve"> PAGEREF _Toc396464180 \h </w:instrText>
        </w:r>
        <w:r w:rsidR="00B00FDB">
          <w:rPr>
            <w:noProof/>
            <w:webHidden/>
          </w:rPr>
        </w:r>
        <w:r w:rsidR="00B00FDB">
          <w:rPr>
            <w:noProof/>
            <w:webHidden/>
          </w:rPr>
          <w:fldChar w:fldCharType="separate"/>
        </w:r>
        <w:r w:rsidR="00B00FDB">
          <w:rPr>
            <w:noProof/>
            <w:webHidden/>
          </w:rPr>
          <w:t>86</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81" w:history="1">
        <w:r w:rsidR="00B00FDB" w:rsidRPr="005A4447">
          <w:rPr>
            <w:rStyle w:val="a9"/>
            <w:noProof/>
          </w:rPr>
          <w:t xml:space="preserve">6.13. </w:t>
        </w:r>
        <w:r w:rsidR="00B00FDB" w:rsidRPr="005A4447">
          <w:rPr>
            <w:rStyle w:val="a9"/>
            <w:rFonts w:hint="eastAsia"/>
            <w:noProof/>
          </w:rPr>
          <w:t>参数兼容功能测试</w:t>
        </w:r>
        <w:r w:rsidR="00B00FDB">
          <w:rPr>
            <w:noProof/>
            <w:webHidden/>
          </w:rPr>
          <w:tab/>
        </w:r>
        <w:r w:rsidR="00B00FDB">
          <w:rPr>
            <w:noProof/>
            <w:webHidden/>
          </w:rPr>
          <w:fldChar w:fldCharType="begin"/>
        </w:r>
        <w:r w:rsidR="00B00FDB">
          <w:rPr>
            <w:noProof/>
            <w:webHidden/>
          </w:rPr>
          <w:instrText xml:space="preserve"> PAGEREF _Toc396464181 \h </w:instrText>
        </w:r>
        <w:r w:rsidR="00B00FDB">
          <w:rPr>
            <w:noProof/>
            <w:webHidden/>
          </w:rPr>
        </w:r>
        <w:r w:rsidR="00B00FDB">
          <w:rPr>
            <w:noProof/>
            <w:webHidden/>
          </w:rPr>
          <w:fldChar w:fldCharType="separate"/>
        </w:r>
        <w:r w:rsidR="00B00FDB">
          <w:rPr>
            <w:noProof/>
            <w:webHidden/>
          </w:rPr>
          <w:t>87</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82" w:history="1">
        <w:r w:rsidR="00B00FDB" w:rsidRPr="005A4447">
          <w:rPr>
            <w:rStyle w:val="a9"/>
            <w:noProof/>
          </w:rPr>
          <w:t xml:space="preserve">6.14. </w:t>
        </w:r>
        <w:r w:rsidR="00B00FDB" w:rsidRPr="005A4447">
          <w:rPr>
            <w:rStyle w:val="a9"/>
            <w:rFonts w:hint="eastAsia"/>
            <w:noProof/>
          </w:rPr>
          <w:t>指标技术测试</w:t>
        </w:r>
        <w:r w:rsidR="00B00FDB">
          <w:rPr>
            <w:noProof/>
            <w:webHidden/>
          </w:rPr>
          <w:tab/>
        </w:r>
        <w:r w:rsidR="00B00FDB">
          <w:rPr>
            <w:noProof/>
            <w:webHidden/>
          </w:rPr>
          <w:fldChar w:fldCharType="begin"/>
        </w:r>
        <w:r w:rsidR="00B00FDB">
          <w:rPr>
            <w:noProof/>
            <w:webHidden/>
          </w:rPr>
          <w:instrText xml:space="preserve"> PAGEREF _Toc396464182 \h </w:instrText>
        </w:r>
        <w:r w:rsidR="00B00FDB">
          <w:rPr>
            <w:noProof/>
            <w:webHidden/>
          </w:rPr>
        </w:r>
        <w:r w:rsidR="00B00FDB">
          <w:rPr>
            <w:noProof/>
            <w:webHidden/>
          </w:rPr>
          <w:fldChar w:fldCharType="separate"/>
        </w:r>
        <w:r w:rsidR="00B00FDB">
          <w:rPr>
            <w:noProof/>
            <w:webHidden/>
          </w:rPr>
          <w:t>88</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83" w:history="1">
        <w:r w:rsidR="00B00FDB" w:rsidRPr="005A4447">
          <w:rPr>
            <w:rStyle w:val="a9"/>
            <w:noProof/>
          </w:rPr>
          <w:t xml:space="preserve">6.14.1. </w:t>
        </w:r>
        <w:r w:rsidR="00B00FDB" w:rsidRPr="005A4447">
          <w:rPr>
            <w:rStyle w:val="a9"/>
            <w:rFonts w:hint="eastAsia"/>
            <w:noProof/>
          </w:rPr>
          <w:t>时延测试</w:t>
        </w:r>
        <w:r w:rsidR="00B00FDB">
          <w:rPr>
            <w:noProof/>
            <w:webHidden/>
          </w:rPr>
          <w:tab/>
        </w:r>
        <w:r w:rsidR="00B00FDB">
          <w:rPr>
            <w:noProof/>
            <w:webHidden/>
          </w:rPr>
          <w:fldChar w:fldCharType="begin"/>
        </w:r>
        <w:r w:rsidR="00B00FDB">
          <w:rPr>
            <w:noProof/>
            <w:webHidden/>
          </w:rPr>
          <w:instrText xml:space="preserve"> PAGEREF _Toc396464183 \h </w:instrText>
        </w:r>
        <w:r w:rsidR="00B00FDB">
          <w:rPr>
            <w:noProof/>
            <w:webHidden/>
          </w:rPr>
        </w:r>
        <w:r w:rsidR="00B00FDB">
          <w:rPr>
            <w:noProof/>
            <w:webHidden/>
          </w:rPr>
          <w:fldChar w:fldCharType="separate"/>
        </w:r>
        <w:r w:rsidR="00B00FDB">
          <w:rPr>
            <w:noProof/>
            <w:webHidden/>
          </w:rPr>
          <w:t>88</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84" w:history="1">
        <w:r w:rsidR="00B00FDB" w:rsidRPr="005A4447">
          <w:rPr>
            <w:rStyle w:val="a9"/>
            <w:noProof/>
          </w:rPr>
          <w:t xml:space="preserve">6.14.2. </w:t>
        </w:r>
        <w:r w:rsidR="00B00FDB" w:rsidRPr="005A4447">
          <w:rPr>
            <w:rStyle w:val="a9"/>
            <w:rFonts w:hint="eastAsia"/>
            <w:noProof/>
          </w:rPr>
          <w:t>均匀性测试</w:t>
        </w:r>
        <w:r w:rsidR="00B00FDB">
          <w:rPr>
            <w:noProof/>
            <w:webHidden/>
          </w:rPr>
          <w:tab/>
        </w:r>
        <w:r w:rsidR="00B00FDB">
          <w:rPr>
            <w:noProof/>
            <w:webHidden/>
          </w:rPr>
          <w:fldChar w:fldCharType="begin"/>
        </w:r>
        <w:r w:rsidR="00B00FDB">
          <w:rPr>
            <w:noProof/>
            <w:webHidden/>
          </w:rPr>
          <w:instrText xml:space="preserve"> PAGEREF _Toc396464184 \h </w:instrText>
        </w:r>
        <w:r w:rsidR="00B00FDB">
          <w:rPr>
            <w:noProof/>
            <w:webHidden/>
          </w:rPr>
        </w:r>
        <w:r w:rsidR="00B00FDB">
          <w:rPr>
            <w:noProof/>
            <w:webHidden/>
          </w:rPr>
          <w:fldChar w:fldCharType="separate"/>
        </w:r>
        <w:r w:rsidR="00B00FDB">
          <w:rPr>
            <w:noProof/>
            <w:webHidden/>
          </w:rPr>
          <w:t>89</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85" w:history="1">
        <w:r w:rsidR="00B00FDB" w:rsidRPr="005A4447">
          <w:rPr>
            <w:rStyle w:val="a9"/>
            <w:noProof/>
          </w:rPr>
          <w:t>6.14.3. PCR</w:t>
        </w:r>
        <w:r w:rsidR="00B00FDB" w:rsidRPr="005A4447">
          <w:rPr>
            <w:rStyle w:val="a9"/>
            <w:rFonts w:hint="eastAsia"/>
            <w:noProof/>
          </w:rPr>
          <w:t>指标测试</w:t>
        </w:r>
        <w:r w:rsidR="00B00FDB">
          <w:rPr>
            <w:noProof/>
            <w:webHidden/>
          </w:rPr>
          <w:tab/>
        </w:r>
        <w:r w:rsidR="00B00FDB">
          <w:rPr>
            <w:noProof/>
            <w:webHidden/>
          </w:rPr>
          <w:fldChar w:fldCharType="begin"/>
        </w:r>
        <w:r w:rsidR="00B00FDB">
          <w:rPr>
            <w:noProof/>
            <w:webHidden/>
          </w:rPr>
          <w:instrText xml:space="preserve"> PAGEREF _Toc396464185 \h </w:instrText>
        </w:r>
        <w:r w:rsidR="00B00FDB">
          <w:rPr>
            <w:noProof/>
            <w:webHidden/>
          </w:rPr>
        </w:r>
        <w:r w:rsidR="00B00FDB">
          <w:rPr>
            <w:noProof/>
            <w:webHidden/>
          </w:rPr>
          <w:fldChar w:fldCharType="separate"/>
        </w:r>
        <w:r w:rsidR="00B00FDB">
          <w:rPr>
            <w:noProof/>
            <w:webHidden/>
          </w:rPr>
          <w:t>90</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86" w:history="1">
        <w:r w:rsidR="00B00FDB" w:rsidRPr="005A4447">
          <w:rPr>
            <w:rStyle w:val="a9"/>
            <w:noProof/>
          </w:rPr>
          <w:t xml:space="preserve">6.14.4. </w:t>
        </w:r>
        <w:r w:rsidR="00B00FDB" w:rsidRPr="005A4447">
          <w:rPr>
            <w:rStyle w:val="a9"/>
            <w:rFonts w:hint="eastAsia"/>
            <w:noProof/>
          </w:rPr>
          <w:t>吞吐量测试</w:t>
        </w:r>
        <w:r w:rsidR="00B00FDB">
          <w:rPr>
            <w:noProof/>
            <w:webHidden/>
          </w:rPr>
          <w:tab/>
        </w:r>
        <w:r w:rsidR="00B00FDB">
          <w:rPr>
            <w:noProof/>
            <w:webHidden/>
          </w:rPr>
          <w:fldChar w:fldCharType="begin"/>
        </w:r>
        <w:r w:rsidR="00B00FDB">
          <w:rPr>
            <w:noProof/>
            <w:webHidden/>
          </w:rPr>
          <w:instrText xml:space="preserve"> PAGEREF _Toc396464186 \h </w:instrText>
        </w:r>
        <w:r w:rsidR="00B00FDB">
          <w:rPr>
            <w:noProof/>
            <w:webHidden/>
          </w:rPr>
        </w:r>
        <w:r w:rsidR="00B00FDB">
          <w:rPr>
            <w:noProof/>
            <w:webHidden/>
          </w:rPr>
          <w:fldChar w:fldCharType="separate"/>
        </w:r>
        <w:r w:rsidR="00B00FDB">
          <w:rPr>
            <w:noProof/>
            <w:webHidden/>
          </w:rPr>
          <w:t>90</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87" w:history="1">
        <w:r w:rsidR="00B00FDB" w:rsidRPr="005A4447">
          <w:rPr>
            <w:rStyle w:val="a9"/>
            <w:noProof/>
          </w:rPr>
          <w:t xml:space="preserve">6.14.5. </w:t>
        </w:r>
        <w:r w:rsidR="00B00FDB" w:rsidRPr="005A4447">
          <w:rPr>
            <w:rStyle w:val="a9"/>
            <w:rFonts w:hint="eastAsia"/>
            <w:noProof/>
          </w:rPr>
          <w:t>发送眼图测试</w:t>
        </w:r>
        <w:r w:rsidR="00B00FDB">
          <w:rPr>
            <w:noProof/>
            <w:webHidden/>
          </w:rPr>
          <w:tab/>
        </w:r>
        <w:r w:rsidR="00B00FDB">
          <w:rPr>
            <w:noProof/>
            <w:webHidden/>
          </w:rPr>
          <w:fldChar w:fldCharType="begin"/>
        </w:r>
        <w:r w:rsidR="00B00FDB">
          <w:rPr>
            <w:noProof/>
            <w:webHidden/>
          </w:rPr>
          <w:instrText xml:space="preserve"> PAGEREF _Toc396464187 \h </w:instrText>
        </w:r>
        <w:r w:rsidR="00B00FDB">
          <w:rPr>
            <w:noProof/>
            <w:webHidden/>
          </w:rPr>
        </w:r>
        <w:r w:rsidR="00B00FDB">
          <w:rPr>
            <w:noProof/>
            <w:webHidden/>
          </w:rPr>
          <w:fldChar w:fldCharType="separate"/>
        </w:r>
        <w:r w:rsidR="00B00FDB">
          <w:rPr>
            <w:noProof/>
            <w:webHidden/>
          </w:rPr>
          <w:t>91</w:t>
        </w:r>
        <w:r w:rsidR="00B00FDB">
          <w:rPr>
            <w:noProof/>
            <w:webHidden/>
          </w:rPr>
          <w:fldChar w:fldCharType="end"/>
        </w:r>
      </w:hyperlink>
    </w:p>
    <w:p w:rsidR="00B00FDB" w:rsidRDefault="00C6734A">
      <w:pPr>
        <w:pStyle w:val="30"/>
        <w:tabs>
          <w:tab w:val="right" w:leader="dot" w:pos="8296"/>
        </w:tabs>
        <w:rPr>
          <w:rFonts w:eastAsiaTheme="minorEastAsia" w:cstheme="minorBidi"/>
          <w:iCs w:val="0"/>
          <w:noProof/>
          <w:sz w:val="21"/>
          <w:szCs w:val="22"/>
        </w:rPr>
      </w:pPr>
      <w:hyperlink w:anchor="_Toc396464188" w:history="1">
        <w:r w:rsidR="00B00FDB" w:rsidRPr="005A4447">
          <w:rPr>
            <w:rStyle w:val="a9"/>
            <w:noProof/>
          </w:rPr>
          <w:t xml:space="preserve">6.14.6. </w:t>
        </w:r>
        <w:r w:rsidR="00B00FDB" w:rsidRPr="005A4447">
          <w:rPr>
            <w:rStyle w:val="a9"/>
            <w:rFonts w:hint="eastAsia"/>
            <w:noProof/>
          </w:rPr>
          <w:t>抗抖动测试</w:t>
        </w:r>
        <w:r w:rsidR="00B00FDB">
          <w:rPr>
            <w:noProof/>
            <w:webHidden/>
          </w:rPr>
          <w:tab/>
        </w:r>
        <w:r w:rsidR="00B00FDB">
          <w:rPr>
            <w:noProof/>
            <w:webHidden/>
          </w:rPr>
          <w:fldChar w:fldCharType="begin"/>
        </w:r>
        <w:r w:rsidR="00B00FDB">
          <w:rPr>
            <w:noProof/>
            <w:webHidden/>
          </w:rPr>
          <w:instrText xml:space="preserve"> PAGEREF _Toc396464188 \h </w:instrText>
        </w:r>
        <w:r w:rsidR="00B00FDB">
          <w:rPr>
            <w:noProof/>
            <w:webHidden/>
          </w:rPr>
        </w:r>
        <w:r w:rsidR="00B00FDB">
          <w:rPr>
            <w:noProof/>
            <w:webHidden/>
          </w:rPr>
          <w:fldChar w:fldCharType="separate"/>
        </w:r>
        <w:r w:rsidR="00B00FDB">
          <w:rPr>
            <w:noProof/>
            <w:webHidden/>
          </w:rPr>
          <w:t>92</w:t>
        </w:r>
        <w:r w:rsidR="00B00FDB">
          <w:rPr>
            <w:noProof/>
            <w:webHidden/>
          </w:rPr>
          <w:fldChar w:fldCharType="end"/>
        </w:r>
      </w:hyperlink>
    </w:p>
    <w:p w:rsidR="00B00FDB" w:rsidRDefault="00C6734A">
      <w:pPr>
        <w:pStyle w:val="20"/>
        <w:tabs>
          <w:tab w:val="right" w:leader="dot" w:pos="8296"/>
        </w:tabs>
        <w:rPr>
          <w:rFonts w:eastAsiaTheme="minorEastAsia" w:cstheme="minorBidi"/>
          <w:smallCaps w:val="0"/>
          <w:noProof/>
          <w:szCs w:val="22"/>
        </w:rPr>
      </w:pPr>
      <w:hyperlink w:anchor="_Toc396464189" w:history="1">
        <w:r w:rsidR="00B00FDB" w:rsidRPr="005A4447">
          <w:rPr>
            <w:rStyle w:val="a9"/>
            <w:noProof/>
          </w:rPr>
          <w:t xml:space="preserve">6.15. </w:t>
        </w:r>
        <w:r w:rsidR="00B00FDB" w:rsidRPr="005A4447">
          <w:rPr>
            <w:rStyle w:val="a9"/>
            <w:rFonts w:hint="eastAsia"/>
            <w:noProof/>
          </w:rPr>
          <w:t>稳定性和健壮性测试</w:t>
        </w:r>
        <w:r w:rsidR="00B00FDB">
          <w:rPr>
            <w:noProof/>
            <w:webHidden/>
          </w:rPr>
          <w:tab/>
        </w:r>
        <w:r w:rsidR="00B00FDB">
          <w:rPr>
            <w:noProof/>
            <w:webHidden/>
          </w:rPr>
          <w:fldChar w:fldCharType="begin"/>
        </w:r>
        <w:r w:rsidR="00B00FDB">
          <w:rPr>
            <w:noProof/>
            <w:webHidden/>
          </w:rPr>
          <w:instrText xml:space="preserve"> PAGEREF _Toc396464189 \h </w:instrText>
        </w:r>
        <w:r w:rsidR="00B00FDB">
          <w:rPr>
            <w:noProof/>
            <w:webHidden/>
          </w:rPr>
        </w:r>
        <w:r w:rsidR="00B00FDB">
          <w:rPr>
            <w:noProof/>
            <w:webHidden/>
          </w:rPr>
          <w:fldChar w:fldCharType="separate"/>
        </w:r>
        <w:r w:rsidR="00B00FDB">
          <w:rPr>
            <w:noProof/>
            <w:webHidden/>
          </w:rPr>
          <w:t>92</w:t>
        </w:r>
        <w:r w:rsidR="00B00FDB">
          <w:rPr>
            <w:noProof/>
            <w:webHidden/>
          </w:rPr>
          <w:fldChar w:fldCharType="end"/>
        </w:r>
      </w:hyperlink>
    </w:p>
    <w:p w:rsidR="00BA5880" w:rsidRDefault="009F6F63">
      <w:pPr>
        <w:widowControl/>
        <w:jc w:val="left"/>
      </w:pPr>
      <w:r>
        <w:rPr>
          <w:rFonts w:asciiTheme="minorHAnsi" w:hAnsiTheme="minorHAnsi" w:cstheme="minorHAnsi"/>
          <w:b/>
          <w:bCs/>
          <w:caps/>
          <w:sz w:val="24"/>
          <w:szCs w:val="20"/>
        </w:rPr>
        <w:fldChar w:fldCharType="end"/>
      </w:r>
    </w:p>
    <w:p w:rsidR="005A0CAB" w:rsidRPr="00047937" w:rsidRDefault="00BA5880" w:rsidP="00BA5880">
      <w:r>
        <w:br w:type="page"/>
      </w:r>
    </w:p>
    <w:p w:rsidR="005A0CAB" w:rsidRPr="00BA5880" w:rsidRDefault="00F94CED" w:rsidP="00BA5880">
      <w:pPr>
        <w:pStyle w:val="1"/>
      </w:pPr>
      <w:bookmarkStart w:id="16" w:name="_Toc387060885"/>
      <w:bookmarkStart w:id="17" w:name="_Toc387069317"/>
      <w:bookmarkStart w:id="18" w:name="_Toc387069731"/>
      <w:bookmarkStart w:id="19" w:name="_Toc387069874"/>
      <w:bookmarkStart w:id="20" w:name="_Toc387070577"/>
      <w:bookmarkStart w:id="21" w:name="_Toc387072417"/>
      <w:bookmarkStart w:id="22" w:name="_Toc387072526"/>
      <w:bookmarkStart w:id="23" w:name="_Toc396464073"/>
      <w:r w:rsidRPr="00BA5880">
        <w:rPr>
          <w:rFonts w:hint="eastAsia"/>
        </w:rPr>
        <w:lastRenderedPageBreak/>
        <w:t>千兆类产品测试用例库</w:t>
      </w:r>
      <w:bookmarkEnd w:id="16"/>
      <w:bookmarkEnd w:id="17"/>
      <w:bookmarkEnd w:id="18"/>
      <w:bookmarkEnd w:id="19"/>
      <w:bookmarkEnd w:id="20"/>
      <w:bookmarkEnd w:id="21"/>
      <w:bookmarkEnd w:id="22"/>
      <w:bookmarkEnd w:id="23"/>
    </w:p>
    <w:p w:rsidR="005A0CAB" w:rsidRPr="00BA5880" w:rsidRDefault="00CE5CB1" w:rsidP="00BA5880">
      <w:pPr>
        <w:pStyle w:val="1"/>
      </w:pPr>
      <w:bookmarkStart w:id="24" w:name="_Toc387069318"/>
      <w:bookmarkStart w:id="25" w:name="_Toc387069732"/>
      <w:bookmarkStart w:id="26" w:name="_Toc387069875"/>
      <w:bookmarkStart w:id="27" w:name="_Toc387070578"/>
      <w:bookmarkStart w:id="28" w:name="_Toc387072418"/>
      <w:bookmarkStart w:id="29" w:name="_Toc387072527"/>
      <w:bookmarkStart w:id="30" w:name="_Toc396464074"/>
      <w:r w:rsidRPr="00BA5880">
        <w:rPr>
          <w:rFonts w:hint="eastAsia"/>
        </w:rPr>
        <w:t>1</w:t>
      </w:r>
      <w:r w:rsidRPr="00BA5880">
        <w:rPr>
          <w:rFonts w:hint="eastAsia"/>
        </w:rPr>
        <w:t>．</w:t>
      </w:r>
      <w:r w:rsidR="0034177A" w:rsidRPr="00BA5880">
        <w:rPr>
          <w:rFonts w:hint="eastAsia"/>
        </w:rPr>
        <w:t>目的</w:t>
      </w:r>
      <w:bookmarkEnd w:id="24"/>
      <w:bookmarkEnd w:id="25"/>
      <w:bookmarkEnd w:id="26"/>
      <w:bookmarkEnd w:id="27"/>
      <w:bookmarkEnd w:id="28"/>
      <w:bookmarkEnd w:id="29"/>
      <w:bookmarkEnd w:id="30"/>
    </w:p>
    <w:p w:rsidR="0034177A" w:rsidRDefault="0034177A" w:rsidP="0034177A">
      <w:pPr>
        <w:pStyle w:val="aa"/>
        <w:spacing w:line="360" w:lineRule="auto"/>
        <w:ind w:left="357" w:firstLineChars="0" w:firstLine="0"/>
        <w:rPr>
          <w:sz w:val="24"/>
          <w:szCs w:val="24"/>
        </w:rPr>
      </w:pPr>
      <w:r w:rsidRPr="0034177A">
        <w:rPr>
          <w:rFonts w:hint="eastAsia"/>
          <w:sz w:val="24"/>
          <w:szCs w:val="24"/>
        </w:rPr>
        <w:t>为了规范数码视讯的千兆类产品的测试用例，对已有测试用例进行整理，并</w:t>
      </w:r>
    </w:p>
    <w:p w:rsidR="0034177A" w:rsidRPr="0034177A" w:rsidRDefault="0034177A" w:rsidP="0034177A">
      <w:pPr>
        <w:spacing w:line="360" w:lineRule="auto"/>
        <w:rPr>
          <w:sz w:val="24"/>
          <w:szCs w:val="24"/>
        </w:rPr>
      </w:pPr>
      <w:r w:rsidRPr="0034177A">
        <w:rPr>
          <w:rFonts w:hint="eastAsia"/>
          <w:sz w:val="24"/>
          <w:szCs w:val="24"/>
        </w:rPr>
        <w:t>添加新功能的测试用例，特编写此文档，作为测试千兆类产品的指导</w:t>
      </w:r>
      <w:r w:rsidR="004C562C">
        <w:rPr>
          <w:rFonts w:hint="eastAsia"/>
          <w:sz w:val="24"/>
          <w:szCs w:val="24"/>
        </w:rPr>
        <w:t>性</w:t>
      </w:r>
      <w:r w:rsidRPr="0034177A">
        <w:rPr>
          <w:rFonts w:hint="eastAsia"/>
          <w:sz w:val="24"/>
          <w:szCs w:val="24"/>
        </w:rPr>
        <w:t>文件。</w:t>
      </w:r>
    </w:p>
    <w:p w:rsidR="005A0CAB" w:rsidRPr="00BA5880" w:rsidRDefault="00CE5CB1" w:rsidP="00BA5880">
      <w:pPr>
        <w:pStyle w:val="1"/>
      </w:pPr>
      <w:bookmarkStart w:id="31" w:name="_Toc387069319"/>
      <w:bookmarkStart w:id="32" w:name="_Toc387069733"/>
      <w:bookmarkStart w:id="33" w:name="_Toc387069876"/>
      <w:bookmarkStart w:id="34" w:name="_Toc387070579"/>
      <w:bookmarkStart w:id="35" w:name="_Toc387072419"/>
      <w:bookmarkStart w:id="36" w:name="_Toc387072528"/>
      <w:bookmarkStart w:id="37" w:name="_Toc396464075"/>
      <w:r w:rsidRPr="00BA5880">
        <w:rPr>
          <w:rFonts w:hint="eastAsia"/>
        </w:rPr>
        <w:t>2.</w:t>
      </w:r>
      <w:r w:rsidR="002208FA">
        <w:rPr>
          <w:rFonts w:hint="eastAsia"/>
        </w:rPr>
        <w:t xml:space="preserve">  </w:t>
      </w:r>
      <w:r w:rsidR="005817B8" w:rsidRPr="00BA5880">
        <w:rPr>
          <w:rFonts w:hint="eastAsia"/>
        </w:rPr>
        <w:t>范围</w:t>
      </w:r>
      <w:bookmarkEnd w:id="31"/>
      <w:bookmarkEnd w:id="32"/>
      <w:bookmarkEnd w:id="33"/>
      <w:bookmarkEnd w:id="34"/>
      <w:bookmarkEnd w:id="35"/>
      <w:bookmarkEnd w:id="36"/>
      <w:bookmarkEnd w:id="37"/>
    </w:p>
    <w:p w:rsidR="005A0CAB" w:rsidRPr="00B80493" w:rsidRDefault="005817B8" w:rsidP="005817B8">
      <w:pPr>
        <w:pStyle w:val="aa"/>
        <w:spacing w:line="360" w:lineRule="auto"/>
        <w:ind w:left="357" w:firstLineChars="0" w:firstLine="0"/>
        <w:rPr>
          <w:sz w:val="24"/>
          <w:szCs w:val="24"/>
        </w:rPr>
      </w:pPr>
      <w:r w:rsidRPr="00B80493">
        <w:rPr>
          <w:rFonts w:hint="eastAsia"/>
          <w:sz w:val="24"/>
          <w:szCs w:val="24"/>
        </w:rPr>
        <w:t>本文档使用于千兆类产品的测试过程。</w:t>
      </w:r>
    </w:p>
    <w:p w:rsidR="00276724" w:rsidRDefault="005817B8" w:rsidP="00276724">
      <w:pPr>
        <w:pStyle w:val="aa"/>
        <w:spacing w:line="360" w:lineRule="auto"/>
        <w:ind w:left="357" w:firstLineChars="0" w:firstLine="0"/>
        <w:rPr>
          <w:sz w:val="24"/>
          <w:szCs w:val="24"/>
        </w:rPr>
      </w:pPr>
      <w:r w:rsidRPr="00B80493">
        <w:rPr>
          <w:rFonts w:hint="eastAsia"/>
          <w:sz w:val="24"/>
          <w:szCs w:val="24"/>
        </w:rPr>
        <w:t>本文档的阅读对象主要包含千兆类产品的项目经理、软件设计工程师、测试</w:t>
      </w:r>
    </w:p>
    <w:p w:rsidR="005817B8" w:rsidRPr="00276724" w:rsidRDefault="005817B8" w:rsidP="00276724">
      <w:pPr>
        <w:spacing w:line="360" w:lineRule="auto"/>
        <w:rPr>
          <w:sz w:val="24"/>
          <w:szCs w:val="24"/>
        </w:rPr>
      </w:pPr>
      <w:r w:rsidRPr="00276724">
        <w:rPr>
          <w:rFonts w:hint="eastAsia"/>
          <w:sz w:val="24"/>
          <w:szCs w:val="24"/>
        </w:rPr>
        <w:t>工程师以及其他相关的开发人员。</w:t>
      </w:r>
    </w:p>
    <w:p w:rsidR="005817B8" w:rsidRPr="00BA5880" w:rsidRDefault="00CE5CB1" w:rsidP="00BA5880">
      <w:pPr>
        <w:pStyle w:val="1"/>
      </w:pPr>
      <w:bookmarkStart w:id="38" w:name="_Toc387069320"/>
      <w:bookmarkStart w:id="39" w:name="_Toc387069734"/>
      <w:bookmarkStart w:id="40" w:name="_Toc387069877"/>
      <w:bookmarkStart w:id="41" w:name="_Toc387070580"/>
      <w:bookmarkStart w:id="42" w:name="_Toc387072420"/>
      <w:bookmarkStart w:id="43" w:name="_Toc387072529"/>
      <w:bookmarkStart w:id="44" w:name="_Toc396464076"/>
      <w:r w:rsidRPr="00BA5880">
        <w:rPr>
          <w:rFonts w:hint="eastAsia"/>
        </w:rPr>
        <w:t>3.</w:t>
      </w:r>
      <w:r w:rsidR="00ED4AFB">
        <w:rPr>
          <w:rFonts w:hint="eastAsia"/>
        </w:rPr>
        <w:t xml:space="preserve">  </w:t>
      </w:r>
      <w:r w:rsidR="00470E1D" w:rsidRPr="00BA5880">
        <w:rPr>
          <w:rFonts w:hint="eastAsia"/>
        </w:rPr>
        <w:t>术语和规定</w:t>
      </w:r>
      <w:bookmarkEnd w:id="38"/>
      <w:bookmarkEnd w:id="39"/>
      <w:bookmarkEnd w:id="40"/>
      <w:bookmarkEnd w:id="41"/>
      <w:bookmarkEnd w:id="42"/>
      <w:bookmarkEnd w:id="43"/>
      <w:bookmarkEnd w:id="44"/>
    </w:p>
    <w:p w:rsidR="00470E1D" w:rsidRPr="000222C8" w:rsidRDefault="001219BC" w:rsidP="00920765">
      <w:pPr>
        <w:pStyle w:val="aa"/>
        <w:numPr>
          <w:ilvl w:val="0"/>
          <w:numId w:val="5"/>
        </w:numPr>
        <w:spacing w:line="360" w:lineRule="auto"/>
        <w:ind w:firstLineChars="0"/>
        <w:rPr>
          <w:sz w:val="24"/>
          <w:szCs w:val="24"/>
        </w:rPr>
      </w:pPr>
      <w:r w:rsidRPr="000222C8">
        <w:rPr>
          <w:rFonts w:hint="eastAsia"/>
          <w:sz w:val="24"/>
          <w:szCs w:val="24"/>
        </w:rPr>
        <w:t>本文档对物理的网口描述为“网口”，对“网口”下的逻辑</w:t>
      </w:r>
      <w:r w:rsidRPr="000222C8">
        <w:rPr>
          <w:rFonts w:hint="eastAsia"/>
          <w:sz w:val="24"/>
          <w:szCs w:val="24"/>
        </w:rPr>
        <w:t>UDP</w:t>
      </w:r>
      <w:r w:rsidRPr="000222C8">
        <w:rPr>
          <w:rFonts w:hint="eastAsia"/>
          <w:sz w:val="24"/>
          <w:szCs w:val="24"/>
        </w:rPr>
        <w:t>端口称为“端口”。</w:t>
      </w:r>
    </w:p>
    <w:p w:rsidR="001219BC" w:rsidRPr="000222C8" w:rsidRDefault="001219BC" w:rsidP="00920765">
      <w:pPr>
        <w:pStyle w:val="aa"/>
        <w:numPr>
          <w:ilvl w:val="0"/>
          <w:numId w:val="5"/>
        </w:numPr>
        <w:spacing w:line="360" w:lineRule="auto"/>
        <w:ind w:firstLineChars="0"/>
        <w:rPr>
          <w:sz w:val="24"/>
          <w:szCs w:val="24"/>
        </w:rPr>
      </w:pPr>
      <w:r w:rsidRPr="000222C8">
        <w:rPr>
          <w:rFonts w:hint="eastAsia"/>
          <w:sz w:val="24"/>
          <w:szCs w:val="24"/>
        </w:rPr>
        <w:t>如无特殊说明，本文所指的</w:t>
      </w:r>
      <w:r w:rsidRPr="000222C8">
        <w:rPr>
          <w:rFonts w:hint="eastAsia"/>
          <w:sz w:val="24"/>
          <w:szCs w:val="24"/>
        </w:rPr>
        <w:t>IP</w:t>
      </w:r>
      <w:r w:rsidRPr="000222C8">
        <w:rPr>
          <w:rFonts w:hint="eastAsia"/>
          <w:sz w:val="24"/>
          <w:szCs w:val="24"/>
        </w:rPr>
        <w:t>特指</w:t>
      </w:r>
      <w:r w:rsidRPr="000222C8">
        <w:rPr>
          <w:rFonts w:hint="eastAsia"/>
          <w:sz w:val="24"/>
          <w:szCs w:val="24"/>
        </w:rPr>
        <w:t>IPv4</w:t>
      </w:r>
      <w:r w:rsidRPr="000222C8">
        <w:rPr>
          <w:rFonts w:hint="eastAsia"/>
          <w:sz w:val="24"/>
          <w:szCs w:val="24"/>
        </w:rPr>
        <w:t>。</w:t>
      </w:r>
    </w:p>
    <w:p w:rsidR="001219BC" w:rsidRDefault="001219BC" w:rsidP="00920765">
      <w:pPr>
        <w:pStyle w:val="aa"/>
        <w:numPr>
          <w:ilvl w:val="0"/>
          <w:numId w:val="5"/>
        </w:numPr>
        <w:spacing w:line="360" w:lineRule="auto"/>
        <w:ind w:firstLineChars="0"/>
        <w:rPr>
          <w:sz w:val="24"/>
          <w:szCs w:val="24"/>
        </w:rPr>
      </w:pPr>
      <w:r w:rsidRPr="000222C8">
        <w:rPr>
          <w:rFonts w:hint="eastAsia"/>
          <w:sz w:val="24"/>
          <w:szCs w:val="24"/>
        </w:rPr>
        <w:t>如无特殊说明，本文提及的交换机默认支持路由功能，若需配置会在测试功能项中给出配置方式，若无则默认使用交换机默认配置，默认一般为普通二层模式。</w:t>
      </w:r>
    </w:p>
    <w:p w:rsidR="002C431E" w:rsidRDefault="002C431E" w:rsidP="00920765">
      <w:pPr>
        <w:pStyle w:val="aa"/>
        <w:numPr>
          <w:ilvl w:val="0"/>
          <w:numId w:val="5"/>
        </w:numPr>
        <w:spacing w:line="360" w:lineRule="auto"/>
        <w:ind w:firstLineChars="0"/>
        <w:rPr>
          <w:sz w:val="24"/>
          <w:szCs w:val="24"/>
        </w:rPr>
      </w:pPr>
      <w:r>
        <w:rPr>
          <w:rFonts w:hint="eastAsia"/>
          <w:sz w:val="24"/>
          <w:szCs w:val="24"/>
        </w:rPr>
        <w:t>本文档测试用例中的“对端设备”指的是和千兆卡类产品数据口连接的对应端设备。</w:t>
      </w:r>
    </w:p>
    <w:p w:rsidR="00A12CF3" w:rsidRDefault="00A12CF3" w:rsidP="00920765">
      <w:pPr>
        <w:pStyle w:val="aa"/>
        <w:numPr>
          <w:ilvl w:val="0"/>
          <w:numId w:val="5"/>
        </w:numPr>
        <w:spacing w:line="360" w:lineRule="auto"/>
        <w:ind w:firstLineChars="0"/>
        <w:rPr>
          <w:sz w:val="24"/>
          <w:szCs w:val="24"/>
        </w:rPr>
      </w:pPr>
      <w:r w:rsidRPr="00A12CF3">
        <w:rPr>
          <w:rFonts w:hint="eastAsia"/>
          <w:sz w:val="24"/>
          <w:szCs w:val="24"/>
        </w:rPr>
        <w:t>对于支持动态增删端口的千兆类产品</w:t>
      </w:r>
      <w:r w:rsidRPr="00A12CF3">
        <w:rPr>
          <w:rFonts w:hint="eastAsia"/>
          <w:sz w:val="24"/>
          <w:szCs w:val="24"/>
        </w:rPr>
        <w:t>,</w:t>
      </w:r>
      <w:r w:rsidRPr="00A12CF3">
        <w:rPr>
          <w:rFonts w:hint="eastAsia"/>
          <w:sz w:val="24"/>
          <w:szCs w:val="24"/>
        </w:rPr>
        <w:t>本文档约定单个网口下最大可添加的</w:t>
      </w:r>
      <w:r>
        <w:rPr>
          <w:rFonts w:hint="eastAsia"/>
          <w:sz w:val="24"/>
          <w:szCs w:val="24"/>
        </w:rPr>
        <w:t>输入</w:t>
      </w:r>
      <w:r w:rsidR="00CF0E45">
        <w:rPr>
          <w:rFonts w:hint="eastAsia"/>
          <w:sz w:val="24"/>
          <w:szCs w:val="24"/>
        </w:rPr>
        <w:t>端口数为</w:t>
      </w:r>
      <w:r w:rsidR="00CF0E45">
        <w:rPr>
          <w:rFonts w:hint="eastAsia"/>
          <w:sz w:val="24"/>
          <w:szCs w:val="24"/>
        </w:rPr>
        <w:t>MAX_IN_NUM</w:t>
      </w:r>
      <w:r w:rsidR="00CF0E45">
        <w:rPr>
          <w:rFonts w:hint="eastAsia"/>
          <w:sz w:val="24"/>
          <w:szCs w:val="24"/>
        </w:rPr>
        <w:t>、</w:t>
      </w:r>
      <w:r>
        <w:rPr>
          <w:rFonts w:hint="eastAsia"/>
          <w:sz w:val="24"/>
          <w:szCs w:val="24"/>
        </w:rPr>
        <w:t>输出</w:t>
      </w:r>
      <w:r w:rsidRPr="00A12CF3">
        <w:rPr>
          <w:rFonts w:hint="eastAsia"/>
          <w:sz w:val="24"/>
          <w:szCs w:val="24"/>
        </w:rPr>
        <w:t>端口数量为</w:t>
      </w:r>
      <w:r w:rsidRPr="00A12CF3">
        <w:rPr>
          <w:rFonts w:hint="eastAsia"/>
          <w:sz w:val="24"/>
          <w:szCs w:val="24"/>
        </w:rPr>
        <w:t>MAX</w:t>
      </w:r>
      <w:r>
        <w:rPr>
          <w:rFonts w:hint="eastAsia"/>
          <w:sz w:val="24"/>
          <w:szCs w:val="24"/>
        </w:rPr>
        <w:t>_</w:t>
      </w:r>
      <w:r w:rsidR="00CF0E45">
        <w:rPr>
          <w:rFonts w:hint="eastAsia"/>
          <w:sz w:val="24"/>
          <w:szCs w:val="24"/>
        </w:rPr>
        <w:t>OUT_</w:t>
      </w:r>
      <w:r>
        <w:rPr>
          <w:rFonts w:hint="eastAsia"/>
          <w:sz w:val="24"/>
          <w:szCs w:val="24"/>
        </w:rPr>
        <w:t>NUM,</w:t>
      </w:r>
      <w:r>
        <w:rPr>
          <w:rFonts w:hint="eastAsia"/>
          <w:sz w:val="24"/>
          <w:szCs w:val="24"/>
        </w:rPr>
        <w:t>实际应用测试用例时单个网口下可实际添加的最多的端口数要根据待测产品所具有的授权来确定。</w:t>
      </w:r>
    </w:p>
    <w:p w:rsidR="00ED4AFB" w:rsidRDefault="00ED6422" w:rsidP="00920765">
      <w:pPr>
        <w:pStyle w:val="aa"/>
        <w:numPr>
          <w:ilvl w:val="0"/>
          <w:numId w:val="5"/>
        </w:numPr>
        <w:spacing w:line="360" w:lineRule="auto"/>
        <w:ind w:firstLineChars="0"/>
        <w:rPr>
          <w:sz w:val="24"/>
          <w:szCs w:val="24"/>
        </w:rPr>
      </w:pPr>
      <w:r>
        <w:rPr>
          <w:rFonts w:hint="eastAsia"/>
          <w:sz w:val="24"/>
          <w:szCs w:val="24"/>
        </w:rPr>
        <w:t>本</w:t>
      </w:r>
      <w:r w:rsidR="00ED4AFB">
        <w:rPr>
          <w:rFonts w:hint="eastAsia"/>
          <w:sz w:val="24"/>
          <w:szCs w:val="24"/>
        </w:rPr>
        <w:t>文档</w:t>
      </w:r>
      <w:r>
        <w:rPr>
          <w:rFonts w:hint="eastAsia"/>
          <w:sz w:val="24"/>
          <w:szCs w:val="24"/>
        </w:rPr>
        <w:t>中</w:t>
      </w:r>
      <w:r w:rsidR="00ED4AFB">
        <w:rPr>
          <w:rFonts w:hint="eastAsia"/>
          <w:sz w:val="24"/>
          <w:szCs w:val="24"/>
        </w:rPr>
        <w:t>功能</w:t>
      </w:r>
      <w:r>
        <w:rPr>
          <w:rFonts w:hint="eastAsia"/>
          <w:sz w:val="24"/>
          <w:szCs w:val="24"/>
        </w:rPr>
        <w:t>的</w:t>
      </w:r>
      <w:r w:rsidR="00ED4AFB">
        <w:rPr>
          <w:rFonts w:hint="eastAsia"/>
          <w:sz w:val="24"/>
          <w:szCs w:val="24"/>
        </w:rPr>
        <w:t>测试用例中对参数的设置都是在合法的范围内进行的</w:t>
      </w:r>
      <w:r w:rsidR="00ED4AFB">
        <w:rPr>
          <w:rFonts w:hint="eastAsia"/>
          <w:sz w:val="24"/>
          <w:szCs w:val="24"/>
        </w:rPr>
        <w:t>,</w:t>
      </w:r>
      <w:r w:rsidR="00ED4AFB">
        <w:rPr>
          <w:rFonts w:hint="eastAsia"/>
          <w:sz w:val="24"/>
          <w:szCs w:val="24"/>
        </w:rPr>
        <w:t>对参数的合法性测试在参数的测试用例中有描述。</w:t>
      </w:r>
    </w:p>
    <w:p w:rsidR="00BC5970" w:rsidRPr="00BC5970" w:rsidRDefault="00BC5970" w:rsidP="00920765">
      <w:pPr>
        <w:pStyle w:val="aa"/>
        <w:numPr>
          <w:ilvl w:val="0"/>
          <w:numId w:val="5"/>
        </w:numPr>
        <w:spacing w:line="360" w:lineRule="auto"/>
        <w:ind w:firstLineChars="0"/>
        <w:rPr>
          <w:b/>
          <w:color w:val="FF0000"/>
          <w:sz w:val="24"/>
          <w:szCs w:val="24"/>
        </w:rPr>
      </w:pPr>
      <w:r w:rsidRPr="00BC5970">
        <w:rPr>
          <w:rFonts w:hint="eastAsia"/>
          <w:b/>
          <w:color w:val="FF0000"/>
          <w:sz w:val="24"/>
          <w:szCs w:val="24"/>
        </w:rPr>
        <w:lastRenderedPageBreak/>
        <w:t>本文档阅读人员</w:t>
      </w:r>
      <w:r>
        <w:rPr>
          <w:rFonts w:hint="eastAsia"/>
          <w:b/>
          <w:color w:val="FF0000"/>
          <w:sz w:val="24"/>
          <w:szCs w:val="24"/>
        </w:rPr>
        <w:t>尤其质量工艺部的测试人员</w:t>
      </w:r>
      <w:r w:rsidRPr="00BC5970">
        <w:rPr>
          <w:rFonts w:hint="eastAsia"/>
          <w:b/>
          <w:color w:val="FF0000"/>
          <w:sz w:val="24"/>
          <w:szCs w:val="24"/>
        </w:rPr>
        <w:t>应具备基本的测试素质要求</w:t>
      </w:r>
      <w:r w:rsidRPr="00BC5970">
        <w:rPr>
          <w:rFonts w:hint="eastAsia"/>
          <w:b/>
          <w:color w:val="FF0000"/>
          <w:sz w:val="24"/>
          <w:szCs w:val="24"/>
        </w:rPr>
        <w:t>,</w:t>
      </w:r>
      <w:r w:rsidRPr="00BC5970">
        <w:rPr>
          <w:rFonts w:hint="eastAsia"/>
          <w:b/>
          <w:color w:val="FF0000"/>
          <w:sz w:val="24"/>
          <w:szCs w:val="24"/>
        </w:rPr>
        <w:t>如测试时知道要测试边界值等，文档默认阅读者对此有一定程度的了解。</w:t>
      </w:r>
    </w:p>
    <w:p w:rsidR="000222C8" w:rsidRDefault="000222C8" w:rsidP="00920765">
      <w:pPr>
        <w:pStyle w:val="aa"/>
        <w:numPr>
          <w:ilvl w:val="0"/>
          <w:numId w:val="5"/>
        </w:numPr>
        <w:spacing w:line="360" w:lineRule="auto"/>
        <w:ind w:firstLineChars="0"/>
        <w:rPr>
          <w:b/>
          <w:color w:val="FF0000"/>
          <w:sz w:val="24"/>
          <w:szCs w:val="24"/>
        </w:rPr>
      </w:pPr>
      <w:r w:rsidRPr="000222C8">
        <w:rPr>
          <w:rFonts w:hint="eastAsia"/>
          <w:b/>
          <w:color w:val="FF0000"/>
          <w:sz w:val="24"/>
          <w:szCs w:val="24"/>
        </w:rPr>
        <w:t>本文档测试用例只写中文</w:t>
      </w:r>
      <w:r w:rsidRPr="000222C8">
        <w:rPr>
          <w:rFonts w:hint="eastAsia"/>
          <w:b/>
          <w:color w:val="FF0000"/>
          <w:sz w:val="24"/>
          <w:szCs w:val="24"/>
        </w:rPr>
        <w:t>web</w:t>
      </w:r>
      <w:r w:rsidRPr="000222C8">
        <w:rPr>
          <w:rFonts w:hint="eastAsia"/>
          <w:b/>
          <w:color w:val="FF0000"/>
          <w:sz w:val="24"/>
          <w:szCs w:val="24"/>
        </w:rPr>
        <w:t>部分，对于英文</w:t>
      </w:r>
      <w:r w:rsidRPr="000222C8">
        <w:rPr>
          <w:rFonts w:hint="eastAsia"/>
          <w:b/>
          <w:color w:val="FF0000"/>
          <w:sz w:val="24"/>
          <w:szCs w:val="24"/>
        </w:rPr>
        <w:t>web</w:t>
      </w:r>
      <w:r w:rsidRPr="000222C8">
        <w:rPr>
          <w:rFonts w:hint="eastAsia"/>
          <w:b/>
          <w:color w:val="FF0000"/>
          <w:sz w:val="24"/>
          <w:szCs w:val="24"/>
        </w:rPr>
        <w:t>部分则执行和中文相同的测试用例</w:t>
      </w:r>
      <w:r w:rsidR="00521720">
        <w:rPr>
          <w:rFonts w:hint="eastAsia"/>
          <w:b/>
          <w:color w:val="FF0000"/>
          <w:sz w:val="24"/>
          <w:szCs w:val="24"/>
        </w:rPr>
        <w:t>且要求英文翻译无误</w:t>
      </w:r>
      <w:r w:rsidR="00521720">
        <w:rPr>
          <w:rFonts w:hint="eastAsia"/>
          <w:b/>
          <w:color w:val="FF0000"/>
          <w:sz w:val="24"/>
          <w:szCs w:val="24"/>
        </w:rPr>
        <w:t>,</w:t>
      </w:r>
      <w:r w:rsidR="00521720">
        <w:rPr>
          <w:rFonts w:hint="eastAsia"/>
          <w:b/>
          <w:color w:val="FF0000"/>
          <w:sz w:val="24"/>
          <w:szCs w:val="24"/>
        </w:rPr>
        <w:t>以及同一中文不得有两种英文翻译</w:t>
      </w:r>
      <w:r w:rsidRPr="000222C8">
        <w:rPr>
          <w:rFonts w:hint="eastAsia"/>
          <w:b/>
          <w:color w:val="FF0000"/>
          <w:sz w:val="24"/>
          <w:szCs w:val="24"/>
        </w:rPr>
        <w:t>。</w:t>
      </w:r>
    </w:p>
    <w:p w:rsidR="007D41AE" w:rsidRPr="007D41AE" w:rsidRDefault="007D41AE" w:rsidP="007D41AE">
      <w:pPr>
        <w:widowControl/>
        <w:jc w:val="left"/>
        <w:rPr>
          <w:b/>
          <w:color w:val="FF0000"/>
          <w:sz w:val="24"/>
          <w:szCs w:val="24"/>
        </w:rPr>
      </w:pPr>
      <w:r>
        <w:rPr>
          <w:b/>
          <w:color w:val="FF0000"/>
          <w:sz w:val="24"/>
          <w:szCs w:val="24"/>
        </w:rPr>
        <w:br w:type="page"/>
      </w:r>
    </w:p>
    <w:p w:rsidR="001219BC" w:rsidRPr="00BA5880" w:rsidRDefault="00FA23F7" w:rsidP="00BA5880">
      <w:pPr>
        <w:pStyle w:val="1"/>
      </w:pPr>
      <w:bookmarkStart w:id="45" w:name="_Toc387069321"/>
      <w:bookmarkStart w:id="46" w:name="_Toc387069735"/>
      <w:bookmarkStart w:id="47" w:name="_Toc387069878"/>
      <w:bookmarkStart w:id="48" w:name="_Toc387070581"/>
      <w:bookmarkStart w:id="49" w:name="_Toc387072421"/>
      <w:bookmarkStart w:id="50" w:name="_Toc387072530"/>
      <w:bookmarkStart w:id="51" w:name="_Toc396464077"/>
      <w:r w:rsidRPr="00BA5880">
        <w:rPr>
          <w:rFonts w:hint="eastAsia"/>
        </w:rPr>
        <w:lastRenderedPageBreak/>
        <w:t xml:space="preserve">4. </w:t>
      </w:r>
      <w:r w:rsidR="001219BC" w:rsidRPr="00BA5880">
        <w:rPr>
          <w:rFonts w:hint="eastAsia"/>
        </w:rPr>
        <w:t>仪器、设备与工具</w:t>
      </w:r>
      <w:bookmarkEnd w:id="45"/>
      <w:bookmarkEnd w:id="46"/>
      <w:bookmarkEnd w:id="47"/>
      <w:bookmarkEnd w:id="48"/>
      <w:bookmarkEnd w:id="49"/>
      <w:bookmarkEnd w:id="50"/>
      <w:bookmarkEnd w:id="51"/>
    </w:p>
    <w:p w:rsidR="001219BC" w:rsidRPr="002454F8" w:rsidRDefault="002454F8" w:rsidP="002454F8">
      <w:pPr>
        <w:pStyle w:val="2"/>
      </w:pPr>
      <w:bookmarkStart w:id="52" w:name="_Toc387069322"/>
      <w:bookmarkStart w:id="53" w:name="_Toc387069736"/>
      <w:bookmarkStart w:id="54" w:name="_Toc387069879"/>
      <w:bookmarkStart w:id="55" w:name="_Toc387070582"/>
      <w:bookmarkStart w:id="56" w:name="_Toc387072422"/>
      <w:bookmarkStart w:id="57" w:name="_Toc387072531"/>
      <w:bookmarkStart w:id="58" w:name="_Toc396464078"/>
      <w:r>
        <w:rPr>
          <w:rFonts w:hint="eastAsia"/>
        </w:rPr>
        <w:t xml:space="preserve">4.1. </w:t>
      </w:r>
      <w:r w:rsidR="001219BC" w:rsidRPr="002454F8">
        <w:rPr>
          <w:rFonts w:hint="eastAsia"/>
        </w:rPr>
        <w:t>测试仪器</w:t>
      </w:r>
      <w:r w:rsidR="000222C8" w:rsidRPr="002454F8">
        <w:rPr>
          <w:rFonts w:hint="eastAsia"/>
        </w:rPr>
        <w:t>和测试设备</w:t>
      </w:r>
      <w:bookmarkEnd w:id="52"/>
      <w:bookmarkEnd w:id="53"/>
      <w:bookmarkEnd w:id="54"/>
      <w:bookmarkEnd w:id="55"/>
      <w:bookmarkEnd w:id="56"/>
      <w:bookmarkEnd w:id="57"/>
      <w:bookmarkEnd w:id="58"/>
    </w:p>
    <w:tbl>
      <w:tblPr>
        <w:tblStyle w:val="-5"/>
        <w:tblW w:w="8758" w:type="dxa"/>
        <w:tblLook w:val="04A0" w:firstRow="1" w:lastRow="0" w:firstColumn="1" w:lastColumn="0" w:noHBand="0" w:noVBand="1"/>
      </w:tblPr>
      <w:tblGrid>
        <w:gridCol w:w="1769"/>
        <w:gridCol w:w="6989"/>
      </w:tblGrid>
      <w:tr w:rsidR="00E71EE7" w:rsidTr="000222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E71EE7" w:rsidRPr="000222C8" w:rsidRDefault="000222C8" w:rsidP="001219BC">
            <w:pPr>
              <w:pStyle w:val="aa"/>
              <w:spacing w:line="360" w:lineRule="auto"/>
              <w:ind w:firstLineChars="0" w:firstLine="0"/>
              <w:rPr>
                <w:color w:val="000000" w:themeColor="text1"/>
              </w:rPr>
            </w:pPr>
            <w:r w:rsidRPr="000222C8">
              <w:rPr>
                <w:rFonts w:hint="eastAsia"/>
                <w:color w:val="000000" w:themeColor="text1"/>
              </w:rPr>
              <w:t>测试仪器</w:t>
            </w:r>
          </w:p>
        </w:tc>
        <w:tc>
          <w:tcPr>
            <w:tcW w:w="6989" w:type="dxa"/>
          </w:tcPr>
          <w:p w:rsidR="00E71EE7" w:rsidRPr="000222C8" w:rsidRDefault="000222C8" w:rsidP="001219BC">
            <w:pPr>
              <w:pStyle w:val="aa"/>
              <w:spacing w:line="360" w:lineRule="auto"/>
              <w:ind w:firstLineChars="0" w:firstLine="0"/>
              <w:cnfStyle w:val="100000000000" w:firstRow="1" w:lastRow="0" w:firstColumn="0" w:lastColumn="0" w:oddVBand="0" w:evenVBand="0" w:oddHBand="0" w:evenHBand="0" w:firstRowFirstColumn="0" w:firstRowLastColumn="0" w:lastRowFirstColumn="0" w:lastRowLastColumn="0"/>
              <w:rPr>
                <w:color w:val="000000" w:themeColor="text1"/>
              </w:rPr>
            </w:pPr>
            <w:r w:rsidRPr="000222C8">
              <w:rPr>
                <w:rFonts w:hint="eastAsia"/>
                <w:color w:val="000000" w:themeColor="text1"/>
              </w:rPr>
              <w:t>作用</w:t>
            </w:r>
          </w:p>
        </w:tc>
      </w:tr>
      <w:tr w:rsidR="00E71EE7"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E71EE7" w:rsidRDefault="000222C8" w:rsidP="001219BC">
            <w:pPr>
              <w:pStyle w:val="aa"/>
              <w:spacing w:line="360" w:lineRule="auto"/>
              <w:ind w:firstLineChars="0" w:firstLine="0"/>
            </w:pPr>
            <w:r>
              <w:rPr>
                <w:rFonts w:hint="eastAsia"/>
              </w:rPr>
              <w:t>交换机</w:t>
            </w:r>
          </w:p>
        </w:tc>
        <w:tc>
          <w:tcPr>
            <w:tcW w:w="6989" w:type="dxa"/>
          </w:tcPr>
          <w:p w:rsidR="00E71EE7"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数据交换或者路由</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1219BC">
            <w:pPr>
              <w:pStyle w:val="aa"/>
              <w:spacing w:line="360" w:lineRule="auto"/>
              <w:ind w:firstLineChars="0" w:firstLine="0"/>
            </w:pPr>
            <w:r>
              <w:rPr>
                <w:rFonts w:hint="eastAsia"/>
              </w:rPr>
              <w:t>IP</w:t>
            </w:r>
            <w:r>
              <w:rPr>
                <w:rFonts w:hint="eastAsia"/>
              </w:rPr>
              <w:t>发送设备</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发送</w:t>
            </w:r>
            <w:r>
              <w:rPr>
                <w:rFonts w:hint="eastAsia"/>
              </w:rPr>
              <w:t>IP</w:t>
            </w:r>
            <w:r>
              <w:rPr>
                <w:rFonts w:hint="eastAsia"/>
              </w:rPr>
              <w:t>码流，一般为千兆类产品、发流软件或交换机转发设备等</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1219BC">
            <w:pPr>
              <w:pStyle w:val="aa"/>
              <w:spacing w:line="360" w:lineRule="auto"/>
              <w:ind w:firstLineChars="0" w:firstLine="0"/>
            </w:pPr>
            <w:r>
              <w:rPr>
                <w:rFonts w:hint="eastAsia"/>
              </w:rPr>
              <w:t>IP</w:t>
            </w:r>
            <w:r>
              <w:rPr>
                <w:rFonts w:hint="eastAsia"/>
              </w:rPr>
              <w:t>接收设备</w:t>
            </w:r>
          </w:p>
        </w:tc>
        <w:tc>
          <w:tcPr>
            <w:tcW w:w="6989" w:type="dxa"/>
          </w:tcPr>
          <w:p w:rsidR="000222C8"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接收千兆类产品发送的</w:t>
            </w:r>
            <w:r>
              <w:rPr>
                <w:rFonts w:hint="eastAsia"/>
              </w:rPr>
              <w:t>IP</w:t>
            </w:r>
            <w:r>
              <w:rPr>
                <w:rFonts w:hint="eastAsia"/>
              </w:rPr>
              <w:t>码流，一般为千兆类产品、交换机、电脑等</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1219BC">
            <w:pPr>
              <w:pStyle w:val="aa"/>
              <w:spacing w:line="360" w:lineRule="auto"/>
              <w:ind w:firstLineChars="0" w:firstLine="0"/>
            </w:pPr>
            <w:r>
              <w:rPr>
                <w:rFonts w:hint="eastAsia"/>
              </w:rPr>
              <w:t>PC</w:t>
            </w:r>
            <w:r>
              <w:rPr>
                <w:rFonts w:hint="eastAsia"/>
              </w:rPr>
              <w:t>机</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提供测试工具软件安装、人机交互控制设备、收发流等</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Pr="000222C8" w:rsidRDefault="000222C8" w:rsidP="001219BC">
            <w:pPr>
              <w:pStyle w:val="aa"/>
              <w:spacing w:line="360" w:lineRule="auto"/>
              <w:ind w:firstLineChars="0" w:firstLine="0"/>
            </w:pPr>
            <w:r>
              <w:rPr>
                <w:rFonts w:hint="eastAsia"/>
              </w:rPr>
              <w:t>码流分析仪</w:t>
            </w:r>
          </w:p>
        </w:tc>
        <w:tc>
          <w:tcPr>
            <w:tcW w:w="6989" w:type="dxa"/>
          </w:tcPr>
          <w:p w:rsidR="000222C8"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用来测试和分析</w:t>
            </w:r>
            <w:r>
              <w:rPr>
                <w:rFonts w:hint="eastAsia"/>
              </w:rPr>
              <w:t>ASI</w:t>
            </w:r>
            <w:r>
              <w:rPr>
                <w:rFonts w:hint="eastAsia"/>
              </w:rPr>
              <w:t>码流，高斯泰克</w:t>
            </w:r>
            <w:r>
              <w:rPr>
                <w:rFonts w:hint="eastAsia"/>
              </w:rPr>
              <w:t>DSA03</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Pr="000222C8" w:rsidRDefault="000222C8" w:rsidP="001219BC">
            <w:pPr>
              <w:pStyle w:val="aa"/>
              <w:spacing w:line="360" w:lineRule="auto"/>
              <w:ind w:firstLineChars="0" w:firstLine="0"/>
            </w:pPr>
            <w:r>
              <w:rPr>
                <w:rFonts w:hint="eastAsia"/>
              </w:rPr>
              <w:t>电视机</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用来主观观看节目</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0222C8">
            <w:pPr>
              <w:pStyle w:val="aa"/>
              <w:spacing w:line="360" w:lineRule="auto"/>
              <w:ind w:firstLineChars="0" w:firstLine="0"/>
            </w:pPr>
            <w:r>
              <w:rPr>
                <w:rFonts w:hint="eastAsia"/>
              </w:rPr>
              <w:t>泰克码流分析仪</w:t>
            </w:r>
          </w:p>
        </w:tc>
        <w:tc>
          <w:tcPr>
            <w:tcW w:w="6989" w:type="dxa"/>
          </w:tcPr>
          <w:p w:rsidR="000222C8"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用来测试和分析</w:t>
            </w:r>
            <w:r>
              <w:rPr>
                <w:rFonts w:hint="eastAsia"/>
              </w:rPr>
              <w:t>IP</w:t>
            </w:r>
            <w:r>
              <w:rPr>
                <w:rFonts w:hint="eastAsia"/>
              </w:rPr>
              <w:t>码流</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Default="0059377C" w:rsidP="001219BC">
            <w:pPr>
              <w:pStyle w:val="aa"/>
              <w:spacing w:line="360" w:lineRule="auto"/>
              <w:ind w:firstLineChars="0" w:firstLine="0"/>
            </w:pPr>
            <w:r>
              <w:rPr>
                <w:rFonts w:hint="eastAsia"/>
              </w:rPr>
              <w:t>电</w:t>
            </w:r>
            <w:r w:rsidR="000222C8">
              <w:rPr>
                <w:rFonts w:hint="eastAsia"/>
              </w:rPr>
              <w:t>SFP</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SFP</w:t>
            </w:r>
            <w:r w:rsidR="0059377C">
              <w:rPr>
                <w:rFonts w:hint="eastAsia"/>
              </w:rPr>
              <w:t>电</w:t>
            </w:r>
            <w:r>
              <w:rPr>
                <w:rFonts w:hint="eastAsia"/>
              </w:rPr>
              <w:t>模块，选用思科、恒宝通或鹏羿模块，包含纯千兆和</w:t>
            </w:r>
            <w:r>
              <w:rPr>
                <w:rFonts w:hint="eastAsia"/>
              </w:rPr>
              <w:t>10/100/1000</w:t>
            </w:r>
            <w:r>
              <w:rPr>
                <w:rFonts w:hint="eastAsia"/>
              </w:rPr>
              <w:t>自适应的模块</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Default="0059377C" w:rsidP="001219BC">
            <w:pPr>
              <w:pStyle w:val="aa"/>
              <w:spacing w:line="360" w:lineRule="auto"/>
              <w:ind w:firstLineChars="0" w:firstLine="0"/>
            </w:pPr>
            <w:r>
              <w:rPr>
                <w:rFonts w:hint="eastAsia"/>
              </w:rPr>
              <w:t>光</w:t>
            </w:r>
            <w:r>
              <w:rPr>
                <w:rFonts w:hint="eastAsia"/>
              </w:rPr>
              <w:t>SFP</w:t>
            </w:r>
          </w:p>
        </w:tc>
        <w:tc>
          <w:tcPr>
            <w:tcW w:w="6989" w:type="dxa"/>
          </w:tcPr>
          <w:p w:rsidR="000222C8" w:rsidRDefault="0059377C"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SFP</w:t>
            </w:r>
            <w:r>
              <w:rPr>
                <w:rFonts w:hint="eastAsia"/>
              </w:rPr>
              <w:t>光模块，选用思科、恒宝通或鹏羿模块，支持纯千兆</w:t>
            </w:r>
          </w:p>
        </w:tc>
      </w:tr>
      <w:tr w:rsidR="00201CD6" w:rsidTr="000222C8">
        <w:tc>
          <w:tcPr>
            <w:cnfStyle w:val="001000000000" w:firstRow="0" w:lastRow="0" w:firstColumn="1" w:lastColumn="0" w:oddVBand="0" w:evenVBand="0" w:oddHBand="0" w:evenHBand="0" w:firstRowFirstColumn="0" w:firstRowLastColumn="0" w:lastRowFirstColumn="0" w:lastRowLastColumn="0"/>
            <w:tcW w:w="1769" w:type="dxa"/>
          </w:tcPr>
          <w:p w:rsidR="00201CD6" w:rsidRDefault="00201CD6" w:rsidP="001219BC">
            <w:pPr>
              <w:pStyle w:val="aa"/>
              <w:spacing w:line="360" w:lineRule="auto"/>
              <w:ind w:firstLineChars="0" w:firstLine="0"/>
            </w:pPr>
            <w:r>
              <w:rPr>
                <w:rFonts w:hint="eastAsia"/>
              </w:rPr>
              <w:t>网线</w:t>
            </w:r>
          </w:p>
        </w:tc>
        <w:tc>
          <w:tcPr>
            <w:tcW w:w="6989" w:type="dxa"/>
          </w:tcPr>
          <w:p w:rsidR="00201CD6" w:rsidRDefault="00201CD6"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包含普通交叉或直连千兆网线用来连接</w:t>
            </w:r>
            <w:r>
              <w:rPr>
                <w:rFonts w:hint="eastAsia"/>
              </w:rPr>
              <w:t>RJ45</w:t>
            </w:r>
            <w:r>
              <w:rPr>
                <w:rFonts w:hint="eastAsia"/>
              </w:rPr>
              <w:t>接口的数据口</w:t>
            </w:r>
            <w:r>
              <w:rPr>
                <w:rFonts w:hint="eastAsia"/>
              </w:rPr>
              <w:t>;</w:t>
            </w:r>
            <w:r>
              <w:rPr>
                <w:rFonts w:hint="eastAsia"/>
              </w:rPr>
              <w:t>一头</w:t>
            </w:r>
            <w:r>
              <w:rPr>
                <w:rFonts w:hint="eastAsia"/>
              </w:rPr>
              <w:t>DB9</w:t>
            </w:r>
            <w:r>
              <w:rPr>
                <w:rFonts w:hint="eastAsia"/>
              </w:rPr>
              <w:t>一头水晶头的交叉或直连千兆网网线用来连接</w:t>
            </w:r>
            <w:r>
              <w:rPr>
                <w:rFonts w:hint="eastAsia"/>
              </w:rPr>
              <w:t>DB9</w:t>
            </w:r>
            <w:r>
              <w:rPr>
                <w:rFonts w:hint="eastAsia"/>
              </w:rPr>
              <w:t>接口的数据口；百兆网线用来连接控制口</w:t>
            </w:r>
          </w:p>
        </w:tc>
      </w:tr>
      <w:tr w:rsidR="00201CD6"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201CD6" w:rsidRDefault="00201CD6" w:rsidP="001219BC">
            <w:pPr>
              <w:pStyle w:val="aa"/>
              <w:spacing w:line="360" w:lineRule="auto"/>
              <w:ind w:firstLineChars="0" w:firstLine="0"/>
            </w:pPr>
            <w:r>
              <w:rPr>
                <w:rFonts w:hint="eastAsia"/>
              </w:rPr>
              <w:t>光纤跳线</w:t>
            </w:r>
          </w:p>
        </w:tc>
        <w:tc>
          <w:tcPr>
            <w:tcW w:w="6989" w:type="dxa"/>
          </w:tcPr>
          <w:p w:rsidR="00201CD6" w:rsidRDefault="00201CD6"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连接</w:t>
            </w:r>
            <w:r>
              <w:rPr>
                <w:rFonts w:hint="eastAsia"/>
              </w:rPr>
              <w:t>SFP</w:t>
            </w:r>
            <w:r>
              <w:rPr>
                <w:rFonts w:hint="eastAsia"/>
              </w:rPr>
              <w:t>接口的数据口</w:t>
            </w:r>
          </w:p>
        </w:tc>
      </w:tr>
    </w:tbl>
    <w:p w:rsidR="001219BC" w:rsidRDefault="00AD0AE7" w:rsidP="00E57C52">
      <w:pPr>
        <w:pStyle w:val="2"/>
      </w:pPr>
      <w:bookmarkStart w:id="59" w:name="_Toc387069323"/>
      <w:bookmarkStart w:id="60" w:name="_Toc387069737"/>
      <w:bookmarkStart w:id="61" w:name="_Toc387069880"/>
      <w:bookmarkStart w:id="62" w:name="_Toc387070583"/>
      <w:bookmarkStart w:id="63" w:name="_Toc387072423"/>
      <w:bookmarkStart w:id="64" w:name="_Toc387072532"/>
      <w:bookmarkStart w:id="65" w:name="_Toc396464079"/>
      <w:r>
        <w:rPr>
          <w:rFonts w:hint="eastAsia"/>
        </w:rPr>
        <w:t xml:space="preserve">4.2. </w:t>
      </w:r>
      <w:r w:rsidR="00201CD6">
        <w:rPr>
          <w:rFonts w:hint="eastAsia"/>
        </w:rPr>
        <w:t>工具软件</w:t>
      </w:r>
      <w:bookmarkEnd w:id="59"/>
      <w:bookmarkEnd w:id="60"/>
      <w:bookmarkEnd w:id="61"/>
      <w:bookmarkEnd w:id="62"/>
      <w:bookmarkEnd w:id="63"/>
      <w:bookmarkEnd w:id="64"/>
      <w:bookmarkEnd w:id="65"/>
    </w:p>
    <w:tbl>
      <w:tblPr>
        <w:tblStyle w:val="-5"/>
        <w:tblW w:w="8994" w:type="dxa"/>
        <w:tblLook w:val="04A0" w:firstRow="1" w:lastRow="0" w:firstColumn="1" w:lastColumn="0" w:noHBand="0" w:noVBand="1"/>
      </w:tblPr>
      <w:tblGrid>
        <w:gridCol w:w="2005"/>
        <w:gridCol w:w="6989"/>
      </w:tblGrid>
      <w:tr w:rsidR="006F161C" w:rsidTr="0096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6F161C" w:rsidRPr="000222C8" w:rsidRDefault="006F161C" w:rsidP="00B40A12">
            <w:pPr>
              <w:pStyle w:val="aa"/>
              <w:spacing w:line="360" w:lineRule="auto"/>
              <w:ind w:firstLineChars="0" w:firstLine="0"/>
              <w:rPr>
                <w:color w:val="000000" w:themeColor="text1"/>
              </w:rPr>
            </w:pPr>
            <w:r>
              <w:rPr>
                <w:rFonts w:hint="eastAsia"/>
                <w:color w:val="000000" w:themeColor="text1"/>
              </w:rPr>
              <w:t>软件</w:t>
            </w:r>
          </w:p>
        </w:tc>
        <w:tc>
          <w:tcPr>
            <w:tcW w:w="6989" w:type="dxa"/>
          </w:tcPr>
          <w:p w:rsidR="006F161C" w:rsidRPr="000222C8" w:rsidRDefault="006F161C" w:rsidP="00B40A12">
            <w:pPr>
              <w:pStyle w:val="aa"/>
              <w:spacing w:line="360" w:lineRule="auto"/>
              <w:ind w:firstLineChars="0" w:firstLine="0"/>
              <w:cnfStyle w:val="100000000000" w:firstRow="1" w:lastRow="0" w:firstColumn="0" w:lastColumn="0" w:oddVBand="0" w:evenVBand="0" w:oddHBand="0" w:evenHBand="0" w:firstRowFirstColumn="0" w:firstRowLastColumn="0" w:lastRowFirstColumn="0" w:lastRowLastColumn="0"/>
              <w:rPr>
                <w:color w:val="000000" w:themeColor="text1"/>
              </w:rPr>
            </w:pPr>
            <w:r w:rsidRPr="000222C8">
              <w:rPr>
                <w:rFonts w:hint="eastAsia"/>
                <w:color w:val="000000" w:themeColor="text1"/>
              </w:rPr>
              <w:t>作用</w:t>
            </w:r>
          </w:p>
        </w:tc>
      </w:tr>
      <w:tr w:rsidR="006F161C" w:rsidTr="00960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6F161C" w:rsidRDefault="006F161C" w:rsidP="00B40A12">
            <w:pPr>
              <w:pStyle w:val="aa"/>
              <w:spacing w:line="360" w:lineRule="auto"/>
              <w:ind w:firstLineChars="0" w:firstLine="0"/>
            </w:pPr>
            <w:r>
              <w:rPr>
                <w:rFonts w:hint="eastAsia"/>
              </w:rPr>
              <w:t>IP</w:t>
            </w:r>
            <w:r>
              <w:rPr>
                <w:rFonts w:hint="eastAsia"/>
              </w:rPr>
              <w:t>码流分析仪</w:t>
            </w:r>
          </w:p>
        </w:tc>
        <w:tc>
          <w:tcPr>
            <w:tcW w:w="6989" w:type="dxa"/>
          </w:tcPr>
          <w:p w:rsidR="006F161C" w:rsidRDefault="006F161C" w:rsidP="00B40A12">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分析</w:t>
            </w:r>
            <w:r>
              <w:rPr>
                <w:rFonts w:hint="eastAsia"/>
              </w:rPr>
              <w:t>IP</w:t>
            </w:r>
            <w:r>
              <w:rPr>
                <w:rFonts w:hint="eastAsia"/>
              </w:rPr>
              <w:t>码流</w:t>
            </w:r>
          </w:p>
        </w:tc>
      </w:tr>
      <w:tr w:rsidR="006F161C" w:rsidTr="00960215">
        <w:tc>
          <w:tcPr>
            <w:cnfStyle w:val="001000000000" w:firstRow="0" w:lastRow="0" w:firstColumn="1" w:lastColumn="0" w:oddVBand="0" w:evenVBand="0" w:oddHBand="0" w:evenHBand="0" w:firstRowFirstColumn="0" w:firstRowLastColumn="0" w:lastRowFirstColumn="0" w:lastRowLastColumn="0"/>
            <w:tcW w:w="2005" w:type="dxa"/>
          </w:tcPr>
          <w:p w:rsidR="006F161C" w:rsidRDefault="006F161C" w:rsidP="00B40A12">
            <w:pPr>
              <w:pStyle w:val="aa"/>
              <w:spacing w:line="360" w:lineRule="auto"/>
              <w:ind w:firstLineChars="0" w:firstLine="0"/>
            </w:pPr>
            <w:r>
              <w:rPr>
                <w:rFonts w:hint="eastAsia"/>
              </w:rPr>
              <w:t>VLC</w:t>
            </w:r>
          </w:p>
        </w:tc>
        <w:tc>
          <w:tcPr>
            <w:tcW w:w="6989" w:type="dxa"/>
          </w:tcPr>
          <w:p w:rsidR="006F161C" w:rsidRDefault="006F161C" w:rsidP="00B40A12">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接收</w:t>
            </w:r>
            <w:r>
              <w:rPr>
                <w:rFonts w:hint="eastAsia"/>
              </w:rPr>
              <w:t>IP</w:t>
            </w:r>
            <w:r>
              <w:rPr>
                <w:rFonts w:hint="eastAsia"/>
              </w:rPr>
              <w:t>码流并进行软解码</w:t>
            </w:r>
          </w:p>
        </w:tc>
      </w:tr>
      <w:tr w:rsidR="006F161C" w:rsidTr="00960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6F161C" w:rsidRDefault="006F161C" w:rsidP="00B40A12">
            <w:pPr>
              <w:pStyle w:val="aa"/>
              <w:spacing w:line="360" w:lineRule="auto"/>
              <w:ind w:firstLineChars="0" w:firstLine="0"/>
            </w:pPr>
            <w:r>
              <w:rPr>
                <w:rFonts w:hint="eastAsia"/>
              </w:rPr>
              <w:t>测试专用</w:t>
            </w:r>
            <w:r>
              <w:rPr>
                <w:rFonts w:hint="eastAsia"/>
              </w:rPr>
              <w:t>TS</w:t>
            </w:r>
            <w:r>
              <w:rPr>
                <w:rFonts w:hint="eastAsia"/>
              </w:rPr>
              <w:t>文件库</w:t>
            </w:r>
          </w:p>
        </w:tc>
        <w:tc>
          <w:tcPr>
            <w:tcW w:w="6989" w:type="dxa"/>
          </w:tcPr>
          <w:p w:rsidR="006F161C" w:rsidRDefault="006F161C" w:rsidP="00B40A12">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测试用</w:t>
            </w:r>
            <w:r>
              <w:rPr>
                <w:rFonts w:hint="eastAsia"/>
              </w:rPr>
              <w:t>TS</w:t>
            </w:r>
            <w:r>
              <w:rPr>
                <w:rFonts w:hint="eastAsia"/>
              </w:rPr>
              <w:t>流文件</w:t>
            </w:r>
          </w:p>
        </w:tc>
      </w:tr>
      <w:tr w:rsidR="00ED74AF" w:rsidTr="00960215">
        <w:tc>
          <w:tcPr>
            <w:cnfStyle w:val="001000000000" w:firstRow="0" w:lastRow="0" w:firstColumn="1" w:lastColumn="0" w:oddVBand="0" w:evenVBand="0" w:oddHBand="0" w:evenHBand="0" w:firstRowFirstColumn="0" w:firstRowLastColumn="0" w:lastRowFirstColumn="0" w:lastRowLastColumn="0"/>
            <w:tcW w:w="2005" w:type="dxa"/>
          </w:tcPr>
          <w:p w:rsidR="00ED74AF" w:rsidRDefault="00ED74AF" w:rsidP="00B40A12">
            <w:pPr>
              <w:pStyle w:val="aa"/>
              <w:spacing w:line="360" w:lineRule="auto"/>
              <w:ind w:firstLineChars="0" w:firstLine="0"/>
            </w:pPr>
            <w:r>
              <w:rPr>
                <w:rFonts w:hint="eastAsia"/>
              </w:rPr>
              <w:t>发流软件</w:t>
            </w:r>
          </w:p>
        </w:tc>
        <w:tc>
          <w:tcPr>
            <w:tcW w:w="6989" w:type="dxa"/>
          </w:tcPr>
          <w:p w:rsidR="00ED74AF" w:rsidRDefault="00ED74AF" w:rsidP="00B40A12">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用来发送普通</w:t>
            </w:r>
            <w:r>
              <w:rPr>
                <w:rFonts w:hint="eastAsia"/>
              </w:rPr>
              <w:t>IP</w:t>
            </w:r>
            <w:r>
              <w:rPr>
                <w:rFonts w:hint="eastAsia"/>
              </w:rPr>
              <w:t>流和携带</w:t>
            </w:r>
            <w:r>
              <w:rPr>
                <w:rFonts w:hint="eastAsia"/>
              </w:rPr>
              <w:t>FEC</w:t>
            </w:r>
            <w:r>
              <w:rPr>
                <w:rFonts w:hint="eastAsia"/>
              </w:rPr>
              <w:t>包的</w:t>
            </w:r>
            <w:r>
              <w:rPr>
                <w:rFonts w:hint="eastAsia"/>
              </w:rPr>
              <w:t>IP</w:t>
            </w:r>
            <w:r w:rsidR="002B31DB">
              <w:rPr>
                <w:rFonts w:hint="eastAsia"/>
              </w:rPr>
              <w:t>流</w:t>
            </w:r>
          </w:p>
        </w:tc>
      </w:tr>
      <w:tr w:rsidR="0086758D" w:rsidTr="00960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86758D" w:rsidRDefault="0086758D" w:rsidP="00B40A12">
            <w:pPr>
              <w:pStyle w:val="aa"/>
              <w:spacing w:line="360" w:lineRule="auto"/>
              <w:ind w:firstLineChars="0" w:firstLine="0"/>
            </w:pPr>
            <w:r w:rsidRPr="0086758D">
              <w:t>foxe_CHS.exe</w:t>
            </w:r>
          </w:p>
        </w:tc>
        <w:tc>
          <w:tcPr>
            <w:tcW w:w="6989" w:type="dxa"/>
          </w:tcPr>
          <w:p w:rsidR="0086758D" w:rsidRDefault="0086758D" w:rsidP="00B40A12">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用来查看</w:t>
            </w:r>
            <w:r>
              <w:rPr>
                <w:rFonts w:hint="eastAsia"/>
              </w:rPr>
              <w:t>xml</w:t>
            </w:r>
            <w:r>
              <w:rPr>
                <w:rFonts w:hint="eastAsia"/>
              </w:rPr>
              <w:t>参数和编辑</w:t>
            </w:r>
            <w:r>
              <w:rPr>
                <w:rFonts w:hint="eastAsia"/>
              </w:rPr>
              <w:t>xml</w:t>
            </w:r>
            <w:r>
              <w:rPr>
                <w:rFonts w:hint="eastAsia"/>
              </w:rPr>
              <w:t>文件</w:t>
            </w:r>
          </w:p>
        </w:tc>
      </w:tr>
    </w:tbl>
    <w:p w:rsidR="007D41AE" w:rsidRDefault="007D41AE" w:rsidP="007D41AE"/>
    <w:p w:rsidR="00201CD6" w:rsidRPr="00BA5880" w:rsidRDefault="00ED4878" w:rsidP="00BA5880">
      <w:pPr>
        <w:pStyle w:val="1"/>
      </w:pPr>
      <w:bookmarkStart w:id="66" w:name="_Toc387069324"/>
      <w:bookmarkStart w:id="67" w:name="_Toc387069738"/>
      <w:bookmarkStart w:id="68" w:name="_Toc387069881"/>
      <w:bookmarkStart w:id="69" w:name="_Toc387070584"/>
      <w:bookmarkStart w:id="70" w:name="_Toc387072424"/>
      <w:bookmarkStart w:id="71" w:name="_Toc387072533"/>
      <w:bookmarkStart w:id="72" w:name="_Toc396464080"/>
      <w:r w:rsidRPr="00BA5880">
        <w:rPr>
          <w:rFonts w:hint="eastAsia"/>
        </w:rPr>
        <w:lastRenderedPageBreak/>
        <w:t xml:space="preserve">5. </w:t>
      </w:r>
      <w:r w:rsidR="007D41AE" w:rsidRPr="00BA5880">
        <w:rPr>
          <w:rFonts w:hint="eastAsia"/>
        </w:rPr>
        <w:t>测试组网</w:t>
      </w:r>
      <w:bookmarkEnd w:id="66"/>
      <w:bookmarkEnd w:id="67"/>
      <w:bookmarkEnd w:id="68"/>
      <w:bookmarkEnd w:id="69"/>
      <w:bookmarkEnd w:id="70"/>
      <w:bookmarkEnd w:id="71"/>
      <w:bookmarkEnd w:id="72"/>
    </w:p>
    <w:p w:rsidR="00377547" w:rsidRDefault="007D41AE" w:rsidP="007D41AE">
      <w:pPr>
        <w:spacing w:line="360" w:lineRule="auto"/>
        <w:ind w:left="420"/>
        <w:rPr>
          <w:sz w:val="24"/>
          <w:szCs w:val="24"/>
        </w:rPr>
      </w:pPr>
      <w:r w:rsidRPr="007D41AE">
        <w:rPr>
          <w:rFonts w:hint="eastAsia"/>
          <w:sz w:val="24"/>
          <w:szCs w:val="24"/>
        </w:rPr>
        <w:t>说明：</w:t>
      </w:r>
      <w:r w:rsidR="00377547">
        <w:rPr>
          <w:rFonts w:hint="eastAsia"/>
          <w:sz w:val="24"/>
          <w:szCs w:val="24"/>
        </w:rPr>
        <w:t>本节测试组网适用于大多数功能的测试，需特殊组网的功能在相关</w:t>
      </w:r>
    </w:p>
    <w:p w:rsidR="00E71EE7" w:rsidRDefault="00377547" w:rsidP="00377547">
      <w:pPr>
        <w:spacing w:line="360" w:lineRule="auto"/>
        <w:rPr>
          <w:sz w:val="24"/>
          <w:szCs w:val="24"/>
        </w:rPr>
      </w:pPr>
      <w:r>
        <w:rPr>
          <w:rFonts w:hint="eastAsia"/>
          <w:sz w:val="24"/>
          <w:szCs w:val="24"/>
        </w:rPr>
        <w:t>小节会给予补充。</w:t>
      </w:r>
    </w:p>
    <w:p w:rsidR="00377547" w:rsidRDefault="00377547" w:rsidP="00377547">
      <w:pPr>
        <w:spacing w:line="360" w:lineRule="auto"/>
        <w:rPr>
          <w:sz w:val="24"/>
          <w:szCs w:val="24"/>
        </w:rPr>
      </w:pPr>
      <w:r>
        <w:rPr>
          <w:rFonts w:hint="eastAsia"/>
          <w:sz w:val="24"/>
          <w:szCs w:val="24"/>
        </w:rPr>
        <w:tab/>
      </w:r>
      <w:r>
        <w:rPr>
          <w:rFonts w:hint="eastAsia"/>
          <w:sz w:val="24"/>
          <w:szCs w:val="24"/>
        </w:rPr>
        <w:t>千兆类产品测试普适测试组网图如下图所示。</w:t>
      </w:r>
    </w:p>
    <w:p w:rsidR="00377547" w:rsidRDefault="002547BF" w:rsidP="00377547">
      <w:pPr>
        <w:spacing w:line="360" w:lineRule="auto"/>
        <w:rPr>
          <w:sz w:val="24"/>
          <w:szCs w:val="24"/>
        </w:rPr>
      </w:pPr>
      <w:r>
        <w:rPr>
          <w:rFonts w:hint="eastAsia"/>
          <w:noProof/>
          <w:sz w:val="24"/>
          <w:szCs w:val="24"/>
        </w:rPr>
        <w:drawing>
          <wp:inline distT="0" distB="0" distL="0" distR="0" wp14:anchorId="3D6B056E" wp14:editId="4DBC2154">
            <wp:extent cx="5274310" cy="346017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460172"/>
                    </a:xfrm>
                    <a:prstGeom prst="rect">
                      <a:avLst/>
                    </a:prstGeom>
                    <a:noFill/>
                    <a:ln>
                      <a:noFill/>
                    </a:ln>
                  </pic:spPr>
                </pic:pic>
              </a:graphicData>
            </a:graphic>
          </wp:inline>
        </w:drawing>
      </w:r>
    </w:p>
    <w:p w:rsidR="00377547" w:rsidRDefault="00377547">
      <w:pPr>
        <w:widowControl/>
        <w:jc w:val="left"/>
        <w:rPr>
          <w:sz w:val="24"/>
          <w:szCs w:val="24"/>
        </w:rPr>
      </w:pPr>
    </w:p>
    <w:p w:rsidR="0050438C" w:rsidRDefault="0050438C">
      <w:pPr>
        <w:widowControl/>
        <w:jc w:val="left"/>
        <w:rPr>
          <w:sz w:val="24"/>
          <w:szCs w:val="24"/>
        </w:rPr>
      </w:pPr>
      <w:r>
        <w:rPr>
          <w:sz w:val="24"/>
          <w:szCs w:val="24"/>
        </w:rPr>
        <w:br w:type="page"/>
      </w:r>
    </w:p>
    <w:p w:rsidR="00377547" w:rsidRPr="00BA5880" w:rsidRDefault="007A258F" w:rsidP="00BA5880">
      <w:pPr>
        <w:pStyle w:val="1"/>
      </w:pPr>
      <w:bookmarkStart w:id="73" w:name="_Toc387069325"/>
      <w:bookmarkStart w:id="74" w:name="_Toc387069739"/>
      <w:bookmarkStart w:id="75" w:name="_Toc387069882"/>
      <w:bookmarkStart w:id="76" w:name="_Toc387070585"/>
      <w:bookmarkStart w:id="77" w:name="_Toc387072425"/>
      <w:bookmarkStart w:id="78" w:name="_Toc387072534"/>
      <w:bookmarkStart w:id="79" w:name="_Toc396464081"/>
      <w:r w:rsidRPr="00BA5880">
        <w:rPr>
          <w:rFonts w:hint="eastAsia"/>
        </w:rPr>
        <w:lastRenderedPageBreak/>
        <w:t xml:space="preserve">6. </w:t>
      </w:r>
      <w:r w:rsidR="00377547" w:rsidRPr="00BA5880">
        <w:rPr>
          <w:rFonts w:hint="eastAsia"/>
        </w:rPr>
        <w:t>测试用例</w:t>
      </w:r>
      <w:bookmarkEnd w:id="73"/>
      <w:bookmarkEnd w:id="74"/>
      <w:bookmarkEnd w:id="75"/>
      <w:bookmarkEnd w:id="76"/>
      <w:bookmarkEnd w:id="77"/>
      <w:bookmarkEnd w:id="78"/>
      <w:bookmarkEnd w:id="79"/>
    </w:p>
    <w:p w:rsidR="0024698A" w:rsidRDefault="00C55D41" w:rsidP="00C55D41">
      <w:pPr>
        <w:pStyle w:val="2"/>
      </w:pPr>
      <w:bookmarkStart w:id="80" w:name="_Toc387069326"/>
      <w:bookmarkStart w:id="81" w:name="_Toc387069740"/>
      <w:bookmarkStart w:id="82" w:name="_Toc387069883"/>
      <w:bookmarkStart w:id="83" w:name="_Toc387070586"/>
      <w:bookmarkStart w:id="84" w:name="_Toc387072426"/>
      <w:bookmarkStart w:id="85" w:name="_Toc387072535"/>
      <w:bookmarkStart w:id="86" w:name="_Toc396464082"/>
      <w:r>
        <w:rPr>
          <w:rFonts w:hint="eastAsia"/>
        </w:rPr>
        <w:t xml:space="preserve">6.1. </w:t>
      </w:r>
      <w:r w:rsidR="009C0896" w:rsidRPr="009C0896">
        <w:rPr>
          <w:rFonts w:hint="eastAsia"/>
        </w:rPr>
        <w:t>连接功能测试</w:t>
      </w:r>
      <w:bookmarkEnd w:id="80"/>
      <w:bookmarkEnd w:id="81"/>
      <w:bookmarkEnd w:id="82"/>
      <w:bookmarkEnd w:id="83"/>
      <w:bookmarkEnd w:id="84"/>
      <w:bookmarkEnd w:id="85"/>
      <w:bookmarkEnd w:id="86"/>
    </w:p>
    <w:p w:rsidR="007301BB" w:rsidRPr="007301BB" w:rsidRDefault="007301BB" w:rsidP="005D28B2">
      <w:pPr>
        <w:pStyle w:val="3"/>
        <w:ind w:left="709" w:hanging="709"/>
      </w:pPr>
      <w:bookmarkStart w:id="87" w:name="_Toc387069327"/>
      <w:bookmarkStart w:id="88" w:name="_Toc387069741"/>
      <w:bookmarkStart w:id="89" w:name="_Toc387069884"/>
      <w:bookmarkStart w:id="90" w:name="_Toc387070587"/>
      <w:bookmarkStart w:id="91" w:name="_Toc387072427"/>
      <w:bookmarkStart w:id="92" w:name="_Toc387072536"/>
      <w:bookmarkStart w:id="93" w:name="_Toc396464083"/>
      <w:r>
        <w:rPr>
          <w:rFonts w:hint="eastAsia"/>
        </w:rPr>
        <w:t xml:space="preserve">6.1.1. </w:t>
      </w:r>
      <w:r>
        <w:rPr>
          <w:rFonts w:hint="eastAsia"/>
        </w:rPr>
        <w:t>接口模式测试</w:t>
      </w:r>
      <w:bookmarkEnd w:id="87"/>
      <w:bookmarkEnd w:id="88"/>
      <w:bookmarkEnd w:id="89"/>
      <w:bookmarkEnd w:id="90"/>
      <w:bookmarkEnd w:id="91"/>
      <w:bookmarkEnd w:id="92"/>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24698A" w:rsidRDefault="0024698A" w:rsidP="00B40A12">
            <w:pPr>
              <w:rPr>
                <w:rFonts w:ascii="Courier New" w:hAnsi="Courier New" w:cs="Courier New"/>
                <w:sz w:val="18"/>
                <w:szCs w:val="18"/>
              </w:rPr>
            </w:pPr>
            <w:r>
              <w:rPr>
                <w:rFonts w:ascii="Courier New" w:hAnsi="Courier New" w:cs="Courier New" w:hint="eastAsia"/>
                <w:sz w:val="18"/>
                <w:szCs w:val="18"/>
              </w:rPr>
              <w:t>接口模式</w:t>
            </w:r>
          </w:p>
        </w:tc>
        <w:tc>
          <w:tcPr>
            <w:tcW w:w="946" w:type="dxa"/>
            <w:vAlign w:val="center"/>
          </w:tcPr>
          <w:p w:rsidR="0024698A" w:rsidRDefault="0024698A"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24698A" w:rsidRDefault="0024698A"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24698A" w:rsidTr="00B40A12">
        <w:trPr>
          <w:jc w:val="center"/>
        </w:trPr>
        <w:tc>
          <w:tcPr>
            <w:tcW w:w="1337" w:type="dxa"/>
          </w:tcPr>
          <w:p w:rsidR="0024698A" w:rsidRDefault="0024698A"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24698A" w:rsidRDefault="0024698A" w:rsidP="00B40A12">
            <w:pPr>
              <w:rPr>
                <w:rFonts w:ascii="Courier New" w:hAnsi="Courier New" w:cs="Courier New"/>
                <w:sz w:val="18"/>
                <w:szCs w:val="18"/>
              </w:rPr>
            </w:pPr>
            <w:r>
              <w:rPr>
                <w:rFonts w:ascii="Courier New" w:hAnsi="Courier New" w:cs="Courier New" w:hint="eastAsia"/>
                <w:sz w:val="18"/>
                <w:szCs w:val="18"/>
              </w:rPr>
              <w:t>不同的接口模式在正确的连接下均能正常工作</w:t>
            </w:r>
          </w:p>
        </w:tc>
      </w:tr>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24698A" w:rsidRDefault="0024698A" w:rsidP="00B40A12">
            <w:pPr>
              <w:rPr>
                <w:rFonts w:ascii="Courier New" w:hAnsi="Courier New" w:cs="Courier New"/>
                <w:sz w:val="18"/>
                <w:szCs w:val="18"/>
              </w:rPr>
            </w:pPr>
            <w:r>
              <w:rPr>
                <w:rFonts w:ascii="Courier New" w:hAnsi="Courier New" w:cs="Courier New" w:hint="eastAsia"/>
                <w:sz w:val="18"/>
                <w:szCs w:val="18"/>
              </w:rPr>
              <w:t>测试接口模式是否符合设计要求</w:t>
            </w:r>
          </w:p>
        </w:tc>
      </w:tr>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24698A" w:rsidRPr="00AB7CD8" w:rsidRDefault="0024698A" w:rsidP="00B40A12">
            <w:pPr>
              <w:numPr>
                <w:ilvl w:val="0"/>
                <w:numId w:val="1"/>
              </w:numPr>
              <w:rPr>
                <w:rFonts w:ascii="Courier New" w:hAnsi="Courier New" w:cs="Courier New"/>
                <w:sz w:val="18"/>
              </w:rPr>
            </w:pPr>
            <w:r>
              <w:rPr>
                <w:rFonts w:ascii="Courier New" w:hAnsi="Courier New" w:cs="Courier New" w:hint="eastAsia"/>
                <w:sz w:val="18"/>
              </w:rPr>
              <w:t>升级待测产品到待测版本</w:t>
            </w:r>
          </w:p>
          <w:p w:rsidR="0024698A" w:rsidRDefault="0024698A" w:rsidP="00B40A12">
            <w:pPr>
              <w:numPr>
                <w:ilvl w:val="0"/>
                <w:numId w:val="1"/>
              </w:numPr>
              <w:rPr>
                <w:rFonts w:ascii="Courier New" w:hAnsi="Courier New" w:cs="Courier New"/>
                <w:sz w:val="18"/>
              </w:rPr>
            </w:pPr>
            <w:r>
              <w:rPr>
                <w:rFonts w:ascii="Courier New" w:hAnsi="Courier New" w:cs="Courier New" w:hint="eastAsia"/>
                <w:sz w:val="18"/>
              </w:rPr>
              <w:t>准备一台千兆交换机和一台百兆交换机配合测试</w:t>
            </w:r>
          </w:p>
          <w:p w:rsidR="00B44827" w:rsidRDefault="00B44827" w:rsidP="00B40A12">
            <w:pPr>
              <w:numPr>
                <w:ilvl w:val="0"/>
                <w:numId w:val="1"/>
              </w:numPr>
              <w:rPr>
                <w:rFonts w:ascii="Courier New" w:hAnsi="Courier New" w:cs="Courier New"/>
                <w:sz w:val="18"/>
              </w:rPr>
            </w:pPr>
            <w:r>
              <w:rPr>
                <w:rFonts w:ascii="Courier New" w:hAnsi="Courier New" w:cs="Courier New" w:hint="eastAsia"/>
                <w:sz w:val="18"/>
              </w:rPr>
              <w:t>选择合适的速度与双工</w:t>
            </w:r>
          </w:p>
          <w:p w:rsidR="00D51618" w:rsidRDefault="00D51618" w:rsidP="00B40A12">
            <w:pPr>
              <w:numPr>
                <w:ilvl w:val="0"/>
                <w:numId w:val="1"/>
              </w:numPr>
              <w:rPr>
                <w:rFonts w:ascii="Courier New" w:hAnsi="Courier New" w:cs="Courier New"/>
                <w:sz w:val="18"/>
              </w:rPr>
            </w:pPr>
            <w:r>
              <w:rPr>
                <w:rFonts w:ascii="Courier New" w:hAnsi="Courier New" w:cs="Courier New" w:hint="eastAsia"/>
                <w:sz w:val="18"/>
              </w:rPr>
              <w:t>进入控制软件相应页面</w:t>
            </w:r>
          </w:p>
        </w:tc>
      </w:tr>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24698A" w:rsidRDefault="0024698A" w:rsidP="00B40A12">
            <w:pPr>
              <w:rPr>
                <w:rFonts w:ascii="Courier New" w:hAnsi="Courier New" w:cs="Courier New"/>
                <w:sz w:val="18"/>
              </w:rPr>
            </w:pPr>
            <w:r>
              <w:rPr>
                <w:rFonts w:ascii="Courier New" w:hAnsi="Courier New" w:cs="Courier New"/>
                <w:sz w:val="18"/>
              </w:rPr>
              <w:t>公司标准</w:t>
            </w:r>
          </w:p>
        </w:tc>
      </w:tr>
      <w:tr w:rsidR="0024698A" w:rsidTr="00B40A12">
        <w:trPr>
          <w:jc w:val="center"/>
        </w:trPr>
        <w:tc>
          <w:tcPr>
            <w:tcW w:w="1337"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24698A" w:rsidRDefault="0024698A" w:rsidP="00B40A12">
            <w:pPr>
              <w:jc w:val="center"/>
              <w:rPr>
                <w:rFonts w:ascii="Courier New" w:hAnsi="Courier New" w:cs="Courier New"/>
                <w:b/>
                <w:sz w:val="18"/>
              </w:rPr>
            </w:pPr>
            <w:r>
              <w:rPr>
                <w:rFonts w:ascii="Courier New" w:hAnsi="Courier New" w:cs="Courier New"/>
                <w:b/>
                <w:sz w:val="18"/>
              </w:rPr>
              <w:t>内容</w:t>
            </w:r>
          </w:p>
        </w:tc>
      </w:tr>
      <w:tr w:rsidR="0024698A" w:rsidTr="00B40A12">
        <w:trPr>
          <w:trHeight w:val="315"/>
          <w:jc w:val="center"/>
        </w:trPr>
        <w:tc>
          <w:tcPr>
            <w:tcW w:w="1337" w:type="dxa"/>
            <w:vMerge w:val="restart"/>
            <w:vAlign w:val="center"/>
          </w:tcPr>
          <w:p w:rsidR="0024698A" w:rsidRDefault="0024698A"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24698A" w:rsidRDefault="0024698A"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24698A" w:rsidRDefault="0024698A" w:rsidP="00B40A12">
            <w:pPr>
              <w:jc w:val="center"/>
              <w:rPr>
                <w:rFonts w:ascii="Courier New" w:hAnsi="Courier New" w:cs="Courier New"/>
                <w:b/>
                <w:sz w:val="18"/>
                <w:szCs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Auto</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并将连接线连接好</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Copper</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并使用普通</w:t>
            </w:r>
            <w:r>
              <w:rPr>
                <w:rFonts w:ascii="Courier New" w:hAnsi="Courier New" w:cs="Courier New" w:hint="eastAsia"/>
                <w:sz w:val="18"/>
                <w:szCs w:val="18"/>
              </w:rPr>
              <w:t>RJ45</w:t>
            </w:r>
            <w:r>
              <w:rPr>
                <w:rFonts w:ascii="Courier New" w:hAnsi="Courier New" w:cs="Courier New" w:hint="eastAsia"/>
                <w:sz w:val="18"/>
                <w:szCs w:val="18"/>
              </w:rPr>
              <w:t>水晶头网线进行连接</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Fiber SFP</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并使用光纤跳线进行连接</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SFP SGMII</w:t>
            </w:r>
            <w:r>
              <w:rPr>
                <w:rFonts w:ascii="Courier New" w:hAnsi="Courier New" w:cs="Courier New"/>
                <w:sz w:val="18"/>
                <w:szCs w:val="18"/>
              </w:rPr>
              <w:t>”</w:t>
            </w:r>
            <w:r>
              <w:rPr>
                <w:rFonts w:ascii="Courier New" w:hAnsi="Courier New" w:cs="Courier New" w:hint="eastAsia"/>
                <w:sz w:val="18"/>
                <w:szCs w:val="18"/>
              </w:rPr>
              <w:t>并使用光纤跳线和支持</w:t>
            </w:r>
            <w:r>
              <w:rPr>
                <w:rFonts w:ascii="Courier New" w:hAnsi="Courier New" w:cs="Courier New" w:hint="eastAsia"/>
                <w:sz w:val="18"/>
                <w:szCs w:val="18"/>
              </w:rPr>
              <w:t>10/100/1000</w:t>
            </w:r>
            <w:r w:rsidR="007F2242">
              <w:rPr>
                <w:rFonts w:ascii="Courier New" w:hAnsi="Courier New" w:cs="Courier New" w:hint="eastAsia"/>
                <w:sz w:val="18"/>
                <w:szCs w:val="18"/>
              </w:rPr>
              <w:t>自适应</w:t>
            </w:r>
            <w:r>
              <w:rPr>
                <w:rFonts w:ascii="Courier New" w:hAnsi="Courier New" w:cs="Courier New" w:hint="eastAsia"/>
                <w:sz w:val="18"/>
                <w:szCs w:val="18"/>
              </w:rPr>
              <w:t>ber SFP</w:t>
            </w:r>
            <w:r>
              <w:rPr>
                <w:rFonts w:ascii="Courier New" w:hAnsi="Courier New" w:cs="Courier New" w:hint="eastAsia"/>
                <w:sz w:val="18"/>
                <w:szCs w:val="18"/>
              </w:rPr>
              <w:t>模块连接</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SFP SGMII</w:t>
            </w:r>
            <w:r>
              <w:rPr>
                <w:rFonts w:ascii="Courier New" w:hAnsi="Courier New" w:cs="Courier New"/>
                <w:sz w:val="18"/>
                <w:szCs w:val="18"/>
              </w:rPr>
              <w:t>”</w:t>
            </w:r>
            <w:r>
              <w:rPr>
                <w:rFonts w:ascii="Courier New" w:hAnsi="Courier New" w:cs="Courier New" w:hint="eastAsia"/>
                <w:sz w:val="18"/>
                <w:szCs w:val="18"/>
              </w:rPr>
              <w:t>并使用</w:t>
            </w:r>
            <w:r>
              <w:rPr>
                <w:rFonts w:ascii="Courier New" w:hAnsi="Courier New" w:cs="Courier New" w:hint="eastAsia"/>
                <w:sz w:val="18"/>
                <w:szCs w:val="18"/>
              </w:rPr>
              <w:t>RJ45</w:t>
            </w:r>
            <w:r>
              <w:rPr>
                <w:rFonts w:ascii="Courier New" w:hAnsi="Courier New" w:cs="Courier New" w:hint="eastAsia"/>
                <w:sz w:val="18"/>
                <w:szCs w:val="18"/>
              </w:rPr>
              <w:t>网线和支持</w:t>
            </w:r>
            <w:r>
              <w:rPr>
                <w:rFonts w:ascii="Courier New" w:hAnsi="Courier New" w:cs="Courier New" w:hint="eastAsia"/>
                <w:sz w:val="18"/>
                <w:szCs w:val="18"/>
              </w:rPr>
              <w:t>10/100/1000</w:t>
            </w:r>
            <w:r w:rsidR="008A3EF5">
              <w:rPr>
                <w:rFonts w:ascii="Courier New" w:hAnsi="Courier New" w:cs="Courier New" w:hint="eastAsia"/>
                <w:sz w:val="18"/>
                <w:szCs w:val="18"/>
              </w:rPr>
              <w:t>自适应</w:t>
            </w:r>
            <w:r>
              <w:rPr>
                <w:rFonts w:ascii="Courier New" w:hAnsi="Courier New" w:cs="Courier New" w:hint="eastAsia"/>
                <w:sz w:val="18"/>
                <w:szCs w:val="18"/>
              </w:rPr>
              <w:t>的</w:t>
            </w:r>
            <w:r>
              <w:rPr>
                <w:rFonts w:ascii="Courier New" w:hAnsi="Courier New" w:cs="Courier New" w:hint="eastAsia"/>
                <w:sz w:val="18"/>
                <w:szCs w:val="18"/>
              </w:rPr>
              <w:t>Copper SFP</w:t>
            </w:r>
            <w:r>
              <w:rPr>
                <w:rFonts w:ascii="Courier New" w:hAnsi="Courier New" w:cs="Courier New" w:hint="eastAsia"/>
                <w:sz w:val="18"/>
                <w:szCs w:val="18"/>
              </w:rPr>
              <w:t>模块连接</w:t>
            </w:r>
          </w:p>
        </w:tc>
      </w:tr>
      <w:tr w:rsidR="0024698A" w:rsidTr="00B40A12">
        <w:trPr>
          <w:trHeight w:val="307"/>
          <w:jc w:val="center"/>
        </w:trPr>
        <w:tc>
          <w:tcPr>
            <w:tcW w:w="1337" w:type="dxa"/>
            <w:vMerge/>
            <w:vAlign w:val="center"/>
          </w:tcPr>
          <w:p w:rsidR="0024698A" w:rsidRDefault="0024698A" w:rsidP="00B40A12">
            <w:pPr>
              <w:jc w:val="center"/>
              <w:rPr>
                <w:rFonts w:ascii="Courier New" w:hAnsi="Courier New" w:cs="Courier New"/>
                <w:sz w:val="18"/>
              </w:rPr>
            </w:pPr>
          </w:p>
        </w:tc>
        <w:tc>
          <w:tcPr>
            <w:tcW w:w="822" w:type="dxa"/>
            <w:vMerge/>
            <w:vAlign w:val="center"/>
          </w:tcPr>
          <w:p w:rsidR="0024698A" w:rsidRDefault="0024698A" w:rsidP="00B40A12">
            <w:pPr>
              <w:jc w:val="center"/>
              <w:rPr>
                <w:rFonts w:ascii="Courier New" w:hAnsi="Courier New" w:cs="Courier New"/>
                <w:sz w:val="18"/>
              </w:rPr>
            </w:pPr>
          </w:p>
        </w:tc>
        <w:tc>
          <w:tcPr>
            <w:tcW w:w="970" w:type="dxa"/>
            <w:vMerge/>
          </w:tcPr>
          <w:p w:rsidR="0024698A" w:rsidRDefault="0024698A" w:rsidP="00B40A12">
            <w:pPr>
              <w:jc w:val="center"/>
              <w:rPr>
                <w:rFonts w:ascii="Courier New" w:hAnsi="Courier New" w:cs="Courier New"/>
                <w:b/>
                <w:sz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Auto</w:t>
            </w:r>
            <w:r>
              <w:rPr>
                <w:rFonts w:ascii="Courier New" w:hAnsi="Courier New" w:cs="Courier New"/>
                <w:sz w:val="18"/>
                <w:szCs w:val="18"/>
              </w:rPr>
              <w:t>”</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无论使用何种连接线与何种接口</w:t>
            </w:r>
            <w:r>
              <w:rPr>
                <w:rFonts w:ascii="Courier New" w:hAnsi="Courier New" w:cs="Courier New" w:hint="eastAsia"/>
                <w:sz w:val="18"/>
                <w:szCs w:val="18"/>
              </w:rPr>
              <w:t>,</w:t>
            </w:r>
            <w:r>
              <w:rPr>
                <w:rFonts w:ascii="Courier New" w:hAnsi="Courier New" w:cs="Courier New" w:hint="eastAsia"/>
                <w:sz w:val="18"/>
                <w:szCs w:val="18"/>
              </w:rPr>
              <w:t>均能连通网络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Copper</w:t>
            </w:r>
            <w:r>
              <w:rPr>
                <w:rFonts w:ascii="Courier New" w:hAnsi="Courier New" w:cs="Courier New"/>
                <w:sz w:val="18"/>
                <w:szCs w:val="18"/>
              </w:rPr>
              <w:t>”</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无论是</w:t>
            </w:r>
            <w:r>
              <w:rPr>
                <w:rFonts w:ascii="Courier New" w:hAnsi="Courier New" w:cs="Courier New" w:hint="eastAsia"/>
                <w:sz w:val="18"/>
                <w:szCs w:val="18"/>
              </w:rPr>
              <w:t>RJ45</w:t>
            </w:r>
            <w:r>
              <w:rPr>
                <w:rFonts w:ascii="Courier New" w:hAnsi="Courier New" w:cs="Courier New" w:hint="eastAsia"/>
                <w:sz w:val="18"/>
                <w:szCs w:val="18"/>
              </w:rPr>
              <w:t>的连接器还是</w:t>
            </w:r>
            <w:r>
              <w:rPr>
                <w:rFonts w:ascii="Courier New" w:hAnsi="Courier New" w:cs="Courier New" w:hint="eastAsia"/>
                <w:sz w:val="18"/>
                <w:szCs w:val="18"/>
              </w:rPr>
              <w:t>SFP</w:t>
            </w:r>
            <w:r>
              <w:rPr>
                <w:rFonts w:ascii="Courier New" w:hAnsi="Courier New" w:cs="Courier New" w:hint="eastAsia"/>
                <w:sz w:val="18"/>
                <w:szCs w:val="18"/>
              </w:rPr>
              <w:t>连接器使用</w:t>
            </w:r>
            <w:r>
              <w:rPr>
                <w:rFonts w:ascii="Courier New" w:hAnsi="Courier New" w:cs="Courier New" w:hint="eastAsia"/>
                <w:sz w:val="18"/>
                <w:szCs w:val="18"/>
              </w:rPr>
              <w:t>Copper SFP</w:t>
            </w:r>
            <w:r>
              <w:rPr>
                <w:rFonts w:ascii="Courier New" w:hAnsi="Courier New" w:cs="Courier New" w:hint="eastAsia"/>
                <w:sz w:val="18"/>
                <w:szCs w:val="18"/>
              </w:rPr>
              <w:t>均能连通网络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Fiber SFP</w:t>
            </w:r>
            <w:r>
              <w:rPr>
                <w:rFonts w:ascii="Courier New" w:hAnsi="Courier New" w:cs="Courier New"/>
                <w:sz w:val="18"/>
                <w:szCs w:val="18"/>
              </w:rPr>
              <w:t>”</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使用光纤跳线和</w:t>
            </w:r>
            <w:r>
              <w:rPr>
                <w:rFonts w:ascii="Courier New" w:hAnsi="Courier New" w:cs="Courier New" w:hint="eastAsia"/>
                <w:sz w:val="18"/>
                <w:szCs w:val="18"/>
              </w:rPr>
              <w:t>Fiber SFP</w:t>
            </w:r>
            <w:r>
              <w:rPr>
                <w:rFonts w:ascii="Courier New" w:hAnsi="Courier New" w:cs="Courier New" w:hint="eastAsia"/>
                <w:sz w:val="18"/>
                <w:szCs w:val="18"/>
              </w:rPr>
              <w:t>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能连通网络</w:t>
            </w:r>
          </w:p>
        </w:tc>
      </w:tr>
      <w:tr w:rsidR="0024698A" w:rsidTr="00B40A12">
        <w:trPr>
          <w:trHeight w:val="315"/>
          <w:jc w:val="center"/>
        </w:trPr>
        <w:tc>
          <w:tcPr>
            <w:tcW w:w="1337" w:type="dxa"/>
            <w:vMerge/>
            <w:vAlign w:val="center"/>
          </w:tcPr>
          <w:p w:rsidR="0024698A" w:rsidRDefault="0024698A" w:rsidP="00B40A12">
            <w:pPr>
              <w:jc w:val="center"/>
              <w:rPr>
                <w:rFonts w:ascii="Courier New" w:hAnsi="Courier New" w:cs="Courier New"/>
                <w:sz w:val="18"/>
              </w:rPr>
            </w:pPr>
          </w:p>
        </w:tc>
        <w:tc>
          <w:tcPr>
            <w:tcW w:w="822" w:type="dxa"/>
            <w:vMerge/>
            <w:vAlign w:val="center"/>
          </w:tcPr>
          <w:p w:rsidR="0024698A" w:rsidRDefault="0024698A" w:rsidP="00B40A12">
            <w:pPr>
              <w:jc w:val="center"/>
              <w:rPr>
                <w:rFonts w:ascii="Courier New" w:hAnsi="Courier New" w:cs="Courier New"/>
                <w:sz w:val="18"/>
              </w:rPr>
            </w:pPr>
          </w:p>
        </w:tc>
        <w:tc>
          <w:tcPr>
            <w:tcW w:w="970" w:type="dxa"/>
            <w:vMerge/>
          </w:tcPr>
          <w:p w:rsidR="0024698A" w:rsidRDefault="0024698A" w:rsidP="00B40A12">
            <w:pPr>
              <w:jc w:val="center"/>
              <w:rPr>
                <w:rFonts w:ascii="Courier New" w:hAnsi="Courier New" w:cs="Courier New"/>
                <w:b/>
                <w:sz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24698A" w:rsidRDefault="0024698A" w:rsidP="00B40A12">
            <w:pPr>
              <w:rPr>
                <w:rFonts w:ascii="Courier New" w:hAnsi="Courier New" w:cs="Courier New"/>
                <w:sz w:val="18"/>
                <w:szCs w:val="18"/>
              </w:rPr>
            </w:pPr>
          </w:p>
        </w:tc>
      </w:tr>
      <w:tr w:rsidR="0024698A" w:rsidTr="00B40A12">
        <w:trPr>
          <w:trHeight w:val="285"/>
          <w:jc w:val="center"/>
        </w:trPr>
        <w:tc>
          <w:tcPr>
            <w:tcW w:w="1337" w:type="dxa"/>
            <w:vMerge/>
            <w:vAlign w:val="center"/>
          </w:tcPr>
          <w:p w:rsidR="0024698A" w:rsidRDefault="0024698A" w:rsidP="00B40A12">
            <w:pPr>
              <w:jc w:val="center"/>
              <w:rPr>
                <w:rFonts w:ascii="Courier New" w:hAnsi="Courier New" w:cs="Courier New"/>
                <w:sz w:val="18"/>
              </w:rPr>
            </w:pPr>
          </w:p>
        </w:tc>
        <w:tc>
          <w:tcPr>
            <w:tcW w:w="822" w:type="dxa"/>
            <w:vMerge/>
            <w:vAlign w:val="center"/>
          </w:tcPr>
          <w:p w:rsidR="0024698A" w:rsidRDefault="0024698A" w:rsidP="00B40A12">
            <w:pPr>
              <w:jc w:val="center"/>
              <w:rPr>
                <w:rFonts w:ascii="Courier New" w:hAnsi="Courier New" w:cs="Courier New"/>
                <w:sz w:val="18"/>
              </w:rPr>
            </w:pPr>
          </w:p>
        </w:tc>
        <w:tc>
          <w:tcPr>
            <w:tcW w:w="970" w:type="dxa"/>
            <w:vMerge/>
          </w:tcPr>
          <w:p w:rsidR="0024698A" w:rsidRDefault="0024698A" w:rsidP="00B40A12">
            <w:pPr>
              <w:jc w:val="center"/>
              <w:rPr>
                <w:rFonts w:ascii="Courier New" w:hAnsi="Courier New" w:cs="Courier New"/>
                <w:b/>
                <w:sz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24698A" w:rsidRDefault="0024698A" w:rsidP="00B40A12">
            <w:pPr>
              <w:numPr>
                <w:ilvl w:val="0"/>
                <w:numId w:val="4"/>
              </w:numPr>
              <w:rPr>
                <w:rFonts w:ascii="Courier New" w:hAnsi="Courier New" w:cs="Courier New"/>
                <w:sz w:val="18"/>
                <w:szCs w:val="18"/>
              </w:rPr>
            </w:pPr>
            <w:r>
              <w:rPr>
                <w:rFonts w:ascii="Courier New" w:hAnsi="Courier New" w:cs="Courier New" w:hint="eastAsia"/>
                <w:sz w:val="18"/>
                <w:szCs w:val="18"/>
              </w:rPr>
              <w:t>由于</w:t>
            </w:r>
            <w:r>
              <w:rPr>
                <w:rFonts w:ascii="Courier New" w:hAnsi="Courier New" w:cs="Courier New" w:hint="eastAsia"/>
                <w:sz w:val="18"/>
                <w:szCs w:val="18"/>
              </w:rPr>
              <w:t>10M</w:t>
            </w:r>
            <w:r>
              <w:rPr>
                <w:rFonts w:ascii="Courier New" w:hAnsi="Courier New" w:cs="Courier New" w:hint="eastAsia"/>
                <w:sz w:val="18"/>
                <w:szCs w:val="18"/>
              </w:rPr>
              <w:t>已基本退出历史舞台</w:t>
            </w:r>
            <w:r>
              <w:rPr>
                <w:rFonts w:ascii="Courier New" w:hAnsi="Courier New" w:cs="Courier New" w:hint="eastAsia"/>
                <w:sz w:val="18"/>
                <w:szCs w:val="18"/>
              </w:rPr>
              <w:t>,</w:t>
            </w:r>
            <w:r>
              <w:rPr>
                <w:rFonts w:ascii="Courier New" w:hAnsi="Courier New" w:cs="Courier New" w:hint="eastAsia"/>
                <w:sz w:val="18"/>
                <w:szCs w:val="18"/>
              </w:rPr>
              <w:t>所以</w:t>
            </w:r>
            <w:r w:rsidR="0051415A">
              <w:rPr>
                <w:rFonts w:ascii="Courier New" w:hAnsi="Courier New" w:cs="Courier New" w:hint="eastAsia"/>
                <w:sz w:val="18"/>
                <w:szCs w:val="18"/>
              </w:rPr>
              <w:t>可对</w:t>
            </w:r>
            <w:r w:rsidR="0051415A">
              <w:rPr>
                <w:rFonts w:ascii="Courier New" w:hAnsi="Courier New" w:cs="Courier New" w:hint="eastAsia"/>
                <w:sz w:val="18"/>
                <w:szCs w:val="18"/>
              </w:rPr>
              <w:t>10</w:t>
            </w:r>
            <w:r>
              <w:rPr>
                <w:rFonts w:ascii="Courier New" w:hAnsi="Courier New" w:cs="Courier New" w:hint="eastAsia"/>
                <w:sz w:val="18"/>
                <w:szCs w:val="18"/>
              </w:rPr>
              <w:t>M</w:t>
            </w:r>
            <w:r>
              <w:rPr>
                <w:rFonts w:ascii="Courier New" w:hAnsi="Courier New" w:cs="Courier New" w:hint="eastAsia"/>
                <w:sz w:val="18"/>
                <w:szCs w:val="18"/>
              </w:rPr>
              <w:t>不予测试</w:t>
            </w:r>
          </w:p>
        </w:tc>
      </w:tr>
      <w:tr w:rsidR="0024698A" w:rsidTr="00B40A12">
        <w:trPr>
          <w:trHeight w:val="285"/>
          <w:jc w:val="center"/>
        </w:trPr>
        <w:tc>
          <w:tcPr>
            <w:tcW w:w="1337" w:type="dxa"/>
            <w:vAlign w:val="center"/>
          </w:tcPr>
          <w:p w:rsidR="0024698A" w:rsidRDefault="0024698A"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24698A" w:rsidRDefault="0024698A" w:rsidP="00B40A12">
            <w:pPr>
              <w:rPr>
                <w:rFonts w:ascii="Courier New" w:hAnsi="Courier New" w:cs="Courier New"/>
                <w:sz w:val="18"/>
                <w:szCs w:val="18"/>
              </w:rPr>
            </w:pPr>
          </w:p>
        </w:tc>
      </w:tr>
    </w:tbl>
    <w:p w:rsidR="00433B81" w:rsidRDefault="00433B81" w:rsidP="00433B81">
      <w:pPr>
        <w:pStyle w:val="3"/>
        <w:ind w:left="709" w:hanging="709"/>
      </w:pPr>
      <w:bookmarkStart w:id="94" w:name="_Toc387069328"/>
      <w:bookmarkStart w:id="95" w:name="_Toc387069742"/>
      <w:bookmarkStart w:id="96" w:name="_Toc387069885"/>
      <w:bookmarkStart w:id="97" w:name="_Toc387070588"/>
      <w:bookmarkStart w:id="98" w:name="_Toc387072428"/>
      <w:bookmarkStart w:id="99" w:name="_Toc387072537"/>
      <w:bookmarkStart w:id="100" w:name="_Toc396464084"/>
      <w:r>
        <w:rPr>
          <w:rFonts w:hint="eastAsia"/>
        </w:rPr>
        <w:t xml:space="preserve">6.1.2. </w:t>
      </w:r>
      <w:r>
        <w:rPr>
          <w:rFonts w:hint="eastAsia"/>
        </w:rPr>
        <w:t>速度和双工测试</w:t>
      </w:r>
      <w:bookmarkEnd w:id="94"/>
      <w:bookmarkEnd w:id="95"/>
      <w:bookmarkEnd w:id="96"/>
      <w:bookmarkEnd w:id="97"/>
      <w:bookmarkEnd w:id="98"/>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433B81" w:rsidRDefault="00B44827" w:rsidP="00B40A12">
            <w:pPr>
              <w:rPr>
                <w:rFonts w:ascii="Courier New" w:hAnsi="Courier New" w:cs="Courier New"/>
                <w:sz w:val="18"/>
                <w:szCs w:val="18"/>
              </w:rPr>
            </w:pPr>
            <w:r>
              <w:rPr>
                <w:rFonts w:ascii="Courier New" w:hAnsi="Courier New" w:cs="Courier New" w:hint="eastAsia"/>
                <w:sz w:val="18"/>
                <w:szCs w:val="18"/>
              </w:rPr>
              <w:t>速度和双工</w:t>
            </w:r>
          </w:p>
        </w:tc>
        <w:tc>
          <w:tcPr>
            <w:tcW w:w="946" w:type="dxa"/>
            <w:vAlign w:val="center"/>
          </w:tcPr>
          <w:p w:rsidR="00433B81" w:rsidRDefault="00433B81"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433B81" w:rsidRDefault="00433B81"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433B81" w:rsidTr="00B40A12">
        <w:trPr>
          <w:jc w:val="center"/>
        </w:trPr>
        <w:tc>
          <w:tcPr>
            <w:tcW w:w="1337" w:type="dxa"/>
          </w:tcPr>
          <w:p w:rsidR="00433B81" w:rsidRDefault="00433B81"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433B81" w:rsidRDefault="00D51618" w:rsidP="00D51618">
            <w:pPr>
              <w:rPr>
                <w:rFonts w:ascii="Courier New" w:hAnsi="Courier New" w:cs="Courier New"/>
                <w:sz w:val="18"/>
                <w:szCs w:val="18"/>
              </w:rPr>
            </w:pPr>
            <w:r>
              <w:rPr>
                <w:rFonts w:ascii="Courier New" w:hAnsi="Courier New" w:cs="Courier New" w:hint="eastAsia"/>
                <w:sz w:val="18"/>
                <w:szCs w:val="18"/>
              </w:rPr>
              <w:t>速度和双工在不同应用下能符合设计达成目标</w:t>
            </w:r>
            <w:r w:rsidR="00EB6C20">
              <w:rPr>
                <w:rFonts w:ascii="Courier New" w:hAnsi="Courier New" w:cs="Courier New" w:hint="eastAsia"/>
                <w:sz w:val="18"/>
                <w:szCs w:val="18"/>
              </w:rPr>
              <w:t>;</w:t>
            </w:r>
            <w:r w:rsidR="00EB6C20">
              <w:rPr>
                <w:rFonts w:ascii="Courier New" w:hAnsi="Courier New" w:cs="Courier New" w:hint="eastAsia"/>
                <w:sz w:val="18"/>
                <w:szCs w:val="18"/>
              </w:rPr>
              <w:t>待测产品速度和双工项包含：</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Auto</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1Gbps Auto-Negotiation</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SGMII 1Gbps Full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1Gbps Full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 xml:space="preserve">1Gbps Full </w:t>
            </w:r>
            <w:r w:rsidR="00EB6C20" w:rsidRPr="00117389">
              <w:rPr>
                <w:rFonts w:ascii="Courier New" w:hAnsi="Courier New" w:cs="Courier New" w:hint="eastAsia"/>
                <w:sz w:val="18"/>
                <w:szCs w:val="18"/>
              </w:rPr>
              <w:lastRenderedPageBreak/>
              <w:t>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100Mbps Full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100Mbps Half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模式</w:t>
            </w:r>
            <w:r w:rsidR="0014465E">
              <w:rPr>
                <w:rFonts w:ascii="Courier New" w:hAnsi="Courier New" w:cs="Courier New" w:hint="eastAsia"/>
                <w:sz w:val="18"/>
                <w:szCs w:val="18"/>
              </w:rPr>
              <w:t>。</w:t>
            </w:r>
          </w:p>
        </w:tc>
      </w:tr>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lastRenderedPageBreak/>
              <w:t>测试目的</w:t>
            </w:r>
          </w:p>
        </w:tc>
        <w:tc>
          <w:tcPr>
            <w:tcW w:w="8551" w:type="dxa"/>
            <w:gridSpan w:val="6"/>
          </w:tcPr>
          <w:p w:rsidR="00433B81" w:rsidRDefault="00433B81" w:rsidP="00B40A12">
            <w:pPr>
              <w:rPr>
                <w:rFonts w:ascii="Courier New" w:hAnsi="Courier New" w:cs="Courier New"/>
                <w:sz w:val="18"/>
                <w:szCs w:val="18"/>
              </w:rPr>
            </w:pPr>
            <w:r>
              <w:rPr>
                <w:rFonts w:ascii="Courier New" w:hAnsi="Courier New" w:cs="Courier New" w:hint="eastAsia"/>
                <w:sz w:val="18"/>
                <w:szCs w:val="18"/>
              </w:rPr>
              <w:t>测试接口模式是否符合设计要求</w:t>
            </w:r>
          </w:p>
        </w:tc>
      </w:tr>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433B81" w:rsidRPr="00D51618" w:rsidRDefault="00433B81" w:rsidP="00920765">
            <w:pPr>
              <w:pStyle w:val="aa"/>
              <w:numPr>
                <w:ilvl w:val="0"/>
                <w:numId w:val="6"/>
              </w:numPr>
              <w:ind w:firstLineChars="0"/>
              <w:rPr>
                <w:rFonts w:ascii="Courier New" w:hAnsi="Courier New" w:cs="Courier New"/>
                <w:sz w:val="18"/>
              </w:rPr>
            </w:pPr>
            <w:r w:rsidRPr="00D51618">
              <w:rPr>
                <w:rFonts w:ascii="Courier New" w:hAnsi="Courier New" w:cs="Courier New" w:hint="eastAsia"/>
                <w:sz w:val="18"/>
              </w:rPr>
              <w:t>升级待测产品到待测版本</w:t>
            </w:r>
          </w:p>
          <w:p w:rsidR="00433B81" w:rsidRDefault="00433B81" w:rsidP="00920765">
            <w:pPr>
              <w:pStyle w:val="aa"/>
              <w:numPr>
                <w:ilvl w:val="0"/>
                <w:numId w:val="6"/>
              </w:numPr>
              <w:ind w:firstLineChars="0"/>
              <w:rPr>
                <w:rFonts w:ascii="Courier New" w:hAnsi="Courier New" w:cs="Courier New"/>
                <w:sz w:val="18"/>
              </w:rPr>
            </w:pPr>
            <w:r w:rsidRPr="00D51618">
              <w:rPr>
                <w:rFonts w:ascii="Courier New" w:hAnsi="Courier New" w:cs="Courier New" w:hint="eastAsia"/>
                <w:sz w:val="18"/>
              </w:rPr>
              <w:t>准备一台千兆交换机和一台百兆交换机配合测试</w:t>
            </w:r>
          </w:p>
          <w:p w:rsidR="00D51618" w:rsidRDefault="00D51618" w:rsidP="00920765">
            <w:pPr>
              <w:pStyle w:val="aa"/>
              <w:numPr>
                <w:ilvl w:val="0"/>
                <w:numId w:val="6"/>
              </w:numPr>
              <w:ind w:firstLineChars="0"/>
              <w:rPr>
                <w:rFonts w:ascii="Courier New" w:hAnsi="Courier New" w:cs="Courier New"/>
                <w:sz w:val="18"/>
              </w:rPr>
            </w:pPr>
            <w:r>
              <w:rPr>
                <w:rFonts w:ascii="Courier New" w:hAnsi="Courier New" w:cs="Courier New" w:hint="eastAsia"/>
                <w:sz w:val="18"/>
              </w:rPr>
              <w:t>选择合适的接口模式</w:t>
            </w:r>
          </w:p>
          <w:p w:rsidR="00D51618" w:rsidRDefault="00D51618" w:rsidP="00920765">
            <w:pPr>
              <w:pStyle w:val="aa"/>
              <w:numPr>
                <w:ilvl w:val="0"/>
                <w:numId w:val="6"/>
              </w:numPr>
              <w:ind w:firstLineChars="0"/>
              <w:rPr>
                <w:rFonts w:ascii="Courier New" w:hAnsi="Courier New" w:cs="Courier New"/>
                <w:sz w:val="18"/>
              </w:rPr>
            </w:pPr>
            <w:r>
              <w:rPr>
                <w:rFonts w:ascii="Courier New" w:hAnsi="Courier New" w:cs="Courier New" w:hint="eastAsia"/>
                <w:sz w:val="18"/>
              </w:rPr>
              <w:t>进入控制软件相应页面</w:t>
            </w:r>
          </w:p>
          <w:p w:rsidR="002C431E" w:rsidRPr="00D51618" w:rsidRDefault="002C431E" w:rsidP="00920765">
            <w:pPr>
              <w:pStyle w:val="aa"/>
              <w:numPr>
                <w:ilvl w:val="0"/>
                <w:numId w:val="6"/>
              </w:numPr>
              <w:ind w:firstLineChars="0"/>
              <w:rPr>
                <w:rFonts w:ascii="Courier New" w:hAnsi="Courier New" w:cs="Courier New"/>
                <w:sz w:val="18"/>
              </w:rPr>
            </w:pPr>
            <w:r>
              <w:rPr>
                <w:rFonts w:ascii="Courier New" w:hAnsi="Courier New" w:cs="Courier New" w:hint="eastAsia"/>
                <w:sz w:val="18"/>
              </w:rPr>
              <w:t>假设对端设备</w:t>
            </w:r>
            <w:r w:rsidR="000D76BF">
              <w:rPr>
                <w:rFonts w:ascii="Courier New" w:hAnsi="Courier New" w:cs="Courier New" w:hint="eastAsia"/>
                <w:sz w:val="18"/>
              </w:rPr>
              <w:t>速度和双工最高都能达到</w:t>
            </w:r>
            <w:r w:rsidR="000D76BF">
              <w:rPr>
                <w:rFonts w:ascii="Courier New" w:hAnsi="Courier New" w:cs="Courier New" w:hint="eastAsia"/>
                <w:sz w:val="18"/>
              </w:rPr>
              <w:t>1Gbps</w:t>
            </w:r>
            <w:r w:rsidR="000D76BF">
              <w:rPr>
                <w:rFonts w:ascii="Courier New" w:hAnsi="Courier New" w:cs="Courier New" w:hint="eastAsia"/>
                <w:sz w:val="18"/>
              </w:rPr>
              <w:t>和全双工模式</w:t>
            </w:r>
          </w:p>
        </w:tc>
      </w:tr>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433B81" w:rsidRDefault="00433B81" w:rsidP="00B40A12">
            <w:pPr>
              <w:rPr>
                <w:rFonts w:ascii="Courier New" w:hAnsi="Courier New" w:cs="Courier New"/>
                <w:sz w:val="18"/>
              </w:rPr>
            </w:pPr>
            <w:r>
              <w:rPr>
                <w:rFonts w:ascii="Courier New" w:hAnsi="Courier New" w:cs="Courier New"/>
                <w:sz w:val="18"/>
              </w:rPr>
              <w:t>公司标准</w:t>
            </w:r>
          </w:p>
        </w:tc>
      </w:tr>
      <w:tr w:rsidR="00433B81" w:rsidTr="00B40A12">
        <w:trPr>
          <w:jc w:val="center"/>
        </w:trPr>
        <w:tc>
          <w:tcPr>
            <w:tcW w:w="1337"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433B81" w:rsidRDefault="00433B81" w:rsidP="00B40A12">
            <w:pPr>
              <w:jc w:val="center"/>
              <w:rPr>
                <w:rFonts w:ascii="Courier New" w:hAnsi="Courier New" w:cs="Courier New"/>
                <w:b/>
                <w:sz w:val="18"/>
              </w:rPr>
            </w:pPr>
            <w:r>
              <w:rPr>
                <w:rFonts w:ascii="Courier New" w:hAnsi="Courier New" w:cs="Courier New"/>
                <w:b/>
                <w:sz w:val="18"/>
              </w:rPr>
              <w:t>内容</w:t>
            </w:r>
          </w:p>
        </w:tc>
      </w:tr>
      <w:tr w:rsidR="00433B81" w:rsidTr="00B40A12">
        <w:trPr>
          <w:trHeight w:val="315"/>
          <w:jc w:val="center"/>
        </w:trPr>
        <w:tc>
          <w:tcPr>
            <w:tcW w:w="1337" w:type="dxa"/>
            <w:vMerge w:val="restart"/>
            <w:vAlign w:val="center"/>
          </w:tcPr>
          <w:p w:rsidR="00433B81" w:rsidRDefault="00433B81"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433B81" w:rsidRDefault="00433B81"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433B81" w:rsidRDefault="00433B81" w:rsidP="00B40A12">
            <w:pPr>
              <w:jc w:val="center"/>
              <w:rPr>
                <w:rFonts w:ascii="Courier New" w:hAnsi="Courier New" w:cs="Courier New"/>
                <w:b/>
                <w:sz w:val="18"/>
                <w:szCs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433B81" w:rsidRPr="00117389" w:rsidRDefault="00117389" w:rsidP="00920765">
            <w:pPr>
              <w:pStyle w:val="aa"/>
              <w:numPr>
                <w:ilvl w:val="0"/>
                <w:numId w:val="7"/>
              </w:numPr>
              <w:ind w:firstLineChars="0"/>
              <w:rPr>
                <w:rFonts w:ascii="Courier New" w:hAnsi="Courier New" w:cs="Courier New"/>
                <w:sz w:val="18"/>
                <w:szCs w:val="18"/>
              </w:rPr>
            </w:pPr>
            <w:r w:rsidRPr="00117389">
              <w:rPr>
                <w:rFonts w:ascii="Courier New" w:hAnsi="Courier New" w:cs="Courier New" w:hint="eastAsia"/>
                <w:sz w:val="18"/>
                <w:szCs w:val="18"/>
              </w:rPr>
              <w:t>对端设备选择</w:t>
            </w:r>
            <w:r w:rsidRPr="00117389">
              <w:rPr>
                <w:rFonts w:ascii="Courier New" w:hAnsi="Courier New" w:cs="Courier New" w:hint="eastAsia"/>
                <w:sz w:val="18"/>
                <w:szCs w:val="18"/>
              </w:rPr>
              <w:t>Auto</w:t>
            </w:r>
            <w:r w:rsidRPr="00117389">
              <w:rPr>
                <w:rFonts w:ascii="Courier New" w:hAnsi="Courier New" w:cs="Courier New" w:hint="eastAsia"/>
                <w:sz w:val="18"/>
                <w:szCs w:val="18"/>
              </w:rPr>
              <w:t>自协商</w:t>
            </w:r>
            <w:r w:rsidRPr="00117389">
              <w:rPr>
                <w:rFonts w:ascii="Courier New" w:hAnsi="Courier New" w:cs="Courier New" w:hint="eastAsia"/>
                <w:sz w:val="18"/>
                <w:szCs w:val="18"/>
              </w:rPr>
              <w:t>,</w:t>
            </w:r>
            <w:r w:rsidRPr="00117389">
              <w:rPr>
                <w:rFonts w:ascii="Courier New" w:hAnsi="Courier New" w:cs="Courier New" w:hint="eastAsia"/>
                <w:sz w:val="18"/>
                <w:szCs w:val="18"/>
              </w:rPr>
              <w:t>待测产品</w:t>
            </w:r>
            <w:r w:rsidR="00FA590A">
              <w:rPr>
                <w:rFonts w:ascii="Courier New" w:hAnsi="Courier New" w:cs="Courier New" w:hint="eastAsia"/>
                <w:sz w:val="18"/>
                <w:szCs w:val="18"/>
              </w:rPr>
              <w:t>依次</w:t>
            </w:r>
            <w:r w:rsidR="00FA590A" w:rsidRPr="00117389">
              <w:rPr>
                <w:rFonts w:ascii="Courier New" w:hAnsi="Courier New" w:cs="Courier New" w:hint="eastAsia"/>
                <w:sz w:val="18"/>
                <w:szCs w:val="18"/>
              </w:rPr>
              <w:t>分别选择</w:t>
            </w:r>
            <w:r w:rsidRPr="00117389">
              <w:rPr>
                <w:rFonts w:ascii="Courier New" w:hAnsi="Courier New" w:cs="Courier New" w:hint="eastAsia"/>
                <w:sz w:val="18"/>
                <w:szCs w:val="18"/>
              </w:rPr>
              <w:t>速度</w:t>
            </w:r>
            <w:r w:rsidR="00FA590A">
              <w:rPr>
                <w:rFonts w:ascii="Courier New" w:hAnsi="Courier New" w:cs="Courier New" w:hint="eastAsia"/>
                <w:sz w:val="18"/>
                <w:szCs w:val="18"/>
              </w:rPr>
              <w:t>和</w:t>
            </w:r>
            <w:r w:rsidRPr="00117389">
              <w:rPr>
                <w:rFonts w:ascii="Courier New" w:hAnsi="Courier New" w:cs="Courier New" w:hint="eastAsia"/>
                <w:sz w:val="18"/>
                <w:szCs w:val="18"/>
              </w:rPr>
              <w:t>双工</w:t>
            </w:r>
            <w:r w:rsidR="00FA590A">
              <w:rPr>
                <w:rFonts w:ascii="Courier New" w:hAnsi="Courier New" w:cs="Courier New" w:hint="eastAsia"/>
                <w:sz w:val="18"/>
                <w:szCs w:val="18"/>
              </w:rPr>
              <w:t>项</w:t>
            </w:r>
            <w:r w:rsidRPr="00117389">
              <w:rPr>
                <w:rFonts w:ascii="Courier New" w:hAnsi="Courier New" w:cs="Courier New" w:hint="eastAsia"/>
                <w:sz w:val="18"/>
                <w:szCs w:val="18"/>
              </w:rPr>
              <w:t>,</w:t>
            </w:r>
            <w:r w:rsidRPr="00117389">
              <w:rPr>
                <w:rFonts w:ascii="Courier New" w:hAnsi="Courier New" w:cs="Courier New" w:hint="eastAsia"/>
                <w:sz w:val="18"/>
                <w:szCs w:val="18"/>
              </w:rPr>
              <w:t>查看待测产品速度和双工状态</w:t>
            </w:r>
          </w:p>
          <w:p w:rsidR="00117389" w:rsidRDefault="00935CFE"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对端设备选择非</w:t>
            </w:r>
            <w:r>
              <w:rPr>
                <w:rFonts w:ascii="Courier New" w:hAnsi="Courier New" w:cs="Courier New" w:hint="eastAsia"/>
                <w:sz w:val="18"/>
                <w:szCs w:val="18"/>
              </w:rPr>
              <w:t>Auto</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待测</w:t>
            </w:r>
            <w:r w:rsidR="00B51375">
              <w:rPr>
                <w:rFonts w:ascii="Courier New" w:hAnsi="Courier New" w:cs="Courier New" w:hint="eastAsia"/>
                <w:sz w:val="18"/>
                <w:szCs w:val="18"/>
              </w:rPr>
              <w:t>产品依次</w:t>
            </w:r>
            <w:r w:rsidR="0075126E">
              <w:rPr>
                <w:rFonts w:ascii="Courier New" w:hAnsi="Courier New" w:cs="Courier New" w:hint="eastAsia"/>
                <w:sz w:val="18"/>
                <w:szCs w:val="18"/>
              </w:rPr>
              <w:t>分别</w:t>
            </w:r>
            <w:r w:rsidR="00B51375">
              <w:rPr>
                <w:rFonts w:ascii="Courier New" w:hAnsi="Courier New" w:cs="Courier New" w:hint="eastAsia"/>
                <w:sz w:val="18"/>
                <w:szCs w:val="18"/>
              </w:rPr>
              <w:t>选择速度和双工项</w:t>
            </w:r>
            <w:r w:rsidR="00B51375">
              <w:rPr>
                <w:rFonts w:ascii="Courier New" w:hAnsi="Courier New" w:cs="Courier New" w:hint="eastAsia"/>
                <w:sz w:val="18"/>
                <w:szCs w:val="18"/>
              </w:rPr>
              <w:t>,</w:t>
            </w:r>
            <w:r w:rsidR="00B51375">
              <w:rPr>
                <w:rFonts w:ascii="Courier New" w:hAnsi="Courier New" w:cs="Courier New" w:hint="eastAsia"/>
                <w:sz w:val="18"/>
                <w:szCs w:val="18"/>
              </w:rPr>
              <w:t>查看待测产品速度和双工状态</w:t>
            </w:r>
          </w:p>
          <w:p w:rsidR="00963CEA" w:rsidRDefault="00963CEA"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w:t>
            </w:r>
            <w:r w:rsidR="00612321">
              <w:rPr>
                <w:rFonts w:ascii="Courier New" w:hAnsi="Courier New" w:cs="Courier New" w:hint="eastAsia"/>
                <w:sz w:val="18"/>
                <w:szCs w:val="18"/>
              </w:rPr>
              <w:t>纯</w:t>
            </w:r>
            <w:r>
              <w:rPr>
                <w:rFonts w:ascii="Courier New" w:hAnsi="Courier New" w:cs="Courier New" w:hint="eastAsia"/>
                <w:sz w:val="18"/>
                <w:szCs w:val="18"/>
              </w:rPr>
              <w:t>千兆的模块分别在千兆交换机和百兆交换机上选择百兆</w:t>
            </w:r>
            <w:r>
              <w:rPr>
                <w:rFonts w:ascii="Courier New" w:hAnsi="Courier New" w:cs="Courier New" w:hint="eastAsia"/>
                <w:sz w:val="18"/>
                <w:szCs w:val="18"/>
              </w:rPr>
              <w:t>,</w:t>
            </w:r>
            <w:r>
              <w:rPr>
                <w:rFonts w:ascii="Courier New" w:hAnsi="Courier New" w:cs="Courier New" w:hint="eastAsia"/>
                <w:sz w:val="18"/>
                <w:szCs w:val="18"/>
              </w:rPr>
              <w:t>查看待测产品速度和双工状态</w:t>
            </w:r>
          </w:p>
          <w:p w:rsidR="00963CEA" w:rsidRDefault="00612321"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支持纯千兆的模块在千兆交换机上强制使用</w:t>
            </w:r>
            <w:r>
              <w:rPr>
                <w:rFonts w:ascii="Courier New" w:hAnsi="Courier New" w:cs="Courier New" w:hint="eastAsia"/>
                <w:sz w:val="18"/>
                <w:szCs w:val="18"/>
              </w:rPr>
              <w:t>1Gbps</w:t>
            </w:r>
            <w:r>
              <w:rPr>
                <w:rFonts w:ascii="Courier New" w:hAnsi="Courier New" w:cs="Courier New" w:hint="eastAsia"/>
                <w:sz w:val="18"/>
                <w:szCs w:val="18"/>
              </w:rPr>
              <w:t>全双工</w:t>
            </w:r>
            <w:r>
              <w:rPr>
                <w:rFonts w:ascii="Courier New" w:hAnsi="Courier New" w:cs="Courier New" w:hint="eastAsia"/>
                <w:sz w:val="18"/>
                <w:szCs w:val="18"/>
              </w:rPr>
              <w:t>,</w:t>
            </w:r>
            <w:r>
              <w:rPr>
                <w:rFonts w:ascii="Courier New" w:hAnsi="Courier New" w:cs="Courier New" w:hint="eastAsia"/>
                <w:sz w:val="18"/>
                <w:szCs w:val="18"/>
              </w:rPr>
              <w:t>不插网线</w:t>
            </w:r>
            <w:r>
              <w:rPr>
                <w:rFonts w:ascii="Courier New" w:hAnsi="Courier New" w:cs="Courier New" w:hint="eastAsia"/>
                <w:sz w:val="18"/>
                <w:szCs w:val="18"/>
              </w:rPr>
              <w:t>,</w:t>
            </w:r>
            <w:r>
              <w:rPr>
                <w:rFonts w:ascii="Courier New" w:hAnsi="Courier New" w:cs="Courier New" w:hint="eastAsia"/>
                <w:sz w:val="18"/>
                <w:szCs w:val="18"/>
              </w:rPr>
              <w:t>查看待测产品连接状态</w:t>
            </w:r>
          </w:p>
          <w:p w:rsidR="00612321" w:rsidRDefault="008E1D43"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w:t>
            </w:r>
            <w:r>
              <w:rPr>
                <w:rFonts w:ascii="Courier New" w:hAnsi="Courier New" w:cs="Courier New" w:hint="eastAsia"/>
                <w:sz w:val="18"/>
                <w:szCs w:val="18"/>
              </w:rPr>
              <w:t>10/100/1000</w:t>
            </w:r>
            <w:r>
              <w:rPr>
                <w:rFonts w:ascii="Courier New" w:hAnsi="Courier New" w:cs="Courier New" w:hint="eastAsia"/>
                <w:sz w:val="18"/>
                <w:szCs w:val="18"/>
              </w:rPr>
              <w:t>自适应的模块分别在千兆交换机和百兆交换机上选择百兆</w:t>
            </w:r>
            <w:r>
              <w:rPr>
                <w:rFonts w:ascii="Courier New" w:hAnsi="Courier New" w:cs="Courier New" w:hint="eastAsia"/>
                <w:sz w:val="18"/>
                <w:szCs w:val="18"/>
              </w:rPr>
              <w:t>,</w:t>
            </w:r>
            <w:r>
              <w:rPr>
                <w:rFonts w:ascii="Courier New" w:hAnsi="Courier New" w:cs="Courier New" w:hint="eastAsia"/>
                <w:sz w:val="18"/>
                <w:szCs w:val="18"/>
              </w:rPr>
              <w:t>查看待测产品速度和双工</w:t>
            </w:r>
          </w:p>
          <w:p w:rsidR="008E1D43" w:rsidRDefault="00CD62B3"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w:t>
            </w:r>
            <w:r>
              <w:rPr>
                <w:rFonts w:ascii="Courier New" w:hAnsi="Courier New" w:cs="Courier New" w:hint="eastAsia"/>
                <w:sz w:val="18"/>
                <w:szCs w:val="18"/>
              </w:rPr>
              <w:t>10/100/1000</w:t>
            </w:r>
            <w:r>
              <w:rPr>
                <w:rFonts w:ascii="Courier New" w:hAnsi="Courier New" w:cs="Courier New" w:hint="eastAsia"/>
                <w:sz w:val="18"/>
                <w:szCs w:val="18"/>
              </w:rPr>
              <w:t>自适应的模块在待测产品上不插网线</w:t>
            </w:r>
            <w:r>
              <w:rPr>
                <w:rFonts w:ascii="Courier New" w:hAnsi="Courier New" w:cs="Courier New" w:hint="eastAsia"/>
                <w:sz w:val="18"/>
                <w:szCs w:val="18"/>
              </w:rPr>
              <w:t>,</w:t>
            </w:r>
            <w:r>
              <w:rPr>
                <w:rFonts w:ascii="Courier New" w:hAnsi="Courier New" w:cs="Courier New" w:hint="eastAsia"/>
                <w:sz w:val="18"/>
                <w:szCs w:val="18"/>
              </w:rPr>
              <w:t>查看待测产品连接状态</w:t>
            </w:r>
          </w:p>
          <w:p w:rsidR="007941C8" w:rsidRDefault="007941C8"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千兆交换机和设备的</w:t>
            </w:r>
            <w:r>
              <w:rPr>
                <w:rFonts w:ascii="Courier New" w:hAnsi="Courier New" w:cs="Courier New" w:hint="eastAsia"/>
                <w:sz w:val="18"/>
                <w:szCs w:val="18"/>
              </w:rPr>
              <w:t>GbE</w:t>
            </w:r>
            <w:r>
              <w:rPr>
                <w:rFonts w:ascii="Courier New" w:hAnsi="Courier New" w:cs="Courier New" w:hint="eastAsia"/>
                <w:sz w:val="18"/>
                <w:szCs w:val="18"/>
              </w:rPr>
              <w:t>口直连</w:t>
            </w:r>
            <w:r>
              <w:rPr>
                <w:rFonts w:ascii="Courier New" w:hAnsi="Courier New" w:cs="Courier New" w:hint="eastAsia"/>
                <w:sz w:val="18"/>
                <w:szCs w:val="18"/>
              </w:rPr>
              <w:t>,</w:t>
            </w:r>
            <w:r>
              <w:rPr>
                <w:rFonts w:ascii="Courier New" w:hAnsi="Courier New" w:cs="Courier New" w:hint="eastAsia"/>
                <w:sz w:val="18"/>
                <w:szCs w:val="18"/>
              </w:rPr>
              <w:t>速度和双工依次选择</w:t>
            </w:r>
            <w:r>
              <w:rPr>
                <w:rFonts w:ascii="Courier New" w:hAnsi="Courier New" w:cs="Courier New"/>
                <w:sz w:val="18"/>
                <w:szCs w:val="18"/>
              </w:rPr>
              <w:t>”</w:t>
            </w:r>
            <w:r>
              <w:rPr>
                <w:rFonts w:ascii="Courier New" w:hAnsi="Courier New" w:cs="Courier New" w:hint="eastAsia"/>
                <w:sz w:val="18"/>
                <w:szCs w:val="18"/>
              </w:rPr>
              <w:t>自适应</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自协商</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全双工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sidRPr="00117389">
              <w:rPr>
                <w:rFonts w:ascii="Courier New" w:hAnsi="Courier New" w:cs="Courier New" w:hint="eastAsia"/>
                <w:sz w:val="18"/>
                <w:szCs w:val="18"/>
              </w:rPr>
              <w:t xml:space="preserve"> SGMII 1Gbps Full Duplex</w:t>
            </w:r>
            <w:r>
              <w:rPr>
                <w:rFonts w:ascii="Courier New" w:hAnsi="Courier New" w:cs="Courier New"/>
                <w:sz w:val="18"/>
                <w:szCs w:val="18"/>
              </w:rPr>
              <w:t>”</w:t>
            </w:r>
            <w:r w:rsidR="009A5C76">
              <w:rPr>
                <w:rFonts w:ascii="Courier New" w:hAnsi="Courier New" w:cs="Courier New" w:hint="eastAsia"/>
                <w:sz w:val="18"/>
                <w:szCs w:val="18"/>
              </w:rPr>
              <w:t>,</w:t>
            </w:r>
            <w:r w:rsidR="009A5C76">
              <w:rPr>
                <w:rFonts w:ascii="Courier New" w:hAnsi="Courier New" w:cs="Courier New" w:hint="eastAsia"/>
                <w:sz w:val="18"/>
                <w:szCs w:val="18"/>
              </w:rPr>
              <w:t>查看速度状态；依次选择</w:t>
            </w:r>
            <w:r w:rsidR="009A5C76">
              <w:rPr>
                <w:rFonts w:ascii="Courier New" w:hAnsi="Courier New" w:cs="Courier New"/>
                <w:sz w:val="18"/>
                <w:szCs w:val="18"/>
              </w:rPr>
              <w:t>”</w:t>
            </w:r>
            <w:r w:rsidR="009A5C76">
              <w:rPr>
                <w:rFonts w:ascii="Courier New" w:hAnsi="Courier New" w:cs="Courier New" w:hint="eastAsia"/>
                <w:sz w:val="18"/>
                <w:szCs w:val="18"/>
              </w:rPr>
              <w:t>100Mbps</w:t>
            </w:r>
            <w:r w:rsidR="009A5C76">
              <w:rPr>
                <w:rFonts w:ascii="Courier New" w:hAnsi="Courier New" w:cs="Courier New" w:hint="eastAsia"/>
                <w:sz w:val="18"/>
                <w:szCs w:val="18"/>
              </w:rPr>
              <w:t>全双工</w:t>
            </w:r>
            <w:r w:rsidR="009A5C76">
              <w:rPr>
                <w:rFonts w:ascii="Courier New" w:hAnsi="Courier New" w:cs="Courier New"/>
                <w:sz w:val="18"/>
                <w:szCs w:val="18"/>
              </w:rPr>
              <w:t>”</w:t>
            </w:r>
            <w:r w:rsidR="009A5C76">
              <w:rPr>
                <w:rFonts w:ascii="Courier New" w:hAnsi="Courier New" w:cs="Courier New" w:hint="eastAsia"/>
                <w:sz w:val="18"/>
                <w:szCs w:val="18"/>
              </w:rPr>
              <w:t>和</w:t>
            </w:r>
            <w:r w:rsidR="009A5C76">
              <w:rPr>
                <w:rFonts w:ascii="Courier New" w:hAnsi="Courier New" w:cs="Courier New"/>
                <w:sz w:val="18"/>
                <w:szCs w:val="18"/>
              </w:rPr>
              <w:t>”</w:t>
            </w:r>
            <w:r w:rsidR="009A5C76">
              <w:rPr>
                <w:rFonts w:ascii="Courier New" w:hAnsi="Courier New" w:cs="Courier New" w:hint="eastAsia"/>
                <w:sz w:val="18"/>
                <w:szCs w:val="18"/>
              </w:rPr>
              <w:t>100Mbps</w:t>
            </w:r>
            <w:r w:rsidR="00B16935">
              <w:rPr>
                <w:rFonts w:ascii="Courier New" w:hAnsi="Courier New" w:cs="Courier New" w:hint="eastAsia"/>
                <w:sz w:val="18"/>
                <w:szCs w:val="18"/>
              </w:rPr>
              <w:t>半双工</w:t>
            </w:r>
            <w:r w:rsidR="009A5C76">
              <w:rPr>
                <w:rFonts w:ascii="Courier New" w:hAnsi="Courier New" w:cs="Courier New"/>
                <w:sz w:val="18"/>
                <w:szCs w:val="18"/>
              </w:rPr>
              <w:t>”</w:t>
            </w:r>
            <w:r w:rsidR="00B16935">
              <w:rPr>
                <w:rFonts w:ascii="Courier New" w:hAnsi="Courier New" w:cs="Courier New" w:hint="eastAsia"/>
                <w:sz w:val="18"/>
                <w:szCs w:val="18"/>
              </w:rPr>
              <w:t>,</w:t>
            </w:r>
            <w:r w:rsidR="00B16935">
              <w:rPr>
                <w:rFonts w:ascii="Courier New" w:hAnsi="Courier New" w:cs="Courier New" w:hint="eastAsia"/>
                <w:sz w:val="18"/>
                <w:szCs w:val="18"/>
              </w:rPr>
              <w:t>查看速度状态</w:t>
            </w:r>
          </w:p>
          <w:p w:rsidR="00B16935" w:rsidRDefault="0064014B" w:rsidP="00663E66">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百兆交换机下</w:t>
            </w:r>
            <w:r>
              <w:rPr>
                <w:rFonts w:ascii="Courier New" w:hAnsi="Courier New" w:cs="Courier New" w:hint="eastAsia"/>
                <w:sz w:val="18"/>
                <w:szCs w:val="18"/>
              </w:rPr>
              <w:t>,</w:t>
            </w:r>
            <w:r w:rsidR="00663E66" w:rsidRPr="00117389">
              <w:rPr>
                <w:rFonts w:ascii="Courier New" w:hAnsi="Courier New" w:cs="Courier New"/>
                <w:sz w:val="18"/>
                <w:szCs w:val="18"/>
              </w:rPr>
              <w:t xml:space="preserve"> </w:t>
            </w:r>
            <w:r w:rsidR="00663E66">
              <w:rPr>
                <w:rFonts w:ascii="Courier New" w:hAnsi="Courier New" w:cs="Courier New" w:hint="eastAsia"/>
                <w:sz w:val="18"/>
                <w:szCs w:val="18"/>
              </w:rPr>
              <w:t>选择只支持千兆的模块</w:t>
            </w:r>
            <w:r w:rsidR="00663E66">
              <w:rPr>
                <w:rFonts w:ascii="Courier New" w:hAnsi="Courier New" w:cs="Courier New" w:hint="eastAsia"/>
                <w:sz w:val="18"/>
                <w:szCs w:val="18"/>
              </w:rPr>
              <w:t>,</w:t>
            </w:r>
            <w:r w:rsidR="00663E66">
              <w:rPr>
                <w:rFonts w:ascii="Courier New" w:hAnsi="Courier New" w:cs="Courier New" w:hint="eastAsia"/>
                <w:sz w:val="18"/>
                <w:szCs w:val="18"/>
              </w:rPr>
              <w:t>依次设置速度和双工</w:t>
            </w:r>
            <w:r w:rsidR="00663E66">
              <w:rPr>
                <w:rFonts w:ascii="Courier New" w:hAnsi="Courier New" w:cs="Courier New" w:hint="eastAsia"/>
                <w:sz w:val="18"/>
                <w:szCs w:val="18"/>
              </w:rPr>
              <w:t>,</w:t>
            </w:r>
            <w:r w:rsidR="00663E66">
              <w:rPr>
                <w:rFonts w:ascii="Courier New" w:hAnsi="Courier New" w:cs="Courier New" w:hint="eastAsia"/>
                <w:sz w:val="18"/>
                <w:szCs w:val="18"/>
              </w:rPr>
              <w:t>查看速度状态</w:t>
            </w:r>
          </w:p>
          <w:p w:rsidR="00663E66" w:rsidRPr="00117389" w:rsidRDefault="00663E66" w:rsidP="00663E66">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百兆交换机下使用支持</w:t>
            </w:r>
            <w:r>
              <w:rPr>
                <w:rFonts w:ascii="Courier New" w:hAnsi="Courier New" w:cs="Courier New" w:hint="eastAsia"/>
                <w:sz w:val="18"/>
                <w:szCs w:val="18"/>
              </w:rPr>
              <w:t>10/100/1000</w:t>
            </w:r>
            <w:r>
              <w:rPr>
                <w:rFonts w:ascii="Courier New" w:hAnsi="Courier New" w:cs="Courier New" w:hint="eastAsia"/>
                <w:sz w:val="18"/>
                <w:szCs w:val="18"/>
              </w:rPr>
              <w:t>的模块</w:t>
            </w:r>
            <w:r>
              <w:rPr>
                <w:rFonts w:ascii="Courier New" w:hAnsi="Courier New" w:cs="Courier New" w:hint="eastAsia"/>
                <w:sz w:val="18"/>
                <w:szCs w:val="18"/>
              </w:rPr>
              <w:t>,</w:t>
            </w:r>
            <w:r>
              <w:rPr>
                <w:rFonts w:ascii="Courier New" w:hAnsi="Courier New" w:cs="Courier New" w:hint="eastAsia"/>
                <w:sz w:val="18"/>
                <w:szCs w:val="18"/>
              </w:rPr>
              <w:t>必须选择使用</w:t>
            </w:r>
            <w:r>
              <w:rPr>
                <w:rFonts w:ascii="Courier New" w:hAnsi="Courier New" w:cs="Courier New"/>
                <w:sz w:val="18"/>
                <w:szCs w:val="18"/>
              </w:rPr>
              <w:t>”</w:t>
            </w:r>
            <w:r>
              <w:rPr>
                <w:rFonts w:ascii="Courier New" w:hAnsi="Courier New" w:cs="Courier New" w:hint="eastAsia"/>
                <w:sz w:val="18"/>
                <w:szCs w:val="18"/>
              </w:rPr>
              <w:t>100Mbps</w:t>
            </w:r>
            <w:r>
              <w:rPr>
                <w:rFonts w:ascii="Courier New" w:hAnsi="Courier New" w:cs="Courier New" w:hint="eastAsia"/>
                <w:sz w:val="18"/>
                <w:szCs w:val="18"/>
              </w:rPr>
              <w:t>全双工</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100Mbps</w:t>
            </w:r>
            <w:r>
              <w:rPr>
                <w:rFonts w:ascii="Courier New" w:hAnsi="Courier New" w:cs="Courier New" w:hint="eastAsia"/>
                <w:sz w:val="18"/>
                <w:szCs w:val="18"/>
              </w:rPr>
              <w:t>半双工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查看速度状态</w:t>
            </w:r>
            <w:r>
              <w:rPr>
                <w:rFonts w:ascii="Courier New" w:hAnsi="Courier New" w:cs="Courier New" w:hint="eastAsia"/>
                <w:sz w:val="18"/>
                <w:szCs w:val="18"/>
              </w:rPr>
              <w:t>;</w:t>
            </w:r>
            <w:r>
              <w:rPr>
                <w:rFonts w:ascii="Courier New" w:hAnsi="Courier New" w:cs="Courier New" w:hint="eastAsia"/>
                <w:sz w:val="18"/>
                <w:szCs w:val="18"/>
              </w:rPr>
              <w:t>在百兆交换机选择</w:t>
            </w:r>
            <w:r>
              <w:rPr>
                <w:rFonts w:ascii="Courier New" w:hAnsi="Courier New" w:cs="Courier New"/>
                <w:sz w:val="18"/>
                <w:szCs w:val="18"/>
              </w:rPr>
              <w:t>”</w:t>
            </w:r>
            <w:r>
              <w:rPr>
                <w:rFonts w:ascii="Courier New" w:hAnsi="Courier New" w:cs="Courier New" w:hint="eastAsia"/>
                <w:sz w:val="18"/>
                <w:szCs w:val="18"/>
              </w:rPr>
              <w:t>自适应</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自协商</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全双工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sidRPr="00117389">
              <w:rPr>
                <w:rFonts w:ascii="Courier New" w:hAnsi="Courier New" w:cs="Courier New" w:hint="eastAsia"/>
                <w:sz w:val="18"/>
                <w:szCs w:val="18"/>
              </w:rPr>
              <w:t xml:space="preserve"> SGMII 1Gbps Full Duplex</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查看速度状态</w:t>
            </w:r>
          </w:p>
        </w:tc>
      </w:tr>
      <w:tr w:rsidR="00433B81" w:rsidTr="00B40A12">
        <w:trPr>
          <w:trHeight w:val="307"/>
          <w:jc w:val="center"/>
        </w:trPr>
        <w:tc>
          <w:tcPr>
            <w:tcW w:w="1337" w:type="dxa"/>
            <w:vMerge/>
            <w:vAlign w:val="center"/>
          </w:tcPr>
          <w:p w:rsidR="00433B81" w:rsidRDefault="00433B81" w:rsidP="00B40A12">
            <w:pPr>
              <w:jc w:val="center"/>
              <w:rPr>
                <w:rFonts w:ascii="Courier New" w:hAnsi="Courier New" w:cs="Courier New"/>
                <w:sz w:val="18"/>
              </w:rPr>
            </w:pPr>
          </w:p>
        </w:tc>
        <w:tc>
          <w:tcPr>
            <w:tcW w:w="822" w:type="dxa"/>
            <w:vMerge/>
            <w:vAlign w:val="center"/>
          </w:tcPr>
          <w:p w:rsidR="00433B81" w:rsidRDefault="00433B81" w:rsidP="00B40A12">
            <w:pPr>
              <w:jc w:val="center"/>
              <w:rPr>
                <w:rFonts w:ascii="Courier New" w:hAnsi="Courier New" w:cs="Courier New"/>
                <w:sz w:val="18"/>
              </w:rPr>
            </w:pPr>
          </w:p>
        </w:tc>
        <w:tc>
          <w:tcPr>
            <w:tcW w:w="970" w:type="dxa"/>
            <w:vMerge/>
          </w:tcPr>
          <w:p w:rsidR="00433B81" w:rsidRDefault="00433B81" w:rsidP="00B40A12">
            <w:pPr>
              <w:jc w:val="center"/>
              <w:rPr>
                <w:rFonts w:ascii="Courier New" w:hAnsi="Courier New" w:cs="Courier New"/>
                <w:b/>
                <w:sz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433B81" w:rsidRPr="00117389" w:rsidRDefault="00117389" w:rsidP="00920765">
            <w:pPr>
              <w:pStyle w:val="aa"/>
              <w:numPr>
                <w:ilvl w:val="0"/>
                <w:numId w:val="8"/>
              </w:numPr>
              <w:ind w:firstLineChars="0"/>
              <w:rPr>
                <w:rFonts w:ascii="Courier New" w:hAnsi="Courier New" w:cs="Courier New"/>
                <w:sz w:val="18"/>
                <w:szCs w:val="18"/>
              </w:rPr>
            </w:pPr>
            <w:r w:rsidRPr="00117389">
              <w:rPr>
                <w:rFonts w:ascii="Courier New" w:hAnsi="Courier New" w:cs="Courier New" w:hint="eastAsia"/>
                <w:sz w:val="18"/>
                <w:szCs w:val="18"/>
              </w:rPr>
              <w:t>在对端设备选择为</w:t>
            </w:r>
            <w:r w:rsidRPr="00117389">
              <w:rPr>
                <w:rFonts w:ascii="Courier New" w:hAnsi="Courier New" w:cs="Courier New" w:hint="eastAsia"/>
                <w:sz w:val="18"/>
                <w:szCs w:val="18"/>
              </w:rPr>
              <w:t>Auto</w:t>
            </w:r>
            <w:r w:rsidRPr="00117389">
              <w:rPr>
                <w:rFonts w:ascii="Courier New" w:hAnsi="Courier New" w:cs="Courier New" w:hint="eastAsia"/>
                <w:sz w:val="18"/>
                <w:szCs w:val="18"/>
              </w:rPr>
              <w:t>自协商且选择合适模块、合适网络环境下</w:t>
            </w:r>
            <w:r w:rsidRPr="00117389">
              <w:rPr>
                <w:rFonts w:ascii="Courier New" w:hAnsi="Courier New" w:cs="Courier New" w:hint="eastAsia"/>
                <w:sz w:val="18"/>
                <w:szCs w:val="18"/>
              </w:rPr>
              <w:t>,</w:t>
            </w:r>
            <w:r w:rsidRPr="00117389">
              <w:rPr>
                <w:rFonts w:ascii="Courier New" w:hAnsi="Courier New" w:cs="Courier New" w:hint="eastAsia"/>
                <w:sz w:val="18"/>
                <w:szCs w:val="18"/>
              </w:rPr>
              <w:t>预期结果如下图所示：</w:t>
            </w:r>
          </w:p>
          <w:tbl>
            <w:tblPr>
              <w:tblStyle w:val="a4"/>
              <w:tblW w:w="0" w:type="auto"/>
              <w:tblLayout w:type="fixed"/>
              <w:tblLook w:val="04A0" w:firstRow="1" w:lastRow="0" w:firstColumn="1" w:lastColumn="0" w:noHBand="0" w:noVBand="1"/>
            </w:tblPr>
            <w:tblGrid>
              <w:gridCol w:w="2280"/>
              <w:gridCol w:w="3167"/>
            </w:tblGrid>
            <w:tr w:rsidR="00117389" w:rsidTr="00224A26">
              <w:tc>
                <w:tcPr>
                  <w:tcW w:w="2280" w:type="dxa"/>
                  <w:shd w:val="clear" w:color="auto" w:fill="95B3D7" w:themeFill="accent1" w:themeFillTint="99"/>
                </w:tcPr>
                <w:p w:rsidR="00117389" w:rsidRPr="00935CFE" w:rsidRDefault="00117389" w:rsidP="00117389">
                  <w:pPr>
                    <w:rPr>
                      <w:rFonts w:ascii="Courier New" w:hAnsi="Courier New" w:cs="Courier New"/>
                      <w:b/>
                      <w:sz w:val="18"/>
                      <w:szCs w:val="18"/>
                    </w:rPr>
                  </w:pPr>
                  <w:r w:rsidRPr="00935CFE">
                    <w:rPr>
                      <w:rFonts w:ascii="Courier New" w:hAnsi="Courier New" w:cs="Courier New" w:hint="eastAsia"/>
                      <w:b/>
                      <w:sz w:val="18"/>
                      <w:szCs w:val="18"/>
                    </w:rPr>
                    <w:t>速度和双工</w:t>
                  </w:r>
                </w:p>
              </w:tc>
              <w:tc>
                <w:tcPr>
                  <w:tcW w:w="3167" w:type="dxa"/>
                  <w:shd w:val="clear" w:color="auto" w:fill="95B3D7" w:themeFill="accent1" w:themeFillTint="99"/>
                </w:tcPr>
                <w:p w:rsidR="00117389" w:rsidRPr="00935CFE" w:rsidRDefault="00117389" w:rsidP="00117389">
                  <w:pPr>
                    <w:rPr>
                      <w:rFonts w:ascii="Courier New" w:hAnsi="Courier New" w:cs="Courier New"/>
                      <w:b/>
                      <w:sz w:val="18"/>
                      <w:szCs w:val="18"/>
                    </w:rPr>
                  </w:pPr>
                  <w:r w:rsidRPr="00935CFE">
                    <w:rPr>
                      <w:rFonts w:ascii="Courier New" w:hAnsi="Courier New" w:cs="Courier New" w:hint="eastAsia"/>
                      <w:b/>
                      <w:sz w:val="18"/>
                      <w:szCs w:val="18"/>
                    </w:rPr>
                    <w:t>结果</w:t>
                  </w:r>
                </w:p>
              </w:tc>
            </w:tr>
            <w:tr w:rsidR="00117389" w:rsidTr="00D226C9">
              <w:tc>
                <w:tcPr>
                  <w:tcW w:w="2280" w:type="dxa"/>
                </w:tcPr>
                <w:p w:rsidR="00117389" w:rsidRDefault="00117389" w:rsidP="00117389">
                  <w:pPr>
                    <w:rPr>
                      <w:rFonts w:ascii="Courier New" w:hAnsi="Courier New" w:cs="Courier New"/>
                      <w:sz w:val="18"/>
                      <w:szCs w:val="18"/>
                    </w:rPr>
                  </w:pPr>
                  <w:r>
                    <w:rPr>
                      <w:rFonts w:ascii="Courier New" w:hAnsi="Courier New" w:cs="Courier New" w:hint="eastAsia"/>
                      <w:sz w:val="18"/>
                      <w:szCs w:val="18"/>
                    </w:rPr>
                    <w:t>Auto</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自适应为两端最高速率、两端较低的双工</w:t>
                  </w:r>
                </w:p>
              </w:tc>
            </w:tr>
            <w:tr w:rsidR="00117389" w:rsidTr="00D226C9">
              <w:tc>
                <w:tcPr>
                  <w:tcW w:w="2280"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1Gbps Auto-Negotiation</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速度为</w:t>
                  </w:r>
                  <w:r w:rsidRPr="00117389">
                    <w:rPr>
                      <w:rFonts w:ascii="Courier New" w:hAnsi="Courier New" w:cs="Courier New" w:hint="eastAsia"/>
                      <w:sz w:val="18"/>
                      <w:szCs w:val="18"/>
                    </w:rPr>
                    <w:t>1Gbps</w:t>
                  </w:r>
                  <w:r w:rsidRPr="00117389">
                    <w:rPr>
                      <w:rFonts w:ascii="Courier New" w:hAnsi="Courier New" w:cs="Courier New" w:hint="eastAsia"/>
                      <w:sz w:val="18"/>
                      <w:szCs w:val="18"/>
                    </w:rPr>
                    <w:t>，双工适应为两端较低的双工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SGMII 1Gbps Full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对端必须支持</w:t>
                  </w:r>
                  <w:r w:rsidRPr="00117389">
                    <w:rPr>
                      <w:rFonts w:ascii="Courier New" w:hAnsi="Courier New" w:cs="Courier New" w:hint="eastAsia"/>
                      <w:sz w:val="18"/>
                      <w:szCs w:val="18"/>
                    </w:rPr>
                    <w:t>SGMII</w:t>
                  </w:r>
                  <w:r w:rsidRPr="00117389">
                    <w:rPr>
                      <w:rFonts w:ascii="Courier New" w:hAnsi="Courier New" w:cs="Courier New" w:hint="eastAsia"/>
                      <w:sz w:val="18"/>
                      <w:szCs w:val="18"/>
                    </w:rPr>
                    <w:t>才能适应，</w:t>
                  </w:r>
                  <w:r w:rsidRPr="00117389">
                    <w:rPr>
                      <w:rFonts w:ascii="Courier New" w:hAnsi="Courier New" w:cs="Courier New" w:hint="eastAsia"/>
                      <w:sz w:val="18"/>
                      <w:szCs w:val="18"/>
                    </w:rPr>
                    <w:t>1Gbps,</w:t>
                  </w:r>
                  <w:r w:rsidRPr="00117389">
                    <w:rPr>
                      <w:rFonts w:ascii="Courier New" w:hAnsi="Courier New" w:cs="Courier New" w:hint="eastAsia"/>
                      <w:sz w:val="18"/>
                      <w:szCs w:val="18"/>
                    </w:rPr>
                    <w:t>全双工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1Gbps Full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1Gbps,</w:t>
                  </w:r>
                  <w:r w:rsidRPr="00117389">
                    <w:rPr>
                      <w:rFonts w:ascii="Courier New" w:hAnsi="Courier New" w:cs="Courier New" w:hint="eastAsia"/>
                      <w:sz w:val="18"/>
                      <w:szCs w:val="18"/>
                    </w:rPr>
                    <w:t>全双工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 Full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 ,</w:t>
                  </w:r>
                  <w:r w:rsidRPr="00117389">
                    <w:rPr>
                      <w:rFonts w:ascii="Courier New" w:hAnsi="Courier New" w:cs="Courier New" w:hint="eastAsia"/>
                      <w:sz w:val="18"/>
                      <w:szCs w:val="18"/>
                    </w:rPr>
                    <w:t>全双工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 Half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w:t>
                  </w:r>
                  <w:r w:rsidRPr="00117389">
                    <w:rPr>
                      <w:rFonts w:ascii="Courier New" w:hAnsi="Courier New" w:cs="Courier New" w:hint="eastAsia"/>
                      <w:sz w:val="18"/>
                      <w:szCs w:val="18"/>
                    </w:rPr>
                    <w:t>半双工</w:t>
                  </w:r>
                </w:p>
              </w:tc>
            </w:tr>
          </w:tbl>
          <w:p w:rsidR="00117389" w:rsidRPr="00963CEA" w:rsidRDefault="00963CEA" w:rsidP="00920765">
            <w:pPr>
              <w:pStyle w:val="aa"/>
              <w:numPr>
                <w:ilvl w:val="0"/>
                <w:numId w:val="8"/>
              </w:numPr>
              <w:ind w:firstLineChars="0"/>
              <w:rPr>
                <w:rFonts w:ascii="Courier New" w:hAnsi="Courier New" w:cs="Courier New"/>
                <w:sz w:val="18"/>
                <w:szCs w:val="18"/>
              </w:rPr>
            </w:pPr>
            <w:r w:rsidRPr="00963CEA">
              <w:rPr>
                <w:rFonts w:ascii="Courier New" w:hAnsi="Courier New" w:cs="Courier New" w:hint="eastAsia"/>
                <w:sz w:val="18"/>
                <w:szCs w:val="18"/>
              </w:rPr>
              <w:lastRenderedPageBreak/>
              <w:t>待测产品速度和双工必须和对端设备选择一样的模式</w:t>
            </w:r>
            <w:r w:rsidRPr="00963CEA">
              <w:rPr>
                <w:rFonts w:ascii="Courier New" w:hAnsi="Courier New" w:cs="Courier New" w:hint="eastAsia"/>
                <w:sz w:val="18"/>
                <w:szCs w:val="18"/>
              </w:rPr>
              <w:t>,</w:t>
            </w:r>
            <w:r w:rsidRPr="00963CEA">
              <w:rPr>
                <w:rFonts w:ascii="Courier New" w:hAnsi="Courier New" w:cs="Courier New" w:hint="eastAsia"/>
                <w:sz w:val="18"/>
                <w:szCs w:val="18"/>
              </w:rPr>
              <w:t>才能正确匹配速度和双工</w:t>
            </w:r>
          </w:p>
          <w:p w:rsidR="00963CEA" w:rsidRDefault="00963CEA"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支持</w:t>
            </w:r>
            <w:r w:rsidR="00612321">
              <w:rPr>
                <w:rFonts w:ascii="Courier New" w:hAnsi="Courier New" w:cs="Courier New" w:hint="eastAsia"/>
                <w:sz w:val="18"/>
                <w:szCs w:val="18"/>
              </w:rPr>
              <w:t>纯</w:t>
            </w:r>
            <w:r>
              <w:rPr>
                <w:rFonts w:ascii="Courier New" w:hAnsi="Courier New" w:cs="Courier New" w:hint="eastAsia"/>
                <w:sz w:val="18"/>
                <w:szCs w:val="18"/>
              </w:rPr>
              <w:t>千兆的模块在千兆交换机上可以工作在百兆模式下</w:t>
            </w:r>
            <w:r>
              <w:rPr>
                <w:rFonts w:ascii="Courier New" w:hAnsi="Courier New" w:cs="Courier New" w:hint="eastAsia"/>
                <w:sz w:val="18"/>
                <w:szCs w:val="18"/>
              </w:rPr>
              <w:t>,</w:t>
            </w:r>
            <w:r>
              <w:rPr>
                <w:rFonts w:ascii="Courier New" w:hAnsi="Courier New" w:cs="Courier New" w:hint="eastAsia"/>
                <w:sz w:val="18"/>
                <w:szCs w:val="18"/>
              </w:rPr>
              <w:t>在百兆交换机下无法工作</w:t>
            </w:r>
          </w:p>
          <w:p w:rsidR="00963CEA" w:rsidRDefault="00612321"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连接状态显示连接</w:t>
            </w:r>
          </w:p>
          <w:p w:rsidR="00612321" w:rsidRDefault="008E1D43"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均可以工作在百兆模式</w:t>
            </w:r>
          </w:p>
          <w:p w:rsidR="008E1D43" w:rsidRDefault="00CD62B3"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连接状态显示连接</w:t>
            </w:r>
          </w:p>
          <w:p w:rsidR="00B16935" w:rsidRDefault="00B16935"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速度状态为前者为</w:t>
            </w:r>
            <w:r>
              <w:rPr>
                <w:rFonts w:ascii="Courier New" w:hAnsi="Courier New" w:cs="Courier New" w:hint="eastAsia"/>
                <w:sz w:val="18"/>
                <w:szCs w:val="18"/>
              </w:rPr>
              <w:t>1Gbps,</w:t>
            </w:r>
            <w:r>
              <w:rPr>
                <w:rFonts w:ascii="Courier New" w:hAnsi="Courier New" w:cs="Courier New" w:hint="eastAsia"/>
                <w:sz w:val="18"/>
                <w:szCs w:val="18"/>
              </w:rPr>
              <w:t>后者为</w:t>
            </w:r>
            <w:r>
              <w:rPr>
                <w:rFonts w:ascii="Courier New" w:hAnsi="Courier New" w:cs="Courier New" w:hint="eastAsia"/>
                <w:sz w:val="18"/>
                <w:szCs w:val="18"/>
              </w:rPr>
              <w:t>100Mbps</w:t>
            </w:r>
          </w:p>
          <w:p w:rsidR="00FC4452" w:rsidRDefault="00663E66" w:rsidP="00C33B5C">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均为未知状态</w:t>
            </w:r>
          </w:p>
          <w:p w:rsidR="00663E66" w:rsidRPr="00C33B5C" w:rsidRDefault="00291DDC" w:rsidP="00C33B5C">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前者显示</w:t>
            </w:r>
            <w:r>
              <w:rPr>
                <w:rFonts w:ascii="Courier New" w:hAnsi="Courier New" w:cs="Courier New" w:hint="eastAsia"/>
                <w:sz w:val="18"/>
                <w:szCs w:val="18"/>
              </w:rPr>
              <w:t>100Mbps,</w:t>
            </w:r>
            <w:r>
              <w:rPr>
                <w:rFonts w:ascii="Courier New" w:hAnsi="Courier New" w:cs="Courier New" w:hint="eastAsia"/>
                <w:sz w:val="18"/>
                <w:szCs w:val="18"/>
              </w:rPr>
              <w:t>后者显示</w:t>
            </w:r>
            <w:r>
              <w:rPr>
                <w:rFonts w:ascii="Courier New" w:hAnsi="Courier New" w:cs="Courier New" w:hint="eastAsia"/>
                <w:sz w:val="18"/>
                <w:szCs w:val="18"/>
              </w:rPr>
              <w:t>1Gbps,</w:t>
            </w:r>
            <w:r>
              <w:rPr>
                <w:rFonts w:ascii="Courier New" w:hAnsi="Courier New" w:cs="Courier New" w:hint="eastAsia"/>
                <w:sz w:val="18"/>
                <w:szCs w:val="18"/>
              </w:rPr>
              <w:t>但后者显示的速度状态为非正常状态</w:t>
            </w:r>
            <w:r>
              <w:rPr>
                <w:rFonts w:ascii="Courier New" w:hAnsi="Courier New" w:cs="Courier New" w:hint="eastAsia"/>
                <w:sz w:val="18"/>
                <w:szCs w:val="18"/>
              </w:rPr>
              <w:t>(</w:t>
            </w:r>
            <w:r>
              <w:rPr>
                <w:rFonts w:ascii="Courier New" w:hAnsi="Courier New" w:cs="Courier New" w:hint="eastAsia"/>
                <w:sz w:val="18"/>
                <w:szCs w:val="18"/>
              </w:rPr>
              <w:t>因为支持</w:t>
            </w:r>
            <w:r>
              <w:rPr>
                <w:rFonts w:ascii="Courier New" w:hAnsi="Courier New" w:cs="Courier New" w:hint="eastAsia"/>
                <w:sz w:val="18"/>
                <w:szCs w:val="18"/>
              </w:rPr>
              <w:t>10/100/1000</w:t>
            </w:r>
            <w:r>
              <w:rPr>
                <w:rFonts w:ascii="Courier New" w:hAnsi="Courier New" w:cs="Courier New" w:hint="eastAsia"/>
                <w:sz w:val="18"/>
                <w:szCs w:val="18"/>
              </w:rPr>
              <w:t>的模块在百兆交换机下若要正常使用必须选择</w:t>
            </w:r>
            <w:r>
              <w:rPr>
                <w:rFonts w:ascii="Courier New" w:hAnsi="Courier New" w:cs="Courier New" w:hint="eastAsia"/>
                <w:sz w:val="18"/>
                <w:szCs w:val="18"/>
              </w:rPr>
              <w:t>100Mbps</w:t>
            </w:r>
            <w:r>
              <w:rPr>
                <w:rFonts w:ascii="Courier New" w:hAnsi="Courier New" w:cs="Courier New" w:hint="eastAsia"/>
                <w:sz w:val="18"/>
                <w:szCs w:val="18"/>
              </w:rPr>
              <w:t>全双工或</w:t>
            </w:r>
            <w:r>
              <w:rPr>
                <w:rFonts w:ascii="Courier New" w:hAnsi="Courier New" w:cs="Courier New" w:hint="eastAsia"/>
                <w:sz w:val="18"/>
                <w:szCs w:val="18"/>
              </w:rPr>
              <w:t>100Mbps</w:t>
            </w:r>
            <w:r>
              <w:rPr>
                <w:rFonts w:ascii="Courier New" w:hAnsi="Courier New" w:cs="Courier New" w:hint="eastAsia"/>
                <w:sz w:val="18"/>
                <w:szCs w:val="18"/>
              </w:rPr>
              <w:t>半双工</w:t>
            </w:r>
            <w:r w:rsidR="00FD4A69">
              <w:rPr>
                <w:rFonts w:ascii="Courier New" w:hAnsi="Courier New" w:cs="Courier New" w:hint="eastAsia"/>
                <w:sz w:val="18"/>
                <w:szCs w:val="18"/>
              </w:rPr>
              <w:t>,</w:t>
            </w:r>
            <w:r w:rsidR="00FD4A69">
              <w:rPr>
                <w:rFonts w:ascii="Courier New" w:hAnsi="Courier New" w:cs="Courier New" w:hint="eastAsia"/>
                <w:sz w:val="18"/>
                <w:szCs w:val="18"/>
              </w:rPr>
              <w:t>请注意此点</w:t>
            </w:r>
            <w:r>
              <w:rPr>
                <w:rFonts w:ascii="Courier New" w:hAnsi="Courier New" w:cs="Courier New" w:hint="eastAsia"/>
                <w:sz w:val="18"/>
                <w:szCs w:val="18"/>
              </w:rPr>
              <w:t>)</w:t>
            </w:r>
          </w:p>
        </w:tc>
      </w:tr>
      <w:tr w:rsidR="00433B81" w:rsidTr="00B40A12">
        <w:trPr>
          <w:trHeight w:val="315"/>
          <w:jc w:val="center"/>
        </w:trPr>
        <w:tc>
          <w:tcPr>
            <w:tcW w:w="1337" w:type="dxa"/>
            <w:vMerge/>
            <w:vAlign w:val="center"/>
          </w:tcPr>
          <w:p w:rsidR="00433B81" w:rsidRDefault="00433B81" w:rsidP="00B40A12">
            <w:pPr>
              <w:jc w:val="center"/>
              <w:rPr>
                <w:rFonts w:ascii="Courier New" w:hAnsi="Courier New" w:cs="Courier New"/>
                <w:sz w:val="18"/>
              </w:rPr>
            </w:pPr>
          </w:p>
        </w:tc>
        <w:tc>
          <w:tcPr>
            <w:tcW w:w="822" w:type="dxa"/>
            <w:vMerge/>
            <w:vAlign w:val="center"/>
          </w:tcPr>
          <w:p w:rsidR="00433B81" w:rsidRDefault="00433B81" w:rsidP="00B40A12">
            <w:pPr>
              <w:jc w:val="center"/>
              <w:rPr>
                <w:rFonts w:ascii="Courier New" w:hAnsi="Courier New" w:cs="Courier New"/>
                <w:sz w:val="18"/>
              </w:rPr>
            </w:pPr>
          </w:p>
        </w:tc>
        <w:tc>
          <w:tcPr>
            <w:tcW w:w="970" w:type="dxa"/>
            <w:vMerge/>
          </w:tcPr>
          <w:p w:rsidR="00433B81" w:rsidRDefault="00433B81" w:rsidP="00B40A12">
            <w:pPr>
              <w:jc w:val="center"/>
              <w:rPr>
                <w:rFonts w:ascii="Courier New" w:hAnsi="Courier New" w:cs="Courier New"/>
                <w:b/>
                <w:sz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433B81" w:rsidRDefault="00433B81" w:rsidP="00B40A12">
            <w:pPr>
              <w:rPr>
                <w:rFonts w:ascii="Courier New" w:hAnsi="Courier New" w:cs="Courier New"/>
                <w:sz w:val="18"/>
                <w:szCs w:val="18"/>
              </w:rPr>
            </w:pPr>
          </w:p>
        </w:tc>
      </w:tr>
      <w:tr w:rsidR="00433B81" w:rsidTr="00B40A12">
        <w:trPr>
          <w:trHeight w:val="285"/>
          <w:jc w:val="center"/>
        </w:trPr>
        <w:tc>
          <w:tcPr>
            <w:tcW w:w="1337" w:type="dxa"/>
            <w:vMerge/>
            <w:vAlign w:val="center"/>
          </w:tcPr>
          <w:p w:rsidR="00433B81" w:rsidRDefault="00433B81" w:rsidP="00B40A12">
            <w:pPr>
              <w:jc w:val="center"/>
              <w:rPr>
                <w:rFonts w:ascii="Courier New" w:hAnsi="Courier New" w:cs="Courier New"/>
                <w:sz w:val="18"/>
              </w:rPr>
            </w:pPr>
          </w:p>
        </w:tc>
        <w:tc>
          <w:tcPr>
            <w:tcW w:w="822" w:type="dxa"/>
            <w:vMerge/>
            <w:vAlign w:val="center"/>
          </w:tcPr>
          <w:p w:rsidR="00433B81" w:rsidRDefault="00433B81" w:rsidP="00B40A12">
            <w:pPr>
              <w:jc w:val="center"/>
              <w:rPr>
                <w:rFonts w:ascii="Courier New" w:hAnsi="Courier New" w:cs="Courier New"/>
                <w:sz w:val="18"/>
              </w:rPr>
            </w:pPr>
          </w:p>
        </w:tc>
        <w:tc>
          <w:tcPr>
            <w:tcW w:w="970" w:type="dxa"/>
            <w:vMerge/>
          </w:tcPr>
          <w:p w:rsidR="00433B81" w:rsidRDefault="00433B81" w:rsidP="00B40A12">
            <w:pPr>
              <w:jc w:val="center"/>
              <w:rPr>
                <w:rFonts w:ascii="Courier New" w:hAnsi="Courier New" w:cs="Courier New"/>
                <w:b/>
                <w:sz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266019" w:rsidRPr="00266019" w:rsidRDefault="005F3A24" w:rsidP="00920765">
            <w:pPr>
              <w:pStyle w:val="aa"/>
              <w:numPr>
                <w:ilvl w:val="0"/>
                <w:numId w:val="10"/>
              </w:numPr>
              <w:ind w:firstLineChars="0"/>
              <w:rPr>
                <w:rFonts w:ascii="Courier New" w:hAnsi="Courier New" w:cs="Courier New"/>
                <w:sz w:val="18"/>
                <w:szCs w:val="18"/>
              </w:rPr>
            </w:pPr>
            <w:r w:rsidRPr="00266019">
              <w:rPr>
                <w:rFonts w:ascii="Courier New" w:hAnsi="Courier New" w:cs="Courier New" w:hint="eastAsia"/>
                <w:sz w:val="18"/>
                <w:szCs w:val="18"/>
              </w:rPr>
              <w:t>强烈建议使用千兆类产品时</w:t>
            </w:r>
            <w:r w:rsidRPr="00266019">
              <w:rPr>
                <w:rFonts w:ascii="Courier New" w:hAnsi="Courier New" w:cs="Courier New" w:hint="eastAsia"/>
                <w:sz w:val="18"/>
                <w:szCs w:val="18"/>
              </w:rPr>
              <w:t>,</w:t>
            </w:r>
            <w:r w:rsidRPr="00266019">
              <w:rPr>
                <w:rFonts w:ascii="Courier New" w:hAnsi="Courier New" w:cs="Courier New" w:hint="eastAsia"/>
                <w:sz w:val="18"/>
                <w:szCs w:val="18"/>
              </w:rPr>
              <w:t>待连接两端选择一样的速度和双工类型。</w:t>
            </w:r>
          </w:p>
        </w:tc>
      </w:tr>
      <w:tr w:rsidR="00433B81" w:rsidTr="00B40A12">
        <w:trPr>
          <w:trHeight w:val="285"/>
          <w:jc w:val="center"/>
        </w:trPr>
        <w:tc>
          <w:tcPr>
            <w:tcW w:w="1337" w:type="dxa"/>
            <w:vAlign w:val="center"/>
          </w:tcPr>
          <w:p w:rsidR="00433B81" w:rsidRDefault="00433B81"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433B81" w:rsidRDefault="00433B81" w:rsidP="00B40A12">
            <w:pPr>
              <w:rPr>
                <w:rFonts w:ascii="Courier New" w:hAnsi="Courier New" w:cs="Courier New"/>
                <w:sz w:val="18"/>
                <w:szCs w:val="18"/>
              </w:rPr>
            </w:pPr>
          </w:p>
        </w:tc>
      </w:tr>
    </w:tbl>
    <w:p w:rsidR="00433B81" w:rsidRDefault="00F479D8" w:rsidP="00F479D8">
      <w:pPr>
        <w:pStyle w:val="3"/>
        <w:ind w:left="709" w:hanging="709"/>
      </w:pPr>
      <w:bookmarkStart w:id="101" w:name="_Toc387069329"/>
      <w:bookmarkStart w:id="102" w:name="_Toc387069743"/>
      <w:bookmarkStart w:id="103" w:name="_Toc387069886"/>
      <w:bookmarkStart w:id="104" w:name="_Toc387070589"/>
      <w:bookmarkStart w:id="105" w:name="_Toc387072429"/>
      <w:bookmarkStart w:id="106" w:name="_Toc387072538"/>
      <w:bookmarkStart w:id="107" w:name="_Toc396464085"/>
      <w:r>
        <w:rPr>
          <w:rFonts w:hint="eastAsia"/>
        </w:rPr>
        <w:t xml:space="preserve">6.1.3. </w:t>
      </w:r>
      <w:r>
        <w:rPr>
          <w:rFonts w:hint="eastAsia"/>
        </w:rPr>
        <w:t>网络属性</w:t>
      </w:r>
      <w:r w:rsidR="00AA0197">
        <w:rPr>
          <w:rFonts w:hint="eastAsia"/>
        </w:rPr>
        <w:t>测试</w:t>
      </w:r>
      <w:bookmarkEnd w:id="101"/>
      <w:bookmarkEnd w:id="102"/>
      <w:bookmarkEnd w:id="103"/>
      <w:bookmarkEnd w:id="104"/>
      <w:bookmarkEnd w:id="105"/>
      <w:bookmarkEnd w:id="106"/>
      <w:bookmarkEnd w:id="107"/>
    </w:p>
    <w:p w:rsidR="00000FA7" w:rsidRDefault="00000FA7" w:rsidP="00000FA7">
      <w:r>
        <w:rPr>
          <w:rFonts w:hint="eastAsia"/>
        </w:rPr>
        <w:t>网络属性参数包含</w:t>
      </w:r>
      <w:r>
        <w:rPr>
          <w:rFonts w:hint="eastAsia"/>
        </w:rPr>
        <w:t>IP</w:t>
      </w:r>
      <w:r>
        <w:rPr>
          <w:rFonts w:hint="eastAsia"/>
        </w:rPr>
        <w:t>地址、子网掩码、网关地址以及</w:t>
      </w:r>
      <w:r>
        <w:rPr>
          <w:rFonts w:hint="eastAsia"/>
        </w:rPr>
        <w:t>MAC</w:t>
      </w:r>
      <w:r>
        <w:rPr>
          <w:rFonts w:hint="eastAsia"/>
        </w:rPr>
        <w:t>地址。</w:t>
      </w:r>
      <w:r w:rsidR="00A1309B">
        <w:rPr>
          <w:rFonts w:hint="eastAsia"/>
        </w:rPr>
        <w:t>下面按照参数进行测试。</w:t>
      </w:r>
    </w:p>
    <w:p w:rsidR="00A1309B" w:rsidRPr="00A1309B" w:rsidRDefault="00A1309B" w:rsidP="00A1309B">
      <w:pPr>
        <w:pStyle w:val="4"/>
      </w:pPr>
      <w:bookmarkStart w:id="108" w:name="_6.1.3.1.__IP地址测试"/>
      <w:bookmarkStart w:id="109" w:name="_Toc396464086"/>
      <w:bookmarkEnd w:id="108"/>
      <w:r>
        <w:rPr>
          <w:rFonts w:hint="eastAsia"/>
        </w:rPr>
        <w:t>6.1.3.1.</w:t>
      </w:r>
      <w:r w:rsidR="003C44B6">
        <w:rPr>
          <w:rFonts w:hint="eastAsia"/>
        </w:rPr>
        <w:t xml:space="preserve"> </w:t>
      </w:r>
      <w:r w:rsidR="00D9651A">
        <w:rPr>
          <w:rFonts w:hint="eastAsia"/>
        </w:rPr>
        <w:t xml:space="preserve"> </w:t>
      </w:r>
      <w:r>
        <w:rPr>
          <w:rFonts w:hint="eastAsia"/>
        </w:rPr>
        <w:t>IP</w:t>
      </w:r>
      <w:r>
        <w:rPr>
          <w:rFonts w:hint="eastAsia"/>
        </w:rPr>
        <w:t>地址</w:t>
      </w:r>
      <w:r w:rsidR="00593C0E">
        <w:rPr>
          <w:rFonts w:hint="eastAsia"/>
        </w:rPr>
        <w:t>测试</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F479D8" w:rsidRDefault="00DD7854" w:rsidP="00B40A12">
            <w:pPr>
              <w:rPr>
                <w:rFonts w:ascii="Courier New" w:hAnsi="Courier New" w:cs="Courier New"/>
                <w:sz w:val="18"/>
                <w:szCs w:val="18"/>
              </w:rPr>
            </w:pPr>
            <w:r>
              <w:rPr>
                <w:rFonts w:ascii="Courier New" w:hAnsi="Courier New" w:cs="Courier New" w:hint="eastAsia"/>
                <w:sz w:val="18"/>
                <w:szCs w:val="18"/>
              </w:rPr>
              <w:t>IP</w:t>
            </w:r>
            <w:r>
              <w:rPr>
                <w:rFonts w:ascii="Courier New" w:hAnsi="Courier New" w:cs="Courier New" w:hint="eastAsia"/>
                <w:sz w:val="18"/>
                <w:szCs w:val="18"/>
              </w:rPr>
              <w:t>地址参数功能测试</w:t>
            </w:r>
          </w:p>
        </w:tc>
        <w:tc>
          <w:tcPr>
            <w:tcW w:w="946" w:type="dxa"/>
            <w:vAlign w:val="center"/>
          </w:tcPr>
          <w:p w:rsidR="00F479D8" w:rsidRDefault="00F479D8"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F479D8" w:rsidRDefault="00F479D8"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F479D8" w:rsidTr="00B40A12">
        <w:trPr>
          <w:jc w:val="center"/>
        </w:trPr>
        <w:tc>
          <w:tcPr>
            <w:tcW w:w="1337" w:type="dxa"/>
          </w:tcPr>
          <w:p w:rsidR="00F479D8" w:rsidRDefault="00F479D8"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F479D8" w:rsidRDefault="00DD7854" w:rsidP="00B40A12">
            <w:pPr>
              <w:rPr>
                <w:rFonts w:ascii="Courier New" w:hAnsi="Courier New" w:cs="Courier New"/>
                <w:sz w:val="18"/>
                <w:szCs w:val="18"/>
              </w:rPr>
            </w:pPr>
            <w:r>
              <w:rPr>
                <w:rFonts w:ascii="Courier New" w:hAnsi="Courier New" w:cs="Courier New" w:hint="eastAsia"/>
                <w:sz w:val="18"/>
                <w:szCs w:val="18"/>
              </w:rPr>
              <w:t>IP</w:t>
            </w:r>
            <w:r>
              <w:rPr>
                <w:rFonts w:ascii="Courier New" w:hAnsi="Courier New" w:cs="Courier New" w:hint="eastAsia"/>
                <w:sz w:val="18"/>
                <w:szCs w:val="18"/>
              </w:rPr>
              <w:t>地址参数设置是否生效</w:t>
            </w:r>
            <w:r>
              <w:rPr>
                <w:rFonts w:ascii="Courier New" w:hAnsi="Courier New" w:cs="Courier New" w:hint="eastAsia"/>
                <w:sz w:val="18"/>
                <w:szCs w:val="18"/>
              </w:rPr>
              <w:t>,</w:t>
            </w:r>
            <w:r>
              <w:rPr>
                <w:rFonts w:ascii="Courier New" w:hAnsi="Courier New" w:cs="Courier New" w:hint="eastAsia"/>
                <w:sz w:val="18"/>
                <w:szCs w:val="18"/>
              </w:rPr>
              <w:t>是否符合网络协议和设计达成目标</w:t>
            </w:r>
          </w:p>
        </w:tc>
      </w:tr>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F479D8" w:rsidRDefault="00DD7854"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IP</w:t>
            </w:r>
            <w:r>
              <w:rPr>
                <w:rFonts w:ascii="Courier New" w:hAnsi="Courier New" w:cs="Courier New" w:hint="eastAsia"/>
                <w:sz w:val="18"/>
                <w:szCs w:val="18"/>
              </w:rPr>
              <w:t>地址参数是否生效</w:t>
            </w:r>
            <w:r>
              <w:rPr>
                <w:rFonts w:ascii="Courier New" w:hAnsi="Courier New" w:cs="Courier New" w:hint="eastAsia"/>
                <w:sz w:val="18"/>
                <w:szCs w:val="18"/>
              </w:rPr>
              <w:t>,</w:t>
            </w:r>
            <w:r>
              <w:rPr>
                <w:rFonts w:ascii="Courier New" w:hAnsi="Courier New" w:cs="Courier New" w:hint="eastAsia"/>
                <w:sz w:val="18"/>
                <w:szCs w:val="18"/>
              </w:rPr>
              <w:t>通信是否正常</w:t>
            </w:r>
            <w:r>
              <w:rPr>
                <w:rFonts w:ascii="Courier New" w:hAnsi="Courier New" w:cs="Courier New" w:hint="eastAsia"/>
                <w:sz w:val="18"/>
                <w:szCs w:val="18"/>
              </w:rPr>
              <w:t>,</w:t>
            </w:r>
            <w:r>
              <w:rPr>
                <w:rFonts w:ascii="Courier New" w:hAnsi="Courier New" w:cs="Courier New" w:hint="eastAsia"/>
                <w:sz w:val="18"/>
                <w:szCs w:val="18"/>
              </w:rPr>
              <w:t>是否符合网络协议</w:t>
            </w:r>
          </w:p>
        </w:tc>
      </w:tr>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F479D8" w:rsidRPr="00C13DCC" w:rsidRDefault="00F479D8" w:rsidP="00920765">
            <w:pPr>
              <w:pStyle w:val="aa"/>
              <w:numPr>
                <w:ilvl w:val="0"/>
                <w:numId w:val="9"/>
              </w:numPr>
              <w:ind w:firstLineChars="0"/>
              <w:rPr>
                <w:rFonts w:ascii="Courier New" w:hAnsi="Courier New" w:cs="Courier New"/>
                <w:sz w:val="18"/>
              </w:rPr>
            </w:pPr>
            <w:r w:rsidRPr="00C13DCC">
              <w:rPr>
                <w:rFonts w:ascii="Courier New" w:hAnsi="Courier New" w:cs="Courier New" w:hint="eastAsia"/>
                <w:sz w:val="18"/>
              </w:rPr>
              <w:t>升级待测产品到待测版本</w:t>
            </w:r>
          </w:p>
          <w:p w:rsidR="006E395D" w:rsidRPr="00146F3F" w:rsidRDefault="00F479D8" w:rsidP="00920765">
            <w:pPr>
              <w:pStyle w:val="aa"/>
              <w:numPr>
                <w:ilvl w:val="0"/>
                <w:numId w:val="9"/>
              </w:numPr>
              <w:ind w:firstLineChars="0"/>
              <w:rPr>
                <w:rFonts w:ascii="Courier New" w:hAnsi="Courier New" w:cs="Courier New"/>
                <w:sz w:val="18"/>
              </w:rPr>
            </w:pPr>
            <w:r w:rsidRPr="006E395D">
              <w:rPr>
                <w:rFonts w:ascii="Courier New" w:hAnsi="Courier New" w:cs="Courier New" w:hint="eastAsia"/>
                <w:sz w:val="18"/>
              </w:rPr>
              <w:t>准备一台千兆交换机和一台百兆交换机配合测试</w:t>
            </w:r>
          </w:p>
        </w:tc>
      </w:tr>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F479D8" w:rsidRDefault="00F479D8" w:rsidP="00B40A12">
            <w:pPr>
              <w:rPr>
                <w:rFonts w:ascii="Courier New" w:hAnsi="Courier New" w:cs="Courier New"/>
                <w:sz w:val="18"/>
              </w:rPr>
            </w:pPr>
            <w:r>
              <w:rPr>
                <w:rFonts w:ascii="Courier New" w:hAnsi="Courier New" w:cs="Courier New"/>
                <w:sz w:val="18"/>
              </w:rPr>
              <w:t>公司标准</w:t>
            </w:r>
          </w:p>
        </w:tc>
      </w:tr>
      <w:tr w:rsidR="00F479D8" w:rsidTr="00B40A12">
        <w:trPr>
          <w:jc w:val="center"/>
        </w:trPr>
        <w:tc>
          <w:tcPr>
            <w:tcW w:w="1337"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F479D8" w:rsidRDefault="00F479D8" w:rsidP="00B40A12">
            <w:pPr>
              <w:jc w:val="center"/>
              <w:rPr>
                <w:rFonts w:ascii="Courier New" w:hAnsi="Courier New" w:cs="Courier New"/>
                <w:b/>
                <w:sz w:val="18"/>
              </w:rPr>
            </w:pPr>
            <w:r>
              <w:rPr>
                <w:rFonts w:ascii="Courier New" w:hAnsi="Courier New" w:cs="Courier New"/>
                <w:b/>
                <w:sz w:val="18"/>
              </w:rPr>
              <w:t>内容</w:t>
            </w:r>
          </w:p>
        </w:tc>
      </w:tr>
      <w:tr w:rsidR="00F479D8" w:rsidTr="00B40A12">
        <w:trPr>
          <w:trHeight w:val="315"/>
          <w:jc w:val="center"/>
        </w:trPr>
        <w:tc>
          <w:tcPr>
            <w:tcW w:w="1337" w:type="dxa"/>
            <w:vMerge w:val="restart"/>
            <w:vAlign w:val="center"/>
          </w:tcPr>
          <w:p w:rsidR="00F479D8" w:rsidRDefault="00F479D8"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F479D8" w:rsidRDefault="00F479D8"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F479D8" w:rsidRDefault="00F479D8" w:rsidP="00B40A12">
            <w:pPr>
              <w:jc w:val="center"/>
              <w:rPr>
                <w:rFonts w:ascii="Courier New" w:hAnsi="Courier New" w:cs="Courier New"/>
                <w:b/>
                <w:sz w:val="18"/>
                <w:szCs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F479D8" w:rsidRPr="00F206D6" w:rsidRDefault="00F206D6" w:rsidP="00920765">
            <w:pPr>
              <w:pStyle w:val="aa"/>
              <w:numPr>
                <w:ilvl w:val="0"/>
                <w:numId w:val="11"/>
              </w:numPr>
              <w:ind w:firstLineChars="0"/>
              <w:rPr>
                <w:rFonts w:ascii="Courier New" w:hAnsi="Courier New" w:cs="Courier New"/>
                <w:sz w:val="18"/>
                <w:szCs w:val="18"/>
              </w:rPr>
            </w:pPr>
            <w:r w:rsidRPr="00F206D6">
              <w:rPr>
                <w:rFonts w:ascii="Courier New" w:hAnsi="Courier New" w:cs="Courier New" w:hint="eastAsia"/>
                <w:sz w:val="18"/>
                <w:szCs w:val="18"/>
              </w:rPr>
              <w:t>设置</w:t>
            </w:r>
            <w:r w:rsidRPr="00F206D6">
              <w:rPr>
                <w:rFonts w:ascii="Courier New" w:hAnsi="Courier New" w:cs="Courier New" w:hint="eastAsia"/>
                <w:sz w:val="18"/>
                <w:szCs w:val="18"/>
              </w:rPr>
              <w:t>IP</w:t>
            </w:r>
            <w:r w:rsidRPr="00F206D6">
              <w:rPr>
                <w:rFonts w:ascii="Courier New" w:hAnsi="Courier New" w:cs="Courier New" w:hint="eastAsia"/>
                <w:sz w:val="18"/>
                <w:szCs w:val="18"/>
              </w:rPr>
              <w:t>地址为</w:t>
            </w:r>
            <w:r w:rsidRPr="00F206D6">
              <w:rPr>
                <w:rFonts w:ascii="Courier New" w:hAnsi="Courier New" w:cs="Courier New" w:hint="eastAsia"/>
                <w:sz w:val="18"/>
                <w:szCs w:val="18"/>
              </w:rPr>
              <w:t>A</w:t>
            </w:r>
            <w:r w:rsidRPr="00F206D6">
              <w:rPr>
                <w:rFonts w:ascii="Courier New" w:hAnsi="Courier New" w:cs="Courier New" w:hint="eastAsia"/>
                <w:sz w:val="18"/>
                <w:szCs w:val="18"/>
              </w:rPr>
              <w:t>类、</w:t>
            </w:r>
            <w:r w:rsidRPr="00F206D6">
              <w:rPr>
                <w:rFonts w:ascii="Courier New" w:hAnsi="Courier New" w:cs="Courier New" w:hint="eastAsia"/>
                <w:sz w:val="18"/>
                <w:szCs w:val="18"/>
              </w:rPr>
              <w:t>B</w:t>
            </w:r>
            <w:r w:rsidRPr="00F206D6">
              <w:rPr>
                <w:rFonts w:ascii="Courier New" w:hAnsi="Courier New" w:cs="Courier New" w:hint="eastAsia"/>
                <w:sz w:val="18"/>
                <w:szCs w:val="18"/>
              </w:rPr>
              <w:t>类和</w:t>
            </w:r>
            <w:r w:rsidRPr="00F206D6">
              <w:rPr>
                <w:rFonts w:ascii="Courier New" w:hAnsi="Courier New" w:cs="Courier New" w:hint="eastAsia"/>
                <w:sz w:val="18"/>
                <w:szCs w:val="18"/>
              </w:rPr>
              <w:t>C</w:t>
            </w:r>
            <w:r w:rsidRPr="00F206D6">
              <w:rPr>
                <w:rFonts w:ascii="Courier New" w:hAnsi="Courier New" w:cs="Courier New" w:hint="eastAsia"/>
                <w:sz w:val="18"/>
                <w:szCs w:val="18"/>
              </w:rPr>
              <w:t>类的</w:t>
            </w:r>
            <w:r w:rsidRPr="00F206D6">
              <w:rPr>
                <w:rFonts w:ascii="Courier New" w:hAnsi="Courier New" w:cs="Courier New" w:hint="eastAsia"/>
                <w:sz w:val="18"/>
                <w:szCs w:val="18"/>
              </w:rPr>
              <w:t>IP</w:t>
            </w:r>
            <w:r w:rsidRPr="00F206D6">
              <w:rPr>
                <w:rFonts w:ascii="Courier New" w:hAnsi="Courier New" w:cs="Courier New" w:hint="eastAsia"/>
                <w:sz w:val="18"/>
                <w:szCs w:val="18"/>
              </w:rPr>
              <w:t>地址</w:t>
            </w:r>
            <w:r w:rsidRPr="00F206D6">
              <w:rPr>
                <w:rFonts w:ascii="Courier New" w:hAnsi="Courier New" w:cs="Courier New" w:hint="eastAsia"/>
                <w:sz w:val="18"/>
                <w:szCs w:val="18"/>
              </w:rPr>
              <w:t>,</w:t>
            </w:r>
            <w:r w:rsidRPr="00F206D6">
              <w:rPr>
                <w:rFonts w:ascii="Courier New" w:hAnsi="Courier New" w:cs="Courier New" w:hint="eastAsia"/>
                <w:sz w:val="18"/>
                <w:szCs w:val="18"/>
              </w:rPr>
              <w:t>同时网关地址设置在同一网段中</w:t>
            </w:r>
            <w:r w:rsidRPr="00F206D6">
              <w:rPr>
                <w:rFonts w:ascii="Courier New" w:hAnsi="Courier New" w:cs="Courier New" w:hint="eastAsia"/>
                <w:sz w:val="18"/>
                <w:szCs w:val="18"/>
              </w:rPr>
              <w:t>,</w:t>
            </w:r>
            <w:r w:rsidRPr="00F206D6">
              <w:rPr>
                <w:rFonts w:ascii="Courier New" w:hAnsi="Courier New" w:cs="Courier New" w:hint="eastAsia"/>
                <w:sz w:val="18"/>
                <w:szCs w:val="18"/>
              </w:rPr>
              <w:t>查看</w:t>
            </w:r>
            <w:r w:rsidRPr="00F206D6">
              <w:rPr>
                <w:rFonts w:ascii="Courier New" w:hAnsi="Courier New" w:cs="Courier New" w:hint="eastAsia"/>
                <w:sz w:val="18"/>
                <w:szCs w:val="18"/>
              </w:rPr>
              <w:t>IP</w:t>
            </w:r>
            <w:r w:rsidRPr="00F206D6">
              <w:rPr>
                <w:rFonts w:ascii="Courier New" w:hAnsi="Courier New" w:cs="Courier New" w:hint="eastAsia"/>
                <w:sz w:val="18"/>
                <w:szCs w:val="18"/>
              </w:rPr>
              <w:t>地址是否设置生效</w:t>
            </w:r>
            <w:r w:rsidRPr="00F206D6">
              <w:rPr>
                <w:rFonts w:ascii="Courier New" w:hAnsi="Courier New" w:cs="Courier New" w:hint="eastAsia"/>
                <w:sz w:val="18"/>
                <w:szCs w:val="18"/>
              </w:rPr>
              <w:t>;ping</w:t>
            </w:r>
            <w:r w:rsidRPr="00F206D6">
              <w:rPr>
                <w:rFonts w:ascii="Courier New" w:hAnsi="Courier New" w:cs="Courier New" w:hint="eastAsia"/>
                <w:sz w:val="18"/>
                <w:szCs w:val="18"/>
              </w:rPr>
              <w:t>此</w:t>
            </w:r>
            <w:r w:rsidRPr="00F206D6">
              <w:rPr>
                <w:rFonts w:ascii="Courier New" w:hAnsi="Courier New" w:cs="Courier New" w:hint="eastAsia"/>
                <w:sz w:val="18"/>
                <w:szCs w:val="18"/>
              </w:rPr>
              <w:t>IP</w:t>
            </w:r>
            <w:r w:rsidRPr="00F206D6">
              <w:rPr>
                <w:rFonts w:ascii="Courier New" w:hAnsi="Courier New" w:cs="Courier New" w:hint="eastAsia"/>
                <w:sz w:val="18"/>
                <w:szCs w:val="18"/>
              </w:rPr>
              <w:t>地址并记录</w:t>
            </w:r>
            <w:r w:rsidRPr="00F206D6">
              <w:rPr>
                <w:rFonts w:ascii="Courier New" w:hAnsi="Courier New" w:cs="Courier New" w:hint="eastAsia"/>
                <w:sz w:val="18"/>
                <w:szCs w:val="18"/>
              </w:rPr>
              <w:t>ping</w:t>
            </w:r>
            <w:r w:rsidRPr="00F206D6">
              <w:rPr>
                <w:rFonts w:ascii="Courier New" w:hAnsi="Courier New" w:cs="Courier New" w:hint="eastAsia"/>
                <w:sz w:val="18"/>
                <w:szCs w:val="18"/>
              </w:rPr>
              <w:t>的结果</w:t>
            </w:r>
            <w:r w:rsidR="00F01A2C">
              <w:rPr>
                <w:rFonts w:ascii="Courier New" w:hAnsi="Courier New" w:cs="Courier New" w:hint="eastAsia"/>
                <w:sz w:val="18"/>
                <w:szCs w:val="18"/>
              </w:rPr>
              <w:t>;</w:t>
            </w:r>
          </w:p>
          <w:p w:rsidR="00F206D6" w:rsidRDefault="00B33375"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IP</w:t>
            </w:r>
            <w:r>
              <w:rPr>
                <w:rFonts w:ascii="Courier New" w:hAnsi="Courier New" w:cs="Courier New" w:hint="eastAsia"/>
                <w:sz w:val="18"/>
                <w:szCs w:val="18"/>
              </w:rPr>
              <w:t>地址为</w:t>
            </w:r>
            <w:r>
              <w:rPr>
                <w:rFonts w:ascii="Courier New" w:hAnsi="Courier New" w:cs="Courier New" w:hint="eastAsia"/>
                <w:sz w:val="18"/>
                <w:szCs w:val="18"/>
              </w:rPr>
              <w:t>A</w:t>
            </w:r>
            <w:r>
              <w:rPr>
                <w:rFonts w:ascii="Courier New" w:hAnsi="Courier New" w:cs="Courier New" w:hint="eastAsia"/>
                <w:sz w:val="18"/>
                <w:szCs w:val="18"/>
              </w:rPr>
              <w:t>类、</w:t>
            </w:r>
            <w:r>
              <w:rPr>
                <w:rFonts w:ascii="Courier New" w:hAnsi="Courier New" w:cs="Courier New" w:hint="eastAsia"/>
                <w:sz w:val="18"/>
                <w:szCs w:val="18"/>
              </w:rPr>
              <w:t>B</w:t>
            </w:r>
            <w:r>
              <w:rPr>
                <w:rFonts w:ascii="Courier New" w:hAnsi="Courier New" w:cs="Courier New" w:hint="eastAsia"/>
                <w:sz w:val="18"/>
                <w:szCs w:val="18"/>
              </w:rPr>
              <w:t>类和</w:t>
            </w:r>
            <w:r>
              <w:rPr>
                <w:rFonts w:ascii="Courier New" w:hAnsi="Courier New" w:cs="Courier New" w:hint="eastAsia"/>
                <w:sz w:val="18"/>
                <w:szCs w:val="18"/>
              </w:rPr>
              <w:t>C</w:t>
            </w:r>
            <w:r>
              <w:rPr>
                <w:rFonts w:ascii="Courier New" w:hAnsi="Courier New" w:cs="Courier New" w:hint="eastAsia"/>
                <w:sz w:val="18"/>
                <w:szCs w:val="18"/>
              </w:rPr>
              <w:t>类的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同时网关地址设置为不在同一网段</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IP</w:t>
            </w:r>
            <w:r>
              <w:rPr>
                <w:rFonts w:ascii="Courier New" w:hAnsi="Courier New" w:cs="Courier New" w:hint="eastAsia"/>
                <w:sz w:val="18"/>
                <w:szCs w:val="18"/>
              </w:rPr>
              <w:t>地址是否设置生效</w:t>
            </w:r>
            <w:r>
              <w:rPr>
                <w:rFonts w:ascii="Courier New" w:hAnsi="Courier New" w:cs="Courier New" w:hint="eastAsia"/>
                <w:sz w:val="18"/>
                <w:szCs w:val="18"/>
              </w:rPr>
              <w:t>;ping</w:t>
            </w:r>
            <w:r>
              <w:rPr>
                <w:rFonts w:ascii="Courier New" w:hAnsi="Courier New" w:cs="Courier New" w:hint="eastAsia"/>
                <w:sz w:val="18"/>
                <w:szCs w:val="18"/>
              </w:rPr>
              <w:t>此</w:t>
            </w:r>
            <w:r>
              <w:rPr>
                <w:rFonts w:ascii="Courier New" w:hAnsi="Courier New" w:cs="Courier New" w:hint="eastAsia"/>
                <w:sz w:val="18"/>
                <w:szCs w:val="18"/>
              </w:rPr>
              <w:t>IP</w:t>
            </w:r>
            <w:r>
              <w:rPr>
                <w:rFonts w:ascii="Courier New" w:hAnsi="Courier New" w:cs="Courier New" w:hint="eastAsia"/>
                <w:sz w:val="18"/>
                <w:szCs w:val="18"/>
              </w:rPr>
              <w:t>地址并记录</w:t>
            </w:r>
            <w:r>
              <w:rPr>
                <w:rFonts w:ascii="Courier New" w:hAnsi="Courier New" w:cs="Courier New" w:hint="eastAsia"/>
                <w:sz w:val="18"/>
                <w:szCs w:val="18"/>
              </w:rPr>
              <w:t>ping</w:t>
            </w:r>
            <w:r>
              <w:rPr>
                <w:rFonts w:ascii="Courier New" w:hAnsi="Courier New" w:cs="Courier New" w:hint="eastAsia"/>
                <w:sz w:val="18"/>
                <w:szCs w:val="18"/>
              </w:rPr>
              <w:t>的结果</w:t>
            </w:r>
            <w:r>
              <w:rPr>
                <w:rFonts w:ascii="Courier New" w:hAnsi="Courier New" w:cs="Courier New" w:hint="eastAsia"/>
                <w:sz w:val="18"/>
                <w:szCs w:val="18"/>
              </w:rPr>
              <w:t>;</w:t>
            </w:r>
          </w:p>
          <w:p w:rsidR="00B33375" w:rsidRDefault="00C5266A"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D</w:t>
            </w:r>
            <w:r>
              <w:rPr>
                <w:rFonts w:ascii="Courier New" w:hAnsi="Courier New" w:cs="Courier New" w:hint="eastAsia"/>
                <w:sz w:val="18"/>
                <w:szCs w:val="18"/>
              </w:rPr>
              <w:t>类和</w:t>
            </w:r>
            <w:r>
              <w:rPr>
                <w:rFonts w:ascii="Courier New" w:hAnsi="Courier New" w:cs="Courier New" w:hint="eastAsia"/>
                <w:sz w:val="18"/>
                <w:szCs w:val="18"/>
              </w:rPr>
              <w:t>E</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IP</w:t>
            </w:r>
            <w:r>
              <w:rPr>
                <w:rFonts w:ascii="Courier New" w:hAnsi="Courier New" w:cs="Courier New" w:hint="eastAsia"/>
                <w:sz w:val="18"/>
                <w:szCs w:val="18"/>
              </w:rPr>
              <w:t>地址是否设置生效</w:t>
            </w:r>
            <w:r>
              <w:rPr>
                <w:rFonts w:ascii="Courier New" w:hAnsi="Courier New" w:cs="Courier New" w:hint="eastAsia"/>
                <w:sz w:val="18"/>
                <w:szCs w:val="18"/>
              </w:rPr>
              <w:t>;ping</w:t>
            </w:r>
            <w:r>
              <w:rPr>
                <w:rFonts w:ascii="Courier New" w:hAnsi="Courier New" w:cs="Courier New" w:hint="eastAsia"/>
                <w:sz w:val="18"/>
                <w:szCs w:val="18"/>
              </w:rPr>
              <w:t>此</w:t>
            </w:r>
            <w:r>
              <w:rPr>
                <w:rFonts w:ascii="Courier New" w:hAnsi="Courier New" w:cs="Courier New" w:hint="eastAsia"/>
                <w:sz w:val="18"/>
                <w:szCs w:val="18"/>
              </w:rPr>
              <w:t>IP</w:t>
            </w:r>
            <w:r>
              <w:rPr>
                <w:rFonts w:ascii="Courier New" w:hAnsi="Courier New" w:cs="Courier New" w:hint="eastAsia"/>
                <w:sz w:val="18"/>
                <w:szCs w:val="18"/>
              </w:rPr>
              <w:t>地址并记录</w:t>
            </w:r>
            <w:r>
              <w:rPr>
                <w:rFonts w:ascii="Courier New" w:hAnsi="Courier New" w:cs="Courier New" w:hint="eastAsia"/>
                <w:sz w:val="18"/>
                <w:szCs w:val="18"/>
              </w:rPr>
              <w:t>ping</w:t>
            </w:r>
            <w:r>
              <w:rPr>
                <w:rFonts w:ascii="Courier New" w:hAnsi="Courier New" w:cs="Courier New" w:hint="eastAsia"/>
                <w:sz w:val="18"/>
                <w:szCs w:val="18"/>
              </w:rPr>
              <w:t>的结果</w:t>
            </w:r>
          </w:p>
          <w:p w:rsidR="00C5266A" w:rsidRDefault="00C5266A"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127</w:t>
            </w:r>
            <w:r>
              <w:rPr>
                <w:rFonts w:ascii="Courier New" w:hAnsi="Courier New" w:cs="Courier New" w:hint="eastAsia"/>
                <w:sz w:val="18"/>
                <w:szCs w:val="18"/>
              </w:rPr>
              <w:t>开头的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IP</w:t>
            </w:r>
            <w:r>
              <w:rPr>
                <w:rFonts w:ascii="Courier New" w:hAnsi="Courier New" w:cs="Courier New" w:hint="eastAsia"/>
                <w:sz w:val="18"/>
                <w:szCs w:val="18"/>
              </w:rPr>
              <w:t>地址是否设置生效</w:t>
            </w:r>
            <w:r>
              <w:rPr>
                <w:rFonts w:ascii="Courier New" w:hAnsi="Courier New" w:cs="Courier New" w:hint="eastAsia"/>
                <w:sz w:val="18"/>
                <w:szCs w:val="18"/>
              </w:rPr>
              <w:t>;ping</w:t>
            </w:r>
            <w:r>
              <w:rPr>
                <w:rFonts w:ascii="Courier New" w:hAnsi="Courier New" w:cs="Courier New" w:hint="eastAsia"/>
                <w:sz w:val="18"/>
                <w:szCs w:val="18"/>
              </w:rPr>
              <w:t>此</w:t>
            </w:r>
            <w:r>
              <w:rPr>
                <w:rFonts w:ascii="Courier New" w:hAnsi="Courier New" w:cs="Courier New" w:hint="eastAsia"/>
                <w:sz w:val="18"/>
                <w:szCs w:val="18"/>
              </w:rPr>
              <w:t>IP</w:t>
            </w:r>
            <w:r>
              <w:rPr>
                <w:rFonts w:ascii="Courier New" w:hAnsi="Courier New" w:cs="Courier New" w:hint="eastAsia"/>
                <w:sz w:val="18"/>
                <w:szCs w:val="18"/>
              </w:rPr>
              <w:t>地址并记录</w:t>
            </w:r>
            <w:r>
              <w:rPr>
                <w:rFonts w:ascii="Courier New" w:hAnsi="Courier New" w:cs="Courier New" w:hint="eastAsia"/>
                <w:sz w:val="18"/>
                <w:szCs w:val="18"/>
              </w:rPr>
              <w:t>ping</w:t>
            </w:r>
            <w:r>
              <w:rPr>
                <w:rFonts w:ascii="Courier New" w:hAnsi="Courier New" w:cs="Courier New" w:hint="eastAsia"/>
                <w:sz w:val="18"/>
                <w:szCs w:val="18"/>
              </w:rPr>
              <w:t>的结果</w:t>
            </w:r>
            <w:r>
              <w:rPr>
                <w:rFonts w:ascii="Courier New" w:hAnsi="Courier New" w:cs="Courier New" w:hint="eastAsia"/>
                <w:sz w:val="18"/>
                <w:szCs w:val="18"/>
              </w:rPr>
              <w:t>;</w:t>
            </w:r>
          </w:p>
          <w:p w:rsidR="00C5266A" w:rsidRDefault="003350F0"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lastRenderedPageBreak/>
              <w:t>设置</w:t>
            </w:r>
            <w:r>
              <w:rPr>
                <w:rFonts w:ascii="Courier New" w:hAnsi="Courier New" w:cs="Courier New" w:hint="eastAsia"/>
                <w:sz w:val="18"/>
                <w:szCs w:val="18"/>
              </w:rPr>
              <w:t>IP</w:t>
            </w:r>
            <w:r>
              <w:rPr>
                <w:rFonts w:ascii="Courier New" w:hAnsi="Courier New" w:cs="Courier New" w:hint="eastAsia"/>
                <w:sz w:val="18"/>
                <w:szCs w:val="18"/>
              </w:rPr>
              <w:t>地址为</w:t>
            </w:r>
            <w:r>
              <w:rPr>
                <w:rFonts w:ascii="Courier New" w:hAnsi="Courier New" w:cs="Courier New" w:hint="eastAsia"/>
                <w:sz w:val="18"/>
                <w:szCs w:val="18"/>
              </w:rPr>
              <w:t>0.0.0.0</w:t>
            </w:r>
            <w:r>
              <w:rPr>
                <w:rFonts w:ascii="Courier New" w:hAnsi="Courier New" w:cs="Courier New" w:hint="eastAsia"/>
                <w:sz w:val="18"/>
                <w:szCs w:val="18"/>
              </w:rPr>
              <w:t>查看是否设置生效</w:t>
            </w:r>
          </w:p>
          <w:p w:rsidR="00A12A82" w:rsidRPr="00F206D6" w:rsidRDefault="00A12A82"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设置生效的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查看重启后</w:t>
            </w:r>
            <w:r>
              <w:rPr>
                <w:rFonts w:ascii="Courier New" w:hAnsi="Courier New" w:cs="Courier New" w:hint="eastAsia"/>
                <w:sz w:val="18"/>
                <w:szCs w:val="18"/>
              </w:rPr>
              <w:t>IP</w:t>
            </w:r>
            <w:r>
              <w:rPr>
                <w:rFonts w:ascii="Courier New" w:hAnsi="Courier New" w:cs="Courier New" w:hint="eastAsia"/>
                <w:sz w:val="18"/>
                <w:szCs w:val="18"/>
              </w:rPr>
              <w:t>地址是否仍保持为修改后的</w:t>
            </w:r>
            <w:r>
              <w:rPr>
                <w:rFonts w:ascii="Courier New" w:hAnsi="Courier New" w:cs="Courier New" w:hint="eastAsia"/>
                <w:sz w:val="18"/>
                <w:szCs w:val="18"/>
              </w:rPr>
              <w:t>IP</w:t>
            </w:r>
            <w:r>
              <w:rPr>
                <w:rFonts w:ascii="Courier New" w:hAnsi="Courier New" w:cs="Courier New" w:hint="eastAsia"/>
                <w:sz w:val="18"/>
                <w:szCs w:val="18"/>
              </w:rPr>
              <w:t>地址</w:t>
            </w:r>
          </w:p>
        </w:tc>
      </w:tr>
      <w:tr w:rsidR="00F479D8" w:rsidTr="00B40A12">
        <w:trPr>
          <w:trHeight w:val="307"/>
          <w:jc w:val="center"/>
        </w:trPr>
        <w:tc>
          <w:tcPr>
            <w:tcW w:w="1337" w:type="dxa"/>
            <w:vMerge/>
            <w:vAlign w:val="center"/>
          </w:tcPr>
          <w:p w:rsidR="00F479D8" w:rsidRDefault="00F479D8" w:rsidP="00B40A12">
            <w:pPr>
              <w:jc w:val="center"/>
              <w:rPr>
                <w:rFonts w:ascii="Courier New" w:hAnsi="Courier New" w:cs="Courier New"/>
                <w:sz w:val="18"/>
              </w:rPr>
            </w:pPr>
          </w:p>
        </w:tc>
        <w:tc>
          <w:tcPr>
            <w:tcW w:w="822" w:type="dxa"/>
            <w:vMerge/>
            <w:vAlign w:val="center"/>
          </w:tcPr>
          <w:p w:rsidR="00F479D8" w:rsidRDefault="00F479D8" w:rsidP="00B40A12">
            <w:pPr>
              <w:jc w:val="center"/>
              <w:rPr>
                <w:rFonts w:ascii="Courier New" w:hAnsi="Courier New" w:cs="Courier New"/>
                <w:sz w:val="18"/>
              </w:rPr>
            </w:pPr>
          </w:p>
        </w:tc>
        <w:tc>
          <w:tcPr>
            <w:tcW w:w="970" w:type="dxa"/>
            <w:vMerge/>
          </w:tcPr>
          <w:p w:rsidR="00F479D8" w:rsidRDefault="00F479D8" w:rsidP="00B40A12">
            <w:pPr>
              <w:jc w:val="center"/>
              <w:rPr>
                <w:rFonts w:ascii="Courier New" w:hAnsi="Courier New" w:cs="Courier New"/>
                <w:b/>
                <w:sz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F479D8" w:rsidRPr="00052176" w:rsidRDefault="00052176" w:rsidP="00920765">
            <w:pPr>
              <w:pStyle w:val="aa"/>
              <w:numPr>
                <w:ilvl w:val="0"/>
                <w:numId w:val="12"/>
              </w:numPr>
              <w:ind w:firstLineChars="0"/>
              <w:rPr>
                <w:rFonts w:ascii="Courier New" w:hAnsi="Courier New" w:cs="Courier New"/>
                <w:sz w:val="18"/>
                <w:szCs w:val="18"/>
              </w:rPr>
            </w:pPr>
            <w:r w:rsidRPr="00052176">
              <w:rPr>
                <w:rFonts w:ascii="Courier New" w:hAnsi="Courier New" w:cs="Courier New" w:hint="eastAsia"/>
                <w:sz w:val="18"/>
                <w:szCs w:val="18"/>
              </w:rPr>
              <w:t>能够完成</w:t>
            </w:r>
            <w:r w:rsidRPr="00052176">
              <w:rPr>
                <w:rFonts w:ascii="Courier New" w:hAnsi="Courier New" w:cs="Courier New" w:hint="eastAsia"/>
                <w:sz w:val="18"/>
                <w:szCs w:val="18"/>
              </w:rPr>
              <w:t>A</w:t>
            </w:r>
            <w:r w:rsidRPr="00052176">
              <w:rPr>
                <w:rFonts w:ascii="Courier New" w:hAnsi="Courier New" w:cs="Courier New" w:hint="eastAsia"/>
                <w:sz w:val="18"/>
                <w:szCs w:val="18"/>
              </w:rPr>
              <w:t>类、</w:t>
            </w:r>
            <w:r w:rsidRPr="00052176">
              <w:rPr>
                <w:rFonts w:ascii="Courier New" w:hAnsi="Courier New" w:cs="Courier New" w:hint="eastAsia"/>
                <w:sz w:val="18"/>
                <w:szCs w:val="18"/>
              </w:rPr>
              <w:t>B</w:t>
            </w:r>
            <w:r w:rsidRPr="00052176">
              <w:rPr>
                <w:rFonts w:ascii="Courier New" w:hAnsi="Courier New" w:cs="Courier New" w:hint="eastAsia"/>
                <w:sz w:val="18"/>
                <w:szCs w:val="18"/>
              </w:rPr>
              <w:t>类和</w:t>
            </w:r>
            <w:r w:rsidRPr="00052176">
              <w:rPr>
                <w:rFonts w:ascii="Courier New" w:hAnsi="Courier New" w:cs="Courier New" w:hint="eastAsia"/>
                <w:sz w:val="18"/>
                <w:szCs w:val="18"/>
              </w:rPr>
              <w:t>C</w:t>
            </w:r>
            <w:r w:rsidRPr="00052176">
              <w:rPr>
                <w:rFonts w:ascii="Courier New" w:hAnsi="Courier New" w:cs="Courier New" w:hint="eastAsia"/>
                <w:sz w:val="18"/>
                <w:szCs w:val="18"/>
              </w:rPr>
              <w:t>类地址的修改</w:t>
            </w:r>
            <w:r w:rsidRPr="00052176">
              <w:rPr>
                <w:rFonts w:ascii="Courier New" w:hAnsi="Courier New" w:cs="Courier New" w:hint="eastAsia"/>
                <w:sz w:val="18"/>
                <w:szCs w:val="18"/>
              </w:rPr>
              <w:t>;</w:t>
            </w:r>
            <w:r w:rsidRPr="00052176">
              <w:rPr>
                <w:rFonts w:ascii="Courier New" w:hAnsi="Courier New" w:cs="Courier New" w:hint="eastAsia"/>
                <w:sz w:val="18"/>
                <w:szCs w:val="18"/>
              </w:rPr>
              <w:t>能够</w:t>
            </w:r>
            <w:r w:rsidRPr="00052176">
              <w:rPr>
                <w:rFonts w:ascii="Courier New" w:hAnsi="Courier New" w:cs="Courier New" w:hint="eastAsia"/>
                <w:sz w:val="18"/>
                <w:szCs w:val="18"/>
              </w:rPr>
              <w:t>ping</w:t>
            </w:r>
            <w:r w:rsidRPr="00052176">
              <w:rPr>
                <w:rFonts w:ascii="Courier New" w:hAnsi="Courier New" w:cs="Courier New" w:hint="eastAsia"/>
                <w:sz w:val="18"/>
                <w:szCs w:val="18"/>
              </w:rPr>
              <w:t>通此</w:t>
            </w:r>
            <w:r w:rsidRPr="00052176">
              <w:rPr>
                <w:rFonts w:ascii="Courier New" w:hAnsi="Courier New" w:cs="Courier New" w:hint="eastAsia"/>
                <w:sz w:val="18"/>
                <w:szCs w:val="18"/>
              </w:rPr>
              <w:t>IP</w:t>
            </w:r>
            <w:r w:rsidR="00F01A2C">
              <w:rPr>
                <w:rFonts w:ascii="Courier New" w:hAnsi="Courier New" w:cs="Courier New" w:hint="eastAsia"/>
                <w:sz w:val="18"/>
                <w:szCs w:val="18"/>
              </w:rPr>
              <w:t>,</w:t>
            </w:r>
            <w:r w:rsidR="00F01A2C">
              <w:rPr>
                <w:rFonts w:ascii="Courier New" w:hAnsi="Courier New" w:cs="Courier New" w:hint="eastAsia"/>
                <w:sz w:val="18"/>
                <w:szCs w:val="18"/>
              </w:rPr>
              <w:t>在网络通畅的情况下延时</w:t>
            </w:r>
            <w:r w:rsidR="00F01A2C">
              <w:rPr>
                <w:rFonts w:ascii="Courier New" w:hAnsi="Courier New" w:cs="Courier New" w:hint="eastAsia"/>
                <w:sz w:val="18"/>
                <w:szCs w:val="18"/>
              </w:rPr>
              <w:t>&lt;1ms;</w:t>
            </w:r>
          </w:p>
          <w:p w:rsidR="00052176" w:rsidRDefault="00B33375"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r>
              <w:rPr>
                <w:rFonts w:ascii="Courier New" w:hAnsi="Courier New" w:cs="Courier New" w:hint="eastAsia"/>
                <w:sz w:val="18"/>
                <w:szCs w:val="18"/>
              </w:rPr>
              <w:t>,</w:t>
            </w:r>
            <w:r>
              <w:rPr>
                <w:rFonts w:ascii="Courier New" w:hAnsi="Courier New" w:cs="Courier New" w:hint="eastAsia"/>
                <w:sz w:val="18"/>
                <w:szCs w:val="18"/>
              </w:rPr>
              <w:t>应给予</w:t>
            </w:r>
            <w:r w:rsidR="004F349E">
              <w:rPr>
                <w:rFonts w:ascii="Courier New" w:hAnsi="Courier New" w:cs="Courier New" w:hint="eastAsia"/>
                <w:sz w:val="18"/>
                <w:szCs w:val="18"/>
              </w:rPr>
              <w:t>类似</w:t>
            </w:r>
            <w:r w:rsidR="00243D6E">
              <w:rPr>
                <w:rFonts w:ascii="Courier New" w:hAnsi="Courier New" w:cs="Courier New"/>
                <w:sz w:val="18"/>
                <w:szCs w:val="18"/>
              </w:rPr>
              <w:t>”</w:t>
            </w:r>
            <w:r w:rsidR="00865EDD">
              <w:rPr>
                <w:rFonts w:ascii="Courier New" w:hAnsi="Courier New" w:cs="Courier New" w:hint="eastAsia"/>
                <w:sz w:val="18"/>
                <w:szCs w:val="18"/>
              </w:rPr>
              <w:t>网关和</w:t>
            </w:r>
            <w:r w:rsidR="00865EDD">
              <w:rPr>
                <w:rFonts w:ascii="Courier New" w:hAnsi="Courier New" w:cs="Courier New" w:hint="eastAsia"/>
                <w:sz w:val="18"/>
                <w:szCs w:val="18"/>
              </w:rPr>
              <w:t>IP</w:t>
            </w:r>
            <w:r w:rsidR="00865EDD">
              <w:rPr>
                <w:rFonts w:ascii="Courier New" w:hAnsi="Courier New" w:cs="Courier New" w:hint="eastAsia"/>
                <w:sz w:val="18"/>
                <w:szCs w:val="18"/>
              </w:rPr>
              <w:t>地址没有落在同一网段</w:t>
            </w:r>
            <w:r w:rsidR="00243D6E">
              <w:rPr>
                <w:rFonts w:ascii="Courier New" w:hAnsi="Courier New" w:cs="Courier New"/>
                <w:sz w:val="18"/>
                <w:szCs w:val="18"/>
              </w:rPr>
              <w:t>”</w:t>
            </w:r>
            <w:r w:rsidR="00865EDD">
              <w:rPr>
                <w:rFonts w:ascii="Courier New" w:hAnsi="Courier New" w:cs="Courier New" w:hint="eastAsia"/>
                <w:sz w:val="18"/>
                <w:szCs w:val="18"/>
              </w:rPr>
              <w:t>的</w:t>
            </w:r>
            <w:r>
              <w:rPr>
                <w:rFonts w:ascii="Courier New" w:hAnsi="Courier New" w:cs="Courier New" w:hint="eastAsia"/>
                <w:sz w:val="18"/>
                <w:szCs w:val="18"/>
              </w:rPr>
              <w:t>报错</w:t>
            </w:r>
          </w:p>
          <w:p w:rsidR="00865EDD" w:rsidRDefault="00C5266A"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r>
              <w:rPr>
                <w:rFonts w:ascii="Courier New" w:hAnsi="Courier New" w:cs="Courier New" w:hint="eastAsia"/>
                <w:sz w:val="18"/>
                <w:szCs w:val="18"/>
              </w:rPr>
              <w:t>,</w:t>
            </w:r>
            <w:r>
              <w:rPr>
                <w:rFonts w:ascii="Courier New" w:hAnsi="Courier New" w:cs="Courier New" w:hint="eastAsia"/>
                <w:sz w:val="18"/>
                <w:szCs w:val="18"/>
              </w:rPr>
              <w:t>应给予类似</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应该是单播地址</w:t>
            </w:r>
            <w:r>
              <w:rPr>
                <w:rFonts w:ascii="Courier New" w:hAnsi="Courier New" w:cs="Courier New"/>
                <w:sz w:val="18"/>
                <w:szCs w:val="18"/>
              </w:rPr>
              <w:t>”</w:t>
            </w:r>
            <w:r>
              <w:rPr>
                <w:rFonts w:ascii="Courier New" w:hAnsi="Courier New" w:cs="Courier New" w:hint="eastAsia"/>
                <w:sz w:val="18"/>
                <w:szCs w:val="18"/>
              </w:rPr>
              <w:t>的报错</w:t>
            </w:r>
          </w:p>
          <w:p w:rsidR="00C5266A" w:rsidRDefault="00C5266A"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r>
              <w:rPr>
                <w:rFonts w:ascii="Courier New" w:hAnsi="Courier New" w:cs="Courier New" w:hint="eastAsia"/>
                <w:sz w:val="18"/>
                <w:szCs w:val="18"/>
              </w:rPr>
              <w:t>,</w:t>
            </w:r>
            <w:r>
              <w:rPr>
                <w:rFonts w:ascii="Courier New" w:hAnsi="Courier New" w:cs="Courier New" w:hint="eastAsia"/>
                <w:sz w:val="18"/>
                <w:szCs w:val="18"/>
              </w:rPr>
              <w:t>应给予类似</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地址不能以</w:t>
            </w:r>
            <w:r>
              <w:rPr>
                <w:rFonts w:ascii="Courier New" w:hAnsi="Courier New" w:cs="Courier New" w:hint="eastAsia"/>
                <w:sz w:val="18"/>
                <w:szCs w:val="18"/>
              </w:rPr>
              <w:t>127</w:t>
            </w:r>
            <w:r>
              <w:rPr>
                <w:rFonts w:ascii="Courier New" w:hAnsi="Courier New" w:cs="Courier New" w:hint="eastAsia"/>
                <w:sz w:val="18"/>
                <w:szCs w:val="18"/>
              </w:rPr>
              <w:t>开头</w:t>
            </w:r>
            <w:r>
              <w:rPr>
                <w:rFonts w:ascii="Courier New" w:hAnsi="Courier New" w:cs="Courier New"/>
                <w:sz w:val="18"/>
                <w:szCs w:val="18"/>
              </w:rPr>
              <w:t>”</w:t>
            </w:r>
            <w:r>
              <w:rPr>
                <w:rFonts w:ascii="Courier New" w:hAnsi="Courier New" w:cs="Courier New" w:hint="eastAsia"/>
                <w:sz w:val="18"/>
                <w:szCs w:val="18"/>
              </w:rPr>
              <w:t>的报错</w:t>
            </w:r>
          </w:p>
          <w:p w:rsidR="00C5266A" w:rsidRDefault="003350F0"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p>
          <w:p w:rsidR="00A12A82" w:rsidRPr="00052176" w:rsidRDefault="00A12A82"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保存参数没有问题</w:t>
            </w:r>
            <w:r>
              <w:rPr>
                <w:rFonts w:ascii="Courier New" w:hAnsi="Courier New" w:cs="Courier New" w:hint="eastAsia"/>
                <w:sz w:val="18"/>
                <w:szCs w:val="18"/>
              </w:rPr>
              <w:t>,</w:t>
            </w:r>
            <w:r>
              <w:rPr>
                <w:rFonts w:ascii="Courier New" w:hAnsi="Courier New" w:cs="Courier New" w:hint="eastAsia"/>
                <w:sz w:val="18"/>
                <w:szCs w:val="18"/>
              </w:rPr>
              <w:t>重启后</w:t>
            </w:r>
            <w:r>
              <w:rPr>
                <w:rFonts w:ascii="Courier New" w:hAnsi="Courier New" w:cs="Courier New" w:hint="eastAsia"/>
                <w:sz w:val="18"/>
                <w:szCs w:val="18"/>
              </w:rPr>
              <w:t>IP</w:t>
            </w:r>
            <w:r>
              <w:rPr>
                <w:rFonts w:ascii="Courier New" w:hAnsi="Courier New" w:cs="Courier New" w:hint="eastAsia"/>
                <w:sz w:val="18"/>
                <w:szCs w:val="18"/>
              </w:rPr>
              <w:t>地址为修改后的</w:t>
            </w:r>
            <w:r>
              <w:rPr>
                <w:rFonts w:ascii="Courier New" w:hAnsi="Courier New" w:cs="Courier New" w:hint="eastAsia"/>
                <w:sz w:val="18"/>
                <w:szCs w:val="18"/>
              </w:rPr>
              <w:t>IP</w:t>
            </w:r>
            <w:r>
              <w:rPr>
                <w:rFonts w:ascii="Courier New" w:hAnsi="Courier New" w:cs="Courier New" w:hint="eastAsia"/>
                <w:sz w:val="18"/>
                <w:szCs w:val="18"/>
              </w:rPr>
              <w:t>地址</w:t>
            </w:r>
          </w:p>
        </w:tc>
      </w:tr>
      <w:tr w:rsidR="00F479D8" w:rsidTr="00B40A12">
        <w:trPr>
          <w:trHeight w:val="315"/>
          <w:jc w:val="center"/>
        </w:trPr>
        <w:tc>
          <w:tcPr>
            <w:tcW w:w="1337" w:type="dxa"/>
            <w:vMerge/>
            <w:vAlign w:val="center"/>
          </w:tcPr>
          <w:p w:rsidR="00F479D8" w:rsidRDefault="00F479D8" w:rsidP="00B40A12">
            <w:pPr>
              <w:jc w:val="center"/>
              <w:rPr>
                <w:rFonts w:ascii="Courier New" w:hAnsi="Courier New" w:cs="Courier New"/>
                <w:sz w:val="18"/>
              </w:rPr>
            </w:pPr>
          </w:p>
        </w:tc>
        <w:tc>
          <w:tcPr>
            <w:tcW w:w="822" w:type="dxa"/>
            <w:vMerge/>
            <w:vAlign w:val="center"/>
          </w:tcPr>
          <w:p w:rsidR="00F479D8" w:rsidRDefault="00F479D8" w:rsidP="00B40A12">
            <w:pPr>
              <w:jc w:val="center"/>
              <w:rPr>
                <w:rFonts w:ascii="Courier New" w:hAnsi="Courier New" w:cs="Courier New"/>
                <w:sz w:val="18"/>
              </w:rPr>
            </w:pPr>
          </w:p>
        </w:tc>
        <w:tc>
          <w:tcPr>
            <w:tcW w:w="970" w:type="dxa"/>
            <w:vMerge/>
          </w:tcPr>
          <w:p w:rsidR="00F479D8" w:rsidRDefault="00F479D8" w:rsidP="00B40A12">
            <w:pPr>
              <w:jc w:val="center"/>
              <w:rPr>
                <w:rFonts w:ascii="Courier New" w:hAnsi="Courier New" w:cs="Courier New"/>
                <w:b/>
                <w:sz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F479D8" w:rsidRDefault="00F479D8" w:rsidP="00B40A12">
            <w:pPr>
              <w:rPr>
                <w:rFonts w:ascii="Courier New" w:hAnsi="Courier New" w:cs="Courier New"/>
                <w:sz w:val="18"/>
                <w:szCs w:val="18"/>
              </w:rPr>
            </w:pPr>
          </w:p>
        </w:tc>
      </w:tr>
      <w:tr w:rsidR="00F479D8" w:rsidTr="00B40A12">
        <w:trPr>
          <w:trHeight w:val="285"/>
          <w:jc w:val="center"/>
        </w:trPr>
        <w:tc>
          <w:tcPr>
            <w:tcW w:w="1337" w:type="dxa"/>
            <w:vMerge/>
            <w:vAlign w:val="center"/>
          </w:tcPr>
          <w:p w:rsidR="00F479D8" w:rsidRDefault="00F479D8" w:rsidP="00B40A12">
            <w:pPr>
              <w:jc w:val="center"/>
              <w:rPr>
                <w:rFonts w:ascii="Courier New" w:hAnsi="Courier New" w:cs="Courier New"/>
                <w:sz w:val="18"/>
              </w:rPr>
            </w:pPr>
          </w:p>
        </w:tc>
        <w:tc>
          <w:tcPr>
            <w:tcW w:w="822" w:type="dxa"/>
            <w:vMerge/>
            <w:vAlign w:val="center"/>
          </w:tcPr>
          <w:p w:rsidR="00F479D8" w:rsidRDefault="00F479D8" w:rsidP="00B40A12">
            <w:pPr>
              <w:jc w:val="center"/>
              <w:rPr>
                <w:rFonts w:ascii="Courier New" w:hAnsi="Courier New" w:cs="Courier New"/>
                <w:sz w:val="18"/>
              </w:rPr>
            </w:pPr>
          </w:p>
        </w:tc>
        <w:tc>
          <w:tcPr>
            <w:tcW w:w="970" w:type="dxa"/>
            <w:vMerge/>
          </w:tcPr>
          <w:p w:rsidR="00F479D8" w:rsidRDefault="00F479D8" w:rsidP="00B40A12">
            <w:pPr>
              <w:jc w:val="center"/>
              <w:rPr>
                <w:rFonts w:ascii="Courier New" w:hAnsi="Courier New" w:cs="Courier New"/>
                <w:b/>
                <w:sz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F479D8" w:rsidRPr="00697CE4" w:rsidRDefault="00697CE4" w:rsidP="00920765">
            <w:pPr>
              <w:pStyle w:val="aa"/>
              <w:numPr>
                <w:ilvl w:val="0"/>
                <w:numId w:val="13"/>
              </w:numPr>
              <w:ind w:firstLineChars="0"/>
              <w:rPr>
                <w:rFonts w:ascii="Courier New" w:hAnsi="Courier New" w:cs="Courier New"/>
                <w:sz w:val="18"/>
                <w:szCs w:val="18"/>
              </w:rPr>
            </w:pPr>
            <w:r w:rsidRPr="00697CE4">
              <w:rPr>
                <w:rFonts w:ascii="Courier New" w:hAnsi="Courier New" w:cs="Courier New" w:hint="eastAsia"/>
                <w:sz w:val="18"/>
                <w:szCs w:val="18"/>
              </w:rPr>
              <w:t>A</w:t>
            </w:r>
            <w:r w:rsidRPr="00697CE4">
              <w:rPr>
                <w:rFonts w:ascii="Courier New" w:hAnsi="Courier New" w:cs="Courier New" w:hint="eastAsia"/>
                <w:sz w:val="18"/>
                <w:szCs w:val="18"/>
              </w:rPr>
              <w:t>类、</w:t>
            </w:r>
            <w:r w:rsidRPr="00697CE4">
              <w:rPr>
                <w:rFonts w:ascii="Courier New" w:hAnsi="Courier New" w:cs="Courier New" w:hint="eastAsia"/>
                <w:sz w:val="18"/>
                <w:szCs w:val="18"/>
              </w:rPr>
              <w:t>B</w:t>
            </w:r>
            <w:r w:rsidRPr="00697CE4">
              <w:rPr>
                <w:rFonts w:ascii="Courier New" w:hAnsi="Courier New" w:cs="Courier New" w:hint="eastAsia"/>
                <w:sz w:val="18"/>
                <w:szCs w:val="18"/>
              </w:rPr>
              <w:t>类、</w:t>
            </w:r>
            <w:r w:rsidRPr="00697CE4">
              <w:rPr>
                <w:rFonts w:ascii="Courier New" w:hAnsi="Courier New" w:cs="Courier New" w:hint="eastAsia"/>
                <w:sz w:val="18"/>
                <w:szCs w:val="18"/>
              </w:rPr>
              <w:t>C</w:t>
            </w:r>
            <w:r w:rsidRPr="00697CE4">
              <w:rPr>
                <w:rFonts w:ascii="Courier New" w:hAnsi="Courier New" w:cs="Courier New" w:hint="eastAsia"/>
                <w:sz w:val="18"/>
                <w:szCs w:val="18"/>
              </w:rPr>
              <w:t>类、</w:t>
            </w:r>
            <w:r w:rsidRPr="00697CE4">
              <w:rPr>
                <w:rFonts w:ascii="Courier New" w:hAnsi="Courier New" w:cs="Courier New" w:hint="eastAsia"/>
                <w:sz w:val="18"/>
                <w:szCs w:val="18"/>
              </w:rPr>
              <w:t>D</w:t>
            </w:r>
            <w:r w:rsidRPr="00697CE4">
              <w:rPr>
                <w:rFonts w:ascii="Courier New" w:hAnsi="Courier New" w:cs="Courier New" w:hint="eastAsia"/>
                <w:sz w:val="18"/>
                <w:szCs w:val="18"/>
              </w:rPr>
              <w:t>类和</w:t>
            </w:r>
            <w:r w:rsidRPr="00697CE4">
              <w:rPr>
                <w:rFonts w:ascii="Courier New" w:hAnsi="Courier New" w:cs="Courier New" w:hint="eastAsia"/>
                <w:sz w:val="18"/>
                <w:szCs w:val="18"/>
              </w:rPr>
              <w:t>D</w:t>
            </w:r>
            <w:r w:rsidRPr="00697CE4">
              <w:rPr>
                <w:rFonts w:ascii="Courier New" w:hAnsi="Courier New" w:cs="Courier New" w:hint="eastAsia"/>
                <w:sz w:val="18"/>
                <w:szCs w:val="18"/>
              </w:rPr>
              <w:t>类地址描述如下表所示</w:t>
            </w:r>
          </w:p>
          <w:tbl>
            <w:tblPr>
              <w:tblStyle w:val="a4"/>
              <w:tblW w:w="0" w:type="auto"/>
              <w:tblLayout w:type="fixed"/>
              <w:tblLook w:val="04A0" w:firstRow="1" w:lastRow="0" w:firstColumn="1" w:lastColumn="0" w:noHBand="0" w:noVBand="1"/>
            </w:tblPr>
            <w:tblGrid>
              <w:gridCol w:w="1089"/>
              <w:gridCol w:w="1089"/>
              <w:gridCol w:w="1089"/>
              <w:gridCol w:w="1090"/>
              <w:gridCol w:w="1090"/>
            </w:tblGrid>
            <w:tr w:rsidR="00697CE4" w:rsidTr="00224A26">
              <w:tc>
                <w:tcPr>
                  <w:tcW w:w="1089" w:type="dxa"/>
                  <w:shd w:val="clear" w:color="auto" w:fill="95B3D7" w:themeFill="accent1" w:themeFillTint="99"/>
                </w:tcPr>
                <w:p w:rsidR="00697CE4" w:rsidRDefault="00697CE4" w:rsidP="00697CE4">
                  <w:pPr>
                    <w:rPr>
                      <w:rFonts w:ascii="Courier New" w:hAnsi="Courier New" w:cs="Courier New"/>
                      <w:sz w:val="18"/>
                      <w:szCs w:val="18"/>
                    </w:rPr>
                  </w:pPr>
                </w:p>
              </w:tc>
              <w:tc>
                <w:tcPr>
                  <w:tcW w:w="1089"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第一字节</w:t>
                  </w:r>
                </w:p>
              </w:tc>
              <w:tc>
                <w:tcPr>
                  <w:tcW w:w="1089"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第二字节</w:t>
                  </w:r>
                </w:p>
              </w:tc>
              <w:tc>
                <w:tcPr>
                  <w:tcW w:w="1090"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第三字节</w:t>
                  </w:r>
                </w:p>
              </w:tc>
              <w:tc>
                <w:tcPr>
                  <w:tcW w:w="1090"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第四字节</w:t>
                  </w: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A</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0~127</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B</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128~191</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C</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192~223</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D</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224~239</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E</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240~255</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bl>
          <w:p w:rsidR="00697CE4" w:rsidRPr="00697CE4" w:rsidRDefault="00697CE4" w:rsidP="00697CE4">
            <w:pPr>
              <w:rPr>
                <w:rFonts w:ascii="Courier New" w:hAnsi="Courier New" w:cs="Courier New"/>
                <w:sz w:val="18"/>
                <w:szCs w:val="18"/>
              </w:rPr>
            </w:pPr>
          </w:p>
        </w:tc>
      </w:tr>
      <w:tr w:rsidR="00F479D8" w:rsidTr="00B40A12">
        <w:trPr>
          <w:trHeight w:val="285"/>
          <w:jc w:val="center"/>
        </w:trPr>
        <w:tc>
          <w:tcPr>
            <w:tcW w:w="1337" w:type="dxa"/>
            <w:vAlign w:val="center"/>
          </w:tcPr>
          <w:p w:rsidR="00F479D8" w:rsidRDefault="00F479D8"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F479D8" w:rsidRDefault="00F479D8" w:rsidP="00B40A12">
            <w:pPr>
              <w:rPr>
                <w:rFonts w:ascii="Courier New" w:hAnsi="Courier New" w:cs="Courier New"/>
                <w:sz w:val="18"/>
                <w:szCs w:val="18"/>
              </w:rPr>
            </w:pPr>
          </w:p>
        </w:tc>
      </w:tr>
    </w:tbl>
    <w:p w:rsidR="00593C0E" w:rsidRDefault="00593C0E" w:rsidP="00593C0E">
      <w:pPr>
        <w:pStyle w:val="4"/>
      </w:pPr>
      <w:bookmarkStart w:id="110" w:name="_Toc396464087"/>
      <w:r>
        <w:rPr>
          <w:rFonts w:hint="eastAsia"/>
        </w:rPr>
        <w:t>6.1.3.2.</w:t>
      </w:r>
      <w:r w:rsidR="006761FF">
        <w:rPr>
          <w:rFonts w:hint="eastAsia"/>
        </w:rPr>
        <w:t xml:space="preserve">  </w:t>
      </w:r>
      <w:r>
        <w:rPr>
          <w:rFonts w:hint="eastAsia"/>
        </w:rPr>
        <w:t>子网掩码测试</w:t>
      </w:r>
      <w:bookmarkEnd w:id="11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593C0E" w:rsidRDefault="009E18AC" w:rsidP="00B40A12">
            <w:pPr>
              <w:rPr>
                <w:rFonts w:ascii="Courier New" w:hAnsi="Courier New" w:cs="Courier New"/>
                <w:sz w:val="18"/>
                <w:szCs w:val="18"/>
              </w:rPr>
            </w:pPr>
            <w:r>
              <w:rPr>
                <w:rFonts w:ascii="Courier New" w:hAnsi="Courier New" w:cs="Courier New" w:hint="eastAsia"/>
                <w:sz w:val="18"/>
                <w:szCs w:val="18"/>
              </w:rPr>
              <w:t>子网掩码参数功能测试</w:t>
            </w:r>
          </w:p>
        </w:tc>
        <w:tc>
          <w:tcPr>
            <w:tcW w:w="946" w:type="dxa"/>
            <w:vAlign w:val="center"/>
          </w:tcPr>
          <w:p w:rsidR="00593C0E" w:rsidRDefault="00593C0E"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593C0E" w:rsidRDefault="00593C0E"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593C0E" w:rsidTr="00CA3100">
        <w:trPr>
          <w:jc w:val="center"/>
        </w:trPr>
        <w:tc>
          <w:tcPr>
            <w:tcW w:w="1337" w:type="dxa"/>
          </w:tcPr>
          <w:p w:rsidR="00593C0E" w:rsidRDefault="00593C0E"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593C0E" w:rsidRDefault="009E18AC" w:rsidP="00210FFF">
            <w:pPr>
              <w:rPr>
                <w:rFonts w:ascii="Courier New" w:hAnsi="Courier New" w:cs="Courier New"/>
                <w:sz w:val="18"/>
                <w:szCs w:val="18"/>
              </w:rPr>
            </w:pPr>
            <w:r>
              <w:rPr>
                <w:rFonts w:ascii="Courier New" w:hAnsi="Courier New" w:cs="Courier New" w:hint="eastAsia"/>
                <w:sz w:val="18"/>
                <w:szCs w:val="18"/>
              </w:rPr>
              <w:t>子网掩码参数设置是否生效</w:t>
            </w:r>
            <w:r>
              <w:rPr>
                <w:rFonts w:ascii="Courier New" w:hAnsi="Courier New" w:cs="Courier New" w:hint="eastAsia"/>
                <w:sz w:val="18"/>
                <w:szCs w:val="18"/>
              </w:rPr>
              <w:t>,</w:t>
            </w:r>
            <w:r>
              <w:rPr>
                <w:rFonts w:ascii="Courier New" w:hAnsi="Courier New" w:cs="Courier New" w:hint="eastAsia"/>
                <w:sz w:val="18"/>
                <w:szCs w:val="18"/>
              </w:rPr>
              <w:t>是否符合网络协议和公司规定</w:t>
            </w:r>
            <w:r w:rsidR="00F720BD">
              <w:rPr>
                <w:rFonts w:ascii="Courier New" w:hAnsi="Courier New" w:cs="Courier New" w:hint="eastAsia"/>
                <w:sz w:val="18"/>
                <w:szCs w:val="18"/>
              </w:rPr>
              <w:t>;</w:t>
            </w:r>
            <w:r w:rsidR="00F720BD">
              <w:rPr>
                <w:rFonts w:hint="eastAsia"/>
                <w:sz w:val="18"/>
                <w:szCs w:val="18"/>
              </w:rPr>
              <w:t xml:space="preserve"> </w:t>
            </w:r>
            <w:r w:rsidR="00F720BD">
              <w:rPr>
                <w:rFonts w:hint="eastAsia"/>
                <w:sz w:val="18"/>
                <w:szCs w:val="18"/>
              </w:rPr>
              <w:t>子网掩码是</w:t>
            </w:r>
            <w:r w:rsidR="00F720BD">
              <w:rPr>
                <w:sz w:val="18"/>
                <w:szCs w:val="18"/>
              </w:rPr>
              <w:t>32</w:t>
            </w:r>
            <w:r w:rsidR="00F720BD">
              <w:rPr>
                <w:rFonts w:hint="eastAsia"/>
                <w:sz w:val="18"/>
                <w:szCs w:val="18"/>
              </w:rPr>
              <w:t>位二进制，体现为</w:t>
            </w:r>
            <w:r w:rsidR="00F720BD">
              <w:rPr>
                <w:sz w:val="18"/>
                <w:szCs w:val="18"/>
              </w:rPr>
              <w:t>4</w:t>
            </w:r>
            <w:r w:rsidR="00F720BD">
              <w:rPr>
                <w:rFonts w:hint="eastAsia"/>
                <w:sz w:val="18"/>
                <w:szCs w:val="18"/>
              </w:rPr>
              <w:t>个十进制数字；规则规定</w:t>
            </w:r>
            <w:r w:rsidR="00F720BD">
              <w:rPr>
                <w:sz w:val="18"/>
                <w:szCs w:val="18"/>
              </w:rPr>
              <w:t>32</w:t>
            </w:r>
            <w:r w:rsidR="00F720BD">
              <w:rPr>
                <w:rFonts w:hint="eastAsia"/>
                <w:sz w:val="18"/>
                <w:szCs w:val="18"/>
              </w:rPr>
              <w:t>位二进制中的首位必须为</w:t>
            </w:r>
            <w:r w:rsidR="00F720BD">
              <w:rPr>
                <w:sz w:val="18"/>
                <w:szCs w:val="18"/>
              </w:rPr>
              <w:t>1</w:t>
            </w:r>
            <w:r w:rsidR="00F720BD">
              <w:rPr>
                <w:rFonts w:hint="eastAsia"/>
                <w:sz w:val="18"/>
                <w:szCs w:val="18"/>
              </w:rPr>
              <w:t>且</w:t>
            </w:r>
            <w:r w:rsidR="00F720BD">
              <w:rPr>
                <w:sz w:val="18"/>
                <w:szCs w:val="18"/>
              </w:rPr>
              <w:t>1</w:t>
            </w:r>
            <w:r w:rsidR="00F720BD">
              <w:rPr>
                <w:rFonts w:hint="eastAsia"/>
                <w:sz w:val="18"/>
                <w:szCs w:val="18"/>
              </w:rPr>
              <w:t>必须紧密相连，不能出现中断，所以依照设置规则只会出现以下十进制数字：</w:t>
            </w:r>
            <w:r w:rsidR="00F720BD">
              <w:rPr>
                <w:sz w:val="18"/>
                <w:szCs w:val="18"/>
              </w:rPr>
              <w:t>255</w:t>
            </w:r>
            <w:r w:rsidR="00F720BD">
              <w:rPr>
                <w:rFonts w:hint="eastAsia"/>
                <w:sz w:val="18"/>
                <w:szCs w:val="18"/>
              </w:rPr>
              <w:t>、</w:t>
            </w:r>
            <w:r w:rsidR="00F720BD">
              <w:rPr>
                <w:sz w:val="18"/>
                <w:szCs w:val="18"/>
              </w:rPr>
              <w:t>254</w:t>
            </w:r>
            <w:r w:rsidR="00F720BD">
              <w:rPr>
                <w:rFonts w:hint="eastAsia"/>
                <w:sz w:val="18"/>
                <w:szCs w:val="18"/>
              </w:rPr>
              <w:t>、</w:t>
            </w:r>
            <w:r w:rsidR="00F720BD">
              <w:rPr>
                <w:sz w:val="18"/>
                <w:szCs w:val="18"/>
              </w:rPr>
              <w:t>252</w:t>
            </w:r>
            <w:r w:rsidR="00F720BD">
              <w:rPr>
                <w:rFonts w:hint="eastAsia"/>
                <w:sz w:val="18"/>
                <w:szCs w:val="18"/>
              </w:rPr>
              <w:t>、</w:t>
            </w:r>
            <w:r w:rsidR="00F720BD">
              <w:rPr>
                <w:sz w:val="18"/>
                <w:szCs w:val="18"/>
              </w:rPr>
              <w:t>248</w:t>
            </w:r>
            <w:r w:rsidR="00F720BD">
              <w:rPr>
                <w:rFonts w:hint="eastAsia"/>
                <w:sz w:val="18"/>
                <w:szCs w:val="18"/>
              </w:rPr>
              <w:t>、</w:t>
            </w:r>
            <w:r w:rsidR="00F720BD">
              <w:rPr>
                <w:sz w:val="18"/>
                <w:szCs w:val="18"/>
              </w:rPr>
              <w:t>240</w:t>
            </w:r>
            <w:r w:rsidR="00F720BD">
              <w:rPr>
                <w:rFonts w:hint="eastAsia"/>
                <w:sz w:val="18"/>
                <w:szCs w:val="18"/>
              </w:rPr>
              <w:t>、</w:t>
            </w:r>
            <w:r w:rsidR="00F720BD">
              <w:rPr>
                <w:sz w:val="18"/>
                <w:szCs w:val="18"/>
              </w:rPr>
              <w:t>224</w:t>
            </w:r>
            <w:r w:rsidR="00F720BD">
              <w:rPr>
                <w:rFonts w:hint="eastAsia"/>
                <w:sz w:val="18"/>
                <w:szCs w:val="18"/>
              </w:rPr>
              <w:t>、</w:t>
            </w:r>
            <w:r w:rsidR="00F720BD">
              <w:rPr>
                <w:sz w:val="18"/>
                <w:szCs w:val="18"/>
              </w:rPr>
              <w:t>192</w:t>
            </w:r>
            <w:r w:rsidR="00F720BD">
              <w:rPr>
                <w:rFonts w:hint="eastAsia"/>
                <w:sz w:val="18"/>
                <w:szCs w:val="18"/>
              </w:rPr>
              <w:t>和</w:t>
            </w:r>
            <w:r w:rsidR="00F720BD">
              <w:rPr>
                <w:sz w:val="18"/>
                <w:szCs w:val="18"/>
              </w:rPr>
              <w:t>128</w:t>
            </w:r>
          </w:p>
        </w:tc>
      </w:tr>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593C0E" w:rsidRDefault="009E18AC" w:rsidP="00B40A12">
            <w:pPr>
              <w:rPr>
                <w:rFonts w:ascii="Courier New" w:hAnsi="Courier New" w:cs="Courier New"/>
                <w:sz w:val="18"/>
                <w:szCs w:val="18"/>
              </w:rPr>
            </w:pPr>
            <w:r>
              <w:rPr>
                <w:rFonts w:ascii="Courier New" w:hAnsi="Courier New" w:cs="Courier New" w:hint="eastAsia"/>
                <w:sz w:val="18"/>
                <w:szCs w:val="18"/>
              </w:rPr>
              <w:t>测试子网掩码参数是否生效</w:t>
            </w:r>
            <w:r>
              <w:rPr>
                <w:rFonts w:ascii="Courier New" w:hAnsi="Courier New" w:cs="Courier New" w:hint="eastAsia"/>
                <w:sz w:val="18"/>
                <w:szCs w:val="18"/>
              </w:rPr>
              <w:t>,</w:t>
            </w:r>
            <w:r>
              <w:rPr>
                <w:rFonts w:ascii="Courier New" w:hAnsi="Courier New" w:cs="Courier New" w:hint="eastAsia"/>
                <w:sz w:val="18"/>
                <w:szCs w:val="18"/>
              </w:rPr>
              <w:t>通信是否正常</w:t>
            </w:r>
            <w:r>
              <w:rPr>
                <w:rFonts w:ascii="Courier New" w:hAnsi="Courier New" w:cs="Courier New" w:hint="eastAsia"/>
                <w:sz w:val="18"/>
                <w:szCs w:val="18"/>
              </w:rPr>
              <w:t>,</w:t>
            </w:r>
            <w:r>
              <w:rPr>
                <w:rFonts w:ascii="Courier New" w:hAnsi="Courier New" w:cs="Courier New" w:hint="eastAsia"/>
                <w:sz w:val="18"/>
                <w:szCs w:val="18"/>
              </w:rPr>
              <w:t>是否符合网络协议</w:t>
            </w:r>
          </w:p>
        </w:tc>
      </w:tr>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593C0E" w:rsidRPr="009E18AC" w:rsidRDefault="00593C0E" w:rsidP="00920765">
            <w:pPr>
              <w:pStyle w:val="aa"/>
              <w:numPr>
                <w:ilvl w:val="0"/>
                <w:numId w:val="14"/>
              </w:numPr>
              <w:ind w:firstLineChars="0"/>
              <w:rPr>
                <w:rFonts w:ascii="Courier New" w:hAnsi="Courier New" w:cs="Courier New"/>
                <w:sz w:val="18"/>
              </w:rPr>
            </w:pPr>
            <w:r w:rsidRPr="009E18AC">
              <w:rPr>
                <w:rFonts w:ascii="Courier New" w:hAnsi="Courier New" w:cs="Courier New" w:hint="eastAsia"/>
                <w:sz w:val="18"/>
              </w:rPr>
              <w:t>升级待测产品到待测版本</w:t>
            </w:r>
          </w:p>
          <w:p w:rsidR="00593C0E" w:rsidRPr="009E18AC" w:rsidRDefault="00593C0E" w:rsidP="00920765">
            <w:pPr>
              <w:pStyle w:val="aa"/>
              <w:numPr>
                <w:ilvl w:val="0"/>
                <w:numId w:val="14"/>
              </w:numPr>
              <w:ind w:firstLineChars="0"/>
              <w:rPr>
                <w:rFonts w:ascii="Courier New" w:hAnsi="Courier New" w:cs="Courier New"/>
                <w:sz w:val="18"/>
              </w:rPr>
            </w:pPr>
            <w:r w:rsidRPr="009E18AC">
              <w:rPr>
                <w:rFonts w:ascii="Courier New" w:hAnsi="Courier New" w:cs="Courier New" w:hint="eastAsia"/>
                <w:sz w:val="18"/>
              </w:rPr>
              <w:t>准备一台千兆交换机和一台百兆交换机配合测试</w:t>
            </w:r>
          </w:p>
          <w:p w:rsidR="009E18AC" w:rsidRPr="009E18AC" w:rsidRDefault="009E18AC" w:rsidP="00920765">
            <w:pPr>
              <w:pStyle w:val="aa"/>
              <w:numPr>
                <w:ilvl w:val="0"/>
                <w:numId w:val="14"/>
              </w:numPr>
              <w:ind w:firstLineChars="0"/>
              <w:rPr>
                <w:rFonts w:ascii="Courier New" w:hAnsi="Courier New" w:cs="Courier New"/>
                <w:sz w:val="18"/>
              </w:rPr>
            </w:pPr>
            <w:r>
              <w:rPr>
                <w:rFonts w:ascii="Courier New" w:hAnsi="Courier New" w:cs="Courier New" w:hint="eastAsia"/>
                <w:sz w:val="18"/>
              </w:rPr>
              <w:t>设备升级完成后</w:t>
            </w:r>
            <w:r>
              <w:rPr>
                <w:rFonts w:ascii="Courier New" w:hAnsi="Courier New" w:cs="Courier New" w:hint="eastAsia"/>
                <w:sz w:val="18"/>
              </w:rPr>
              <w:t>,</w:t>
            </w:r>
            <w:r>
              <w:rPr>
                <w:rFonts w:ascii="Courier New" w:hAnsi="Courier New" w:cs="Courier New" w:hint="eastAsia"/>
                <w:sz w:val="18"/>
              </w:rPr>
              <w:t>使用百兆交叉网线接入交换机中</w:t>
            </w:r>
            <w:r>
              <w:rPr>
                <w:rFonts w:ascii="Courier New" w:hAnsi="Courier New" w:cs="Courier New" w:hint="eastAsia"/>
                <w:sz w:val="18"/>
              </w:rPr>
              <w:t>,PC</w:t>
            </w:r>
            <w:r>
              <w:rPr>
                <w:rFonts w:ascii="Courier New" w:hAnsi="Courier New" w:cs="Courier New" w:hint="eastAsia"/>
                <w:sz w:val="18"/>
              </w:rPr>
              <w:t>机使用百兆交叉网线接入交换机</w:t>
            </w:r>
            <w:r>
              <w:rPr>
                <w:rFonts w:ascii="Courier New" w:hAnsi="Courier New" w:cs="Courier New" w:hint="eastAsia"/>
                <w:sz w:val="18"/>
              </w:rPr>
              <w:t>(</w:t>
            </w:r>
            <w:r>
              <w:rPr>
                <w:rFonts w:ascii="Courier New" w:hAnsi="Courier New" w:cs="Courier New" w:hint="eastAsia"/>
                <w:sz w:val="18"/>
              </w:rPr>
              <w:t>如果使用百兆交换机</w:t>
            </w:r>
            <w:r>
              <w:rPr>
                <w:rFonts w:ascii="Courier New" w:hAnsi="Courier New" w:cs="Courier New" w:hint="eastAsia"/>
                <w:sz w:val="18"/>
              </w:rPr>
              <w:t>,</w:t>
            </w:r>
            <w:r>
              <w:rPr>
                <w:rFonts w:ascii="Courier New" w:hAnsi="Courier New" w:cs="Courier New" w:hint="eastAsia"/>
                <w:sz w:val="18"/>
              </w:rPr>
              <w:t>不需要配置</w:t>
            </w:r>
            <w:r>
              <w:rPr>
                <w:rFonts w:ascii="Courier New" w:hAnsi="Courier New" w:cs="Courier New" w:hint="eastAsia"/>
                <w:sz w:val="18"/>
              </w:rPr>
              <w:t>;</w:t>
            </w:r>
            <w:r>
              <w:rPr>
                <w:rFonts w:ascii="Courier New" w:hAnsi="Courier New" w:cs="Courier New" w:hint="eastAsia"/>
                <w:sz w:val="18"/>
              </w:rPr>
              <w:t>使用千兆交换机根据实际网络组网进行配置</w:t>
            </w:r>
            <w:r>
              <w:rPr>
                <w:rFonts w:ascii="Courier New" w:hAnsi="Courier New" w:cs="Courier New" w:hint="eastAsia"/>
                <w:sz w:val="18"/>
              </w:rPr>
              <w:t>,</w:t>
            </w:r>
            <w:r>
              <w:rPr>
                <w:rFonts w:ascii="Courier New" w:hAnsi="Courier New" w:cs="Courier New" w:hint="eastAsia"/>
                <w:sz w:val="18"/>
              </w:rPr>
              <w:t>一般使用默认配置即可</w:t>
            </w:r>
            <w:r>
              <w:rPr>
                <w:rFonts w:ascii="Courier New" w:hAnsi="Courier New" w:cs="Courier New" w:hint="eastAsia"/>
                <w:sz w:val="18"/>
              </w:rPr>
              <w:t>)</w:t>
            </w:r>
          </w:p>
        </w:tc>
      </w:tr>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593C0E" w:rsidRDefault="00593C0E" w:rsidP="00B40A12">
            <w:pPr>
              <w:rPr>
                <w:rFonts w:ascii="Courier New" w:hAnsi="Courier New" w:cs="Courier New"/>
                <w:sz w:val="18"/>
              </w:rPr>
            </w:pPr>
            <w:r>
              <w:rPr>
                <w:rFonts w:ascii="Courier New" w:hAnsi="Courier New" w:cs="Courier New"/>
                <w:sz w:val="18"/>
              </w:rPr>
              <w:t>公司标准</w:t>
            </w:r>
          </w:p>
        </w:tc>
      </w:tr>
      <w:tr w:rsidR="00593C0E" w:rsidTr="00CA3100">
        <w:trPr>
          <w:jc w:val="center"/>
        </w:trPr>
        <w:tc>
          <w:tcPr>
            <w:tcW w:w="1337"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593C0E" w:rsidRDefault="00593C0E" w:rsidP="00B40A12">
            <w:pPr>
              <w:jc w:val="center"/>
              <w:rPr>
                <w:rFonts w:ascii="Courier New" w:hAnsi="Courier New" w:cs="Courier New"/>
                <w:b/>
                <w:sz w:val="18"/>
              </w:rPr>
            </w:pPr>
            <w:r>
              <w:rPr>
                <w:rFonts w:ascii="Courier New" w:hAnsi="Courier New" w:cs="Courier New"/>
                <w:b/>
                <w:sz w:val="18"/>
              </w:rPr>
              <w:t>内容</w:t>
            </w:r>
          </w:p>
        </w:tc>
      </w:tr>
      <w:tr w:rsidR="00593C0E" w:rsidRPr="00CA3100" w:rsidTr="00CA3100">
        <w:trPr>
          <w:trHeight w:val="315"/>
          <w:jc w:val="center"/>
        </w:trPr>
        <w:tc>
          <w:tcPr>
            <w:tcW w:w="1337" w:type="dxa"/>
            <w:vMerge w:val="restart"/>
            <w:vAlign w:val="center"/>
          </w:tcPr>
          <w:p w:rsidR="00593C0E" w:rsidRDefault="00593C0E"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593C0E" w:rsidRDefault="00593C0E"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593C0E" w:rsidRDefault="00593C0E" w:rsidP="00B40A12">
            <w:pPr>
              <w:jc w:val="center"/>
              <w:rPr>
                <w:rFonts w:ascii="Courier New" w:hAnsi="Courier New" w:cs="Courier New"/>
                <w:b/>
                <w:sz w:val="18"/>
                <w:szCs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593C0E" w:rsidRPr="00CA3100" w:rsidRDefault="00A41185" w:rsidP="00920765">
            <w:pPr>
              <w:pStyle w:val="aa"/>
              <w:numPr>
                <w:ilvl w:val="0"/>
                <w:numId w:val="15"/>
              </w:numPr>
              <w:ind w:firstLineChars="0"/>
              <w:rPr>
                <w:rFonts w:ascii="Courier New" w:hAnsi="Courier New" w:cs="Courier New"/>
                <w:sz w:val="18"/>
                <w:szCs w:val="18"/>
              </w:rPr>
            </w:pPr>
            <w:r w:rsidRPr="00CA3100">
              <w:rPr>
                <w:rFonts w:ascii="Courier New" w:hAnsi="Courier New" w:cs="Courier New"/>
                <w:sz w:val="18"/>
                <w:szCs w:val="18"/>
              </w:rPr>
              <w:t>设置</w:t>
            </w:r>
            <w:r w:rsidRPr="00CA3100">
              <w:rPr>
                <w:rFonts w:ascii="Courier New" w:hAnsi="Courier New" w:cs="Courier New"/>
                <w:sz w:val="18"/>
                <w:szCs w:val="18"/>
              </w:rPr>
              <w:t>PC</w:t>
            </w:r>
            <w:r w:rsidRPr="00CA3100">
              <w:rPr>
                <w:rFonts w:ascii="Courier New" w:hAnsi="Courier New" w:cs="Courier New"/>
                <w:sz w:val="18"/>
                <w:szCs w:val="18"/>
              </w:rPr>
              <w:t>机的网卡参数如下：</w:t>
            </w:r>
            <w:r w:rsidRPr="00CA3100">
              <w:rPr>
                <w:rFonts w:ascii="Courier New" w:hAnsi="Courier New" w:cs="Courier New"/>
                <w:sz w:val="18"/>
                <w:szCs w:val="18"/>
              </w:rPr>
              <w:t>IP</w:t>
            </w:r>
            <w:r w:rsidRPr="00CA3100">
              <w:rPr>
                <w:rFonts w:ascii="Courier New" w:hAnsi="Courier New" w:cs="Courier New"/>
                <w:sz w:val="18"/>
                <w:szCs w:val="18"/>
              </w:rPr>
              <w:t>地址</w:t>
            </w:r>
            <w:r w:rsidRPr="00CA3100">
              <w:rPr>
                <w:rFonts w:ascii="Courier New" w:hAnsi="Courier New" w:cs="Courier New"/>
                <w:sz w:val="18"/>
                <w:szCs w:val="18"/>
              </w:rPr>
              <w:t>192.168.1.123</w:t>
            </w:r>
            <w:r w:rsidRPr="00CA3100">
              <w:rPr>
                <w:rFonts w:ascii="Courier New" w:hAnsi="Courier New" w:cs="Courier New"/>
                <w:sz w:val="18"/>
                <w:szCs w:val="18"/>
              </w:rPr>
              <w:t>；子网掩码为</w:t>
            </w:r>
            <w:r w:rsidRPr="00CA3100">
              <w:rPr>
                <w:rFonts w:ascii="Courier New" w:hAnsi="Courier New" w:cs="Courier New"/>
                <w:sz w:val="18"/>
                <w:szCs w:val="18"/>
              </w:rPr>
              <w:t>255.255.255.0</w:t>
            </w:r>
            <w:r w:rsidRPr="00CA3100">
              <w:rPr>
                <w:rFonts w:ascii="Courier New" w:hAnsi="Courier New" w:cs="Courier New"/>
                <w:sz w:val="18"/>
                <w:szCs w:val="18"/>
              </w:rPr>
              <w:t>；网关为空。设备网络参数为：</w:t>
            </w:r>
            <w:r w:rsidRPr="00CA3100">
              <w:rPr>
                <w:rFonts w:ascii="Courier New" w:hAnsi="Courier New" w:cs="Courier New"/>
                <w:sz w:val="18"/>
                <w:szCs w:val="18"/>
              </w:rPr>
              <w:t>IP</w:t>
            </w:r>
            <w:r w:rsidRPr="00CA3100">
              <w:rPr>
                <w:rFonts w:ascii="Courier New" w:hAnsi="Courier New" w:cs="Courier New"/>
                <w:sz w:val="18"/>
                <w:szCs w:val="18"/>
              </w:rPr>
              <w:t>地址</w:t>
            </w:r>
            <w:r w:rsidRPr="00CA3100">
              <w:rPr>
                <w:rFonts w:ascii="Courier New" w:hAnsi="Courier New" w:cs="Courier New"/>
                <w:sz w:val="18"/>
                <w:szCs w:val="18"/>
              </w:rPr>
              <w:t>192.168.1.100</w:t>
            </w:r>
            <w:r w:rsidRPr="00CA3100">
              <w:rPr>
                <w:rFonts w:ascii="Courier New" w:hAnsi="Courier New" w:cs="Courier New"/>
                <w:sz w:val="18"/>
                <w:szCs w:val="18"/>
              </w:rPr>
              <w:t>；子网掩码</w:t>
            </w:r>
            <w:r w:rsidRPr="00CA3100">
              <w:rPr>
                <w:rFonts w:ascii="Courier New" w:hAnsi="Courier New" w:cs="Courier New"/>
                <w:sz w:val="18"/>
                <w:szCs w:val="18"/>
              </w:rPr>
              <w:t>255.255.0.0</w:t>
            </w:r>
            <w:r w:rsidRPr="00CA3100">
              <w:rPr>
                <w:rFonts w:ascii="Courier New" w:hAnsi="Courier New" w:cs="Courier New"/>
                <w:sz w:val="18"/>
                <w:szCs w:val="18"/>
              </w:rPr>
              <w:t>；网关为空。用</w:t>
            </w:r>
            <w:r w:rsidRPr="00CA3100">
              <w:rPr>
                <w:rFonts w:ascii="Courier New" w:hAnsi="Courier New" w:cs="Courier New"/>
                <w:sz w:val="18"/>
                <w:szCs w:val="18"/>
              </w:rPr>
              <w:t>PC</w:t>
            </w:r>
            <w:r w:rsidRPr="00CA3100">
              <w:rPr>
                <w:rFonts w:ascii="Courier New" w:hAnsi="Courier New" w:cs="Courier New"/>
                <w:sz w:val="18"/>
                <w:szCs w:val="18"/>
              </w:rPr>
              <w:t>机的</w:t>
            </w:r>
            <w:r w:rsidRPr="00CA3100">
              <w:rPr>
                <w:rFonts w:ascii="Courier New" w:hAnsi="Courier New" w:cs="Courier New"/>
                <w:sz w:val="18"/>
                <w:szCs w:val="18"/>
              </w:rPr>
              <w:t>ping</w:t>
            </w:r>
            <w:r w:rsidRPr="00CA3100">
              <w:rPr>
                <w:rFonts w:ascii="Courier New" w:hAnsi="Courier New" w:cs="Courier New"/>
                <w:sz w:val="18"/>
                <w:szCs w:val="18"/>
              </w:rPr>
              <w:t>命令，查看是否可以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r w:rsidRPr="00CA3100">
              <w:rPr>
                <w:rFonts w:ascii="Courier New" w:hAnsi="Courier New" w:cs="Courier New"/>
                <w:sz w:val="18"/>
                <w:szCs w:val="18"/>
              </w:rPr>
              <w:t>;</w:t>
            </w:r>
          </w:p>
          <w:p w:rsidR="00A41185" w:rsidRPr="00CA3100" w:rsidRDefault="00A41185" w:rsidP="00920765">
            <w:pPr>
              <w:pStyle w:val="aa"/>
              <w:numPr>
                <w:ilvl w:val="0"/>
                <w:numId w:val="15"/>
              </w:numPr>
              <w:ind w:firstLineChars="0"/>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255.255.255.240</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r w:rsidRPr="00CA3100">
              <w:rPr>
                <w:rFonts w:ascii="Courier New" w:hAnsi="Courier New" w:cs="Courier New"/>
                <w:sz w:val="18"/>
                <w:szCs w:val="18"/>
              </w:rPr>
              <w:t>;</w:t>
            </w:r>
          </w:p>
          <w:p w:rsidR="00A41185" w:rsidRPr="00CA3100" w:rsidRDefault="00A41185" w:rsidP="00920765">
            <w:pPr>
              <w:numPr>
                <w:ilvl w:val="0"/>
                <w:numId w:val="15"/>
              </w:numPr>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255.255.255.224</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p>
          <w:p w:rsidR="00A41185" w:rsidRPr="00CA3100" w:rsidRDefault="00A41185" w:rsidP="00920765">
            <w:pPr>
              <w:numPr>
                <w:ilvl w:val="0"/>
                <w:numId w:val="15"/>
              </w:numPr>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255.255.255.223</w:t>
            </w:r>
            <w:r w:rsidRPr="00CA3100">
              <w:rPr>
                <w:rFonts w:ascii="Courier New" w:hAnsi="Courier New" w:cs="Courier New"/>
                <w:sz w:val="18"/>
                <w:szCs w:val="18"/>
              </w:rPr>
              <w:t>，重启设备；查看是否</w:t>
            </w:r>
            <w:r w:rsidRPr="00CA3100">
              <w:rPr>
                <w:rFonts w:ascii="Courier New" w:hAnsi="Courier New" w:cs="Courier New"/>
                <w:sz w:val="18"/>
                <w:szCs w:val="18"/>
              </w:rPr>
              <w:lastRenderedPageBreak/>
              <w:t>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p>
          <w:p w:rsidR="00A41185" w:rsidRPr="00CA3100" w:rsidRDefault="00A41185" w:rsidP="00920765">
            <w:pPr>
              <w:numPr>
                <w:ilvl w:val="0"/>
                <w:numId w:val="15"/>
              </w:numPr>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255.255.255.263</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00CA3100">
              <w:rPr>
                <w:rFonts w:ascii="Courier New" w:hAnsi="Courier New" w:cs="Courier New"/>
                <w:sz w:val="18"/>
                <w:szCs w:val="18"/>
              </w:rPr>
              <w:t>通设备</w:t>
            </w:r>
          </w:p>
          <w:p w:rsidR="00CA3100" w:rsidRDefault="00A41185" w:rsidP="00920765">
            <w:pPr>
              <w:pStyle w:val="aa"/>
              <w:numPr>
                <w:ilvl w:val="0"/>
                <w:numId w:val="15"/>
              </w:numPr>
              <w:ind w:firstLineChars="0"/>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255.255.255.252</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p>
          <w:p w:rsidR="00CA3100" w:rsidRPr="00CA3100" w:rsidRDefault="00CA3100" w:rsidP="00920765">
            <w:pPr>
              <w:pStyle w:val="aa"/>
              <w:numPr>
                <w:ilvl w:val="0"/>
                <w:numId w:val="15"/>
              </w:numPr>
              <w:ind w:firstLineChars="0"/>
              <w:rPr>
                <w:rFonts w:ascii="Courier New" w:hAnsi="Courier New" w:cs="Courier New"/>
                <w:sz w:val="18"/>
                <w:szCs w:val="18"/>
              </w:rPr>
            </w:pPr>
            <w:r>
              <w:rPr>
                <w:rFonts w:ascii="Courier New" w:hAnsi="Courier New" w:cs="Courier New" w:hint="eastAsia"/>
                <w:sz w:val="18"/>
                <w:szCs w:val="18"/>
              </w:rPr>
              <w:t>设置生效的</w:t>
            </w:r>
            <w:r w:rsidR="0025381B">
              <w:rPr>
                <w:rFonts w:ascii="Courier New" w:hAnsi="Courier New" w:cs="Courier New" w:hint="eastAsia"/>
                <w:sz w:val="18"/>
                <w:szCs w:val="18"/>
              </w:rPr>
              <w:t>子网掩码</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查看重启后</w:t>
            </w:r>
            <w:r w:rsidR="0025381B">
              <w:rPr>
                <w:rFonts w:ascii="Courier New" w:hAnsi="Courier New" w:cs="Courier New" w:hint="eastAsia"/>
                <w:sz w:val="18"/>
                <w:szCs w:val="18"/>
              </w:rPr>
              <w:t>子网掩码</w:t>
            </w:r>
            <w:r>
              <w:rPr>
                <w:rFonts w:ascii="Courier New" w:hAnsi="Courier New" w:cs="Courier New" w:hint="eastAsia"/>
                <w:sz w:val="18"/>
                <w:szCs w:val="18"/>
              </w:rPr>
              <w:t>地址是否仍保持为修改后的</w:t>
            </w:r>
            <w:r w:rsidR="0025381B">
              <w:rPr>
                <w:rFonts w:ascii="Courier New" w:hAnsi="Courier New" w:cs="Courier New" w:hint="eastAsia"/>
                <w:sz w:val="18"/>
                <w:szCs w:val="18"/>
              </w:rPr>
              <w:t>子网掩码</w:t>
            </w:r>
            <w:r>
              <w:rPr>
                <w:rFonts w:ascii="Courier New" w:hAnsi="Courier New" w:cs="Courier New" w:hint="eastAsia"/>
                <w:sz w:val="18"/>
                <w:szCs w:val="18"/>
              </w:rPr>
              <w:t>地址</w:t>
            </w:r>
          </w:p>
        </w:tc>
      </w:tr>
      <w:tr w:rsidR="00593C0E" w:rsidRPr="00CA3100" w:rsidTr="00CA3100">
        <w:trPr>
          <w:trHeight w:val="307"/>
          <w:jc w:val="center"/>
        </w:trPr>
        <w:tc>
          <w:tcPr>
            <w:tcW w:w="1337" w:type="dxa"/>
            <w:vMerge/>
            <w:vAlign w:val="center"/>
          </w:tcPr>
          <w:p w:rsidR="00593C0E" w:rsidRDefault="00593C0E" w:rsidP="00B40A12">
            <w:pPr>
              <w:jc w:val="center"/>
              <w:rPr>
                <w:rFonts w:ascii="Courier New" w:hAnsi="Courier New" w:cs="Courier New"/>
                <w:sz w:val="18"/>
              </w:rPr>
            </w:pPr>
          </w:p>
        </w:tc>
        <w:tc>
          <w:tcPr>
            <w:tcW w:w="822" w:type="dxa"/>
            <w:vMerge/>
            <w:vAlign w:val="center"/>
          </w:tcPr>
          <w:p w:rsidR="00593C0E" w:rsidRDefault="00593C0E" w:rsidP="00B40A12">
            <w:pPr>
              <w:jc w:val="center"/>
              <w:rPr>
                <w:rFonts w:ascii="Courier New" w:hAnsi="Courier New" w:cs="Courier New"/>
                <w:sz w:val="18"/>
              </w:rPr>
            </w:pPr>
          </w:p>
        </w:tc>
        <w:tc>
          <w:tcPr>
            <w:tcW w:w="970" w:type="dxa"/>
            <w:vMerge/>
          </w:tcPr>
          <w:p w:rsidR="00593C0E" w:rsidRDefault="00593C0E" w:rsidP="00B40A12">
            <w:pPr>
              <w:jc w:val="center"/>
              <w:rPr>
                <w:rFonts w:ascii="Courier New" w:hAnsi="Courier New" w:cs="Courier New"/>
                <w:b/>
                <w:sz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593C0E" w:rsidRPr="00CA3100" w:rsidRDefault="00A41185" w:rsidP="00920765">
            <w:pPr>
              <w:pStyle w:val="aa"/>
              <w:numPr>
                <w:ilvl w:val="0"/>
                <w:numId w:val="16"/>
              </w:numPr>
              <w:ind w:firstLineChars="0"/>
              <w:rPr>
                <w:rFonts w:ascii="Courier New" w:hAnsi="Courier New" w:cs="Courier New"/>
                <w:sz w:val="18"/>
                <w:szCs w:val="18"/>
              </w:rPr>
            </w:pPr>
            <w:r w:rsidRPr="00CA3100">
              <w:rPr>
                <w:rFonts w:ascii="Courier New" w:hAnsi="Courier New" w:cs="Courier New"/>
                <w:sz w:val="18"/>
                <w:szCs w:val="18"/>
              </w:rPr>
              <w:t>可以</w:t>
            </w:r>
            <w:r w:rsidRPr="00CA3100">
              <w:rPr>
                <w:rFonts w:ascii="Courier New" w:hAnsi="Courier New" w:cs="Courier New"/>
                <w:sz w:val="18"/>
                <w:szCs w:val="18"/>
              </w:rPr>
              <w:t>ping</w:t>
            </w:r>
            <w:r w:rsidRPr="00CA3100">
              <w:rPr>
                <w:rFonts w:ascii="Courier New" w:hAnsi="Courier New" w:cs="Courier New"/>
                <w:sz w:val="18"/>
                <w:szCs w:val="18"/>
              </w:rPr>
              <w:t>通设备的默认</w:t>
            </w:r>
            <w:r w:rsidRPr="00CA3100">
              <w:rPr>
                <w:rFonts w:ascii="Courier New" w:hAnsi="Courier New" w:cs="Courier New"/>
                <w:sz w:val="18"/>
                <w:szCs w:val="18"/>
              </w:rPr>
              <w:t>IP</w:t>
            </w:r>
            <w:r w:rsidRPr="00CA3100">
              <w:rPr>
                <w:rFonts w:ascii="Courier New" w:hAnsi="Courier New" w:cs="Courier New"/>
                <w:sz w:val="18"/>
                <w:szCs w:val="18"/>
              </w:rPr>
              <w:t>地址</w:t>
            </w:r>
            <w:r w:rsidRPr="00CA3100">
              <w:rPr>
                <w:rFonts w:ascii="Courier New" w:hAnsi="Courier New" w:cs="Courier New"/>
                <w:sz w:val="18"/>
                <w:szCs w:val="18"/>
              </w:rPr>
              <w:t>192.168.1.100</w:t>
            </w:r>
            <w:r w:rsidRPr="00CA3100">
              <w:rPr>
                <w:rFonts w:ascii="Courier New" w:hAnsi="Courier New" w:cs="Courier New"/>
                <w:sz w:val="18"/>
                <w:szCs w:val="18"/>
              </w:rPr>
              <w:t>；延时</w:t>
            </w:r>
            <w:r w:rsidRPr="00CA3100">
              <w:rPr>
                <w:rFonts w:ascii="Courier New" w:hAnsi="Courier New" w:cs="Courier New"/>
                <w:sz w:val="18"/>
                <w:szCs w:val="18"/>
              </w:rPr>
              <w:t>&lt;1ms</w:t>
            </w:r>
          </w:p>
          <w:p w:rsidR="00A41185" w:rsidRPr="00CA3100" w:rsidRDefault="00A41185" w:rsidP="00920765">
            <w:pPr>
              <w:pStyle w:val="aa"/>
              <w:numPr>
                <w:ilvl w:val="0"/>
                <w:numId w:val="16"/>
              </w:numPr>
              <w:ind w:firstLineChars="0"/>
              <w:rPr>
                <w:rFonts w:ascii="Courier New" w:hAnsi="Courier New" w:cs="Courier New"/>
                <w:sz w:val="18"/>
                <w:szCs w:val="18"/>
              </w:rPr>
            </w:pPr>
            <w:r w:rsidRPr="00CA3100">
              <w:rPr>
                <w:rFonts w:ascii="Courier New" w:hAnsi="Courier New" w:cs="Courier New"/>
                <w:sz w:val="18"/>
                <w:szCs w:val="18"/>
              </w:rPr>
              <w:t>设备子网掩码被设置为</w:t>
            </w:r>
            <w:r w:rsidRPr="00CA3100">
              <w:rPr>
                <w:rFonts w:ascii="Courier New" w:hAnsi="Courier New" w:cs="Courier New"/>
                <w:sz w:val="18"/>
                <w:szCs w:val="18"/>
              </w:rPr>
              <w:t>255.255.255.240</w:t>
            </w:r>
            <w:r w:rsidRPr="00CA3100">
              <w:rPr>
                <w:rFonts w:ascii="Courier New" w:hAnsi="Courier New" w:cs="Courier New"/>
                <w:sz w:val="18"/>
                <w:szCs w:val="18"/>
              </w:rPr>
              <w:t>，设置生效；不能</w:t>
            </w:r>
            <w:r w:rsidRPr="00CA3100">
              <w:rPr>
                <w:rFonts w:ascii="Courier New" w:hAnsi="Courier New" w:cs="Courier New"/>
                <w:sz w:val="18"/>
                <w:szCs w:val="18"/>
              </w:rPr>
              <w:t>ping</w:t>
            </w:r>
            <w:r w:rsidRPr="00CA3100">
              <w:rPr>
                <w:rFonts w:ascii="Courier New" w:hAnsi="Courier New" w:cs="Courier New"/>
                <w:sz w:val="18"/>
                <w:szCs w:val="18"/>
              </w:rPr>
              <w:t>通设备</w:t>
            </w:r>
          </w:p>
          <w:p w:rsidR="00A41185" w:rsidRPr="00CA3100" w:rsidRDefault="00A41185" w:rsidP="00920765">
            <w:pPr>
              <w:numPr>
                <w:ilvl w:val="0"/>
                <w:numId w:val="16"/>
              </w:numPr>
              <w:rPr>
                <w:rFonts w:ascii="Courier New" w:hAnsi="Courier New" w:cs="Courier New"/>
                <w:sz w:val="18"/>
                <w:szCs w:val="18"/>
              </w:rPr>
            </w:pPr>
            <w:r w:rsidRPr="00CA3100">
              <w:rPr>
                <w:rFonts w:ascii="Courier New" w:hAnsi="Courier New" w:cs="Courier New"/>
                <w:sz w:val="18"/>
                <w:szCs w:val="18"/>
              </w:rPr>
              <w:t>设备子网掩码被设置为</w:t>
            </w:r>
            <w:r w:rsidRPr="00CA3100">
              <w:rPr>
                <w:rFonts w:ascii="Courier New" w:hAnsi="Courier New" w:cs="Courier New"/>
                <w:sz w:val="18"/>
                <w:szCs w:val="18"/>
              </w:rPr>
              <w:t>255.255.255.224</w:t>
            </w:r>
            <w:r w:rsidRPr="00CA3100">
              <w:rPr>
                <w:rFonts w:ascii="Courier New" w:hAnsi="Courier New" w:cs="Courier New"/>
                <w:sz w:val="18"/>
                <w:szCs w:val="18"/>
              </w:rPr>
              <w:t>，设置生效；可以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r w:rsidRPr="00CA3100">
              <w:rPr>
                <w:rFonts w:ascii="Courier New" w:hAnsi="Courier New" w:cs="Courier New"/>
                <w:sz w:val="18"/>
                <w:szCs w:val="18"/>
              </w:rPr>
              <w:t>；</w:t>
            </w:r>
          </w:p>
          <w:p w:rsidR="00A41185" w:rsidRPr="00CA3100" w:rsidRDefault="00A41185" w:rsidP="00920765">
            <w:pPr>
              <w:numPr>
                <w:ilvl w:val="0"/>
                <w:numId w:val="16"/>
              </w:numPr>
              <w:rPr>
                <w:rFonts w:ascii="Courier New" w:hAnsi="Courier New" w:cs="Courier New"/>
                <w:sz w:val="18"/>
                <w:szCs w:val="18"/>
              </w:rPr>
            </w:pPr>
            <w:r w:rsidRPr="00CA3100">
              <w:rPr>
                <w:rFonts w:ascii="Courier New" w:hAnsi="Courier New" w:cs="Courier New"/>
                <w:sz w:val="18"/>
                <w:szCs w:val="18"/>
              </w:rPr>
              <w:t>设置不生效，提示</w:t>
            </w:r>
            <w:r w:rsidRPr="00CA3100">
              <w:rPr>
                <w:rFonts w:ascii="Courier New" w:hAnsi="Courier New" w:cs="Courier New"/>
                <w:sz w:val="18"/>
                <w:szCs w:val="18"/>
              </w:rPr>
              <w:t>“</w:t>
            </w:r>
            <w:r w:rsidRPr="00CA3100">
              <w:rPr>
                <w:rFonts w:ascii="Courier New" w:hAnsi="Courier New" w:cs="Courier New"/>
                <w:sz w:val="18"/>
                <w:szCs w:val="18"/>
              </w:rPr>
              <w:t>所输入的子网掩码无效，子网掩码必须是相邻的，请输入有效的掩码</w:t>
            </w:r>
            <w:r w:rsidRPr="00CA3100">
              <w:rPr>
                <w:rFonts w:ascii="Courier New" w:hAnsi="Courier New" w:cs="Courier New"/>
                <w:sz w:val="18"/>
                <w:szCs w:val="18"/>
              </w:rPr>
              <w:t>”</w:t>
            </w:r>
            <w:r w:rsidRPr="00CA3100">
              <w:rPr>
                <w:rFonts w:ascii="Courier New" w:hAnsi="Courier New" w:cs="Courier New"/>
                <w:sz w:val="18"/>
                <w:szCs w:val="18"/>
              </w:rPr>
              <w:t>，并且返回上一次的有效值。可以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r w:rsidRPr="00CA3100">
              <w:rPr>
                <w:rFonts w:ascii="Courier New" w:hAnsi="Courier New" w:cs="Courier New"/>
                <w:sz w:val="18"/>
                <w:szCs w:val="18"/>
              </w:rPr>
              <w:t>；</w:t>
            </w:r>
          </w:p>
          <w:p w:rsidR="00A41185" w:rsidRPr="00CA3100" w:rsidRDefault="00A41185" w:rsidP="00920765">
            <w:pPr>
              <w:numPr>
                <w:ilvl w:val="0"/>
                <w:numId w:val="16"/>
              </w:numPr>
              <w:rPr>
                <w:rFonts w:ascii="Courier New" w:hAnsi="Courier New" w:cs="Courier New"/>
                <w:sz w:val="18"/>
                <w:szCs w:val="18"/>
              </w:rPr>
            </w:pPr>
            <w:r w:rsidRPr="00CA3100">
              <w:rPr>
                <w:rFonts w:ascii="Courier New" w:hAnsi="Courier New" w:cs="Courier New"/>
                <w:sz w:val="18"/>
                <w:szCs w:val="18"/>
              </w:rPr>
              <w:t>设置不生效，提示</w:t>
            </w:r>
            <w:r w:rsidRPr="00CA3100">
              <w:rPr>
                <w:rFonts w:ascii="Courier New" w:hAnsi="Courier New" w:cs="Courier New"/>
                <w:sz w:val="18"/>
                <w:szCs w:val="18"/>
              </w:rPr>
              <w:t>“263</w:t>
            </w:r>
            <w:r w:rsidRPr="00CA3100">
              <w:rPr>
                <w:rFonts w:ascii="Courier New" w:hAnsi="Courier New" w:cs="Courier New"/>
                <w:sz w:val="18"/>
                <w:szCs w:val="18"/>
              </w:rPr>
              <w:t>不是一个有效项目，请输入</w:t>
            </w:r>
            <w:r w:rsidRPr="00CA3100">
              <w:rPr>
                <w:rFonts w:ascii="Courier New" w:hAnsi="Courier New" w:cs="Courier New"/>
                <w:sz w:val="18"/>
                <w:szCs w:val="18"/>
              </w:rPr>
              <w:t>0~255</w:t>
            </w:r>
            <w:r w:rsidRPr="00CA3100">
              <w:rPr>
                <w:rFonts w:ascii="Courier New" w:hAnsi="Courier New" w:cs="Courier New"/>
                <w:sz w:val="18"/>
                <w:szCs w:val="18"/>
              </w:rPr>
              <w:t>的数</w:t>
            </w:r>
            <w:r w:rsidRPr="00CA3100">
              <w:rPr>
                <w:rFonts w:ascii="Courier New" w:hAnsi="Courier New" w:cs="Courier New"/>
                <w:sz w:val="18"/>
                <w:szCs w:val="18"/>
              </w:rPr>
              <w:t>”</w:t>
            </w:r>
            <w:r w:rsidRPr="00CA3100">
              <w:rPr>
                <w:rFonts w:ascii="Courier New" w:hAnsi="Courier New" w:cs="Courier New"/>
                <w:sz w:val="18"/>
                <w:szCs w:val="18"/>
              </w:rPr>
              <w:t>，并且返回上一次的有效值；可以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r w:rsidRPr="00CA3100">
              <w:rPr>
                <w:rFonts w:ascii="Courier New" w:hAnsi="Courier New" w:cs="Courier New"/>
                <w:sz w:val="18"/>
                <w:szCs w:val="18"/>
              </w:rPr>
              <w:t>；</w:t>
            </w:r>
          </w:p>
          <w:p w:rsidR="00A41185" w:rsidRDefault="00A41185" w:rsidP="00920765">
            <w:pPr>
              <w:pStyle w:val="aa"/>
              <w:numPr>
                <w:ilvl w:val="0"/>
                <w:numId w:val="16"/>
              </w:numPr>
              <w:ind w:firstLineChars="0"/>
              <w:rPr>
                <w:rFonts w:ascii="Courier New" w:hAnsi="Courier New" w:cs="Courier New"/>
                <w:sz w:val="18"/>
                <w:szCs w:val="18"/>
              </w:rPr>
            </w:pPr>
            <w:r w:rsidRPr="00CA3100">
              <w:rPr>
                <w:rFonts w:ascii="Courier New" w:hAnsi="Courier New" w:cs="Courier New"/>
                <w:sz w:val="18"/>
                <w:szCs w:val="18"/>
              </w:rPr>
              <w:t>设置不生效，提示</w:t>
            </w:r>
            <w:r w:rsidRPr="00CA3100">
              <w:rPr>
                <w:rFonts w:ascii="Courier New" w:hAnsi="Courier New" w:cs="Courier New"/>
                <w:sz w:val="18"/>
                <w:szCs w:val="18"/>
              </w:rPr>
              <w:t>“</w:t>
            </w:r>
            <w:r w:rsidRPr="00CA3100">
              <w:rPr>
                <w:rFonts w:ascii="Courier New" w:hAnsi="Courier New" w:cs="Courier New"/>
                <w:sz w:val="18"/>
                <w:szCs w:val="18"/>
              </w:rPr>
              <w:t>无效的</w:t>
            </w:r>
            <w:r w:rsidRPr="00CA3100">
              <w:rPr>
                <w:rFonts w:ascii="Courier New" w:hAnsi="Courier New" w:cs="Courier New"/>
                <w:sz w:val="18"/>
                <w:szCs w:val="18"/>
              </w:rPr>
              <w:t>IP</w:t>
            </w:r>
            <w:r w:rsidRPr="00CA3100">
              <w:rPr>
                <w:rFonts w:ascii="Courier New" w:hAnsi="Courier New" w:cs="Courier New"/>
                <w:sz w:val="18"/>
                <w:szCs w:val="18"/>
              </w:rPr>
              <w:t>地址与子网掩码合并，请输入有效的掩码</w:t>
            </w:r>
            <w:r w:rsidRPr="00CA3100">
              <w:rPr>
                <w:rFonts w:ascii="Courier New" w:hAnsi="Courier New" w:cs="Courier New"/>
                <w:sz w:val="18"/>
                <w:szCs w:val="18"/>
              </w:rPr>
              <w:t>”</w:t>
            </w:r>
            <w:r w:rsidRPr="00CA3100">
              <w:rPr>
                <w:rFonts w:ascii="Courier New" w:hAnsi="Courier New" w:cs="Courier New"/>
                <w:sz w:val="18"/>
                <w:szCs w:val="18"/>
              </w:rPr>
              <w:t>，并且返回上一次的有效值；可以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p>
          <w:p w:rsidR="00CA3100" w:rsidRPr="00CA3100" w:rsidRDefault="00CA3100" w:rsidP="00920765">
            <w:pPr>
              <w:pStyle w:val="aa"/>
              <w:numPr>
                <w:ilvl w:val="0"/>
                <w:numId w:val="16"/>
              </w:numPr>
              <w:ind w:firstLineChars="0"/>
              <w:rPr>
                <w:rFonts w:ascii="Courier New" w:hAnsi="Courier New" w:cs="Courier New"/>
                <w:sz w:val="18"/>
                <w:szCs w:val="18"/>
              </w:rPr>
            </w:pPr>
            <w:r>
              <w:rPr>
                <w:rFonts w:ascii="Courier New" w:hAnsi="Courier New" w:cs="Courier New" w:hint="eastAsia"/>
                <w:sz w:val="18"/>
                <w:szCs w:val="18"/>
              </w:rPr>
              <w:t>保存参数没有问题</w:t>
            </w:r>
            <w:r>
              <w:rPr>
                <w:rFonts w:ascii="Courier New" w:hAnsi="Courier New" w:cs="Courier New" w:hint="eastAsia"/>
                <w:sz w:val="18"/>
                <w:szCs w:val="18"/>
              </w:rPr>
              <w:t>,</w:t>
            </w:r>
            <w:r>
              <w:rPr>
                <w:rFonts w:ascii="Courier New" w:hAnsi="Courier New" w:cs="Courier New" w:hint="eastAsia"/>
                <w:sz w:val="18"/>
                <w:szCs w:val="18"/>
              </w:rPr>
              <w:t>重启后为修改后的地址</w:t>
            </w:r>
          </w:p>
        </w:tc>
      </w:tr>
      <w:tr w:rsidR="00593C0E" w:rsidRPr="00CA3100" w:rsidTr="00CA3100">
        <w:trPr>
          <w:trHeight w:val="315"/>
          <w:jc w:val="center"/>
        </w:trPr>
        <w:tc>
          <w:tcPr>
            <w:tcW w:w="1337" w:type="dxa"/>
            <w:vMerge/>
            <w:vAlign w:val="center"/>
          </w:tcPr>
          <w:p w:rsidR="00593C0E" w:rsidRDefault="00593C0E" w:rsidP="00B40A12">
            <w:pPr>
              <w:jc w:val="center"/>
              <w:rPr>
                <w:rFonts w:ascii="Courier New" w:hAnsi="Courier New" w:cs="Courier New"/>
                <w:sz w:val="18"/>
              </w:rPr>
            </w:pPr>
          </w:p>
        </w:tc>
        <w:tc>
          <w:tcPr>
            <w:tcW w:w="822" w:type="dxa"/>
            <w:vMerge/>
            <w:vAlign w:val="center"/>
          </w:tcPr>
          <w:p w:rsidR="00593C0E" w:rsidRDefault="00593C0E" w:rsidP="00B40A12">
            <w:pPr>
              <w:jc w:val="center"/>
              <w:rPr>
                <w:rFonts w:ascii="Courier New" w:hAnsi="Courier New" w:cs="Courier New"/>
                <w:sz w:val="18"/>
              </w:rPr>
            </w:pPr>
          </w:p>
        </w:tc>
        <w:tc>
          <w:tcPr>
            <w:tcW w:w="970" w:type="dxa"/>
            <w:vMerge/>
          </w:tcPr>
          <w:p w:rsidR="00593C0E" w:rsidRDefault="00593C0E" w:rsidP="00B40A12">
            <w:pPr>
              <w:jc w:val="center"/>
              <w:rPr>
                <w:rFonts w:ascii="Courier New" w:hAnsi="Courier New" w:cs="Courier New"/>
                <w:b/>
                <w:sz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593C0E" w:rsidRPr="00CA3100" w:rsidRDefault="00593C0E" w:rsidP="00B40A12">
            <w:pPr>
              <w:rPr>
                <w:rFonts w:ascii="Courier New" w:hAnsi="Courier New" w:cs="Courier New"/>
                <w:sz w:val="18"/>
                <w:szCs w:val="18"/>
              </w:rPr>
            </w:pPr>
          </w:p>
        </w:tc>
      </w:tr>
      <w:tr w:rsidR="00593C0E" w:rsidRPr="00CA3100" w:rsidTr="00CA3100">
        <w:trPr>
          <w:trHeight w:val="285"/>
          <w:jc w:val="center"/>
        </w:trPr>
        <w:tc>
          <w:tcPr>
            <w:tcW w:w="1337" w:type="dxa"/>
            <w:vMerge/>
            <w:vAlign w:val="center"/>
          </w:tcPr>
          <w:p w:rsidR="00593C0E" w:rsidRDefault="00593C0E" w:rsidP="00B40A12">
            <w:pPr>
              <w:jc w:val="center"/>
              <w:rPr>
                <w:rFonts w:ascii="Courier New" w:hAnsi="Courier New" w:cs="Courier New"/>
                <w:sz w:val="18"/>
              </w:rPr>
            </w:pPr>
          </w:p>
        </w:tc>
        <w:tc>
          <w:tcPr>
            <w:tcW w:w="822" w:type="dxa"/>
            <w:vMerge/>
            <w:vAlign w:val="center"/>
          </w:tcPr>
          <w:p w:rsidR="00593C0E" w:rsidRDefault="00593C0E" w:rsidP="00B40A12">
            <w:pPr>
              <w:jc w:val="center"/>
              <w:rPr>
                <w:rFonts w:ascii="Courier New" w:hAnsi="Courier New" w:cs="Courier New"/>
                <w:sz w:val="18"/>
              </w:rPr>
            </w:pPr>
          </w:p>
        </w:tc>
        <w:tc>
          <w:tcPr>
            <w:tcW w:w="970" w:type="dxa"/>
            <w:vMerge/>
          </w:tcPr>
          <w:p w:rsidR="00593C0E" w:rsidRDefault="00593C0E" w:rsidP="00B40A12">
            <w:pPr>
              <w:jc w:val="center"/>
              <w:rPr>
                <w:rFonts w:ascii="Courier New" w:hAnsi="Courier New" w:cs="Courier New"/>
                <w:b/>
                <w:sz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593C0E" w:rsidRPr="00CA3100" w:rsidRDefault="00CA3100" w:rsidP="00B40A12">
            <w:pPr>
              <w:rPr>
                <w:rFonts w:ascii="Courier New" w:hAnsi="Courier New" w:cs="Courier New"/>
                <w:sz w:val="18"/>
                <w:szCs w:val="18"/>
              </w:rPr>
            </w:pPr>
            <w:r w:rsidRPr="00CA3100">
              <w:rPr>
                <w:rFonts w:ascii="Courier New" w:hAnsi="Courier New" w:cs="Courier New"/>
                <w:sz w:val="18"/>
                <w:szCs w:val="18"/>
              </w:rPr>
              <w:t>子网掩码和</w:t>
            </w:r>
            <w:r w:rsidRPr="00CA3100">
              <w:rPr>
                <w:rFonts w:ascii="Courier New" w:hAnsi="Courier New" w:cs="Courier New"/>
                <w:sz w:val="18"/>
                <w:szCs w:val="18"/>
              </w:rPr>
              <w:t>IP</w:t>
            </w:r>
            <w:r w:rsidRPr="00CA3100">
              <w:rPr>
                <w:rFonts w:ascii="Courier New" w:hAnsi="Courier New" w:cs="Courier New"/>
                <w:sz w:val="18"/>
                <w:szCs w:val="18"/>
              </w:rPr>
              <w:t>地址的关系必须满足如下关系</w:t>
            </w:r>
            <w:r w:rsidRPr="00CA3100">
              <w:rPr>
                <w:rFonts w:ascii="Courier New" w:hAnsi="Courier New" w:cs="Courier New"/>
                <w:sz w:val="18"/>
                <w:szCs w:val="18"/>
              </w:rPr>
              <w:t>: (IP &amp; (~MASK) != 0) &amp;&amp;(IP &amp; (~MASK) != (~mask))</w:t>
            </w:r>
          </w:p>
        </w:tc>
      </w:tr>
      <w:tr w:rsidR="00593C0E" w:rsidTr="00CA3100">
        <w:trPr>
          <w:trHeight w:val="285"/>
          <w:jc w:val="center"/>
        </w:trPr>
        <w:tc>
          <w:tcPr>
            <w:tcW w:w="1337" w:type="dxa"/>
            <w:vAlign w:val="center"/>
          </w:tcPr>
          <w:p w:rsidR="00593C0E" w:rsidRDefault="00593C0E"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593C0E" w:rsidRDefault="00593C0E" w:rsidP="00B40A12">
            <w:pPr>
              <w:rPr>
                <w:rFonts w:ascii="Courier New" w:hAnsi="Courier New" w:cs="Courier New"/>
                <w:sz w:val="18"/>
                <w:szCs w:val="18"/>
              </w:rPr>
            </w:pPr>
          </w:p>
        </w:tc>
      </w:tr>
    </w:tbl>
    <w:p w:rsidR="00CA3100" w:rsidRDefault="00CA3100" w:rsidP="00CA3100">
      <w:pPr>
        <w:pStyle w:val="4"/>
      </w:pPr>
      <w:bookmarkStart w:id="111" w:name="_Toc396464088"/>
      <w:r>
        <w:rPr>
          <w:rFonts w:hint="eastAsia"/>
        </w:rPr>
        <w:t>6.1.3.3</w:t>
      </w:r>
      <w:r w:rsidR="008663D7">
        <w:rPr>
          <w:rFonts w:hint="eastAsia"/>
        </w:rPr>
        <w:t xml:space="preserve">.  </w:t>
      </w:r>
      <w:r>
        <w:rPr>
          <w:rFonts w:hint="eastAsia"/>
        </w:rPr>
        <w:t>网关测试</w:t>
      </w:r>
      <w:bookmarkEnd w:id="11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CA3100" w:rsidRDefault="00CA3100" w:rsidP="00B40A12">
            <w:pPr>
              <w:rPr>
                <w:rFonts w:ascii="Courier New" w:hAnsi="Courier New" w:cs="Courier New"/>
                <w:sz w:val="18"/>
                <w:szCs w:val="18"/>
              </w:rPr>
            </w:pPr>
            <w:r>
              <w:rPr>
                <w:rFonts w:ascii="Courier New" w:hAnsi="Courier New" w:cs="Courier New" w:hint="eastAsia"/>
                <w:sz w:val="18"/>
                <w:szCs w:val="18"/>
              </w:rPr>
              <w:t>网关参数功能测试</w:t>
            </w:r>
          </w:p>
        </w:tc>
        <w:tc>
          <w:tcPr>
            <w:tcW w:w="946" w:type="dxa"/>
            <w:vAlign w:val="center"/>
          </w:tcPr>
          <w:p w:rsidR="00CA3100" w:rsidRDefault="00CA3100"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CA3100" w:rsidRDefault="00CA3100"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CA3100" w:rsidTr="00576041">
        <w:trPr>
          <w:jc w:val="center"/>
        </w:trPr>
        <w:tc>
          <w:tcPr>
            <w:tcW w:w="1337" w:type="dxa"/>
          </w:tcPr>
          <w:p w:rsidR="00CA3100" w:rsidRDefault="00CA3100"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CA3100" w:rsidRDefault="00CA3100" w:rsidP="00B40A12">
            <w:pPr>
              <w:rPr>
                <w:rFonts w:ascii="Courier New" w:hAnsi="Courier New" w:cs="Courier New"/>
                <w:sz w:val="18"/>
                <w:szCs w:val="18"/>
              </w:rPr>
            </w:pPr>
            <w:r>
              <w:rPr>
                <w:rFonts w:hint="eastAsia"/>
                <w:sz w:val="18"/>
                <w:szCs w:val="18"/>
              </w:rPr>
              <w:t>网关参数设置是否生效，是否符合网络协议和公司规定</w:t>
            </w:r>
          </w:p>
        </w:tc>
      </w:tr>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CA3100" w:rsidRDefault="00CA3100" w:rsidP="00B40A12">
            <w:pPr>
              <w:rPr>
                <w:rFonts w:ascii="Courier New" w:hAnsi="Courier New" w:cs="Courier New"/>
                <w:sz w:val="18"/>
                <w:szCs w:val="18"/>
              </w:rPr>
            </w:pPr>
            <w:r>
              <w:rPr>
                <w:rFonts w:hint="eastAsia"/>
                <w:sz w:val="18"/>
                <w:szCs w:val="18"/>
              </w:rPr>
              <w:t>测试网关参数是否生效，通信是否正常，是否符合网络协议</w:t>
            </w:r>
          </w:p>
        </w:tc>
      </w:tr>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CA3100" w:rsidRPr="00CA3100" w:rsidRDefault="00CA3100" w:rsidP="00920765">
            <w:pPr>
              <w:pStyle w:val="aa"/>
              <w:numPr>
                <w:ilvl w:val="0"/>
                <w:numId w:val="17"/>
              </w:numPr>
              <w:ind w:firstLineChars="0"/>
              <w:rPr>
                <w:rFonts w:ascii="Courier New" w:hAnsi="Courier New" w:cs="Courier New"/>
                <w:sz w:val="18"/>
              </w:rPr>
            </w:pPr>
            <w:r w:rsidRPr="00CA3100">
              <w:rPr>
                <w:rFonts w:ascii="Courier New" w:hAnsi="Courier New" w:cs="Courier New" w:hint="eastAsia"/>
                <w:sz w:val="18"/>
              </w:rPr>
              <w:t>升级待测产品到待测版本</w:t>
            </w:r>
          </w:p>
          <w:p w:rsidR="00CA3100" w:rsidRPr="00CA3100" w:rsidRDefault="00CA3100" w:rsidP="00920765">
            <w:pPr>
              <w:pStyle w:val="aa"/>
              <w:numPr>
                <w:ilvl w:val="0"/>
                <w:numId w:val="17"/>
              </w:numPr>
              <w:ind w:firstLineChars="0"/>
              <w:rPr>
                <w:rFonts w:ascii="Courier New" w:hAnsi="Courier New" w:cs="Courier New"/>
                <w:sz w:val="18"/>
              </w:rPr>
            </w:pPr>
            <w:r w:rsidRPr="00CA3100">
              <w:rPr>
                <w:rFonts w:ascii="Courier New" w:hAnsi="Courier New" w:cs="Courier New" w:hint="eastAsia"/>
                <w:sz w:val="18"/>
              </w:rPr>
              <w:t>准备一台千兆交换机和一台百兆交换机配合测试</w:t>
            </w:r>
          </w:p>
          <w:p w:rsidR="00CA3100" w:rsidRPr="00CA3100" w:rsidRDefault="00CA3100" w:rsidP="00920765">
            <w:pPr>
              <w:pStyle w:val="aa"/>
              <w:numPr>
                <w:ilvl w:val="0"/>
                <w:numId w:val="17"/>
              </w:numPr>
              <w:ind w:firstLineChars="0"/>
              <w:rPr>
                <w:rFonts w:ascii="Courier New" w:hAnsi="Courier New" w:cs="Courier New"/>
                <w:sz w:val="18"/>
              </w:rPr>
            </w:pPr>
            <w:r>
              <w:rPr>
                <w:rFonts w:ascii="Courier New" w:hAnsi="Courier New" w:cs="Courier New" w:hint="eastAsia"/>
                <w:sz w:val="18"/>
              </w:rPr>
              <w:t>设备升级完成后</w:t>
            </w:r>
            <w:r>
              <w:rPr>
                <w:rFonts w:ascii="Courier New" w:hAnsi="Courier New" w:cs="Courier New" w:hint="eastAsia"/>
                <w:sz w:val="18"/>
              </w:rPr>
              <w:t>,</w:t>
            </w:r>
            <w:r>
              <w:rPr>
                <w:rFonts w:ascii="Courier New" w:hAnsi="Courier New" w:cs="Courier New" w:hint="eastAsia"/>
                <w:sz w:val="18"/>
              </w:rPr>
              <w:t>使用百兆交叉网线接入交换机中</w:t>
            </w:r>
            <w:r>
              <w:rPr>
                <w:rFonts w:ascii="Courier New" w:hAnsi="Courier New" w:cs="Courier New" w:hint="eastAsia"/>
                <w:sz w:val="18"/>
              </w:rPr>
              <w:t>,PC</w:t>
            </w:r>
            <w:r>
              <w:rPr>
                <w:rFonts w:ascii="Courier New" w:hAnsi="Courier New" w:cs="Courier New" w:hint="eastAsia"/>
                <w:sz w:val="18"/>
              </w:rPr>
              <w:t>机使用百兆交叉网线接入交换机</w:t>
            </w:r>
            <w:r>
              <w:rPr>
                <w:rFonts w:ascii="Courier New" w:hAnsi="Courier New" w:cs="Courier New" w:hint="eastAsia"/>
                <w:sz w:val="18"/>
              </w:rPr>
              <w:t>(</w:t>
            </w:r>
            <w:r>
              <w:rPr>
                <w:rFonts w:ascii="Courier New" w:hAnsi="Courier New" w:cs="Courier New" w:hint="eastAsia"/>
                <w:sz w:val="18"/>
              </w:rPr>
              <w:t>如果使用百兆交换机</w:t>
            </w:r>
            <w:r>
              <w:rPr>
                <w:rFonts w:ascii="Courier New" w:hAnsi="Courier New" w:cs="Courier New" w:hint="eastAsia"/>
                <w:sz w:val="18"/>
              </w:rPr>
              <w:t>,</w:t>
            </w:r>
            <w:r>
              <w:rPr>
                <w:rFonts w:ascii="Courier New" w:hAnsi="Courier New" w:cs="Courier New" w:hint="eastAsia"/>
                <w:sz w:val="18"/>
              </w:rPr>
              <w:t>不需要配置</w:t>
            </w:r>
            <w:r>
              <w:rPr>
                <w:rFonts w:ascii="Courier New" w:hAnsi="Courier New" w:cs="Courier New" w:hint="eastAsia"/>
                <w:sz w:val="18"/>
              </w:rPr>
              <w:t>;</w:t>
            </w:r>
            <w:r>
              <w:rPr>
                <w:rFonts w:ascii="Courier New" w:hAnsi="Courier New" w:cs="Courier New" w:hint="eastAsia"/>
                <w:sz w:val="18"/>
              </w:rPr>
              <w:t>使用千兆交换机根据实际网络组网进行配置</w:t>
            </w:r>
            <w:r>
              <w:rPr>
                <w:rFonts w:ascii="Courier New" w:hAnsi="Courier New" w:cs="Courier New" w:hint="eastAsia"/>
                <w:sz w:val="18"/>
              </w:rPr>
              <w:t>,</w:t>
            </w:r>
            <w:r>
              <w:rPr>
                <w:rFonts w:ascii="Courier New" w:hAnsi="Courier New" w:cs="Courier New" w:hint="eastAsia"/>
                <w:sz w:val="18"/>
              </w:rPr>
              <w:t>一般使用默认配置即可</w:t>
            </w:r>
            <w:r>
              <w:rPr>
                <w:rFonts w:ascii="Courier New" w:hAnsi="Courier New" w:cs="Courier New" w:hint="eastAsia"/>
                <w:sz w:val="18"/>
              </w:rPr>
              <w:t>)</w:t>
            </w:r>
          </w:p>
        </w:tc>
      </w:tr>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CA3100" w:rsidRDefault="00CA3100" w:rsidP="00B40A12">
            <w:pPr>
              <w:rPr>
                <w:rFonts w:ascii="Courier New" w:hAnsi="Courier New" w:cs="Courier New"/>
                <w:sz w:val="18"/>
              </w:rPr>
            </w:pPr>
            <w:r>
              <w:rPr>
                <w:rFonts w:ascii="Courier New" w:hAnsi="Courier New" w:cs="Courier New"/>
                <w:sz w:val="18"/>
              </w:rPr>
              <w:t>公司标准</w:t>
            </w:r>
          </w:p>
        </w:tc>
      </w:tr>
      <w:tr w:rsidR="00CA3100" w:rsidTr="00576041">
        <w:trPr>
          <w:jc w:val="center"/>
        </w:trPr>
        <w:tc>
          <w:tcPr>
            <w:tcW w:w="1337"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CA3100" w:rsidRDefault="00CA3100" w:rsidP="00B40A12">
            <w:pPr>
              <w:jc w:val="center"/>
              <w:rPr>
                <w:rFonts w:ascii="Courier New" w:hAnsi="Courier New" w:cs="Courier New"/>
                <w:b/>
                <w:sz w:val="18"/>
              </w:rPr>
            </w:pPr>
            <w:r>
              <w:rPr>
                <w:rFonts w:ascii="Courier New" w:hAnsi="Courier New" w:cs="Courier New"/>
                <w:b/>
                <w:sz w:val="18"/>
              </w:rPr>
              <w:t>内容</w:t>
            </w:r>
          </w:p>
        </w:tc>
      </w:tr>
      <w:tr w:rsidR="00CA3100" w:rsidTr="00576041">
        <w:trPr>
          <w:trHeight w:val="315"/>
          <w:jc w:val="center"/>
        </w:trPr>
        <w:tc>
          <w:tcPr>
            <w:tcW w:w="1337" w:type="dxa"/>
            <w:vMerge w:val="restart"/>
            <w:vAlign w:val="center"/>
          </w:tcPr>
          <w:p w:rsidR="00CA3100" w:rsidRDefault="00CA3100"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CA3100" w:rsidRDefault="00CA3100"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CA3100" w:rsidRDefault="00CA3100" w:rsidP="00B40A12">
            <w:pPr>
              <w:jc w:val="center"/>
              <w:rPr>
                <w:rFonts w:ascii="Courier New" w:hAnsi="Courier New" w:cs="Courier New"/>
                <w:b/>
                <w:sz w:val="18"/>
                <w:szCs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CA3100" w:rsidRDefault="00CA3100" w:rsidP="00920765">
            <w:pPr>
              <w:pStyle w:val="aa"/>
              <w:numPr>
                <w:ilvl w:val="0"/>
                <w:numId w:val="18"/>
              </w:numPr>
              <w:ind w:firstLineChars="0"/>
              <w:rPr>
                <w:rFonts w:ascii="Courier New" w:hAnsi="Courier New" w:cs="Courier New"/>
                <w:sz w:val="18"/>
                <w:szCs w:val="18"/>
              </w:rPr>
            </w:pPr>
            <w:r w:rsidRPr="00CA3100">
              <w:rPr>
                <w:rFonts w:ascii="Courier New" w:hAnsi="Courier New" w:cs="Courier New" w:hint="eastAsia"/>
                <w:sz w:val="18"/>
                <w:szCs w:val="18"/>
              </w:rPr>
              <w:t>设置</w:t>
            </w:r>
            <w:r w:rsidRPr="00CA3100">
              <w:rPr>
                <w:rFonts w:ascii="Courier New" w:hAnsi="Courier New" w:cs="Courier New" w:hint="eastAsia"/>
                <w:sz w:val="18"/>
                <w:szCs w:val="18"/>
              </w:rPr>
              <w:t>A</w:t>
            </w:r>
            <w:r w:rsidRPr="00CA3100">
              <w:rPr>
                <w:rFonts w:ascii="Courier New" w:hAnsi="Courier New" w:cs="Courier New" w:hint="eastAsia"/>
                <w:sz w:val="18"/>
                <w:szCs w:val="18"/>
              </w:rPr>
              <w:t>、</w:t>
            </w:r>
            <w:r w:rsidRPr="00CA3100">
              <w:rPr>
                <w:rFonts w:ascii="Courier New" w:hAnsi="Courier New" w:cs="Courier New" w:hint="eastAsia"/>
                <w:sz w:val="18"/>
                <w:szCs w:val="18"/>
              </w:rPr>
              <w:t>B</w:t>
            </w:r>
            <w:r w:rsidRPr="00CA3100">
              <w:rPr>
                <w:rFonts w:ascii="Courier New" w:hAnsi="Courier New" w:cs="Courier New" w:hint="eastAsia"/>
                <w:sz w:val="18"/>
                <w:szCs w:val="18"/>
              </w:rPr>
              <w:t>和</w:t>
            </w:r>
            <w:r w:rsidRPr="00CA3100">
              <w:rPr>
                <w:rFonts w:ascii="Courier New" w:hAnsi="Courier New" w:cs="Courier New" w:hint="eastAsia"/>
                <w:sz w:val="18"/>
                <w:szCs w:val="18"/>
              </w:rPr>
              <w:t>C</w:t>
            </w:r>
            <w:r w:rsidRPr="00CA3100">
              <w:rPr>
                <w:rFonts w:ascii="Courier New" w:hAnsi="Courier New" w:cs="Courier New" w:hint="eastAsia"/>
                <w:sz w:val="18"/>
                <w:szCs w:val="18"/>
              </w:rPr>
              <w:t>类地址并且要求和</w:t>
            </w:r>
            <w:r w:rsidRPr="00CA3100">
              <w:rPr>
                <w:rFonts w:ascii="Courier New" w:hAnsi="Courier New" w:cs="Courier New" w:hint="eastAsia"/>
                <w:sz w:val="18"/>
                <w:szCs w:val="18"/>
              </w:rPr>
              <w:t>IP</w:t>
            </w:r>
            <w:r w:rsidRPr="00CA3100">
              <w:rPr>
                <w:rFonts w:ascii="Courier New" w:hAnsi="Courier New" w:cs="Courier New" w:hint="eastAsia"/>
                <w:sz w:val="18"/>
                <w:szCs w:val="18"/>
              </w:rPr>
              <w:t>地址落在统一网段</w:t>
            </w:r>
            <w:r w:rsidRPr="00CA3100">
              <w:rPr>
                <w:rFonts w:ascii="Courier New" w:hAnsi="Courier New" w:cs="Courier New" w:hint="eastAsia"/>
                <w:sz w:val="18"/>
                <w:szCs w:val="18"/>
              </w:rPr>
              <w:t>,</w:t>
            </w:r>
            <w:r w:rsidRPr="00CA3100">
              <w:rPr>
                <w:rFonts w:ascii="Courier New" w:hAnsi="Courier New" w:cs="Courier New" w:hint="eastAsia"/>
                <w:sz w:val="18"/>
                <w:szCs w:val="18"/>
              </w:rPr>
              <w:t>看设置是否生效</w:t>
            </w:r>
          </w:p>
          <w:p w:rsidR="00CA3100" w:rsidRPr="00CA3100" w:rsidRDefault="00CA3100" w:rsidP="00920765">
            <w:pPr>
              <w:pStyle w:val="aa"/>
              <w:numPr>
                <w:ilvl w:val="0"/>
                <w:numId w:val="18"/>
              </w:numPr>
              <w:ind w:firstLineChars="0"/>
              <w:rPr>
                <w:rFonts w:ascii="Courier New" w:hAnsi="Courier New" w:cs="Courier New"/>
                <w:sz w:val="18"/>
                <w:szCs w:val="18"/>
              </w:rPr>
            </w:pPr>
            <w:r w:rsidRPr="00CA3100">
              <w:rPr>
                <w:rFonts w:ascii="Courier New" w:hAnsi="Courier New" w:cs="Courier New" w:hint="eastAsia"/>
                <w:sz w:val="18"/>
                <w:szCs w:val="18"/>
              </w:rPr>
              <w:t>设置</w:t>
            </w:r>
            <w:r w:rsidRPr="00CA3100">
              <w:rPr>
                <w:rFonts w:ascii="Courier New" w:hAnsi="Courier New" w:cs="Courier New" w:hint="eastAsia"/>
                <w:sz w:val="18"/>
                <w:szCs w:val="18"/>
              </w:rPr>
              <w:t>A</w:t>
            </w:r>
            <w:r w:rsidRPr="00CA3100">
              <w:rPr>
                <w:rFonts w:ascii="Courier New" w:hAnsi="Courier New" w:cs="Courier New" w:hint="eastAsia"/>
                <w:sz w:val="18"/>
                <w:szCs w:val="18"/>
              </w:rPr>
              <w:t>、</w:t>
            </w:r>
            <w:r w:rsidRPr="00CA3100">
              <w:rPr>
                <w:rFonts w:ascii="Courier New" w:hAnsi="Courier New" w:cs="Courier New" w:hint="eastAsia"/>
                <w:sz w:val="18"/>
                <w:szCs w:val="18"/>
              </w:rPr>
              <w:t>B</w:t>
            </w:r>
            <w:r w:rsidRPr="00CA3100">
              <w:rPr>
                <w:rFonts w:ascii="Courier New" w:hAnsi="Courier New" w:cs="Courier New" w:hint="eastAsia"/>
                <w:sz w:val="18"/>
                <w:szCs w:val="18"/>
              </w:rPr>
              <w:t>和</w:t>
            </w:r>
            <w:r w:rsidRPr="00CA3100">
              <w:rPr>
                <w:rFonts w:ascii="Courier New" w:hAnsi="Courier New" w:cs="Courier New" w:hint="eastAsia"/>
                <w:sz w:val="18"/>
                <w:szCs w:val="18"/>
              </w:rPr>
              <w:t>C</w:t>
            </w:r>
            <w:r w:rsidRPr="00CA3100">
              <w:rPr>
                <w:rFonts w:ascii="Courier New" w:hAnsi="Courier New" w:cs="Courier New" w:hint="eastAsia"/>
                <w:sz w:val="18"/>
                <w:szCs w:val="18"/>
              </w:rPr>
              <w:t>类地址并且要求和</w:t>
            </w:r>
            <w:r w:rsidRPr="00CA3100">
              <w:rPr>
                <w:rFonts w:ascii="Courier New" w:hAnsi="Courier New" w:cs="Courier New" w:hint="eastAsia"/>
                <w:sz w:val="18"/>
                <w:szCs w:val="18"/>
              </w:rPr>
              <w:t>IP</w:t>
            </w:r>
            <w:r w:rsidRPr="00CA3100">
              <w:rPr>
                <w:rFonts w:ascii="Courier New" w:hAnsi="Courier New" w:cs="Courier New" w:hint="eastAsia"/>
                <w:sz w:val="18"/>
                <w:szCs w:val="18"/>
              </w:rPr>
              <w:t>地址落在</w:t>
            </w:r>
            <w:r>
              <w:rPr>
                <w:rFonts w:ascii="Courier New" w:hAnsi="Courier New" w:cs="Courier New" w:hint="eastAsia"/>
                <w:sz w:val="18"/>
                <w:szCs w:val="18"/>
              </w:rPr>
              <w:t>不同</w:t>
            </w:r>
            <w:r w:rsidRPr="00CA3100">
              <w:rPr>
                <w:rFonts w:ascii="Courier New" w:hAnsi="Courier New" w:cs="Courier New" w:hint="eastAsia"/>
                <w:sz w:val="18"/>
                <w:szCs w:val="18"/>
              </w:rPr>
              <w:t>网段</w:t>
            </w:r>
            <w:r w:rsidRPr="00CA3100">
              <w:rPr>
                <w:rFonts w:ascii="Courier New" w:hAnsi="Courier New" w:cs="Courier New" w:hint="eastAsia"/>
                <w:sz w:val="18"/>
                <w:szCs w:val="18"/>
              </w:rPr>
              <w:t>,</w:t>
            </w:r>
            <w:r w:rsidRPr="00CA3100">
              <w:rPr>
                <w:rFonts w:ascii="Courier New" w:hAnsi="Courier New" w:cs="Courier New" w:hint="eastAsia"/>
                <w:sz w:val="18"/>
                <w:szCs w:val="18"/>
              </w:rPr>
              <w:t>看设置是否生效</w:t>
            </w:r>
          </w:p>
          <w:p w:rsidR="00CA3100" w:rsidRDefault="00CA3100" w:rsidP="00920765">
            <w:pPr>
              <w:pStyle w:val="aa"/>
              <w:numPr>
                <w:ilvl w:val="0"/>
                <w:numId w:val="18"/>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D</w:t>
            </w:r>
            <w:r>
              <w:rPr>
                <w:rFonts w:ascii="Courier New" w:hAnsi="Courier New" w:cs="Courier New" w:hint="eastAsia"/>
                <w:sz w:val="18"/>
                <w:szCs w:val="18"/>
              </w:rPr>
              <w:t>和</w:t>
            </w:r>
            <w:r>
              <w:rPr>
                <w:rFonts w:ascii="Courier New" w:hAnsi="Courier New" w:cs="Courier New" w:hint="eastAsia"/>
                <w:sz w:val="18"/>
                <w:szCs w:val="18"/>
              </w:rPr>
              <w:t>E</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看设置是否生效</w:t>
            </w:r>
          </w:p>
          <w:p w:rsidR="00CA3100" w:rsidRPr="00CA3100" w:rsidRDefault="00C71C61" w:rsidP="00920765">
            <w:pPr>
              <w:pStyle w:val="aa"/>
              <w:numPr>
                <w:ilvl w:val="0"/>
                <w:numId w:val="18"/>
              </w:numPr>
              <w:ind w:firstLineChars="0"/>
              <w:rPr>
                <w:rFonts w:ascii="Courier New" w:hAnsi="Courier New" w:cs="Courier New"/>
                <w:sz w:val="18"/>
                <w:szCs w:val="18"/>
              </w:rPr>
            </w:pPr>
            <w:r>
              <w:rPr>
                <w:rFonts w:ascii="Courier New" w:hAnsi="Courier New" w:cs="Courier New" w:hint="eastAsia"/>
                <w:sz w:val="18"/>
                <w:szCs w:val="18"/>
              </w:rPr>
              <w:t>设置生效的网关地址</w:t>
            </w:r>
            <w:r>
              <w:rPr>
                <w:rFonts w:ascii="Courier New" w:hAnsi="Courier New" w:cs="Courier New" w:hint="eastAsia"/>
                <w:sz w:val="18"/>
                <w:szCs w:val="18"/>
              </w:rPr>
              <w:t>,</w:t>
            </w: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查看重启后网关地址是否仍保持</w:t>
            </w:r>
            <w:r>
              <w:rPr>
                <w:rFonts w:ascii="Courier New" w:hAnsi="Courier New" w:cs="Courier New" w:hint="eastAsia"/>
                <w:sz w:val="18"/>
                <w:szCs w:val="18"/>
              </w:rPr>
              <w:lastRenderedPageBreak/>
              <w:t>为修改后的网关地址</w:t>
            </w:r>
          </w:p>
        </w:tc>
      </w:tr>
      <w:tr w:rsidR="00CA3100" w:rsidTr="00576041">
        <w:trPr>
          <w:trHeight w:val="307"/>
          <w:jc w:val="center"/>
        </w:trPr>
        <w:tc>
          <w:tcPr>
            <w:tcW w:w="1337" w:type="dxa"/>
            <w:vMerge/>
            <w:vAlign w:val="center"/>
          </w:tcPr>
          <w:p w:rsidR="00CA3100" w:rsidRDefault="00CA3100" w:rsidP="00B40A12">
            <w:pPr>
              <w:jc w:val="center"/>
              <w:rPr>
                <w:rFonts w:ascii="Courier New" w:hAnsi="Courier New" w:cs="Courier New"/>
                <w:sz w:val="18"/>
              </w:rPr>
            </w:pPr>
          </w:p>
        </w:tc>
        <w:tc>
          <w:tcPr>
            <w:tcW w:w="822" w:type="dxa"/>
            <w:vMerge/>
            <w:vAlign w:val="center"/>
          </w:tcPr>
          <w:p w:rsidR="00CA3100" w:rsidRDefault="00CA3100" w:rsidP="00B40A12">
            <w:pPr>
              <w:jc w:val="center"/>
              <w:rPr>
                <w:rFonts w:ascii="Courier New" w:hAnsi="Courier New" w:cs="Courier New"/>
                <w:sz w:val="18"/>
              </w:rPr>
            </w:pPr>
          </w:p>
        </w:tc>
        <w:tc>
          <w:tcPr>
            <w:tcW w:w="970" w:type="dxa"/>
            <w:vMerge/>
          </w:tcPr>
          <w:p w:rsidR="00CA3100" w:rsidRDefault="00CA3100" w:rsidP="00B40A12">
            <w:pPr>
              <w:jc w:val="center"/>
              <w:rPr>
                <w:rFonts w:ascii="Courier New" w:hAnsi="Courier New" w:cs="Courier New"/>
                <w:b/>
                <w:sz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CA3100" w:rsidRPr="00CA3100" w:rsidRDefault="00CA3100" w:rsidP="00920765">
            <w:pPr>
              <w:pStyle w:val="aa"/>
              <w:numPr>
                <w:ilvl w:val="0"/>
                <w:numId w:val="19"/>
              </w:numPr>
              <w:ind w:firstLineChars="0"/>
              <w:rPr>
                <w:rFonts w:ascii="Courier New" w:hAnsi="Courier New" w:cs="Courier New"/>
                <w:sz w:val="18"/>
                <w:szCs w:val="18"/>
              </w:rPr>
            </w:pPr>
            <w:r w:rsidRPr="00CA3100">
              <w:rPr>
                <w:rFonts w:ascii="Courier New" w:hAnsi="Courier New" w:cs="Courier New" w:hint="eastAsia"/>
                <w:sz w:val="18"/>
                <w:szCs w:val="18"/>
              </w:rPr>
              <w:t>设置生效</w:t>
            </w:r>
          </w:p>
          <w:p w:rsidR="00CA3100" w:rsidRDefault="00CA3100" w:rsidP="00920765">
            <w:pPr>
              <w:pStyle w:val="aa"/>
              <w:numPr>
                <w:ilvl w:val="0"/>
                <w:numId w:val="1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应给与报错提示</w:t>
            </w:r>
          </w:p>
          <w:p w:rsidR="00CA3100" w:rsidRDefault="00CA3100" w:rsidP="00920765">
            <w:pPr>
              <w:pStyle w:val="aa"/>
              <w:numPr>
                <w:ilvl w:val="0"/>
                <w:numId w:val="1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应给与报错提示</w:t>
            </w:r>
          </w:p>
          <w:p w:rsidR="00CA3100" w:rsidRPr="00CA3100" w:rsidRDefault="0025381B" w:rsidP="00920765">
            <w:pPr>
              <w:pStyle w:val="aa"/>
              <w:numPr>
                <w:ilvl w:val="0"/>
                <w:numId w:val="19"/>
              </w:numPr>
              <w:ind w:firstLineChars="0"/>
              <w:rPr>
                <w:rFonts w:ascii="Courier New" w:hAnsi="Courier New" w:cs="Courier New"/>
                <w:sz w:val="18"/>
                <w:szCs w:val="18"/>
              </w:rPr>
            </w:pPr>
            <w:r>
              <w:rPr>
                <w:rFonts w:ascii="Courier New" w:hAnsi="Courier New" w:cs="Courier New" w:hint="eastAsia"/>
                <w:sz w:val="18"/>
                <w:szCs w:val="18"/>
              </w:rPr>
              <w:t>保存参数没有问题</w:t>
            </w:r>
            <w:r>
              <w:rPr>
                <w:rFonts w:ascii="Courier New" w:hAnsi="Courier New" w:cs="Courier New" w:hint="eastAsia"/>
                <w:sz w:val="18"/>
                <w:szCs w:val="18"/>
              </w:rPr>
              <w:t>,</w:t>
            </w:r>
            <w:r>
              <w:rPr>
                <w:rFonts w:ascii="Courier New" w:hAnsi="Courier New" w:cs="Courier New" w:hint="eastAsia"/>
                <w:sz w:val="18"/>
                <w:szCs w:val="18"/>
              </w:rPr>
              <w:t>重启后为修改后的地址</w:t>
            </w:r>
          </w:p>
        </w:tc>
      </w:tr>
      <w:tr w:rsidR="00CA3100" w:rsidTr="00576041">
        <w:trPr>
          <w:trHeight w:val="315"/>
          <w:jc w:val="center"/>
        </w:trPr>
        <w:tc>
          <w:tcPr>
            <w:tcW w:w="1337" w:type="dxa"/>
            <w:vMerge/>
            <w:vAlign w:val="center"/>
          </w:tcPr>
          <w:p w:rsidR="00CA3100" w:rsidRDefault="00CA3100" w:rsidP="00B40A12">
            <w:pPr>
              <w:jc w:val="center"/>
              <w:rPr>
                <w:rFonts w:ascii="Courier New" w:hAnsi="Courier New" w:cs="Courier New"/>
                <w:sz w:val="18"/>
              </w:rPr>
            </w:pPr>
          </w:p>
        </w:tc>
        <w:tc>
          <w:tcPr>
            <w:tcW w:w="822" w:type="dxa"/>
            <w:vMerge/>
            <w:vAlign w:val="center"/>
          </w:tcPr>
          <w:p w:rsidR="00CA3100" w:rsidRDefault="00CA3100" w:rsidP="00B40A12">
            <w:pPr>
              <w:jc w:val="center"/>
              <w:rPr>
                <w:rFonts w:ascii="Courier New" w:hAnsi="Courier New" w:cs="Courier New"/>
                <w:sz w:val="18"/>
              </w:rPr>
            </w:pPr>
          </w:p>
        </w:tc>
        <w:tc>
          <w:tcPr>
            <w:tcW w:w="970" w:type="dxa"/>
            <w:vMerge/>
          </w:tcPr>
          <w:p w:rsidR="00CA3100" w:rsidRDefault="00CA3100" w:rsidP="00B40A12">
            <w:pPr>
              <w:jc w:val="center"/>
              <w:rPr>
                <w:rFonts w:ascii="Courier New" w:hAnsi="Courier New" w:cs="Courier New"/>
                <w:b/>
                <w:sz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CA3100" w:rsidRDefault="00CA3100" w:rsidP="00B40A12">
            <w:pPr>
              <w:rPr>
                <w:rFonts w:ascii="Courier New" w:hAnsi="Courier New" w:cs="Courier New"/>
                <w:sz w:val="18"/>
                <w:szCs w:val="18"/>
              </w:rPr>
            </w:pPr>
          </w:p>
        </w:tc>
      </w:tr>
      <w:tr w:rsidR="00CA3100" w:rsidTr="00576041">
        <w:trPr>
          <w:trHeight w:val="285"/>
          <w:jc w:val="center"/>
        </w:trPr>
        <w:tc>
          <w:tcPr>
            <w:tcW w:w="1337" w:type="dxa"/>
            <w:vMerge/>
            <w:vAlign w:val="center"/>
          </w:tcPr>
          <w:p w:rsidR="00CA3100" w:rsidRDefault="00CA3100" w:rsidP="00B40A12">
            <w:pPr>
              <w:jc w:val="center"/>
              <w:rPr>
                <w:rFonts w:ascii="Courier New" w:hAnsi="Courier New" w:cs="Courier New"/>
                <w:sz w:val="18"/>
              </w:rPr>
            </w:pPr>
          </w:p>
        </w:tc>
        <w:tc>
          <w:tcPr>
            <w:tcW w:w="822" w:type="dxa"/>
            <w:vMerge/>
            <w:vAlign w:val="center"/>
          </w:tcPr>
          <w:p w:rsidR="00CA3100" w:rsidRDefault="00CA3100" w:rsidP="00B40A12">
            <w:pPr>
              <w:jc w:val="center"/>
              <w:rPr>
                <w:rFonts w:ascii="Courier New" w:hAnsi="Courier New" w:cs="Courier New"/>
                <w:sz w:val="18"/>
              </w:rPr>
            </w:pPr>
          </w:p>
        </w:tc>
        <w:tc>
          <w:tcPr>
            <w:tcW w:w="970" w:type="dxa"/>
            <w:vMerge/>
          </w:tcPr>
          <w:p w:rsidR="00CA3100" w:rsidRDefault="00CA3100" w:rsidP="00B40A12">
            <w:pPr>
              <w:jc w:val="center"/>
              <w:rPr>
                <w:rFonts w:ascii="Courier New" w:hAnsi="Courier New" w:cs="Courier New"/>
                <w:b/>
                <w:sz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CA3100" w:rsidRDefault="00CA3100" w:rsidP="00B40A12">
            <w:pPr>
              <w:rPr>
                <w:rFonts w:ascii="Courier New" w:hAnsi="Courier New" w:cs="Courier New"/>
                <w:sz w:val="18"/>
                <w:szCs w:val="18"/>
              </w:rPr>
            </w:pPr>
          </w:p>
        </w:tc>
      </w:tr>
      <w:tr w:rsidR="00CA3100" w:rsidTr="00576041">
        <w:trPr>
          <w:trHeight w:val="285"/>
          <w:jc w:val="center"/>
        </w:trPr>
        <w:tc>
          <w:tcPr>
            <w:tcW w:w="1337" w:type="dxa"/>
            <w:vAlign w:val="center"/>
          </w:tcPr>
          <w:p w:rsidR="00CA3100" w:rsidRDefault="00CA3100"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CA3100" w:rsidRDefault="00CA3100" w:rsidP="00B40A12">
            <w:pPr>
              <w:rPr>
                <w:rFonts w:ascii="Courier New" w:hAnsi="Courier New" w:cs="Courier New"/>
                <w:sz w:val="18"/>
                <w:szCs w:val="18"/>
              </w:rPr>
            </w:pPr>
          </w:p>
        </w:tc>
      </w:tr>
    </w:tbl>
    <w:p w:rsidR="00576041" w:rsidRDefault="00576041" w:rsidP="00576041">
      <w:pPr>
        <w:pStyle w:val="4"/>
      </w:pPr>
      <w:bookmarkStart w:id="112" w:name="_Toc396464089"/>
      <w:r>
        <w:rPr>
          <w:rFonts w:hint="eastAsia"/>
        </w:rPr>
        <w:t xml:space="preserve">6.1.3.4. </w:t>
      </w:r>
      <w:r w:rsidR="0047789D">
        <w:rPr>
          <w:rFonts w:hint="eastAsia"/>
        </w:rPr>
        <w:t xml:space="preserve"> </w:t>
      </w:r>
      <w:r>
        <w:rPr>
          <w:rFonts w:hint="eastAsia"/>
        </w:rPr>
        <w:t>MAC</w:t>
      </w:r>
      <w:r>
        <w:rPr>
          <w:rFonts w:hint="eastAsia"/>
        </w:rPr>
        <w:t>地址测试</w:t>
      </w:r>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986618" w:rsidRPr="00986618" w:rsidRDefault="00986618" w:rsidP="00B40A12">
            <w:pPr>
              <w:rPr>
                <w:sz w:val="18"/>
                <w:szCs w:val="18"/>
              </w:rPr>
            </w:pPr>
            <w:r>
              <w:rPr>
                <w:sz w:val="18"/>
                <w:szCs w:val="18"/>
              </w:rPr>
              <w:t>MAC</w:t>
            </w:r>
            <w:r>
              <w:rPr>
                <w:rFonts w:hint="eastAsia"/>
                <w:sz w:val="18"/>
                <w:szCs w:val="18"/>
              </w:rPr>
              <w:t>地址参数功能测试</w:t>
            </w:r>
          </w:p>
        </w:tc>
        <w:tc>
          <w:tcPr>
            <w:tcW w:w="946" w:type="dxa"/>
            <w:vAlign w:val="center"/>
          </w:tcPr>
          <w:p w:rsidR="00986618" w:rsidRDefault="00986618"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986618" w:rsidRDefault="00986618"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986618" w:rsidTr="00B40A12">
        <w:trPr>
          <w:jc w:val="center"/>
        </w:trPr>
        <w:tc>
          <w:tcPr>
            <w:tcW w:w="1337" w:type="dxa"/>
          </w:tcPr>
          <w:p w:rsidR="00986618" w:rsidRDefault="00986618"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986618" w:rsidRDefault="00986618" w:rsidP="00B40A12">
            <w:pPr>
              <w:rPr>
                <w:rFonts w:ascii="Courier New" w:hAnsi="Courier New" w:cs="Courier New"/>
                <w:sz w:val="18"/>
                <w:szCs w:val="18"/>
              </w:rPr>
            </w:pPr>
            <w:r>
              <w:rPr>
                <w:sz w:val="18"/>
                <w:szCs w:val="18"/>
              </w:rPr>
              <w:t>MAC</w:t>
            </w:r>
            <w:r>
              <w:rPr>
                <w:rFonts w:hint="eastAsia"/>
                <w:sz w:val="18"/>
                <w:szCs w:val="18"/>
              </w:rPr>
              <w:t>地址参数设置是否生效，是否符合网络协议和公司规定</w:t>
            </w:r>
          </w:p>
        </w:tc>
      </w:tr>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986618" w:rsidRDefault="00986618" w:rsidP="00B40A12">
            <w:pPr>
              <w:rPr>
                <w:rFonts w:ascii="Courier New" w:hAnsi="Courier New" w:cs="Courier New"/>
                <w:sz w:val="18"/>
                <w:szCs w:val="18"/>
              </w:rPr>
            </w:pPr>
            <w:r>
              <w:rPr>
                <w:rFonts w:hint="eastAsia"/>
                <w:sz w:val="18"/>
                <w:szCs w:val="18"/>
              </w:rPr>
              <w:t>测试</w:t>
            </w:r>
            <w:r>
              <w:rPr>
                <w:sz w:val="18"/>
                <w:szCs w:val="18"/>
              </w:rPr>
              <w:t>MAC</w:t>
            </w:r>
            <w:r>
              <w:rPr>
                <w:rFonts w:hint="eastAsia"/>
                <w:sz w:val="18"/>
                <w:szCs w:val="18"/>
              </w:rPr>
              <w:t>地址参数是否生效，通信是否正常，是否符合网络协议</w:t>
            </w:r>
          </w:p>
        </w:tc>
      </w:tr>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986618" w:rsidRPr="00986618" w:rsidRDefault="00986618" w:rsidP="00920765">
            <w:pPr>
              <w:pStyle w:val="aa"/>
              <w:numPr>
                <w:ilvl w:val="0"/>
                <w:numId w:val="20"/>
              </w:numPr>
              <w:ind w:firstLineChars="0"/>
              <w:rPr>
                <w:rFonts w:ascii="Courier New" w:hAnsi="Courier New" w:cs="Courier New"/>
                <w:sz w:val="18"/>
              </w:rPr>
            </w:pPr>
            <w:r w:rsidRPr="00986618">
              <w:rPr>
                <w:rFonts w:ascii="Courier New" w:hAnsi="Courier New" w:cs="Courier New" w:hint="eastAsia"/>
                <w:sz w:val="18"/>
              </w:rPr>
              <w:t>升级待测产品到待测版本</w:t>
            </w:r>
          </w:p>
          <w:p w:rsidR="00986618" w:rsidRDefault="00986618" w:rsidP="00B40A12">
            <w:pPr>
              <w:rPr>
                <w:rFonts w:ascii="Courier New" w:hAnsi="Courier New" w:cs="Courier New"/>
                <w:sz w:val="18"/>
              </w:rPr>
            </w:pPr>
            <w:r>
              <w:rPr>
                <w:rFonts w:ascii="Courier New" w:hAnsi="Courier New" w:cs="Courier New" w:hint="eastAsia"/>
                <w:sz w:val="18"/>
              </w:rPr>
              <w:t>2</w:t>
            </w:r>
            <w:r>
              <w:rPr>
                <w:rFonts w:ascii="Courier New" w:hAnsi="Courier New" w:cs="Courier New" w:hint="eastAsia"/>
                <w:sz w:val="18"/>
              </w:rPr>
              <w:t>、</w:t>
            </w:r>
            <w:r>
              <w:rPr>
                <w:rFonts w:ascii="Courier New" w:hAnsi="Courier New" w:cs="Courier New" w:hint="eastAsia"/>
                <w:sz w:val="18"/>
              </w:rPr>
              <w:t xml:space="preserve"> </w:t>
            </w:r>
            <w:r>
              <w:rPr>
                <w:rFonts w:ascii="Courier New" w:hAnsi="Courier New" w:cs="Courier New" w:hint="eastAsia"/>
                <w:sz w:val="18"/>
              </w:rPr>
              <w:t>准备一台千兆交换机和一台百兆交换机配合测试</w:t>
            </w:r>
          </w:p>
        </w:tc>
      </w:tr>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986618" w:rsidRDefault="00986618" w:rsidP="00B40A12">
            <w:pPr>
              <w:rPr>
                <w:rFonts w:ascii="Courier New" w:hAnsi="Courier New" w:cs="Courier New"/>
                <w:sz w:val="18"/>
              </w:rPr>
            </w:pPr>
            <w:r>
              <w:rPr>
                <w:rFonts w:ascii="Courier New" w:hAnsi="Courier New" w:cs="Courier New"/>
                <w:sz w:val="18"/>
              </w:rPr>
              <w:t>公司标准</w:t>
            </w:r>
          </w:p>
        </w:tc>
      </w:tr>
      <w:tr w:rsidR="00986618" w:rsidTr="00B40A12">
        <w:trPr>
          <w:jc w:val="center"/>
        </w:trPr>
        <w:tc>
          <w:tcPr>
            <w:tcW w:w="1337"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986618" w:rsidRDefault="00986618" w:rsidP="00B40A12">
            <w:pPr>
              <w:jc w:val="center"/>
              <w:rPr>
                <w:rFonts w:ascii="Courier New" w:hAnsi="Courier New" w:cs="Courier New"/>
                <w:b/>
                <w:sz w:val="18"/>
              </w:rPr>
            </w:pPr>
            <w:r>
              <w:rPr>
                <w:rFonts w:ascii="Courier New" w:hAnsi="Courier New" w:cs="Courier New"/>
                <w:b/>
                <w:sz w:val="18"/>
              </w:rPr>
              <w:t>内容</w:t>
            </w:r>
          </w:p>
        </w:tc>
      </w:tr>
      <w:tr w:rsidR="00986618" w:rsidTr="00B40A12">
        <w:trPr>
          <w:trHeight w:val="315"/>
          <w:jc w:val="center"/>
        </w:trPr>
        <w:tc>
          <w:tcPr>
            <w:tcW w:w="1337" w:type="dxa"/>
            <w:vMerge w:val="restart"/>
            <w:vAlign w:val="center"/>
          </w:tcPr>
          <w:p w:rsidR="00986618" w:rsidRDefault="00986618"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986618" w:rsidRDefault="00986618"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986618" w:rsidRDefault="00986618" w:rsidP="00B40A12">
            <w:pPr>
              <w:jc w:val="center"/>
              <w:rPr>
                <w:rFonts w:ascii="Courier New" w:hAnsi="Courier New" w:cs="Courier New"/>
                <w:b/>
                <w:sz w:val="18"/>
                <w:szCs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986618" w:rsidRPr="00180F59" w:rsidRDefault="00986618" w:rsidP="00920765">
            <w:pPr>
              <w:pStyle w:val="aa"/>
              <w:numPr>
                <w:ilvl w:val="0"/>
                <w:numId w:val="21"/>
              </w:numPr>
              <w:ind w:firstLineChars="0"/>
              <w:rPr>
                <w:rFonts w:ascii="Courier New" w:hAnsi="Courier New" w:cs="Courier New"/>
                <w:sz w:val="18"/>
                <w:szCs w:val="18"/>
              </w:rPr>
            </w:pPr>
            <w:r w:rsidRPr="00180F59">
              <w:rPr>
                <w:rFonts w:ascii="Courier New" w:hAnsi="Courier New" w:cs="Courier New"/>
                <w:sz w:val="18"/>
                <w:szCs w:val="18"/>
              </w:rPr>
              <w:t>查看</w:t>
            </w:r>
            <w:r w:rsidRPr="00180F59">
              <w:rPr>
                <w:rFonts w:ascii="Courier New" w:hAnsi="Courier New" w:cs="Courier New"/>
                <w:sz w:val="18"/>
                <w:szCs w:val="18"/>
              </w:rPr>
              <w:t>MAC</w:t>
            </w:r>
            <w:r w:rsidRPr="00180F59">
              <w:rPr>
                <w:rFonts w:ascii="Courier New" w:hAnsi="Courier New" w:cs="Courier New"/>
                <w:sz w:val="18"/>
                <w:szCs w:val="18"/>
              </w:rPr>
              <w:t>地址，是否符合《设备</w:t>
            </w:r>
            <w:r w:rsidRPr="00180F59">
              <w:rPr>
                <w:rFonts w:ascii="Courier New" w:hAnsi="Courier New" w:cs="Courier New"/>
                <w:sz w:val="18"/>
                <w:szCs w:val="18"/>
              </w:rPr>
              <w:t>mac</w:t>
            </w:r>
            <w:r w:rsidRPr="00180F59">
              <w:rPr>
                <w:rFonts w:ascii="Courier New" w:hAnsi="Courier New" w:cs="Courier New"/>
                <w:sz w:val="18"/>
                <w:szCs w:val="18"/>
              </w:rPr>
              <w:t>地址使用管理规范》和《</w:t>
            </w:r>
            <w:r w:rsidRPr="00180F59">
              <w:rPr>
                <w:rFonts w:ascii="Courier New" w:hAnsi="Courier New" w:cs="Courier New"/>
                <w:sz w:val="18"/>
                <w:szCs w:val="18"/>
              </w:rPr>
              <w:t>MAC</w:t>
            </w:r>
            <w:r w:rsidRPr="00180F59">
              <w:rPr>
                <w:rFonts w:ascii="Courier New" w:hAnsi="Courier New" w:cs="Courier New"/>
                <w:sz w:val="18"/>
                <w:szCs w:val="18"/>
              </w:rPr>
              <w:t>的设备使用记录》；使用</w:t>
            </w:r>
            <w:r w:rsidRPr="00180F59">
              <w:rPr>
                <w:rFonts w:ascii="Courier New" w:hAnsi="Courier New" w:cs="Courier New"/>
                <w:sz w:val="18"/>
                <w:szCs w:val="18"/>
              </w:rPr>
              <w:t>ping</w:t>
            </w:r>
            <w:r w:rsidRPr="00180F59">
              <w:rPr>
                <w:rFonts w:ascii="Courier New" w:hAnsi="Courier New" w:cs="Courier New"/>
                <w:sz w:val="18"/>
                <w:szCs w:val="18"/>
              </w:rPr>
              <w:t>命令，连通设备</w:t>
            </w:r>
            <w:r w:rsidRPr="00180F59">
              <w:rPr>
                <w:rFonts w:ascii="Courier New" w:hAnsi="Courier New" w:cs="Courier New"/>
                <w:sz w:val="18"/>
                <w:szCs w:val="18"/>
              </w:rPr>
              <w:t>IP</w:t>
            </w:r>
            <w:r w:rsidRPr="00180F59">
              <w:rPr>
                <w:rFonts w:ascii="Courier New" w:hAnsi="Courier New" w:cs="Courier New"/>
                <w:sz w:val="18"/>
                <w:szCs w:val="18"/>
              </w:rPr>
              <w:t>地址；</w:t>
            </w:r>
          </w:p>
          <w:p w:rsidR="00986618" w:rsidRPr="00180F59" w:rsidRDefault="00986618" w:rsidP="00920765">
            <w:pPr>
              <w:pStyle w:val="aa"/>
              <w:numPr>
                <w:ilvl w:val="0"/>
                <w:numId w:val="21"/>
              </w:numPr>
              <w:ind w:firstLineChars="0"/>
              <w:rPr>
                <w:rFonts w:ascii="Courier New" w:hAnsi="Courier New" w:cs="Courier New"/>
                <w:sz w:val="18"/>
                <w:szCs w:val="18"/>
              </w:rPr>
            </w:pPr>
            <w:r w:rsidRPr="00180F59">
              <w:rPr>
                <w:rFonts w:ascii="Courier New" w:hAnsi="Courier New" w:cs="Courier New"/>
                <w:sz w:val="18"/>
                <w:szCs w:val="18"/>
              </w:rPr>
              <w:t>使用</w:t>
            </w:r>
            <w:r w:rsidRPr="00180F59">
              <w:rPr>
                <w:rFonts w:ascii="Courier New" w:hAnsi="Courier New" w:cs="Courier New"/>
                <w:sz w:val="18"/>
                <w:szCs w:val="18"/>
              </w:rPr>
              <w:t>arp –a</w:t>
            </w:r>
            <w:r w:rsidRPr="00180F59">
              <w:rPr>
                <w:rFonts w:ascii="Courier New" w:hAnsi="Courier New" w:cs="Courier New"/>
                <w:sz w:val="18"/>
                <w:szCs w:val="18"/>
              </w:rPr>
              <w:t>命令，查看</w:t>
            </w:r>
            <w:r w:rsidRPr="00180F59">
              <w:rPr>
                <w:rFonts w:ascii="Courier New" w:hAnsi="Courier New" w:cs="Courier New"/>
                <w:sz w:val="18"/>
                <w:szCs w:val="18"/>
              </w:rPr>
              <w:t>mac</w:t>
            </w:r>
            <w:r w:rsidRPr="00180F59">
              <w:rPr>
                <w:rFonts w:ascii="Courier New" w:hAnsi="Courier New" w:cs="Courier New"/>
                <w:sz w:val="18"/>
                <w:szCs w:val="18"/>
              </w:rPr>
              <w:t>地址与设备设置的</w:t>
            </w:r>
            <w:r w:rsidRPr="00180F59">
              <w:rPr>
                <w:rFonts w:ascii="Courier New" w:hAnsi="Courier New" w:cs="Courier New"/>
                <w:sz w:val="18"/>
                <w:szCs w:val="18"/>
              </w:rPr>
              <w:t>mac</w:t>
            </w:r>
            <w:r w:rsidRPr="00180F59">
              <w:rPr>
                <w:rFonts w:ascii="Courier New" w:hAnsi="Courier New" w:cs="Courier New"/>
                <w:sz w:val="18"/>
                <w:szCs w:val="18"/>
              </w:rPr>
              <w:t>地址是否一致。</w:t>
            </w:r>
          </w:p>
        </w:tc>
      </w:tr>
      <w:tr w:rsidR="00986618" w:rsidTr="00B40A12">
        <w:trPr>
          <w:trHeight w:val="307"/>
          <w:jc w:val="center"/>
        </w:trPr>
        <w:tc>
          <w:tcPr>
            <w:tcW w:w="1337" w:type="dxa"/>
            <w:vMerge/>
            <w:vAlign w:val="center"/>
          </w:tcPr>
          <w:p w:rsidR="00986618" w:rsidRDefault="00986618" w:rsidP="00B40A12">
            <w:pPr>
              <w:jc w:val="center"/>
              <w:rPr>
                <w:rFonts w:ascii="Courier New" w:hAnsi="Courier New" w:cs="Courier New"/>
                <w:sz w:val="18"/>
              </w:rPr>
            </w:pPr>
          </w:p>
        </w:tc>
        <w:tc>
          <w:tcPr>
            <w:tcW w:w="822" w:type="dxa"/>
            <w:vMerge/>
            <w:vAlign w:val="center"/>
          </w:tcPr>
          <w:p w:rsidR="00986618" w:rsidRDefault="00986618" w:rsidP="00B40A12">
            <w:pPr>
              <w:jc w:val="center"/>
              <w:rPr>
                <w:rFonts w:ascii="Courier New" w:hAnsi="Courier New" w:cs="Courier New"/>
                <w:sz w:val="18"/>
              </w:rPr>
            </w:pPr>
          </w:p>
        </w:tc>
        <w:tc>
          <w:tcPr>
            <w:tcW w:w="970" w:type="dxa"/>
            <w:vMerge/>
          </w:tcPr>
          <w:p w:rsidR="00986618" w:rsidRDefault="00986618" w:rsidP="00B40A12">
            <w:pPr>
              <w:jc w:val="center"/>
              <w:rPr>
                <w:rFonts w:ascii="Courier New" w:hAnsi="Courier New" w:cs="Courier New"/>
                <w:b/>
                <w:sz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986618" w:rsidRPr="00180F59" w:rsidRDefault="00986618" w:rsidP="00920765">
            <w:pPr>
              <w:pStyle w:val="aa"/>
              <w:numPr>
                <w:ilvl w:val="0"/>
                <w:numId w:val="22"/>
              </w:numPr>
              <w:ind w:firstLineChars="0"/>
              <w:rPr>
                <w:rFonts w:ascii="Courier New" w:hAnsi="Courier New" w:cs="Courier New"/>
                <w:sz w:val="18"/>
                <w:szCs w:val="18"/>
              </w:rPr>
            </w:pPr>
            <w:r w:rsidRPr="00180F59">
              <w:rPr>
                <w:rFonts w:ascii="Courier New" w:hAnsi="Courier New" w:cs="Courier New"/>
                <w:sz w:val="18"/>
                <w:szCs w:val="18"/>
              </w:rPr>
              <w:t>可以</w:t>
            </w:r>
            <w:r w:rsidRPr="00180F59">
              <w:rPr>
                <w:rFonts w:ascii="Courier New" w:hAnsi="Courier New" w:cs="Courier New"/>
                <w:sz w:val="18"/>
                <w:szCs w:val="18"/>
              </w:rPr>
              <w:t>ping</w:t>
            </w:r>
            <w:r w:rsidRPr="00180F59">
              <w:rPr>
                <w:rFonts w:ascii="Courier New" w:hAnsi="Courier New" w:cs="Courier New"/>
                <w:sz w:val="18"/>
                <w:szCs w:val="18"/>
              </w:rPr>
              <w:t>通设备；</w:t>
            </w:r>
          </w:p>
          <w:p w:rsidR="00986618" w:rsidRPr="00180F59" w:rsidRDefault="00986618" w:rsidP="00920765">
            <w:pPr>
              <w:pStyle w:val="aa"/>
              <w:numPr>
                <w:ilvl w:val="0"/>
                <w:numId w:val="22"/>
              </w:numPr>
              <w:ind w:firstLineChars="0"/>
              <w:rPr>
                <w:rFonts w:ascii="Courier New" w:hAnsi="Courier New" w:cs="Courier New"/>
                <w:sz w:val="18"/>
                <w:szCs w:val="18"/>
              </w:rPr>
            </w:pPr>
            <w:r w:rsidRPr="00180F59">
              <w:rPr>
                <w:rFonts w:ascii="Courier New" w:hAnsi="Courier New" w:cs="Courier New"/>
                <w:sz w:val="18"/>
                <w:szCs w:val="18"/>
              </w:rPr>
              <w:t>arp –a</w:t>
            </w:r>
            <w:r w:rsidRPr="00180F59">
              <w:rPr>
                <w:rFonts w:ascii="Courier New" w:hAnsi="Courier New" w:cs="Courier New"/>
                <w:sz w:val="18"/>
                <w:szCs w:val="18"/>
              </w:rPr>
              <w:t>命令查看的</w:t>
            </w:r>
            <w:r w:rsidRPr="00180F59">
              <w:rPr>
                <w:rFonts w:ascii="Courier New" w:hAnsi="Courier New" w:cs="Courier New"/>
                <w:sz w:val="18"/>
                <w:szCs w:val="18"/>
              </w:rPr>
              <w:t>mac</w:t>
            </w:r>
            <w:r w:rsidRPr="00180F59">
              <w:rPr>
                <w:rFonts w:ascii="Courier New" w:hAnsi="Courier New" w:cs="Courier New"/>
                <w:sz w:val="18"/>
                <w:szCs w:val="18"/>
              </w:rPr>
              <w:t>地址与设备显示的</w:t>
            </w:r>
            <w:r w:rsidRPr="00180F59">
              <w:rPr>
                <w:rFonts w:ascii="Courier New" w:hAnsi="Courier New" w:cs="Courier New"/>
                <w:sz w:val="18"/>
                <w:szCs w:val="18"/>
              </w:rPr>
              <w:t>mac</w:t>
            </w:r>
            <w:r w:rsidRPr="00180F59">
              <w:rPr>
                <w:rFonts w:ascii="Courier New" w:hAnsi="Courier New" w:cs="Courier New"/>
                <w:sz w:val="18"/>
                <w:szCs w:val="18"/>
              </w:rPr>
              <w:t>地址一致。</w:t>
            </w:r>
          </w:p>
        </w:tc>
      </w:tr>
      <w:tr w:rsidR="00986618" w:rsidTr="00B40A12">
        <w:trPr>
          <w:trHeight w:val="315"/>
          <w:jc w:val="center"/>
        </w:trPr>
        <w:tc>
          <w:tcPr>
            <w:tcW w:w="1337" w:type="dxa"/>
            <w:vMerge/>
            <w:vAlign w:val="center"/>
          </w:tcPr>
          <w:p w:rsidR="00986618" w:rsidRDefault="00986618" w:rsidP="00B40A12">
            <w:pPr>
              <w:jc w:val="center"/>
              <w:rPr>
                <w:rFonts w:ascii="Courier New" w:hAnsi="Courier New" w:cs="Courier New"/>
                <w:sz w:val="18"/>
              </w:rPr>
            </w:pPr>
          </w:p>
        </w:tc>
        <w:tc>
          <w:tcPr>
            <w:tcW w:w="822" w:type="dxa"/>
            <w:vMerge/>
            <w:vAlign w:val="center"/>
          </w:tcPr>
          <w:p w:rsidR="00986618" w:rsidRDefault="00986618" w:rsidP="00B40A12">
            <w:pPr>
              <w:jc w:val="center"/>
              <w:rPr>
                <w:rFonts w:ascii="Courier New" w:hAnsi="Courier New" w:cs="Courier New"/>
                <w:sz w:val="18"/>
              </w:rPr>
            </w:pPr>
          </w:p>
        </w:tc>
        <w:tc>
          <w:tcPr>
            <w:tcW w:w="970" w:type="dxa"/>
            <w:vMerge/>
          </w:tcPr>
          <w:p w:rsidR="00986618" w:rsidRDefault="00986618" w:rsidP="00B40A12">
            <w:pPr>
              <w:jc w:val="center"/>
              <w:rPr>
                <w:rFonts w:ascii="Courier New" w:hAnsi="Courier New" w:cs="Courier New"/>
                <w:b/>
                <w:sz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986618" w:rsidRDefault="00986618" w:rsidP="00B40A12">
            <w:pPr>
              <w:rPr>
                <w:rFonts w:ascii="Courier New" w:hAnsi="Courier New" w:cs="Courier New"/>
                <w:sz w:val="18"/>
                <w:szCs w:val="18"/>
              </w:rPr>
            </w:pPr>
          </w:p>
        </w:tc>
      </w:tr>
      <w:tr w:rsidR="00986618" w:rsidTr="00B40A12">
        <w:trPr>
          <w:trHeight w:val="285"/>
          <w:jc w:val="center"/>
        </w:trPr>
        <w:tc>
          <w:tcPr>
            <w:tcW w:w="1337" w:type="dxa"/>
            <w:vMerge/>
            <w:vAlign w:val="center"/>
          </w:tcPr>
          <w:p w:rsidR="00986618" w:rsidRDefault="00986618" w:rsidP="00B40A12">
            <w:pPr>
              <w:jc w:val="center"/>
              <w:rPr>
                <w:rFonts w:ascii="Courier New" w:hAnsi="Courier New" w:cs="Courier New"/>
                <w:sz w:val="18"/>
              </w:rPr>
            </w:pPr>
          </w:p>
        </w:tc>
        <w:tc>
          <w:tcPr>
            <w:tcW w:w="822" w:type="dxa"/>
            <w:vMerge/>
            <w:vAlign w:val="center"/>
          </w:tcPr>
          <w:p w:rsidR="00986618" w:rsidRDefault="00986618" w:rsidP="00B40A12">
            <w:pPr>
              <w:jc w:val="center"/>
              <w:rPr>
                <w:rFonts w:ascii="Courier New" w:hAnsi="Courier New" w:cs="Courier New"/>
                <w:sz w:val="18"/>
              </w:rPr>
            </w:pPr>
          </w:p>
        </w:tc>
        <w:tc>
          <w:tcPr>
            <w:tcW w:w="970" w:type="dxa"/>
            <w:vMerge/>
          </w:tcPr>
          <w:p w:rsidR="00986618" w:rsidRDefault="00986618" w:rsidP="00B40A12">
            <w:pPr>
              <w:jc w:val="center"/>
              <w:rPr>
                <w:rFonts w:ascii="Courier New" w:hAnsi="Courier New" w:cs="Courier New"/>
                <w:b/>
                <w:sz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986618" w:rsidRDefault="00986618" w:rsidP="00B40A12">
            <w:pPr>
              <w:rPr>
                <w:rFonts w:ascii="Courier New" w:hAnsi="Courier New" w:cs="Courier New"/>
                <w:sz w:val="18"/>
                <w:szCs w:val="18"/>
              </w:rPr>
            </w:pPr>
          </w:p>
        </w:tc>
      </w:tr>
      <w:tr w:rsidR="00986618" w:rsidTr="00B40A12">
        <w:trPr>
          <w:trHeight w:val="285"/>
          <w:jc w:val="center"/>
        </w:trPr>
        <w:tc>
          <w:tcPr>
            <w:tcW w:w="1337" w:type="dxa"/>
            <w:vAlign w:val="center"/>
          </w:tcPr>
          <w:p w:rsidR="00986618" w:rsidRDefault="00986618"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986618" w:rsidRDefault="00986618" w:rsidP="00B40A12">
            <w:pPr>
              <w:rPr>
                <w:rFonts w:ascii="Courier New" w:hAnsi="Courier New" w:cs="Courier New"/>
                <w:sz w:val="18"/>
                <w:szCs w:val="18"/>
              </w:rPr>
            </w:pPr>
          </w:p>
        </w:tc>
      </w:tr>
    </w:tbl>
    <w:p w:rsidR="00CA3100" w:rsidRDefault="00CA3100" w:rsidP="00F479D8"/>
    <w:p w:rsidR="00F479D8" w:rsidRDefault="005076A1" w:rsidP="005076A1">
      <w:pPr>
        <w:pStyle w:val="2"/>
      </w:pPr>
      <w:bookmarkStart w:id="113" w:name="_Toc387072430"/>
      <w:bookmarkStart w:id="114" w:name="_Toc387072539"/>
      <w:bookmarkStart w:id="115" w:name="_Toc396464090"/>
      <w:r>
        <w:rPr>
          <w:rFonts w:hint="eastAsia"/>
        </w:rPr>
        <w:t>6.2.</w:t>
      </w:r>
      <w:r w:rsidR="00D65789">
        <w:rPr>
          <w:rFonts w:hint="eastAsia"/>
        </w:rPr>
        <w:t xml:space="preserve"> </w:t>
      </w:r>
      <w:bookmarkStart w:id="116" w:name="_Toc387069330"/>
      <w:bookmarkStart w:id="117" w:name="_Toc387069744"/>
      <w:bookmarkStart w:id="118" w:name="_Toc387069887"/>
      <w:bookmarkStart w:id="119" w:name="_Toc387070590"/>
      <w:r w:rsidR="00D65789">
        <w:rPr>
          <w:rFonts w:hint="eastAsia"/>
        </w:rPr>
        <w:t>接收测试</w:t>
      </w:r>
      <w:bookmarkEnd w:id="113"/>
      <w:bookmarkEnd w:id="114"/>
      <w:bookmarkEnd w:id="115"/>
      <w:bookmarkEnd w:id="116"/>
      <w:bookmarkEnd w:id="117"/>
      <w:bookmarkEnd w:id="118"/>
      <w:bookmarkEnd w:id="119"/>
    </w:p>
    <w:p w:rsidR="00D65789" w:rsidRDefault="00E64823" w:rsidP="00E64823">
      <w:pPr>
        <w:pStyle w:val="3"/>
        <w:ind w:left="709" w:hanging="709"/>
      </w:pPr>
      <w:bookmarkStart w:id="120" w:name="_Toc387069331"/>
      <w:bookmarkStart w:id="121" w:name="_Toc387069745"/>
      <w:bookmarkStart w:id="122" w:name="_Toc387069888"/>
      <w:bookmarkStart w:id="123" w:name="_Toc387070591"/>
      <w:bookmarkStart w:id="124" w:name="_Toc387072431"/>
      <w:bookmarkStart w:id="125" w:name="_Toc387072540"/>
      <w:bookmarkStart w:id="126" w:name="_Toc396464091"/>
      <w:r>
        <w:rPr>
          <w:rFonts w:hint="eastAsia"/>
        </w:rPr>
        <w:t xml:space="preserve">6.2.1. </w:t>
      </w:r>
      <w:r w:rsidR="00D65789">
        <w:rPr>
          <w:rFonts w:hint="eastAsia"/>
        </w:rPr>
        <w:t>接收参数测试</w:t>
      </w:r>
      <w:bookmarkEnd w:id="120"/>
      <w:bookmarkEnd w:id="121"/>
      <w:bookmarkEnd w:id="122"/>
      <w:bookmarkEnd w:id="123"/>
      <w:bookmarkEnd w:id="124"/>
      <w:bookmarkEnd w:id="125"/>
      <w:bookmarkEnd w:id="126"/>
    </w:p>
    <w:p w:rsidR="00D65789" w:rsidRPr="00141DF8" w:rsidRDefault="001057A0" w:rsidP="001057A0">
      <w:pPr>
        <w:pStyle w:val="4"/>
      </w:pPr>
      <w:bookmarkStart w:id="127" w:name="_Toc387069332"/>
      <w:bookmarkStart w:id="128" w:name="_Toc387069746"/>
      <w:bookmarkStart w:id="129" w:name="_Toc387069889"/>
      <w:bookmarkStart w:id="130" w:name="_Toc387070592"/>
      <w:bookmarkStart w:id="131" w:name="_Toc387072541"/>
      <w:bookmarkStart w:id="132" w:name="_Toc396464092"/>
      <w:r>
        <w:rPr>
          <w:rFonts w:hint="eastAsia"/>
        </w:rPr>
        <w:t>6.2.1.1</w:t>
      </w:r>
      <w:r w:rsidR="00E378CC" w:rsidRPr="00141DF8">
        <w:rPr>
          <w:rFonts w:hint="eastAsia"/>
        </w:rPr>
        <w:t>.</w:t>
      </w:r>
      <w:r w:rsidR="0069185F">
        <w:rPr>
          <w:rFonts w:hint="eastAsia"/>
        </w:rPr>
        <w:t xml:space="preserve">  </w:t>
      </w:r>
      <w:r w:rsidR="00E378CC" w:rsidRPr="00141DF8">
        <w:rPr>
          <w:rFonts w:hint="eastAsia"/>
        </w:rPr>
        <w:t>接收</w:t>
      </w:r>
      <w:r w:rsidR="00E378CC" w:rsidRPr="00141DF8">
        <w:rPr>
          <w:rFonts w:hint="eastAsia"/>
        </w:rPr>
        <w:t>IP</w:t>
      </w:r>
      <w:bookmarkEnd w:id="127"/>
      <w:bookmarkEnd w:id="128"/>
      <w:bookmarkEnd w:id="129"/>
      <w:bookmarkEnd w:id="130"/>
      <w:bookmarkEnd w:id="131"/>
      <w:r w:rsidR="00B30E71">
        <w:rPr>
          <w:rFonts w:hint="eastAsia"/>
        </w:rPr>
        <w:t>地址</w:t>
      </w:r>
      <w:r w:rsidR="0069250E">
        <w:rPr>
          <w:rFonts w:hint="eastAsia"/>
        </w:rPr>
        <w:t>测试</w:t>
      </w:r>
      <w:bookmarkEnd w:id="1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E378CC" w:rsidRDefault="008F557B"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接收地址参数功能测试</w:t>
            </w:r>
          </w:p>
        </w:tc>
        <w:tc>
          <w:tcPr>
            <w:tcW w:w="946" w:type="dxa"/>
            <w:vAlign w:val="center"/>
          </w:tcPr>
          <w:p w:rsidR="00E378CC" w:rsidRDefault="00E378CC"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E378CC" w:rsidRDefault="00E378CC"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E378CC" w:rsidTr="00B40A12">
        <w:trPr>
          <w:jc w:val="center"/>
        </w:trPr>
        <w:tc>
          <w:tcPr>
            <w:tcW w:w="1337" w:type="dxa"/>
          </w:tcPr>
          <w:p w:rsidR="00E378CC" w:rsidRDefault="00E378CC"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E378CC" w:rsidRDefault="008F557B"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接收地址参数设置是否生效，是否符合网络协议和公司</w:t>
            </w:r>
            <w:r>
              <w:rPr>
                <w:rFonts w:ascii="Courier New" w:hAnsi="Courier New" w:cs="Courier New"/>
                <w:sz w:val="18"/>
                <w:szCs w:val="18"/>
              </w:rPr>
              <w:t>IP</w:t>
            </w:r>
            <w:r>
              <w:rPr>
                <w:rFonts w:ascii="Courier New" w:hAnsi="Courier New" w:cs="Courier New" w:hint="eastAsia"/>
                <w:sz w:val="18"/>
                <w:szCs w:val="18"/>
              </w:rPr>
              <w:t>接收地址的规定</w:t>
            </w:r>
          </w:p>
        </w:tc>
      </w:tr>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E378CC" w:rsidRDefault="006314CB"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sz w:val="18"/>
                <w:szCs w:val="18"/>
              </w:rPr>
              <w:t>IP</w:t>
            </w:r>
            <w:r>
              <w:rPr>
                <w:rFonts w:ascii="Courier New" w:hAnsi="Courier New" w:cs="Courier New" w:hint="eastAsia"/>
                <w:sz w:val="18"/>
                <w:szCs w:val="18"/>
              </w:rPr>
              <w:t>地址参数是否生效，通信是否正常，是否符合网络协议</w:t>
            </w:r>
          </w:p>
        </w:tc>
      </w:tr>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E378CC" w:rsidRPr="00652CFB" w:rsidRDefault="00E378CC" w:rsidP="00920765">
            <w:pPr>
              <w:pStyle w:val="aa"/>
              <w:numPr>
                <w:ilvl w:val="0"/>
                <w:numId w:val="23"/>
              </w:numPr>
              <w:ind w:firstLineChars="0"/>
              <w:rPr>
                <w:rFonts w:ascii="Courier New" w:hAnsi="Courier New" w:cs="Courier New"/>
                <w:sz w:val="18"/>
              </w:rPr>
            </w:pPr>
            <w:r w:rsidRPr="00652CFB">
              <w:rPr>
                <w:rFonts w:ascii="Courier New" w:hAnsi="Courier New" w:cs="Courier New" w:hint="eastAsia"/>
                <w:sz w:val="18"/>
              </w:rPr>
              <w:t>升级待测产品到待测版本</w:t>
            </w:r>
          </w:p>
          <w:p w:rsidR="00E378CC" w:rsidRDefault="00E378CC" w:rsidP="00920765">
            <w:pPr>
              <w:pStyle w:val="aa"/>
              <w:numPr>
                <w:ilvl w:val="0"/>
                <w:numId w:val="23"/>
              </w:numPr>
              <w:ind w:firstLineChars="0"/>
              <w:rPr>
                <w:rFonts w:ascii="Courier New" w:hAnsi="Courier New" w:cs="Courier New"/>
                <w:sz w:val="18"/>
              </w:rPr>
            </w:pPr>
            <w:r w:rsidRPr="00652CFB">
              <w:rPr>
                <w:rFonts w:ascii="Courier New" w:hAnsi="Courier New" w:cs="Courier New" w:hint="eastAsia"/>
                <w:sz w:val="18"/>
              </w:rPr>
              <w:lastRenderedPageBreak/>
              <w:t>准备一台千兆交换机和一台百兆交换机配合测试</w:t>
            </w:r>
          </w:p>
          <w:p w:rsidR="00652CFB" w:rsidRDefault="00B94691" w:rsidP="00920765">
            <w:pPr>
              <w:pStyle w:val="aa"/>
              <w:numPr>
                <w:ilvl w:val="0"/>
                <w:numId w:val="23"/>
              </w:numPr>
              <w:ind w:firstLineChars="0"/>
              <w:rPr>
                <w:rFonts w:ascii="Courier New" w:hAnsi="Courier New" w:cs="Courier New"/>
                <w:sz w:val="18"/>
              </w:rPr>
            </w:pPr>
            <w:r>
              <w:rPr>
                <w:rFonts w:ascii="Courier New" w:hAnsi="Courier New" w:cs="Courier New" w:hint="eastAsia"/>
                <w:sz w:val="18"/>
              </w:rPr>
              <w:t>若为动态端口则</w:t>
            </w:r>
            <w:r w:rsidR="00652CFB">
              <w:rPr>
                <w:rFonts w:ascii="Courier New" w:hAnsi="Courier New" w:cs="Courier New" w:hint="eastAsia"/>
                <w:sz w:val="18"/>
              </w:rPr>
              <w:t>添加需要测试的端口</w:t>
            </w:r>
          </w:p>
          <w:p w:rsidR="006D3EBB" w:rsidRPr="00652CFB" w:rsidRDefault="006D3EBB" w:rsidP="00920765">
            <w:pPr>
              <w:pStyle w:val="aa"/>
              <w:numPr>
                <w:ilvl w:val="0"/>
                <w:numId w:val="23"/>
              </w:numPr>
              <w:ind w:firstLineChars="0"/>
              <w:rPr>
                <w:rFonts w:ascii="Courier New" w:hAnsi="Courier New" w:cs="Courier New"/>
                <w:sz w:val="18"/>
              </w:rPr>
            </w:pPr>
            <w:r>
              <w:rPr>
                <w:rFonts w:ascii="Courier New" w:hAnsi="Courier New" w:cs="Courier New" w:hint="eastAsia"/>
                <w:sz w:val="18"/>
              </w:rPr>
              <w:t>若具有输入网口备份功能则必须</w:t>
            </w:r>
            <w:r w:rsidR="004353E9">
              <w:rPr>
                <w:rFonts w:ascii="Courier New" w:hAnsi="Courier New" w:cs="Courier New" w:hint="eastAsia"/>
                <w:sz w:val="18"/>
              </w:rPr>
              <w:t>有相关</w:t>
            </w:r>
            <w:r w:rsidR="004353E9" w:rsidRPr="0062343F">
              <w:rPr>
                <w:rFonts w:ascii="Courier New" w:hAnsi="Courier New" w:cs="Courier New" w:hint="eastAsia"/>
                <w:sz w:val="18"/>
              </w:rPr>
              <w:t>授权</w:t>
            </w:r>
          </w:p>
        </w:tc>
      </w:tr>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lastRenderedPageBreak/>
              <w:t>测试功能项</w:t>
            </w:r>
          </w:p>
        </w:tc>
        <w:tc>
          <w:tcPr>
            <w:tcW w:w="8551" w:type="dxa"/>
            <w:gridSpan w:val="6"/>
          </w:tcPr>
          <w:p w:rsidR="00E378CC" w:rsidRDefault="00E378CC" w:rsidP="00B40A12">
            <w:pPr>
              <w:rPr>
                <w:rFonts w:ascii="Courier New" w:hAnsi="Courier New" w:cs="Courier New"/>
                <w:sz w:val="18"/>
              </w:rPr>
            </w:pPr>
            <w:r>
              <w:rPr>
                <w:rFonts w:ascii="Courier New" w:hAnsi="Courier New" w:cs="Courier New"/>
                <w:sz w:val="18"/>
              </w:rPr>
              <w:t>公司标准</w:t>
            </w:r>
          </w:p>
        </w:tc>
      </w:tr>
      <w:tr w:rsidR="00E378CC" w:rsidTr="00B40A12">
        <w:trPr>
          <w:jc w:val="center"/>
        </w:trPr>
        <w:tc>
          <w:tcPr>
            <w:tcW w:w="1337"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E378CC" w:rsidRDefault="00E378CC" w:rsidP="00B40A12">
            <w:pPr>
              <w:jc w:val="center"/>
              <w:rPr>
                <w:rFonts w:ascii="Courier New" w:hAnsi="Courier New" w:cs="Courier New"/>
                <w:b/>
                <w:sz w:val="18"/>
              </w:rPr>
            </w:pPr>
            <w:r>
              <w:rPr>
                <w:rFonts w:ascii="Courier New" w:hAnsi="Courier New" w:cs="Courier New"/>
                <w:b/>
                <w:sz w:val="18"/>
              </w:rPr>
              <w:t>内容</w:t>
            </w:r>
          </w:p>
        </w:tc>
      </w:tr>
      <w:tr w:rsidR="00E378CC" w:rsidTr="00B40A12">
        <w:trPr>
          <w:trHeight w:val="315"/>
          <w:jc w:val="center"/>
        </w:trPr>
        <w:tc>
          <w:tcPr>
            <w:tcW w:w="1337" w:type="dxa"/>
            <w:vMerge w:val="restart"/>
            <w:vAlign w:val="center"/>
          </w:tcPr>
          <w:p w:rsidR="00E378CC" w:rsidRDefault="00E378CC"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E378CC" w:rsidRDefault="00E378CC"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E378CC" w:rsidRDefault="00E378CC" w:rsidP="00B40A12">
            <w:pPr>
              <w:jc w:val="center"/>
              <w:rPr>
                <w:rFonts w:ascii="Courier New" w:hAnsi="Courier New" w:cs="Courier New"/>
                <w:b/>
                <w:sz w:val="18"/>
                <w:szCs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E378CC" w:rsidRPr="00E203FA" w:rsidRDefault="00E203FA" w:rsidP="00920765">
            <w:pPr>
              <w:pStyle w:val="aa"/>
              <w:numPr>
                <w:ilvl w:val="0"/>
                <w:numId w:val="24"/>
              </w:numPr>
              <w:ind w:firstLineChars="0"/>
              <w:rPr>
                <w:rFonts w:ascii="Courier New" w:hAnsi="Courier New" w:cs="Courier New"/>
                <w:sz w:val="18"/>
                <w:szCs w:val="18"/>
              </w:rPr>
            </w:pPr>
            <w:r w:rsidRPr="00E203FA">
              <w:rPr>
                <w:rFonts w:ascii="Courier New" w:hAnsi="Courier New" w:cs="Courier New" w:hint="eastAsia"/>
                <w:sz w:val="18"/>
                <w:szCs w:val="18"/>
              </w:rPr>
              <w:t>输入</w:t>
            </w:r>
            <w:r w:rsidRPr="00E203FA">
              <w:rPr>
                <w:rFonts w:ascii="Courier New" w:hAnsi="Courier New" w:cs="Courier New" w:hint="eastAsia"/>
                <w:sz w:val="18"/>
                <w:szCs w:val="18"/>
              </w:rPr>
              <w:t>A,B,C</w:t>
            </w:r>
            <w:r w:rsidRPr="00E203FA">
              <w:rPr>
                <w:rFonts w:ascii="Courier New" w:hAnsi="Courier New" w:cs="Courier New" w:hint="eastAsia"/>
                <w:sz w:val="18"/>
                <w:szCs w:val="18"/>
              </w:rPr>
              <w:t>类地址设置</w:t>
            </w:r>
            <w:r w:rsidRPr="00E203FA">
              <w:rPr>
                <w:rFonts w:ascii="Courier New" w:hAnsi="Courier New" w:cs="Courier New" w:hint="eastAsia"/>
                <w:sz w:val="18"/>
                <w:szCs w:val="18"/>
              </w:rPr>
              <w:t>,</w:t>
            </w:r>
            <w:r w:rsidRPr="00E203FA">
              <w:rPr>
                <w:rFonts w:ascii="Courier New" w:hAnsi="Courier New" w:cs="Courier New" w:hint="eastAsia"/>
                <w:sz w:val="18"/>
                <w:szCs w:val="18"/>
              </w:rPr>
              <w:t>查看</w:t>
            </w:r>
            <w:r w:rsidR="00176A40">
              <w:rPr>
                <w:rFonts w:ascii="Courier New" w:hAnsi="Courier New" w:cs="Courier New" w:hint="eastAsia"/>
                <w:sz w:val="18"/>
                <w:szCs w:val="18"/>
              </w:rPr>
              <w:t>设置</w:t>
            </w:r>
            <w:r w:rsidRPr="00E203FA">
              <w:rPr>
                <w:rFonts w:ascii="Courier New" w:hAnsi="Courier New" w:cs="Courier New" w:hint="eastAsia"/>
                <w:sz w:val="18"/>
                <w:szCs w:val="18"/>
              </w:rPr>
              <w:t>是否生效</w:t>
            </w:r>
          </w:p>
          <w:p w:rsidR="00E203FA"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127</w:t>
            </w:r>
            <w:r>
              <w:rPr>
                <w:rFonts w:ascii="Courier New" w:hAnsi="Courier New" w:cs="Courier New" w:hint="eastAsia"/>
                <w:sz w:val="18"/>
                <w:szCs w:val="18"/>
              </w:rPr>
              <w:t>开头的地址设置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0.0.0.0</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输入小数、负数、字母等非法数据设置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D</w:t>
            </w:r>
            <w:r>
              <w:rPr>
                <w:rFonts w:ascii="Courier New" w:hAnsi="Courier New" w:cs="Courier New" w:hint="eastAsia"/>
                <w:sz w:val="18"/>
                <w:szCs w:val="18"/>
              </w:rPr>
              <w:t>类和</w:t>
            </w:r>
            <w:r>
              <w:rPr>
                <w:rFonts w:ascii="Courier New" w:hAnsi="Courier New" w:cs="Courier New" w:hint="eastAsia"/>
                <w:sz w:val="18"/>
                <w:szCs w:val="18"/>
              </w:rPr>
              <w:t>E</w:t>
            </w:r>
            <w:r>
              <w:rPr>
                <w:rFonts w:ascii="Courier New" w:hAnsi="Courier New" w:cs="Courier New" w:hint="eastAsia"/>
                <w:sz w:val="18"/>
                <w:szCs w:val="18"/>
              </w:rPr>
              <w:t>类地址设置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对于有输入网口备份功能的待测产品</w:t>
            </w:r>
            <w:r>
              <w:rPr>
                <w:rFonts w:ascii="Courier New" w:hAnsi="Courier New" w:cs="Courier New" w:hint="eastAsia"/>
                <w:sz w:val="18"/>
                <w:szCs w:val="18"/>
              </w:rPr>
              <w:t>,</w:t>
            </w:r>
            <w:r>
              <w:rPr>
                <w:rFonts w:ascii="Courier New" w:hAnsi="Courier New" w:cs="Courier New" w:hint="eastAsia"/>
                <w:sz w:val="18"/>
                <w:szCs w:val="18"/>
              </w:rPr>
              <w:t>打开输入网口备份开关后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1~5</w:t>
            </w:r>
            <w:r>
              <w:rPr>
                <w:rFonts w:ascii="Courier New" w:hAnsi="Courier New" w:cs="Courier New" w:hint="eastAsia"/>
                <w:sz w:val="18"/>
                <w:szCs w:val="18"/>
              </w:rPr>
              <w:t>的测试步骤</w:t>
            </w:r>
          </w:p>
          <w:p w:rsidR="00EA4966" w:rsidRDefault="00EA4966"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CD565A" w:rsidRDefault="00CD565A"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如果存在输出端口备份</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1</w:t>
            </w:r>
            <w:r>
              <w:rPr>
                <w:rFonts w:ascii="Courier New" w:hAnsi="Courier New" w:cs="Courier New" w:hint="eastAsia"/>
                <w:sz w:val="18"/>
                <w:szCs w:val="18"/>
              </w:rPr>
              <w:t>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IP+</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hint="eastAsia"/>
                <w:sz w:val="18"/>
                <w:szCs w:val="18"/>
              </w:rPr>
              <w:t>端口号</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F576F8" w:rsidRPr="00F576F8" w:rsidRDefault="00F576F8"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正确修改接收</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E378CC" w:rsidTr="00B40A12">
        <w:trPr>
          <w:trHeight w:val="307"/>
          <w:jc w:val="center"/>
        </w:trPr>
        <w:tc>
          <w:tcPr>
            <w:tcW w:w="1337" w:type="dxa"/>
            <w:vMerge/>
            <w:vAlign w:val="center"/>
          </w:tcPr>
          <w:p w:rsidR="00E378CC" w:rsidRDefault="00E378CC" w:rsidP="00B40A12">
            <w:pPr>
              <w:jc w:val="center"/>
              <w:rPr>
                <w:rFonts w:ascii="Courier New" w:hAnsi="Courier New" w:cs="Courier New"/>
                <w:sz w:val="18"/>
              </w:rPr>
            </w:pPr>
          </w:p>
        </w:tc>
        <w:tc>
          <w:tcPr>
            <w:tcW w:w="822" w:type="dxa"/>
            <w:vMerge/>
            <w:vAlign w:val="center"/>
          </w:tcPr>
          <w:p w:rsidR="00E378CC" w:rsidRDefault="00E378CC" w:rsidP="00B40A12">
            <w:pPr>
              <w:jc w:val="center"/>
              <w:rPr>
                <w:rFonts w:ascii="Courier New" w:hAnsi="Courier New" w:cs="Courier New"/>
                <w:sz w:val="18"/>
              </w:rPr>
            </w:pPr>
          </w:p>
        </w:tc>
        <w:tc>
          <w:tcPr>
            <w:tcW w:w="970" w:type="dxa"/>
            <w:vMerge/>
          </w:tcPr>
          <w:p w:rsidR="00E378CC" w:rsidRDefault="00E378CC" w:rsidP="00B40A12">
            <w:pPr>
              <w:jc w:val="center"/>
              <w:rPr>
                <w:rFonts w:ascii="Courier New" w:hAnsi="Courier New" w:cs="Courier New"/>
                <w:b/>
                <w:sz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E378CC" w:rsidRPr="00E203FA" w:rsidRDefault="00E203FA" w:rsidP="00920765">
            <w:pPr>
              <w:pStyle w:val="aa"/>
              <w:numPr>
                <w:ilvl w:val="0"/>
                <w:numId w:val="25"/>
              </w:numPr>
              <w:ind w:firstLineChars="0"/>
              <w:rPr>
                <w:rFonts w:ascii="Courier New" w:hAnsi="Courier New" w:cs="Courier New"/>
                <w:sz w:val="18"/>
                <w:szCs w:val="18"/>
              </w:rPr>
            </w:pPr>
            <w:r w:rsidRPr="00E203FA">
              <w:rPr>
                <w:rFonts w:ascii="Courier New" w:hAnsi="Courier New" w:cs="Courier New" w:hint="eastAsia"/>
                <w:sz w:val="18"/>
                <w:szCs w:val="18"/>
              </w:rPr>
              <w:t>设置生效</w:t>
            </w:r>
          </w:p>
          <w:p w:rsidR="00E203FA"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设置生效</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预期结果应该和步骤</w:t>
            </w:r>
            <w:r>
              <w:rPr>
                <w:rFonts w:ascii="Courier New" w:hAnsi="Courier New" w:cs="Courier New" w:hint="eastAsia"/>
                <w:sz w:val="18"/>
                <w:szCs w:val="18"/>
              </w:rPr>
              <w:t>1~5</w:t>
            </w:r>
            <w:r>
              <w:rPr>
                <w:rFonts w:ascii="Courier New" w:hAnsi="Courier New" w:cs="Courier New" w:hint="eastAsia"/>
                <w:sz w:val="18"/>
                <w:szCs w:val="18"/>
              </w:rPr>
              <w:t>的预期结果一致</w:t>
            </w:r>
          </w:p>
          <w:p w:rsidR="00176A40" w:rsidRDefault="00EA4966"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EA4966" w:rsidRDefault="00CD565A"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CD565A" w:rsidRPr="00E203FA" w:rsidRDefault="00F576F8"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E378CC" w:rsidTr="00B40A12">
        <w:trPr>
          <w:trHeight w:val="315"/>
          <w:jc w:val="center"/>
        </w:trPr>
        <w:tc>
          <w:tcPr>
            <w:tcW w:w="1337" w:type="dxa"/>
            <w:vMerge/>
            <w:vAlign w:val="center"/>
          </w:tcPr>
          <w:p w:rsidR="00E378CC" w:rsidRDefault="00E378CC" w:rsidP="00B40A12">
            <w:pPr>
              <w:jc w:val="center"/>
              <w:rPr>
                <w:rFonts w:ascii="Courier New" w:hAnsi="Courier New" w:cs="Courier New"/>
                <w:sz w:val="18"/>
              </w:rPr>
            </w:pPr>
          </w:p>
        </w:tc>
        <w:tc>
          <w:tcPr>
            <w:tcW w:w="822" w:type="dxa"/>
            <w:vMerge/>
            <w:vAlign w:val="center"/>
          </w:tcPr>
          <w:p w:rsidR="00E378CC" w:rsidRDefault="00E378CC" w:rsidP="00B40A12">
            <w:pPr>
              <w:jc w:val="center"/>
              <w:rPr>
                <w:rFonts w:ascii="Courier New" w:hAnsi="Courier New" w:cs="Courier New"/>
                <w:sz w:val="18"/>
              </w:rPr>
            </w:pPr>
          </w:p>
        </w:tc>
        <w:tc>
          <w:tcPr>
            <w:tcW w:w="970" w:type="dxa"/>
            <w:vMerge/>
          </w:tcPr>
          <w:p w:rsidR="00E378CC" w:rsidRDefault="00E378CC" w:rsidP="00B40A12">
            <w:pPr>
              <w:jc w:val="center"/>
              <w:rPr>
                <w:rFonts w:ascii="Courier New" w:hAnsi="Courier New" w:cs="Courier New"/>
                <w:b/>
                <w:sz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E378CC" w:rsidRDefault="00E378CC" w:rsidP="00B40A12">
            <w:pPr>
              <w:rPr>
                <w:rFonts w:ascii="Courier New" w:hAnsi="Courier New" w:cs="Courier New"/>
                <w:sz w:val="18"/>
                <w:szCs w:val="18"/>
              </w:rPr>
            </w:pPr>
          </w:p>
        </w:tc>
      </w:tr>
      <w:tr w:rsidR="00E378CC" w:rsidTr="00B40A12">
        <w:trPr>
          <w:trHeight w:val="285"/>
          <w:jc w:val="center"/>
        </w:trPr>
        <w:tc>
          <w:tcPr>
            <w:tcW w:w="1337" w:type="dxa"/>
            <w:vMerge/>
            <w:vAlign w:val="center"/>
          </w:tcPr>
          <w:p w:rsidR="00E378CC" w:rsidRDefault="00E378CC" w:rsidP="00B40A12">
            <w:pPr>
              <w:jc w:val="center"/>
              <w:rPr>
                <w:rFonts w:ascii="Courier New" w:hAnsi="Courier New" w:cs="Courier New"/>
                <w:sz w:val="18"/>
              </w:rPr>
            </w:pPr>
          </w:p>
        </w:tc>
        <w:tc>
          <w:tcPr>
            <w:tcW w:w="822" w:type="dxa"/>
            <w:vMerge/>
            <w:vAlign w:val="center"/>
          </w:tcPr>
          <w:p w:rsidR="00E378CC" w:rsidRDefault="00E378CC" w:rsidP="00B40A12">
            <w:pPr>
              <w:jc w:val="center"/>
              <w:rPr>
                <w:rFonts w:ascii="Courier New" w:hAnsi="Courier New" w:cs="Courier New"/>
                <w:sz w:val="18"/>
              </w:rPr>
            </w:pPr>
          </w:p>
        </w:tc>
        <w:tc>
          <w:tcPr>
            <w:tcW w:w="970" w:type="dxa"/>
            <w:vMerge/>
          </w:tcPr>
          <w:p w:rsidR="00E378CC" w:rsidRDefault="00E378CC" w:rsidP="00B40A12">
            <w:pPr>
              <w:jc w:val="center"/>
              <w:rPr>
                <w:rFonts w:ascii="Courier New" w:hAnsi="Courier New" w:cs="Courier New"/>
                <w:b/>
                <w:sz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E378CC" w:rsidRDefault="00E378CC" w:rsidP="00B40A12">
            <w:pPr>
              <w:rPr>
                <w:rFonts w:ascii="Courier New" w:hAnsi="Courier New" w:cs="Courier New"/>
                <w:sz w:val="18"/>
                <w:szCs w:val="18"/>
              </w:rPr>
            </w:pPr>
          </w:p>
        </w:tc>
      </w:tr>
      <w:tr w:rsidR="00E378CC" w:rsidTr="00B40A12">
        <w:trPr>
          <w:trHeight w:val="285"/>
          <w:jc w:val="center"/>
        </w:trPr>
        <w:tc>
          <w:tcPr>
            <w:tcW w:w="1337" w:type="dxa"/>
            <w:vAlign w:val="center"/>
          </w:tcPr>
          <w:p w:rsidR="00E378CC" w:rsidRDefault="00E378CC"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E378CC" w:rsidRDefault="00E378CC" w:rsidP="00B40A12">
            <w:pPr>
              <w:rPr>
                <w:rFonts w:ascii="Courier New" w:hAnsi="Courier New" w:cs="Courier New"/>
                <w:sz w:val="18"/>
                <w:szCs w:val="18"/>
              </w:rPr>
            </w:pPr>
          </w:p>
        </w:tc>
      </w:tr>
    </w:tbl>
    <w:p w:rsidR="0050405B" w:rsidRDefault="0050405B" w:rsidP="0050405B">
      <w:pPr>
        <w:pStyle w:val="4"/>
      </w:pPr>
      <w:bookmarkStart w:id="133" w:name="_Toc387072542"/>
      <w:bookmarkStart w:id="134" w:name="_Toc396464093"/>
      <w:r>
        <w:rPr>
          <w:rFonts w:hint="eastAsia"/>
        </w:rPr>
        <w:t>6.2.1.2.</w:t>
      </w:r>
      <w:r w:rsidR="00850E0A">
        <w:rPr>
          <w:rFonts w:hint="eastAsia"/>
        </w:rPr>
        <w:t xml:space="preserve">  </w:t>
      </w:r>
      <w:r>
        <w:rPr>
          <w:rFonts w:hint="eastAsia"/>
        </w:rPr>
        <w:t>接收</w:t>
      </w:r>
      <w:r>
        <w:rPr>
          <w:rFonts w:hint="eastAsia"/>
        </w:rPr>
        <w:t>UDP</w:t>
      </w:r>
      <w:r>
        <w:rPr>
          <w:rFonts w:hint="eastAsia"/>
        </w:rPr>
        <w:t>端口</w:t>
      </w:r>
      <w:bookmarkEnd w:id="133"/>
      <w:r w:rsidR="0099398D">
        <w:rPr>
          <w:rFonts w:hint="eastAsia"/>
        </w:rPr>
        <w:t>测试</w:t>
      </w:r>
      <w:bookmarkEnd w:id="13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50405B" w:rsidRDefault="00CE291B" w:rsidP="00B40A12">
            <w:pPr>
              <w:rPr>
                <w:rFonts w:ascii="Courier New" w:hAnsi="Courier New" w:cs="Courier New"/>
                <w:sz w:val="18"/>
                <w:szCs w:val="18"/>
              </w:rPr>
            </w:pP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端口测试</w:t>
            </w:r>
          </w:p>
        </w:tc>
        <w:tc>
          <w:tcPr>
            <w:tcW w:w="946" w:type="dxa"/>
            <w:vAlign w:val="center"/>
          </w:tcPr>
          <w:p w:rsidR="0050405B" w:rsidRDefault="0050405B"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50405B" w:rsidRDefault="0050405B"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50405B" w:rsidTr="00850E0A">
        <w:trPr>
          <w:jc w:val="center"/>
        </w:trPr>
        <w:tc>
          <w:tcPr>
            <w:tcW w:w="1337" w:type="dxa"/>
          </w:tcPr>
          <w:p w:rsidR="0050405B" w:rsidRDefault="0050405B"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50405B" w:rsidRDefault="00CE291B" w:rsidP="00B40A12">
            <w:pPr>
              <w:rPr>
                <w:rFonts w:ascii="Courier New" w:hAnsi="Courier New" w:cs="Courier New"/>
                <w:sz w:val="18"/>
                <w:szCs w:val="18"/>
              </w:rPr>
            </w:pPr>
            <w:r>
              <w:rPr>
                <w:rFonts w:ascii="Courier New" w:hAnsi="Courier New" w:cs="Courier New" w:hint="eastAsia"/>
                <w:sz w:val="18"/>
                <w:szCs w:val="18"/>
              </w:rPr>
              <w:t>接收端口参数设置是否生效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r w:rsidR="000532DF">
              <w:rPr>
                <w:rFonts w:ascii="Courier New" w:hAnsi="Courier New" w:cs="Courier New" w:hint="eastAsia"/>
                <w:sz w:val="18"/>
                <w:szCs w:val="18"/>
              </w:rPr>
              <w:t>,</w:t>
            </w:r>
            <w:r w:rsidR="000532DF">
              <w:rPr>
                <w:rFonts w:ascii="Courier New" w:hAnsi="Courier New" w:cs="Courier New" w:hint="eastAsia"/>
                <w:sz w:val="18"/>
                <w:szCs w:val="18"/>
              </w:rPr>
              <w:t>接收</w:t>
            </w:r>
            <w:r w:rsidR="000532DF">
              <w:rPr>
                <w:rFonts w:ascii="Courier New" w:hAnsi="Courier New" w:cs="Courier New" w:hint="eastAsia"/>
                <w:sz w:val="18"/>
                <w:szCs w:val="18"/>
              </w:rPr>
              <w:t>UDP</w:t>
            </w:r>
            <w:r w:rsidR="000532DF">
              <w:rPr>
                <w:rFonts w:ascii="Courier New" w:hAnsi="Courier New" w:cs="Courier New" w:hint="eastAsia"/>
                <w:sz w:val="18"/>
                <w:szCs w:val="18"/>
              </w:rPr>
              <w:t>端口的范围为</w:t>
            </w:r>
            <w:r w:rsidR="000532DF">
              <w:rPr>
                <w:rFonts w:ascii="Courier New" w:hAnsi="Courier New" w:cs="Courier New" w:hint="eastAsia"/>
                <w:sz w:val="18"/>
                <w:szCs w:val="18"/>
              </w:rPr>
              <w:t>[1,65535]</w:t>
            </w:r>
            <w:r w:rsidR="000532DF">
              <w:rPr>
                <w:rFonts w:ascii="Courier New" w:hAnsi="Courier New" w:cs="Courier New" w:hint="eastAsia"/>
                <w:sz w:val="18"/>
                <w:szCs w:val="18"/>
              </w:rPr>
              <w:t>内的整数</w:t>
            </w:r>
          </w:p>
        </w:tc>
      </w:tr>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50405B" w:rsidRDefault="00CE291B" w:rsidP="00B40A12">
            <w:pPr>
              <w:rPr>
                <w:rFonts w:ascii="Courier New" w:hAnsi="Courier New" w:cs="Courier New"/>
                <w:sz w:val="18"/>
                <w:szCs w:val="18"/>
              </w:rPr>
            </w:pPr>
            <w:r>
              <w:rPr>
                <w:rFonts w:ascii="Courier New" w:hAnsi="Courier New" w:cs="Courier New" w:hint="eastAsia"/>
                <w:sz w:val="18"/>
                <w:szCs w:val="18"/>
              </w:rPr>
              <w:t>测试接收端口参数是否生效</w:t>
            </w:r>
          </w:p>
        </w:tc>
      </w:tr>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660982" w:rsidRDefault="0050405B" w:rsidP="00920765">
            <w:pPr>
              <w:pStyle w:val="aa"/>
              <w:numPr>
                <w:ilvl w:val="0"/>
                <w:numId w:val="26"/>
              </w:numPr>
              <w:ind w:firstLineChars="0"/>
              <w:rPr>
                <w:rFonts w:ascii="Courier New" w:hAnsi="Courier New" w:cs="Courier New"/>
                <w:sz w:val="18"/>
              </w:rPr>
            </w:pPr>
            <w:r w:rsidRPr="00660982">
              <w:rPr>
                <w:rFonts w:ascii="Courier New" w:hAnsi="Courier New" w:cs="Courier New" w:hint="eastAsia"/>
                <w:sz w:val="18"/>
              </w:rPr>
              <w:t>升级待测产品到待测版本</w:t>
            </w:r>
          </w:p>
          <w:p w:rsidR="0050405B" w:rsidRDefault="0050405B" w:rsidP="00920765">
            <w:pPr>
              <w:pStyle w:val="aa"/>
              <w:numPr>
                <w:ilvl w:val="0"/>
                <w:numId w:val="26"/>
              </w:numPr>
              <w:ind w:firstLineChars="0"/>
              <w:rPr>
                <w:rFonts w:ascii="Courier New" w:hAnsi="Courier New" w:cs="Courier New"/>
                <w:sz w:val="18"/>
              </w:rPr>
            </w:pPr>
            <w:r w:rsidRPr="00660982">
              <w:rPr>
                <w:rFonts w:ascii="Courier New" w:hAnsi="Courier New" w:cs="Courier New" w:hint="eastAsia"/>
                <w:sz w:val="18"/>
              </w:rPr>
              <w:t>准备一台千兆交换机和一台百兆交换机配合测试</w:t>
            </w:r>
          </w:p>
          <w:p w:rsidR="00CE291B" w:rsidRDefault="00CE291B" w:rsidP="00920765">
            <w:pPr>
              <w:pStyle w:val="aa"/>
              <w:numPr>
                <w:ilvl w:val="0"/>
                <w:numId w:val="26"/>
              </w:numPr>
              <w:ind w:firstLineChars="0"/>
              <w:rPr>
                <w:rFonts w:ascii="Courier New" w:hAnsi="Courier New" w:cs="Courier New"/>
                <w:sz w:val="18"/>
              </w:rPr>
            </w:pPr>
            <w:r>
              <w:rPr>
                <w:rFonts w:ascii="Courier New" w:hAnsi="Courier New" w:cs="Courier New" w:hint="eastAsia"/>
                <w:sz w:val="18"/>
              </w:rPr>
              <w:t>若为动态端口则添加需要测试的端口</w:t>
            </w:r>
          </w:p>
          <w:p w:rsidR="006D3EBB" w:rsidRPr="00660982" w:rsidRDefault="006D3EBB" w:rsidP="00920765">
            <w:pPr>
              <w:pStyle w:val="aa"/>
              <w:numPr>
                <w:ilvl w:val="0"/>
                <w:numId w:val="26"/>
              </w:numPr>
              <w:ind w:firstLineChars="0"/>
              <w:rPr>
                <w:rFonts w:ascii="Courier New" w:hAnsi="Courier New" w:cs="Courier New"/>
                <w:sz w:val="18"/>
              </w:rPr>
            </w:pPr>
            <w:r>
              <w:rPr>
                <w:rFonts w:ascii="Courier New" w:hAnsi="Courier New" w:cs="Courier New" w:hint="eastAsia"/>
                <w:sz w:val="18"/>
              </w:rPr>
              <w:t>若具有输入网口备份功能则必须由授权</w:t>
            </w:r>
          </w:p>
        </w:tc>
      </w:tr>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50405B" w:rsidRDefault="0050405B" w:rsidP="00B40A12">
            <w:pPr>
              <w:rPr>
                <w:rFonts w:ascii="Courier New" w:hAnsi="Courier New" w:cs="Courier New"/>
                <w:sz w:val="18"/>
              </w:rPr>
            </w:pPr>
            <w:r>
              <w:rPr>
                <w:rFonts w:ascii="Courier New" w:hAnsi="Courier New" w:cs="Courier New"/>
                <w:sz w:val="18"/>
              </w:rPr>
              <w:t>公司标准</w:t>
            </w:r>
          </w:p>
        </w:tc>
      </w:tr>
      <w:tr w:rsidR="0050405B" w:rsidTr="00850E0A">
        <w:trPr>
          <w:jc w:val="center"/>
        </w:trPr>
        <w:tc>
          <w:tcPr>
            <w:tcW w:w="1337"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t>适用版</w:t>
            </w:r>
            <w:r>
              <w:rPr>
                <w:rFonts w:ascii="Courier New" w:hAnsi="Courier New" w:cs="Courier New"/>
                <w:b/>
                <w:sz w:val="18"/>
              </w:rPr>
              <w:lastRenderedPageBreak/>
              <w:t>本等级</w:t>
            </w:r>
          </w:p>
        </w:tc>
        <w:tc>
          <w:tcPr>
            <w:tcW w:w="970"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lastRenderedPageBreak/>
              <w:t>测试结论</w:t>
            </w:r>
          </w:p>
        </w:tc>
        <w:tc>
          <w:tcPr>
            <w:tcW w:w="1081"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50405B" w:rsidRDefault="0050405B" w:rsidP="00B40A12">
            <w:pPr>
              <w:jc w:val="center"/>
              <w:rPr>
                <w:rFonts w:ascii="Courier New" w:hAnsi="Courier New" w:cs="Courier New"/>
                <w:b/>
                <w:sz w:val="18"/>
              </w:rPr>
            </w:pPr>
            <w:r>
              <w:rPr>
                <w:rFonts w:ascii="Courier New" w:hAnsi="Courier New" w:cs="Courier New"/>
                <w:b/>
                <w:sz w:val="18"/>
              </w:rPr>
              <w:t>内容</w:t>
            </w:r>
          </w:p>
        </w:tc>
      </w:tr>
      <w:tr w:rsidR="0050405B" w:rsidTr="00850E0A">
        <w:trPr>
          <w:trHeight w:val="315"/>
          <w:jc w:val="center"/>
        </w:trPr>
        <w:tc>
          <w:tcPr>
            <w:tcW w:w="1337" w:type="dxa"/>
            <w:vMerge w:val="restart"/>
            <w:vAlign w:val="center"/>
          </w:tcPr>
          <w:p w:rsidR="0050405B" w:rsidRDefault="0050405B" w:rsidP="00B40A12">
            <w:pPr>
              <w:jc w:val="center"/>
              <w:rPr>
                <w:rFonts w:ascii="Courier New" w:hAnsi="Courier New" w:cs="Courier New"/>
                <w:sz w:val="18"/>
              </w:rPr>
            </w:pPr>
            <w:r>
              <w:rPr>
                <w:rFonts w:ascii="Courier New" w:hAnsi="Courier New" w:cs="Courier New"/>
                <w:sz w:val="18"/>
                <w:szCs w:val="18"/>
              </w:rPr>
              <w:lastRenderedPageBreak/>
              <w:t>统一编写</w:t>
            </w:r>
          </w:p>
        </w:tc>
        <w:tc>
          <w:tcPr>
            <w:tcW w:w="822" w:type="dxa"/>
            <w:vMerge w:val="restart"/>
            <w:vAlign w:val="center"/>
          </w:tcPr>
          <w:p w:rsidR="0050405B" w:rsidRDefault="0050405B"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50405B" w:rsidRDefault="0050405B" w:rsidP="00B40A12">
            <w:pPr>
              <w:jc w:val="center"/>
              <w:rPr>
                <w:rFonts w:ascii="Courier New" w:hAnsi="Courier New" w:cs="Courier New"/>
                <w:b/>
                <w:sz w:val="18"/>
                <w:szCs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50405B" w:rsidRPr="00BC5970" w:rsidRDefault="00BC5970" w:rsidP="00920765">
            <w:pPr>
              <w:pStyle w:val="aa"/>
              <w:numPr>
                <w:ilvl w:val="0"/>
                <w:numId w:val="28"/>
              </w:numPr>
              <w:ind w:firstLineChars="0"/>
              <w:rPr>
                <w:rFonts w:ascii="Courier New" w:hAnsi="Courier New" w:cs="Courier New"/>
                <w:sz w:val="18"/>
                <w:szCs w:val="18"/>
              </w:rPr>
            </w:pPr>
            <w:r w:rsidRPr="00BC5970">
              <w:rPr>
                <w:rFonts w:ascii="Courier New" w:hAnsi="Courier New" w:cs="Courier New" w:hint="eastAsia"/>
                <w:sz w:val="18"/>
                <w:szCs w:val="18"/>
              </w:rPr>
              <w:t>修改接收</w:t>
            </w:r>
            <w:r w:rsidRPr="00BC5970">
              <w:rPr>
                <w:rFonts w:ascii="Courier New" w:hAnsi="Courier New" w:cs="Courier New" w:hint="eastAsia"/>
                <w:sz w:val="18"/>
                <w:szCs w:val="18"/>
              </w:rPr>
              <w:t>UDP</w:t>
            </w:r>
            <w:r w:rsidRPr="00BC5970">
              <w:rPr>
                <w:rFonts w:ascii="Courier New" w:hAnsi="Courier New" w:cs="Courier New" w:hint="eastAsia"/>
                <w:sz w:val="18"/>
                <w:szCs w:val="18"/>
              </w:rPr>
              <w:t>端口为</w:t>
            </w:r>
            <w:r w:rsidRPr="00BC5970">
              <w:rPr>
                <w:rFonts w:ascii="Courier New" w:hAnsi="Courier New" w:cs="Courier New" w:hint="eastAsia"/>
                <w:sz w:val="18"/>
                <w:szCs w:val="18"/>
              </w:rPr>
              <w:t>[1,65535]</w:t>
            </w:r>
            <w:r w:rsidRPr="00BC5970">
              <w:rPr>
                <w:rFonts w:ascii="Courier New" w:hAnsi="Courier New" w:cs="Courier New" w:hint="eastAsia"/>
                <w:sz w:val="18"/>
                <w:szCs w:val="18"/>
              </w:rPr>
              <w:t>内的整数</w:t>
            </w:r>
            <w:r w:rsidRPr="00BC5970">
              <w:rPr>
                <w:rFonts w:ascii="Courier New" w:hAnsi="Courier New" w:cs="Courier New" w:hint="eastAsia"/>
                <w:sz w:val="18"/>
                <w:szCs w:val="18"/>
              </w:rPr>
              <w:t>,</w:t>
            </w:r>
            <w:r w:rsidRPr="00BC5970">
              <w:rPr>
                <w:rFonts w:ascii="Courier New" w:hAnsi="Courier New" w:cs="Courier New" w:hint="eastAsia"/>
                <w:sz w:val="18"/>
                <w:szCs w:val="18"/>
              </w:rPr>
              <w:t>设置查看是否生效</w:t>
            </w:r>
          </w:p>
          <w:p w:rsidR="00BC5970" w:rsidRDefault="00BC5970"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修改接收</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C5970" w:rsidRDefault="00BC5970"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修改接收</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内的小数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C5970" w:rsidRDefault="00BC5970"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修改接收</w:t>
            </w:r>
            <w:r>
              <w:rPr>
                <w:rFonts w:ascii="Courier New" w:hAnsi="Courier New" w:cs="Courier New" w:hint="eastAsia"/>
                <w:sz w:val="18"/>
                <w:szCs w:val="18"/>
              </w:rPr>
              <w:t>UDP</w:t>
            </w:r>
            <w:r>
              <w:rPr>
                <w:rFonts w:ascii="Courier New" w:hAnsi="Courier New" w:cs="Courier New" w:hint="eastAsia"/>
                <w:sz w:val="18"/>
                <w:szCs w:val="18"/>
              </w:rPr>
              <w:t>端口为非法值</w:t>
            </w:r>
            <w:r>
              <w:rPr>
                <w:rFonts w:ascii="Courier New" w:hAnsi="Courier New" w:cs="Courier New" w:hint="eastAsia"/>
                <w:sz w:val="18"/>
                <w:szCs w:val="18"/>
              </w:rPr>
              <w:t>,</w:t>
            </w:r>
            <w:r>
              <w:rPr>
                <w:rFonts w:ascii="Courier New" w:hAnsi="Courier New" w:cs="Courier New" w:hint="eastAsia"/>
                <w:sz w:val="18"/>
                <w:szCs w:val="18"/>
              </w:rPr>
              <w:t>如负数、字母等</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E100F" w:rsidRDefault="00DE100F"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UDP,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内输入合法数据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E100F" w:rsidRDefault="00DE100F"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内输入偶数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D374F" w:rsidRPr="009D374F" w:rsidRDefault="009D374F"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内输入奇数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C5970"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对于有输入网口备份功能的待测产品</w:t>
            </w:r>
            <w:r>
              <w:rPr>
                <w:rFonts w:ascii="Courier New" w:hAnsi="Courier New" w:cs="Courier New" w:hint="eastAsia"/>
                <w:sz w:val="18"/>
                <w:szCs w:val="18"/>
              </w:rPr>
              <w:t>,</w:t>
            </w:r>
            <w:r>
              <w:rPr>
                <w:rFonts w:ascii="Courier New" w:hAnsi="Courier New" w:cs="Courier New" w:hint="eastAsia"/>
                <w:sz w:val="18"/>
                <w:szCs w:val="18"/>
              </w:rPr>
              <w:t>打开输入网口备份开关后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w:t>
            </w:r>
            <w:r w:rsidR="009D374F">
              <w:rPr>
                <w:rFonts w:ascii="Courier New" w:hAnsi="Courier New" w:cs="Courier New" w:hint="eastAsia"/>
                <w:sz w:val="18"/>
                <w:szCs w:val="18"/>
              </w:rPr>
              <w:t>7</w:t>
            </w:r>
            <w:r>
              <w:rPr>
                <w:rFonts w:ascii="Courier New" w:hAnsi="Courier New" w:cs="Courier New" w:hint="eastAsia"/>
                <w:sz w:val="18"/>
                <w:szCs w:val="18"/>
              </w:rPr>
              <w:t>的测试步骤</w:t>
            </w:r>
          </w:p>
          <w:p w:rsidR="00C6475B"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C6475B"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如果存在输出端口备份</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1</w:t>
            </w:r>
            <w:r>
              <w:rPr>
                <w:rFonts w:ascii="Courier New" w:hAnsi="Courier New" w:cs="Courier New" w:hint="eastAsia"/>
                <w:sz w:val="18"/>
                <w:szCs w:val="18"/>
              </w:rPr>
              <w:t>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IP+</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hint="eastAsia"/>
                <w:sz w:val="18"/>
                <w:szCs w:val="18"/>
              </w:rPr>
              <w:t>端口号</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C6475B" w:rsidRPr="00BC5970"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正确修改接收</w:t>
            </w:r>
            <w:r>
              <w:rPr>
                <w:rFonts w:ascii="Courier New" w:hAnsi="Courier New" w:cs="Courier New" w:hint="eastAsia"/>
                <w:sz w:val="18"/>
                <w:szCs w:val="18"/>
              </w:rPr>
              <w:t>UDP</w:t>
            </w:r>
            <w:r>
              <w:rPr>
                <w:rFonts w:ascii="Courier New" w:hAnsi="Courier New" w:cs="Courier New" w:hint="eastAsia"/>
                <w:sz w:val="18"/>
                <w:szCs w:val="18"/>
              </w:rPr>
              <w:t>端口后重启设备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50405B" w:rsidTr="00850E0A">
        <w:trPr>
          <w:trHeight w:val="307"/>
          <w:jc w:val="center"/>
        </w:trPr>
        <w:tc>
          <w:tcPr>
            <w:tcW w:w="1337" w:type="dxa"/>
            <w:vMerge/>
            <w:vAlign w:val="center"/>
          </w:tcPr>
          <w:p w:rsidR="0050405B" w:rsidRDefault="0050405B" w:rsidP="00B40A12">
            <w:pPr>
              <w:jc w:val="center"/>
              <w:rPr>
                <w:rFonts w:ascii="Courier New" w:hAnsi="Courier New" w:cs="Courier New"/>
                <w:sz w:val="18"/>
              </w:rPr>
            </w:pPr>
          </w:p>
        </w:tc>
        <w:tc>
          <w:tcPr>
            <w:tcW w:w="822" w:type="dxa"/>
            <w:vMerge/>
            <w:vAlign w:val="center"/>
          </w:tcPr>
          <w:p w:rsidR="0050405B" w:rsidRDefault="0050405B" w:rsidP="00B40A12">
            <w:pPr>
              <w:jc w:val="center"/>
              <w:rPr>
                <w:rFonts w:ascii="Courier New" w:hAnsi="Courier New" w:cs="Courier New"/>
                <w:sz w:val="18"/>
              </w:rPr>
            </w:pPr>
          </w:p>
        </w:tc>
        <w:tc>
          <w:tcPr>
            <w:tcW w:w="970" w:type="dxa"/>
            <w:vMerge/>
          </w:tcPr>
          <w:p w:rsidR="0050405B" w:rsidRDefault="0050405B" w:rsidP="00B40A12">
            <w:pPr>
              <w:jc w:val="center"/>
              <w:rPr>
                <w:rFonts w:ascii="Courier New" w:hAnsi="Courier New" w:cs="Courier New"/>
                <w:b/>
                <w:sz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50405B" w:rsidRPr="00BC5970" w:rsidRDefault="00BC5970" w:rsidP="00920765">
            <w:pPr>
              <w:pStyle w:val="aa"/>
              <w:numPr>
                <w:ilvl w:val="0"/>
                <w:numId w:val="29"/>
              </w:numPr>
              <w:ind w:firstLineChars="0"/>
              <w:rPr>
                <w:rFonts w:ascii="Courier New" w:hAnsi="Courier New" w:cs="Courier New"/>
                <w:sz w:val="18"/>
                <w:szCs w:val="18"/>
              </w:rPr>
            </w:pPr>
            <w:r w:rsidRPr="00BC5970">
              <w:rPr>
                <w:rFonts w:ascii="Courier New" w:hAnsi="Courier New" w:cs="Courier New" w:hint="eastAsia"/>
                <w:sz w:val="18"/>
                <w:szCs w:val="18"/>
              </w:rPr>
              <w:t>设置生效</w:t>
            </w:r>
          </w:p>
          <w:p w:rsidR="00BC5970" w:rsidRDefault="00BC5970"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BC5970" w:rsidRDefault="00BC5970"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BC5970" w:rsidRDefault="00BC5970"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E100F" w:rsidRDefault="00DE100F"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设置生效</w:t>
            </w:r>
          </w:p>
          <w:p w:rsidR="00DE100F" w:rsidRDefault="00DE100F"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设置生效</w:t>
            </w:r>
          </w:p>
          <w:p w:rsidR="009D374F" w:rsidRPr="009D374F" w:rsidRDefault="009D374F"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05F47" w:rsidRPr="0010546F"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预期结果应该和步骤</w:t>
            </w:r>
            <w:r>
              <w:rPr>
                <w:rFonts w:ascii="Courier New" w:hAnsi="Courier New" w:cs="Courier New" w:hint="eastAsia"/>
                <w:sz w:val="18"/>
                <w:szCs w:val="18"/>
              </w:rPr>
              <w:t>1~</w:t>
            </w:r>
            <w:r w:rsidR="009D374F">
              <w:rPr>
                <w:rFonts w:ascii="Courier New" w:hAnsi="Courier New" w:cs="Courier New" w:hint="eastAsia"/>
                <w:sz w:val="18"/>
                <w:szCs w:val="18"/>
              </w:rPr>
              <w:t>7</w:t>
            </w:r>
            <w:r>
              <w:rPr>
                <w:rFonts w:ascii="Courier New" w:hAnsi="Courier New" w:cs="Courier New" w:hint="eastAsia"/>
                <w:sz w:val="18"/>
                <w:szCs w:val="18"/>
              </w:rPr>
              <w:t>的预期结果一致</w:t>
            </w:r>
          </w:p>
          <w:p w:rsidR="00C6475B"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C6475B"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C6475B" w:rsidRPr="00BC5970"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50405B" w:rsidTr="00850E0A">
        <w:trPr>
          <w:trHeight w:val="315"/>
          <w:jc w:val="center"/>
        </w:trPr>
        <w:tc>
          <w:tcPr>
            <w:tcW w:w="1337" w:type="dxa"/>
            <w:vMerge/>
            <w:vAlign w:val="center"/>
          </w:tcPr>
          <w:p w:rsidR="0050405B" w:rsidRDefault="0050405B" w:rsidP="00B40A12">
            <w:pPr>
              <w:jc w:val="center"/>
              <w:rPr>
                <w:rFonts w:ascii="Courier New" w:hAnsi="Courier New" w:cs="Courier New"/>
                <w:sz w:val="18"/>
              </w:rPr>
            </w:pPr>
          </w:p>
        </w:tc>
        <w:tc>
          <w:tcPr>
            <w:tcW w:w="822" w:type="dxa"/>
            <w:vMerge/>
            <w:vAlign w:val="center"/>
          </w:tcPr>
          <w:p w:rsidR="0050405B" w:rsidRDefault="0050405B" w:rsidP="00B40A12">
            <w:pPr>
              <w:jc w:val="center"/>
              <w:rPr>
                <w:rFonts w:ascii="Courier New" w:hAnsi="Courier New" w:cs="Courier New"/>
                <w:sz w:val="18"/>
              </w:rPr>
            </w:pPr>
          </w:p>
        </w:tc>
        <w:tc>
          <w:tcPr>
            <w:tcW w:w="970" w:type="dxa"/>
            <w:vMerge/>
          </w:tcPr>
          <w:p w:rsidR="0050405B" w:rsidRDefault="0050405B" w:rsidP="00B40A12">
            <w:pPr>
              <w:jc w:val="center"/>
              <w:rPr>
                <w:rFonts w:ascii="Courier New" w:hAnsi="Courier New" w:cs="Courier New"/>
                <w:b/>
                <w:sz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50405B" w:rsidRDefault="0050405B" w:rsidP="00B40A12">
            <w:pPr>
              <w:rPr>
                <w:rFonts w:ascii="Courier New" w:hAnsi="Courier New" w:cs="Courier New"/>
                <w:sz w:val="18"/>
                <w:szCs w:val="18"/>
              </w:rPr>
            </w:pPr>
          </w:p>
        </w:tc>
      </w:tr>
      <w:tr w:rsidR="0050405B" w:rsidTr="00850E0A">
        <w:trPr>
          <w:trHeight w:val="285"/>
          <w:jc w:val="center"/>
        </w:trPr>
        <w:tc>
          <w:tcPr>
            <w:tcW w:w="1337" w:type="dxa"/>
            <w:vMerge/>
            <w:vAlign w:val="center"/>
          </w:tcPr>
          <w:p w:rsidR="0050405B" w:rsidRDefault="0050405B" w:rsidP="00B40A12">
            <w:pPr>
              <w:jc w:val="center"/>
              <w:rPr>
                <w:rFonts w:ascii="Courier New" w:hAnsi="Courier New" w:cs="Courier New"/>
                <w:sz w:val="18"/>
              </w:rPr>
            </w:pPr>
          </w:p>
        </w:tc>
        <w:tc>
          <w:tcPr>
            <w:tcW w:w="822" w:type="dxa"/>
            <w:vMerge/>
            <w:vAlign w:val="center"/>
          </w:tcPr>
          <w:p w:rsidR="0050405B" w:rsidRDefault="0050405B" w:rsidP="00B40A12">
            <w:pPr>
              <w:jc w:val="center"/>
              <w:rPr>
                <w:rFonts w:ascii="Courier New" w:hAnsi="Courier New" w:cs="Courier New"/>
                <w:sz w:val="18"/>
              </w:rPr>
            </w:pPr>
          </w:p>
        </w:tc>
        <w:tc>
          <w:tcPr>
            <w:tcW w:w="970" w:type="dxa"/>
            <w:vMerge/>
          </w:tcPr>
          <w:p w:rsidR="0050405B" w:rsidRDefault="0050405B" w:rsidP="00B40A12">
            <w:pPr>
              <w:jc w:val="center"/>
              <w:rPr>
                <w:rFonts w:ascii="Courier New" w:hAnsi="Courier New" w:cs="Courier New"/>
                <w:b/>
                <w:sz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50405B" w:rsidRDefault="0050405B" w:rsidP="00B40A12">
            <w:pPr>
              <w:rPr>
                <w:rFonts w:ascii="Courier New" w:hAnsi="Courier New" w:cs="Courier New"/>
                <w:sz w:val="18"/>
                <w:szCs w:val="18"/>
              </w:rPr>
            </w:pPr>
          </w:p>
        </w:tc>
      </w:tr>
      <w:tr w:rsidR="0050405B" w:rsidTr="00850E0A">
        <w:trPr>
          <w:trHeight w:val="285"/>
          <w:jc w:val="center"/>
        </w:trPr>
        <w:tc>
          <w:tcPr>
            <w:tcW w:w="1337" w:type="dxa"/>
            <w:vAlign w:val="center"/>
          </w:tcPr>
          <w:p w:rsidR="0050405B" w:rsidRDefault="0050405B"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50405B" w:rsidRDefault="0050405B" w:rsidP="00B40A12">
            <w:pPr>
              <w:rPr>
                <w:rFonts w:ascii="Courier New" w:hAnsi="Courier New" w:cs="Courier New"/>
                <w:sz w:val="18"/>
                <w:szCs w:val="18"/>
              </w:rPr>
            </w:pPr>
          </w:p>
        </w:tc>
      </w:tr>
    </w:tbl>
    <w:p w:rsidR="008B2654" w:rsidRPr="008B2654" w:rsidRDefault="00850E0A" w:rsidP="00965CA9">
      <w:pPr>
        <w:pStyle w:val="4"/>
      </w:pPr>
      <w:bookmarkStart w:id="135" w:name="_6.2.1.3.__输入端口报警开关测试"/>
      <w:bookmarkStart w:id="136" w:name="_Toc396464094"/>
      <w:bookmarkEnd w:id="135"/>
      <w:r>
        <w:rPr>
          <w:rFonts w:hint="eastAsia"/>
        </w:rPr>
        <w:t xml:space="preserve">6.2.1.3.  </w:t>
      </w:r>
      <w:r>
        <w:rPr>
          <w:rFonts w:hint="eastAsia"/>
        </w:rPr>
        <w:t>输入端口报警开关测试</w:t>
      </w:r>
      <w:bookmarkEnd w:id="13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850E0A" w:rsidTr="00B40A12">
        <w:trPr>
          <w:jc w:val="center"/>
        </w:trPr>
        <w:tc>
          <w:tcPr>
            <w:tcW w:w="1337" w:type="dxa"/>
          </w:tcPr>
          <w:p w:rsidR="00850E0A" w:rsidRDefault="00850E0A"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850E0A" w:rsidRDefault="005B48BA" w:rsidP="00B40A12">
            <w:pPr>
              <w:rPr>
                <w:rFonts w:ascii="Courier New" w:hAnsi="Courier New" w:cs="Courier New"/>
                <w:sz w:val="18"/>
                <w:szCs w:val="18"/>
              </w:rPr>
            </w:pPr>
            <w:r>
              <w:rPr>
                <w:rFonts w:ascii="Courier New" w:hAnsi="Courier New" w:cs="Courier New" w:hint="eastAsia"/>
                <w:sz w:val="18"/>
                <w:szCs w:val="18"/>
              </w:rPr>
              <w:t>输入端口报警开关参数功能测试</w:t>
            </w:r>
          </w:p>
        </w:tc>
        <w:tc>
          <w:tcPr>
            <w:tcW w:w="946" w:type="dxa"/>
            <w:vAlign w:val="center"/>
          </w:tcPr>
          <w:p w:rsidR="00850E0A" w:rsidRDefault="00850E0A"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850E0A" w:rsidRDefault="00850E0A"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850E0A" w:rsidTr="00B40A12">
        <w:trPr>
          <w:jc w:val="center"/>
        </w:trPr>
        <w:tc>
          <w:tcPr>
            <w:tcW w:w="1337" w:type="dxa"/>
          </w:tcPr>
          <w:p w:rsidR="00850E0A" w:rsidRDefault="00850E0A"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850E0A" w:rsidRDefault="005B48BA" w:rsidP="00B40A12">
            <w:pPr>
              <w:rPr>
                <w:rFonts w:ascii="Courier New" w:hAnsi="Courier New" w:cs="Courier New"/>
                <w:sz w:val="18"/>
                <w:szCs w:val="18"/>
              </w:rPr>
            </w:pPr>
            <w:r>
              <w:rPr>
                <w:rFonts w:ascii="Courier New" w:hAnsi="Courier New" w:cs="Courier New" w:hint="eastAsia"/>
                <w:sz w:val="18"/>
                <w:szCs w:val="18"/>
              </w:rPr>
              <w:t>受输入端口报警开关节制的告警</w:t>
            </w:r>
            <w:r>
              <w:rPr>
                <w:rFonts w:ascii="Courier New" w:hAnsi="Courier New" w:cs="Courier New"/>
                <w:sz w:val="18"/>
                <w:szCs w:val="18"/>
              </w:rPr>
              <w:t>,</w:t>
            </w:r>
            <w:r>
              <w:rPr>
                <w:rFonts w:ascii="Courier New" w:hAnsi="Courier New" w:cs="Courier New" w:hint="eastAsia"/>
                <w:sz w:val="18"/>
                <w:szCs w:val="18"/>
              </w:rPr>
              <w:t>若满足告警条件</w:t>
            </w:r>
            <w:r>
              <w:rPr>
                <w:rFonts w:ascii="Courier New" w:hAnsi="Courier New" w:cs="Courier New"/>
                <w:sz w:val="18"/>
                <w:szCs w:val="18"/>
              </w:rPr>
              <w:t>,</w:t>
            </w:r>
            <w:r>
              <w:rPr>
                <w:rFonts w:ascii="Courier New" w:hAnsi="Courier New" w:cs="Courier New" w:hint="eastAsia"/>
                <w:sz w:val="18"/>
                <w:szCs w:val="18"/>
              </w:rPr>
              <w:t>输入端口报警开关打开时会产生告警</w:t>
            </w:r>
            <w:r>
              <w:rPr>
                <w:rFonts w:ascii="Courier New" w:hAnsi="Courier New" w:cs="Courier New"/>
                <w:sz w:val="18"/>
                <w:szCs w:val="18"/>
              </w:rPr>
              <w:t>,</w:t>
            </w:r>
            <w:r>
              <w:rPr>
                <w:rFonts w:ascii="Courier New" w:hAnsi="Courier New" w:cs="Courier New" w:hint="eastAsia"/>
                <w:sz w:val="18"/>
                <w:szCs w:val="18"/>
              </w:rPr>
              <w:t>关闭是已产生的告警会消失</w:t>
            </w:r>
          </w:p>
        </w:tc>
      </w:tr>
      <w:tr w:rsidR="005B48BA" w:rsidTr="00B40A12">
        <w:trPr>
          <w:jc w:val="center"/>
        </w:trPr>
        <w:tc>
          <w:tcPr>
            <w:tcW w:w="1337" w:type="dxa"/>
          </w:tcPr>
          <w:p w:rsidR="005B48BA" w:rsidRDefault="005B48BA"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5B48BA" w:rsidRDefault="005B48BA" w:rsidP="00B40A12">
            <w:pPr>
              <w:rPr>
                <w:rFonts w:ascii="Courier New" w:hAnsi="Courier New" w:cs="Courier New"/>
                <w:sz w:val="18"/>
                <w:szCs w:val="18"/>
              </w:rPr>
            </w:pPr>
            <w:r>
              <w:rPr>
                <w:rFonts w:ascii="Courier New" w:hAnsi="Courier New" w:cs="Courier New" w:hint="eastAsia"/>
                <w:sz w:val="18"/>
                <w:szCs w:val="18"/>
              </w:rPr>
              <w:t>测试输入端口报警开关参数是否满足设计</w:t>
            </w:r>
          </w:p>
        </w:tc>
      </w:tr>
      <w:tr w:rsidR="005B48BA" w:rsidTr="00B40A12">
        <w:trPr>
          <w:jc w:val="center"/>
        </w:trPr>
        <w:tc>
          <w:tcPr>
            <w:tcW w:w="1337" w:type="dxa"/>
          </w:tcPr>
          <w:p w:rsidR="005B48BA" w:rsidRDefault="005B48BA"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5B48BA" w:rsidRDefault="005B48BA" w:rsidP="00920765">
            <w:pPr>
              <w:pStyle w:val="aa"/>
              <w:numPr>
                <w:ilvl w:val="0"/>
                <w:numId w:val="27"/>
              </w:numPr>
              <w:ind w:firstLineChars="0"/>
              <w:rPr>
                <w:rFonts w:ascii="Courier New" w:hAnsi="Courier New" w:cs="Courier New"/>
                <w:sz w:val="18"/>
              </w:rPr>
            </w:pPr>
            <w:r w:rsidRPr="0020089A">
              <w:rPr>
                <w:rFonts w:ascii="Courier New" w:hAnsi="Courier New" w:cs="Courier New" w:hint="eastAsia"/>
                <w:sz w:val="18"/>
              </w:rPr>
              <w:t>升级待测产品到待测版本</w:t>
            </w:r>
          </w:p>
          <w:p w:rsidR="005B48BA" w:rsidRDefault="005B48BA" w:rsidP="00920765">
            <w:pPr>
              <w:pStyle w:val="aa"/>
              <w:numPr>
                <w:ilvl w:val="0"/>
                <w:numId w:val="27"/>
              </w:numPr>
              <w:ind w:firstLineChars="0"/>
              <w:rPr>
                <w:rFonts w:ascii="Courier New" w:hAnsi="Courier New" w:cs="Courier New"/>
                <w:sz w:val="18"/>
              </w:rPr>
            </w:pPr>
            <w:r w:rsidRPr="0020089A">
              <w:rPr>
                <w:rFonts w:ascii="Courier New" w:hAnsi="Courier New" w:cs="Courier New" w:hint="eastAsia"/>
                <w:sz w:val="18"/>
              </w:rPr>
              <w:t>准备一台千兆交换机和一台百兆交换机配合测试</w:t>
            </w:r>
          </w:p>
          <w:p w:rsidR="005B48BA" w:rsidRDefault="005B48BA" w:rsidP="00920765">
            <w:pPr>
              <w:pStyle w:val="aa"/>
              <w:numPr>
                <w:ilvl w:val="0"/>
                <w:numId w:val="27"/>
              </w:numPr>
              <w:ind w:firstLineChars="0"/>
              <w:rPr>
                <w:rFonts w:ascii="Courier New" w:hAnsi="Courier New" w:cs="Courier New"/>
                <w:sz w:val="18"/>
              </w:rPr>
            </w:pPr>
            <w:r>
              <w:rPr>
                <w:rFonts w:ascii="Courier New" w:hAnsi="Courier New" w:cs="Courier New" w:hint="eastAsia"/>
                <w:sz w:val="18"/>
              </w:rPr>
              <w:lastRenderedPageBreak/>
              <w:t>若为动态端口则添加需要测试的端口</w:t>
            </w:r>
          </w:p>
          <w:p w:rsidR="006D3EBB" w:rsidRPr="005B48BA" w:rsidRDefault="006D3EBB" w:rsidP="00920765">
            <w:pPr>
              <w:pStyle w:val="aa"/>
              <w:numPr>
                <w:ilvl w:val="0"/>
                <w:numId w:val="27"/>
              </w:numPr>
              <w:ind w:firstLineChars="0"/>
              <w:rPr>
                <w:rFonts w:ascii="Courier New" w:hAnsi="Courier New" w:cs="Courier New"/>
                <w:sz w:val="18"/>
              </w:rPr>
            </w:pPr>
            <w:r>
              <w:rPr>
                <w:rFonts w:ascii="Courier New" w:hAnsi="Courier New" w:cs="Courier New" w:hint="eastAsia"/>
                <w:sz w:val="18"/>
              </w:rPr>
              <w:t>若具有输入网口备份功能则必须由授权</w:t>
            </w:r>
          </w:p>
        </w:tc>
      </w:tr>
      <w:tr w:rsidR="005B48BA" w:rsidTr="00B40A12">
        <w:trPr>
          <w:jc w:val="center"/>
        </w:trPr>
        <w:tc>
          <w:tcPr>
            <w:tcW w:w="1337" w:type="dxa"/>
          </w:tcPr>
          <w:p w:rsidR="005B48BA" w:rsidRDefault="005B48BA" w:rsidP="00B40A12">
            <w:pPr>
              <w:jc w:val="center"/>
              <w:rPr>
                <w:rFonts w:ascii="Courier New" w:hAnsi="Courier New" w:cs="Courier New"/>
                <w:b/>
                <w:sz w:val="18"/>
              </w:rPr>
            </w:pPr>
            <w:r>
              <w:rPr>
                <w:rFonts w:ascii="Courier New" w:hAnsi="Courier New" w:cs="Courier New"/>
                <w:b/>
                <w:sz w:val="18"/>
              </w:rPr>
              <w:lastRenderedPageBreak/>
              <w:t>测试功能项</w:t>
            </w:r>
          </w:p>
        </w:tc>
        <w:tc>
          <w:tcPr>
            <w:tcW w:w="8551" w:type="dxa"/>
            <w:gridSpan w:val="6"/>
          </w:tcPr>
          <w:p w:rsidR="005B48BA" w:rsidRDefault="005B48BA" w:rsidP="00B40A12">
            <w:pPr>
              <w:rPr>
                <w:rFonts w:ascii="Courier New" w:hAnsi="Courier New" w:cs="Courier New"/>
                <w:sz w:val="18"/>
              </w:rPr>
            </w:pPr>
            <w:r>
              <w:rPr>
                <w:rFonts w:ascii="Courier New" w:hAnsi="Courier New" w:cs="Courier New"/>
                <w:sz w:val="18"/>
              </w:rPr>
              <w:t>公司标准</w:t>
            </w:r>
          </w:p>
        </w:tc>
      </w:tr>
      <w:tr w:rsidR="005B48BA" w:rsidTr="00B40A12">
        <w:trPr>
          <w:jc w:val="center"/>
        </w:trPr>
        <w:tc>
          <w:tcPr>
            <w:tcW w:w="1337"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5B48BA" w:rsidRDefault="005B48BA" w:rsidP="00B40A12">
            <w:pPr>
              <w:jc w:val="center"/>
              <w:rPr>
                <w:rFonts w:ascii="Courier New" w:hAnsi="Courier New" w:cs="Courier New"/>
                <w:b/>
                <w:sz w:val="18"/>
              </w:rPr>
            </w:pPr>
            <w:r>
              <w:rPr>
                <w:rFonts w:ascii="Courier New" w:hAnsi="Courier New" w:cs="Courier New"/>
                <w:b/>
                <w:sz w:val="18"/>
              </w:rPr>
              <w:t>内容</w:t>
            </w:r>
          </w:p>
        </w:tc>
      </w:tr>
      <w:tr w:rsidR="005B48BA" w:rsidTr="00B40A12">
        <w:trPr>
          <w:trHeight w:val="315"/>
          <w:jc w:val="center"/>
        </w:trPr>
        <w:tc>
          <w:tcPr>
            <w:tcW w:w="1337" w:type="dxa"/>
            <w:vMerge w:val="restart"/>
            <w:vAlign w:val="center"/>
          </w:tcPr>
          <w:p w:rsidR="005B48BA" w:rsidRDefault="005B48BA"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5B48BA" w:rsidRDefault="005B48BA"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5B48BA" w:rsidRDefault="005B48BA" w:rsidP="00B40A12">
            <w:pPr>
              <w:jc w:val="center"/>
              <w:rPr>
                <w:rFonts w:ascii="Courier New" w:hAnsi="Courier New" w:cs="Courier New"/>
                <w:b/>
                <w:sz w:val="18"/>
                <w:szCs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5B48BA" w:rsidRPr="005B48BA" w:rsidRDefault="005B48BA" w:rsidP="00920765">
            <w:pPr>
              <w:pStyle w:val="aa"/>
              <w:numPr>
                <w:ilvl w:val="0"/>
                <w:numId w:val="31"/>
              </w:numPr>
              <w:ind w:firstLineChars="0"/>
              <w:rPr>
                <w:rFonts w:ascii="Courier New" w:hAnsi="Courier New" w:cs="Courier New"/>
                <w:sz w:val="18"/>
                <w:szCs w:val="18"/>
              </w:rPr>
            </w:pPr>
            <w:r w:rsidRPr="005B48BA">
              <w:rPr>
                <w:rFonts w:ascii="Courier New" w:hAnsi="Courier New" w:cs="Courier New" w:hint="eastAsia"/>
                <w:sz w:val="18"/>
                <w:szCs w:val="18"/>
              </w:rPr>
              <w:t>修改输入端口报警开关为</w:t>
            </w:r>
            <w:r w:rsidRPr="005B48BA">
              <w:rPr>
                <w:rFonts w:ascii="Courier New" w:hAnsi="Courier New" w:cs="Courier New"/>
                <w:sz w:val="18"/>
                <w:szCs w:val="18"/>
              </w:rPr>
              <w:t>”</w:t>
            </w:r>
            <w:r w:rsidRPr="005B48BA">
              <w:rPr>
                <w:rFonts w:ascii="Courier New" w:hAnsi="Courier New" w:cs="Courier New" w:hint="eastAsia"/>
                <w:sz w:val="18"/>
                <w:szCs w:val="18"/>
              </w:rPr>
              <w:t>关闭</w:t>
            </w:r>
            <w:r w:rsidRPr="005B48BA">
              <w:rPr>
                <w:rFonts w:ascii="Courier New" w:hAnsi="Courier New" w:cs="Courier New"/>
                <w:sz w:val="18"/>
                <w:szCs w:val="18"/>
              </w:rPr>
              <w:t>”</w:t>
            </w:r>
            <w:r w:rsidRPr="005B48BA">
              <w:rPr>
                <w:rFonts w:ascii="Courier New" w:hAnsi="Courier New" w:cs="Courier New" w:hint="eastAsia"/>
                <w:sz w:val="18"/>
                <w:szCs w:val="18"/>
              </w:rPr>
              <w:t>,</w:t>
            </w:r>
            <w:r w:rsidRPr="005B48BA">
              <w:rPr>
                <w:rFonts w:ascii="Courier New" w:hAnsi="Courier New" w:cs="Courier New" w:hint="eastAsia"/>
                <w:sz w:val="18"/>
                <w:szCs w:val="18"/>
              </w:rPr>
              <w:t>设置查看是否生效</w:t>
            </w:r>
          </w:p>
          <w:p w:rsidR="005B48BA" w:rsidRDefault="005B48BA"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修改输入端口报警开关为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B48BA" w:rsidRDefault="005B48BA"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如果存在输入网口备份</w:t>
            </w:r>
            <w:r>
              <w:rPr>
                <w:rFonts w:ascii="Courier New" w:hAnsi="Courier New" w:cs="Courier New" w:hint="eastAsia"/>
                <w:sz w:val="18"/>
                <w:szCs w:val="18"/>
              </w:rPr>
              <w:t>(</w:t>
            </w:r>
            <w:r>
              <w:rPr>
                <w:rFonts w:ascii="Courier New" w:hAnsi="Courier New" w:cs="Courier New" w:hint="eastAsia"/>
                <w:sz w:val="18"/>
                <w:szCs w:val="18"/>
              </w:rPr>
              <w:t>输出的话此处为输出网口流复制</w:t>
            </w:r>
            <w:r>
              <w:rPr>
                <w:rFonts w:ascii="Courier New" w:hAnsi="Courier New" w:cs="Courier New" w:hint="eastAsia"/>
                <w:sz w:val="18"/>
                <w:szCs w:val="18"/>
              </w:rPr>
              <w:t>),</w:t>
            </w:r>
            <w:r>
              <w:rPr>
                <w:rFonts w:ascii="Courier New" w:hAnsi="Courier New" w:cs="Courier New" w:hint="eastAsia"/>
                <w:sz w:val="18"/>
                <w:szCs w:val="18"/>
              </w:rPr>
              <w:t>打开相应开关</w:t>
            </w:r>
            <w:r>
              <w:rPr>
                <w:rFonts w:ascii="Courier New" w:hAnsi="Courier New" w:cs="Courier New" w:hint="eastAsia"/>
                <w:sz w:val="18"/>
                <w:szCs w:val="18"/>
              </w:rPr>
              <w:t>,</w:t>
            </w:r>
            <w:r>
              <w:rPr>
                <w:rFonts w:ascii="Courier New" w:hAnsi="Courier New" w:cs="Courier New" w:hint="eastAsia"/>
                <w:sz w:val="18"/>
                <w:szCs w:val="18"/>
              </w:rPr>
              <w:t>重复步骤</w:t>
            </w:r>
            <w:r w:rsidR="00930290">
              <w:rPr>
                <w:rFonts w:ascii="Courier New" w:hAnsi="Courier New" w:cs="Courier New" w:hint="eastAsia"/>
                <w:sz w:val="18"/>
                <w:szCs w:val="18"/>
              </w:rPr>
              <w:t>1~2</w:t>
            </w:r>
          </w:p>
          <w:p w:rsidR="00930290" w:rsidRDefault="00D27659"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人为创造端口输入未同步、端口输入无系统码率、端口输入无有效码率告警</w:t>
            </w:r>
            <w:r>
              <w:rPr>
                <w:rFonts w:ascii="Courier New" w:hAnsi="Courier New" w:cs="Courier New" w:hint="eastAsia"/>
                <w:sz w:val="18"/>
                <w:szCs w:val="18"/>
              </w:rPr>
              <w:t>,</w:t>
            </w:r>
            <w:r>
              <w:rPr>
                <w:rFonts w:ascii="Courier New" w:hAnsi="Courier New" w:cs="Courier New" w:hint="eastAsia"/>
                <w:sz w:val="18"/>
                <w:szCs w:val="18"/>
              </w:rPr>
              <w:t>将报警开关修改为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设置后查看告警</w:t>
            </w:r>
          </w:p>
          <w:p w:rsidR="00D27659" w:rsidRDefault="00D27659"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w:t>
            </w:r>
            <w:r>
              <w:rPr>
                <w:rFonts w:ascii="Courier New" w:hAnsi="Courier New" w:cs="Courier New" w:hint="eastAsia"/>
                <w:sz w:val="18"/>
                <w:szCs w:val="18"/>
              </w:rPr>
              <w:t>的基础上将报警开关修改为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设置后查看告警</w:t>
            </w:r>
          </w:p>
          <w:p w:rsidR="00D27659" w:rsidRPr="005B48BA" w:rsidRDefault="00F03466"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正确报警开关后重启设备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5B48BA" w:rsidTr="00B40A12">
        <w:trPr>
          <w:trHeight w:val="307"/>
          <w:jc w:val="center"/>
        </w:trPr>
        <w:tc>
          <w:tcPr>
            <w:tcW w:w="1337" w:type="dxa"/>
            <w:vMerge/>
            <w:vAlign w:val="center"/>
          </w:tcPr>
          <w:p w:rsidR="005B48BA" w:rsidRDefault="005B48BA" w:rsidP="00B40A12">
            <w:pPr>
              <w:jc w:val="center"/>
              <w:rPr>
                <w:rFonts w:ascii="Courier New" w:hAnsi="Courier New" w:cs="Courier New"/>
                <w:sz w:val="18"/>
              </w:rPr>
            </w:pPr>
          </w:p>
        </w:tc>
        <w:tc>
          <w:tcPr>
            <w:tcW w:w="822" w:type="dxa"/>
            <w:vMerge/>
            <w:vAlign w:val="center"/>
          </w:tcPr>
          <w:p w:rsidR="005B48BA" w:rsidRDefault="005B48BA" w:rsidP="00B40A12">
            <w:pPr>
              <w:jc w:val="center"/>
              <w:rPr>
                <w:rFonts w:ascii="Courier New" w:hAnsi="Courier New" w:cs="Courier New"/>
                <w:sz w:val="18"/>
              </w:rPr>
            </w:pPr>
          </w:p>
        </w:tc>
        <w:tc>
          <w:tcPr>
            <w:tcW w:w="970" w:type="dxa"/>
            <w:vMerge/>
          </w:tcPr>
          <w:p w:rsidR="005B48BA" w:rsidRDefault="005B48BA" w:rsidP="00B40A12">
            <w:pPr>
              <w:jc w:val="center"/>
              <w:rPr>
                <w:rFonts w:ascii="Courier New" w:hAnsi="Courier New" w:cs="Courier New"/>
                <w:b/>
                <w:sz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5B48BA" w:rsidRPr="005B48BA" w:rsidRDefault="005B48BA" w:rsidP="00920765">
            <w:pPr>
              <w:pStyle w:val="aa"/>
              <w:numPr>
                <w:ilvl w:val="0"/>
                <w:numId w:val="30"/>
              </w:numPr>
              <w:ind w:firstLineChars="0"/>
              <w:rPr>
                <w:rFonts w:ascii="Courier New" w:hAnsi="Courier New" w:cs="Courier New"/>
                <w:sz w:val="18"/>
                <w:szCs w:val="18"/>
              </w:rPr>
            </w:pPr>
            <w:r w:rsidRPr="005B48BA">
              <w:rPr>
                <w:rFonts w:ascii="Courier New" w:hAnsi="Courier New" w:cs="Courier New" w:hint="eastAsia"/>
                <w:sz w:val="18"/>
                <w:szCs w:val="18"/>
              </w:rPr>
              <w:t>设置生效</w:t>
            </w:r>
          </w:p>
          <w:p w:rsidR="005B48BA" w:rsidRDefault="005B48BA"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设置生效</w:t>
            </w:r>
          </w:p>
          <w:p w:rsidR="00930290" w:rsidRDefault="00930290"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预期结果一致</w:t>
            </w:r>
          </w:p>
          <w:p w:rsidR="00930290" w:rsidRDefault="00D27659"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开关处于关闭时</w:t>
            </w:r>
            <w:r>
              <w:rPr>
                <w:rFonts w:ascii="Courier New" w:hAnsi="Courier New" w:cs="Courier New" w:hint="eastAsia"/>
                <w:sz w:val="18"/>
                <w:szCs w:val="18"/>
              </w:rPr>
              <w:t>,</w:t>
            </w:r>
            <w:r>
              <w:rPr>
                <w:rFonts w:ascii="Courier New" w:hAnsi="Courier New" w:cs="Courier New" w:hint="eastAsia"/>
                <w:sz w:val="18"/>
                <w:szCs w:val="18"/>
              </w:rPr>
              <w:t>这几个告警不应该出现</w:t>
            </w:r>
          </w:p>
          <w:p w:rsidR="00D27659" w:rsidRDefault="00D27659"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开关处于打开时</w:t>
            </w:r>
            <w:r>
              <w:rPr>
                <w:rFonts w:ascii="Courier New" w:hAnsi="Courier New" w:cs="Courier New" w:hint="eastAsia"/>
                <w:sz w:val="18"/>
                <w:szCs w:val="18"/>
              </w:rPr>
              <w:t>,</w:t>
            </w:r>
            <w:r>
              <w:rPr>
                <w:rFonts w:ascii="Courier New" w:hAnsi="Courier New" w:cs="Courier New" w:hint="eastAsia"/>
                <w:sz w:val="18"/>
                <w:szCs w:val="18"/>
              </w:rPr>
              <w:t>这几个告警应该出现</w:t>
            </w:r>
          </w:p>
          <w:p w:rsidR="00D27659" w:rsidRPr="00930290" w:rsidRDefault="00F03466"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5B48BA" w:rsidTr="00B40A12">
        <w:trPr>
          <w:trHeight w:val="315"/>
          <w:jc w:val="center"/>
        </w:trPr>
        <w:tc>
          <w:tcPr>
            <w:tcW w:w="1337" w:type="dxa"/>
            <w:vMerge/>
            <w:vAlign w:val="center"/>
          </w:tcPr>
          <w:p w:rsidR="005B48BA" w:rsidRDefault="005B48BA" w:rsidP="00B40A12">
            <w:pPr>
              <w:jc w:val="center"/>
              <w:rPr>
                <w:rFonts w:ascii="Courier New" w:hAnsi="Courier New" w:cs="Courier New"/>
                <w:sz w:val="18"/>
              </w:rPr>
            </w:pPr>
          </w:p>
        </w:tc>
        <w:tc>
          <w:tcPr>
            <w:tcW w:w="822" w:type="dxa"/>
            <w:vMerge/>
            <w:vAlign w:val="center"/>
          </w:tcPr>
          <w:p w:rsidR="005B48BA" w:rsidRDefault="005B48BA" w:rsidP="00B40A12">
            <w:pPr>
              <w:jc w:val="center"/>
              <w:rPr>
                <w:rFonts w:ascii="Courier New" w:hAnsi="Courier New" w:cs="Courier New"/>
                <w:sz w:val="18"/>
              </w:rPr>
            </w:pPr>
          </w:p>
        </w:tc>
        <w:tc>
          <w:tcPr>
            <w:tcW w:w="970" w:type="dxa"/>
            <w:vMerge/>
          </w:tcPr>
          <w:p w:rsidR="005B48BA" w:rsidRDefault="005B48BA" w:rsidP="00B40A12">
            <w:pPr>
              <w:jc w:val="center"/>
              <w:rPr>
                <w:rFonts w:ascii="Courier New" w:hAnsi="Courier New" w:cs="Courier New"/>
                <w:b/>
                <w:sz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5B48BA" w:rsidRDefault="005B48BA" w:rsidP="00B40A12">
            <w:pPr>
              <w:rPr>
                <w:rFonts w:ascii="Courier New" w:hAnsi="Courier New" w:cs="Courier New"/>
                <w:sz w:val="18"/>
                <w:szCs w:val="18"/>
              </w:rPr>
            </w:pPr>
          </w:p>
        </w:tc>
      </w:tr>
      <w:tr w:rsidR="005B48BA" w:rsidTr="00B40A12">
        <w:trPr>
          <w:trHeight w:val="285"/>
          <w:jc w:val="center"/>
        </w:trPr>
        <w:tc>
          <w:tcPr>
            <w:tcW w:w="1337" w:type="dxa"/>
            <w:vMerge/>
            <w:vAlign w:val="center"/>
          </w:tcPr>
          <w:p w:rsidR="005B48BA" w:rsidRDefault="005B48BA" w:rsidP="00B40A12">
            <w:pPr>
              <w:jc w:val="center"/>
              <w:rPr>
                <w:rFonts w:ascii="Courier New" w:hAnsi="Courier New" w:cs="Courier New"/>
                <w:sz w:val="18"/>
              </w:rPr>
            </w:pPr>
          </w:p>
        </w:tc>
        <w:tc>
          <w:tcPr>
            <w:tcW w:w="822" w:type="dxa"/>
            <w:vMerge/>
            <w:vAlign w:val="center"/>
          </w:tcPr>
          <w:p w:rsidR="005B48BA" w:rsidRDefault="005B48BA" w:rsidP="00B40A12">
            <w:pPr>
              <w:jc w:val="center"/>
              <w:rPr>
                <w:rFonts w:ascii="Courier New" w:hAnsi="Courier New" w:cs="Courier New"/>
                <w:sz w:val="18"/>
              </w:rPr>
            </w:pPr>
          </w:p>
        </w:tc>
        <w:tc>
          <w:tcPr>
            <w:tcW w:w="970" w:type="dxa"/>
            <w:vMerge/>
          </w:tcPr>
          <w:p w:rsidR="005B48BA" w:rsidRDefault="005B48BA" w:rsidP="00B40A12">
            <w:pPr>
              <w:jc w:val="center"/>
              <w:rPr>
                <w:rFonts w:ascii="Courier New" w:hAnsi="Courier New" w:cs="Courier New"/>
                <w:b/>
                <w:sz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5B48BA" w:rsidRPr="00F03466" w:rsidRDefault="00F03466" w:rsidP="00920765">
            <w:pPr>
              <w:pStyle w:val="aa"/>
              <w:numPr>
                <w:ilvl w:val="0"/>
                <w:numId w:val="32"/>
              </w:numPr>
              <w:ind w:firstLineChars="0"/>
              <w:rPr>
                <w:rFonts w:ascii="Courier New" w:hAnsi="Courier New" w:cs="Courier New"/>
                <w:sz w:val="18"/>
                <w:szCs w:val="18"/>
              </w:rPr>
            </w:pPr>
            <w:r w:rsidRPr="00F03466">
              <w:rPr>
                <w:rFonts w:ascii="Courier New" w:hAnsi="Courier New" w:cs="Courier New" w:hint="eastAsia"/>
                <w:sz w:val="18"/>
                <w:szCs w:val="18"/>
              </w:rPr>
              <w:t>此处对输入端口报警开关的有效性设置同样适用于输出端口报警开关</w:t>
            </w:r>
            <w:r w:rsidRPr="00F03466">
              <w:rPr>
                <w:rFonts w:ascii="Courier New" w:hAnsi="Courier New" w:cs="Courier New" w:hint="eastAsia"/>
                <w:sz w:val="18"/>
                <w:szCs w:val="18"/>
              </w:rPr>
              <w:t>,</w:t>
            </w:r>
            <w:r w:rsidRPr="00F03466">
              <w:rPr>
                <w:rFonts w:ascii="Courier New" w:hAnsi="Courier New" w:cs="Courier New" w:hint="eastAsia"/>
                <w:sz w:val="18"/>
                <w:szCs w:val="18"/>
              </w:rPr>
              <w:t>只是节制的告警不同而已</w:t>
            </w:r>
          </w:p>
          <w:p w:rsidR="00F03466" w:rsidRDefault="00F03466" w:rsidP="00920765">
            <w:pPr>
              <w:pStyle w:val="aa"/>
              <w:numPr>
                <w:ilvl w:val="0"/>
                <w:numId w:val="32"/>
              </w:numPr>
              <w:ind w:firstLineChars="0"/>
              <w:rPr>
                <w:rFonts w:ascii="Courier New" w:hAnsi="Courier New" w:cs="Courier New"/>
                <w:sz w:val="18"/>
                <w:szCs w:val="18"/>
              </w:rPr>
            </w:pPr>
            <w:r>
              <w:rPr>
                <w:rFonts w:ascii="Courier New" w:hAnsi="Courier New" w:cs="Courier New" w:hint="eastAsia"/>
                <w:sz w:val="18"/>
                <w:szCs w:val="18"/>
              </w:rPr>
              <w:t>受输入端口告警开关节制的告警有：网口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输入未同步、网口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输入无有效码率、网口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输入无系统码率</w:t>
            </w:r>
            <w:r>
              <w:rPr>
                <w:rFonts w:ascii="Courier New" w:hAnsi="Courier New" w:cs="Courier New"/>
                <w:sz w:val="18"/>
                <w:szCs w:val="18"/>
              </w:rPr>
              <w:t>[x,y</w:t>
            </w:r>
            <w:r>
              <w:rPr>
                <w:rFonts w:ascii="Courier New" w:hAnsi="Courier New" w:cs="Courier New" w:hint="eastAsia"/>
                <w:sz w:val="18"/>
                <w:szCs w:val="18"/>
              </w:rPr>
              <w:t>分别为待测的网口号和端口号</w:t>
            </w:r>
            <w:r>
              <w:rPr>
                <w:rFonts w:ascii="Courier New" w:hAnsi="Courier New" w:cs="Courier New"/>
                <w:sz w:val="18"/>
                <w:szCs w:val="18"/>
              </w:rPr>
              <w:t>]</w:t>
            </w:r>
          </w:p>
          <w:p w:rsidR="00F03466" w:rsidRPr="00F03466" w:rsidRDefault="00F03466" w:rsidP="00920765">
            <w:pPr>
              <w:pStyle w:val="aa"/>
              <w:numPr>
                <w:ilvl w:val="0"/>
                <w:numId w:val="32"/>
              </w:numPr>
              <w:ind w:firstLineChars="0"/>
              <w:rPr>
                <w:rFonts w:ascii="Courier New" w:hAnsi="Courier New" w:cs="Courier New"/>
                <w:sz w:val="18"/>
                <w:szCs w:val="18"/>
              </w:rPr>
            </w:pPr>
            <w:r>
              <w:rPr>
                <w:rFonts w:ascii="Courier New" w:hAnsi="Courier New" w:cs="Courier New" w:hint="eastAsia"/>
                <w:sz w:val="18"/>
                <w:szCs w:val="18"/>
              </w:rPr>
              <w:t>受输出端口报警开关节制的告警有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无输出有效码率告警</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输出溢出告警</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组</w:t>
            </w:r>
            <w:r>
              <w:rPr>
                <w:rFonts w:ascii="Courier New" w:hAnsi="Courier New" w:cs="Courier New"/>
                <w:sz w:val="18"/>
                <w:szCs w:val="18"/>
              </w:rPr>
              <w:t>z</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码率下溢</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组</w:t>
            </w:r>
            <w:r>
              <w:rPr>
                <w:rFonts w:ascii="Courier New" w:hAnsi="Courier New" w:cs="Courier New"/>
                <w:sz w:val="18"/>
                <w:szCs w:val="18"/>
              </w:rPr>
              <w:t>z</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码率上溢</w:t>
            </w:r>
            <w:r>
              <w:rPr>
                <w:rFonts w:ascii="Courier New" w:hAnsi="Courier New" w:cs="Courier New"/>
                <w:sz w:val="18"/>
                <w:szCs w:val="18"/>
              </w:rPr>
              <w:t>[x,y,z</w:t>
            </w:r>
            <w:r>
              <w:rPr>
                <w:rFonts w:ascii="Courier New" w:hAnsi="Courier New" w:cs="Courier New" w:hint="eastAsia"/>
                <w:sz w:val="18"/>
                <w:szCs w:val="18"/>
              </w:rPr>
              <w:t>分别为待测的网口、端口以及组的序号</w:t>
            </w:r>
            <w:r>
              <w:rPr>
                <w:rFonts w:ascii="Courier New" w:hAnsi="Courier New" w:cs="Courier New"/>
                <w:sz w:val="18"/>
                <w:szCs w:val="18"/>
              </w:rPr>
              <w:t>]</w:t>
            </w:r>
          </w:p>
        </w:tc>
      </w:tr>
      <w:tr w:rsidR="005B48BA" w:rsidTr="00B40A12">
        <w:trPr>
          <w:trHeight w:val="285"/>
          <w:jc w:val="center"/>
        </w:trPr>
        <w:tc>
          <w:tcPr>
            <w:tcW w:w="1337" w:type="dxa"/>
            <w:vAlign w:val="center"/>
          </w:tcPr>
          <w:p w:rsidR="005B48BA" w:rsidRDefault="005B48BA"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5B48BA" w:rsidRDefault="005B48BA" w:rsidP="00B40A12">
            <w:pPr>
              <w:rPr>
                <w:rFonts w:ascii="Courier New" w:hAnsi="Courier New" w:cs="Courier New"/>
                <w:sz w:val="18"/>
                <w:szCs w:val="18"/>
              </w:rPr>
            </w:pPr>
          </w:p>
        </w:tc>
      </w:tr>
    </w:tbl>
    <w:p w:rsidR="00DC4E5D" w:rsidRDefault="00DC4E5D" w:rsidP="00DC4E5D">
      <w:pPr>
        <w:pStyle w:val="4"/>
      </w:pPr>
      <w:bookmarkStart w:id="137" w:name="_Toc396464095"/>
      <w:r>
        <w:rPr>
          <w:rFonts w:hint="eastAsia"/>
        </w:rPr>
        <w:t xml:space="preserve">6.2.1.4.  </w:t>
      </w:r>
      <w:r>
        <w:rPr>
          <w:rFonts w:hint="eastAsia"/>
        </w:rPr>
        <w:t>接收模式测试</w:t>
      </w:r>
      <w:bookmarkEnd w:id="137"/>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18"/>
              </w:rPr>
            </w:pPr>
            <w:r>
              <w:rPr>
                <w:rFonts w:ascii="Courier New" w:hAnsi="Courier New" w:cs="Courier New" w:hint="eastAsia"/>
                <w:sz w:val="18"/>
                <w:szCs w:val="18"/>
              </w:rPr>
              <w:t>接收模式参数功能测试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18"/>
              </w:rPr>
            </w:pPr>
            <w:r>
              <w:rPr>
                <w:rFonts w:ascii="Courier New" w:hAnsi="Courier New" w:cs="Courier New" w:hint="eastAsia"/>
                <w:sz w:val="18"/>
                <w:szCs w:val="18"/>
              </w:rPr>
              <w:t>接收端口参数设置是否生效，是否符合设计</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18"/>
              </w:rPr>
            </w:pPr>
            <w:r>
              <w:rPr>
                <w:rFonts w:ascii="Courier New" w:hAnsi="Courier New" w:cs="Courier New" w:hint="eastAsia"/>
                <w:sz w:val="18"/>
                <w:szCs w:val="18"/>
              </w:rPr>
              <w:t>测试接收端口参数是否生效</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rsidP="00920765">
            <w:pPr>
              <w:pStyle w:val="aa"/>
              <w:numPr>
                <w:ilvl w:val="0"/>
                <w:numId w:val="33"/>
              </w:numPr>
              <w:ind w:firstLineChars="0"/>
              <w:rPr>
                <w:rFonts w:ascii="Courier New" w:hAnsi="Courier New" w:cs="Courier New"/>
                <w:sz w:val="18"/>
              </w:rPr>
            </w:pPr>
            <w:r w:rsidRPr="0020089A">
              <w:rPr>
                <w:rFonts w:ascii="Courier New" w:hAnsi="Courier New" w:cs="Courier New" w:hint="eastAsia"/>
                <w:sz w:val="18"/>
              </w:rPr>
              <w:t>升级待测产品到待测版本</w:t>
            </w:r>
          </w:p>
          <w:p w:rsidR="00DC4E5D" w:rsidRDefault="00DC4E5D" w:rsidP="00920765">
            <w:pPr>
              <w:pStyle w:val="aa"/>
              <w:numPr>
                <w:ilvl w:val="0"/>
                <w:numId w:val="33"/>
              </w:numPr>
              <w:ind w:firstLineChars="0"/>
              <w:rPr>
                <w:rFonts w:ascii="Courier New" w:hAnsi="Courier New" w:cs="Courier New"/>
                <w:sz w:val="18"/>
              </w:rPr>
            </w:pPr>
            <w:r w:rsidRPr="0020089A">
              <w:rPr>
                <w:rFonts w:ascii="Courier New" w:hAnsi="Courier New" w:cs="Courier New" w:hint="eastAsia"/>
                <w:sz w:val="18"/>
              </w:rPr>
              <w:t>准备一台千兆交换机和一台百兆交换机配合测试</w:t>
            </w:r>
          </w:p>
          <w:p w:rsidR="00DC4E5D" w:rsidRPr="006D3EBB" w:rsidRDefault="00DC4E5D" w:rsidP="00920765">
            <w:pPr>
              <w:numPr>
                <w:ilvl w:val="0"/>
                <w:numId w:val="33"/>
              </w:numPr>
              <w:rPr>
                <w:rFonts w:ascii="Courier New" w:hAnsi="Courier New" w:cs="Courier New"/>
                <w:sz w:val="18"/>
                <w:szCs w:val="24"/>
              </w:rPr>
            </w:pPr>
            <w:r>
              <w:rPr>
                <w:rFonts w:ascii="Courier New" w:hAnsi="Courier New" w:cs="Courier New" w:hint="eastAsia"/>
                <w:sz w:val="18"/>
              </w:rPr>
              <w:t>若为动态端口则添加需要测试的端口</w:t>
            </w:r>
          </w:p>
          <w:p w:rsidR="006D3EBB" w:rsidRDefault="006D3EBB" w:rsidP="00920765">
            <w:pPr>
              <w:numPr>
                <w:ilvl w:val="0"/>
                <w:numId w:val="33"/>
              </w:numPr>
              <w:rPr>
                <w:rFonts w:ascii="Courier New" w:hAnsi="Courier New" w:cs="Courier New"/>
                <w:sz w:val="18"/>
                <w:szCs w:val="24"/>
              </w:rPr>
            </w:pPr>
            <w:r>
              <w:rPr>
                <w:rFonts w:ascii="Courier New" w:hAnsi="Courier New" w:cs="Courier New" w:hint="eastAsia"/>
                <w:sz w:val="18"/>
              </w:rPr>
              <w:t>若具有输入网口备份功能则必须由授权</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24"/>
              </w:rPr>
            </w:pPr>
            <w:r>
              <w:rPr>
                <w:rFonts w:ascii="Courier New" w:hAnsi="Courier New" w:cs="Courier New" w:hint="eastAsia"/>
                <w:sz w:val="18"/>
              </w:rPr>
              <w:t>公司标准</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内容</w:t>
            </w:r>
          </w:p>
        </w:tc>
      </w:tr>
      <w:tr w:rsidR="00DC4E5D" w:rsidTr="00B64322">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24"/>
              </w:rPr>
            </w:pPr>
            <w:r>
              <w:rPr>
                <w:rFonts w:ascii="Courier New" w:hAnsi="Courier New" w:cs="Courier New" w:hint="eastAsia"/>
                <w:sz w:val="18"/>
                <w:szCs w:val="18"/>
              </w:rPr>
              <w:lastRenderedPageBreak/>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DC4E5D" w:rsidRDefault="00DC4E5D">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修改接收模式为</w:t>
            </w:r>
            <w:r>
              <w:rPr>
                <w:rFonts w:ascii="Courier New" w:hAnsi="Courier New" w:cs="Courier New"/>
                <w:sz w:val="18"/>
                <w:szCs w:val="18"/>
              </w:rPr>
              <w:t>”</w:t>
            </w:r>
            <w:r>
              <w:rPr>
                <w:rFonts w:ascii="Courier New" w:hAnsi="Courier New" w:cs="Courier New" w:hint="eastAsia"/>
                <w:sz w:val="18"/>
                <w:szCs w:val="18"/>
              </w:rPr>
              <w:t>INCLUDE</w:t>
            </w:r>
            <w:r>
              <w:rPr>
                <w:rFonts w:ascii="Courier New" w:hAnsi="Courier New" w:cs="Courier New"/>
                <w:sz w:val="18"/>
                <w:szCs w:val="18"/>
              </w:rPr>
              <w:t>”</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修改接收模式为</w:t>
            </w:r>
            <w:r>
              <w:rPr>
                <w:rFonts w:ascii="Courier New" w:hAnsi="Courier New" w:cs="Courier New"/>
                <w:sz w:val="18"/>
                <w:szCs w:val="18"/>
              </w:rPr>
              <w:t>”</w:t>
            </w:r>
            <w:r>
              <w:rPr>
                <w:rFonts w:ascii="Courier New" w:hAnsi="Courier New" w:cs="Courier New" w:hint="eastAsia"/>
                <w:sz w:val="18"/>
                <w:szCs w:val="18"/>
              </w:rPr>
              <w:t>EXCLUDE</w:t>
            </w:r>
            <w:r>
              <w:rPr>
                <w:rFonts w:ascii="Courier New" w:hAnsi="Courier New" w:cs="Courier New"/>
                <w:sz w:val="18"/>
                <w:szCs w:val="18"/>
              </w:rPr>
              <w:t>”</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对备份网口执行步骤</w:t>
            </w:r>
            <w:r>
              <w:rPr>
                <w:rFonts w:ascii="Courier New" w:hAnsi="Courier New" w:cs="Courier New" w:hint="eastAsia"/>
                <w:sz w:val="18"/>
                <w:szCs w:val="18"/>
              </w:rPr>
              <w:t>1~2</w:t>
            </w:r>
            <w:r>
              <w:rPr>
                <w:rFonts w:ascii="Courier New" w:hAnsi="Courier New" w:cs="Courier New" w:hint="eastAsia"/>
                <w:sz w:val="18"/>
                <w:szCs w:val="18"/>
              </w:rPr>
              <w:t>的操作</w:t>
            </w:r>
          </w:p>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正确</w:t>
            </w:r>
            <w:r w:rsidR="00692CFF">
              <w:rPr>
                <w:rFonts w:ascii="Courier New" w:hAnsi="Courier New" w:cs="Courier New" w:hint="eastAsia"/>
                <w:sz w:val="18"/>
                <w:szCs w:val="18"/>
              </w:rPr>
              <w:t>修改</w:t>
            </w:r>
            <w:r>
              <w:rPr>
                <w:rFonts w:ascii="Courier New" w:hAnsi="Courier New" w:cs="Courier New" w:hint="eastAsia"/>
                <w:sz w:val="18"/>
                <w:szCs w:val="18"/>
              </w:rPr>
              <w:t>接收模式后重启设备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DC4E5D" w:rsidTr="00B6432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设置生效</w:t>
            </w:r>
          </w:p>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设置生效</w:t>
            </w:r>
          </w:p>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预期结果一致</w:t>
            </w:r>
          </w:p>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DC4E5D" w:rsidTr="00B6432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DC4E5D" w:rsidRDefault="00DC4E5D">
            <w:pPr>
              <w:rPr>
                <w:rFonts w:ascii="Courier New" w:hAnsi="Courier New" w:cs="Courier New"/>
                <w:sz w:val="18"/>
                <w:szCs w:val="18"/>
              </w:rPr>
            </w:pPr>
          </w:p>
        </w:tc>
      </w:tr>
      <w:tr w:rsidR="00DC4E5D" w:rsidTr="00B64322">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DC4E5D" w:rsidRDefault="00DC4E5D" w:rsidP="00920765">
            <w:pPr>
              <w:numPr>
                <w:ilvl w:val="0"/>
                <w:numId w:val="36"/>
              </w:numPr>
              <w:rPr>
                <w:rFonts w:ascii="Courier New" w:hAnsi="Courier New" w:cs="Courier New"/>
                <w:sz w:val="18"/>
                <w:szCs w:val="18"/>
              </w:rPr>
            </w:pPr>
            <w:r>
              <w:rPr>
                <w:rFonts w:ascii="Courier New" w:hAnsi="Courier New" w:cs="Courier New" w:hint="eastAsia"/>
                <w:sz w:val="18"/>
                <w:szCs w:val="18"/>
              </w:rPr>
              <w:t>接收模式只在</w:t>
            </w:r>
            <w:r>
              <w:rPr>
                <w:rFonts w:ascii="Courier New" w:hAnsi="Courier New" w:cs="Courier New"/>
                <w:sz w:val="18"/>
                <w:szCs w:val="18"/>
              </w:rPr>
              <w:t>IGMP V3</w:t>
            </w:r>
            <w:r>
              <w:rPr>
                <w:rFonts w:ascii="Courier New" w:hAnsi="Courier New" w:cs="Courier New" w:hint="eastAsia"/>
                <w:sz w:val="18"/>
                <w:szCs w:val="18"/>
              </w:rPr>
              <w:t>模式下才起作用</w:t>
            </w:r>
            <w:r>
              <w:rPr>
                <w:rFonts w:ascii="Courier New" w:hAnsi="Courier New" w:cs="Courier New"/>
                <w:sz w:val="18"/>
                <w:szCs w:val="18"/>
              </w:rPr>
              <w:t>[</w:t>
            </w:r>
            <w:r>
              <w:rPr>
                <w:rFonts w:ascii="Courier New" w:hAnsi="Courier New" w:cs="Courier New" w:hint="eastAsia"/>
                <w:sz w:val="18"/>
                <w:szCs w:val="18"/>
              </w:rPr>
              <w:t>千兆类产品一般默认工作在</w:t>
            </w:r>
            <w:r>
              <w:rPr>
                <w:rFonts w:ascii="Courier New" w:hAnsi="Courier New" w:cs="Courier New"/>
                <w:sz w:val="18"/>
                <w:szCs w:val="18"/>
              </w:rPr>
              <w:t>IGMP V2</w:t>
            </w:r>
            <w:r>
              <w:rPr>
                <w:rFonts w:ascii="Courier New" w:hAnsi="Courier New" w:cs="Courier New" w:hint="eastAsia"/>
                <w:sz w:val="18"/>
                <w:szCs w:val="18"/>
              </w:rPr>
              <w:t>状态</w:t>
            </w:r>
            <w:r>
              <w:rPr>
                <w:rFonts w:ascii="Courier New" w:hAnsi="Courier New" w:cs="Courier New"/>
                <w:sz w:val="18"/>
                <w:szCs w:val="18"/>
              </w:rPr>
              <w:t>]</w:t>
            </w:r>
          </w:p>
        </w:tc>
      </w:tr>
      <w:tr w:rsidR="00DC4E5D" w:rsidTr="00B6432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DC4E5D" w:rsidRDefault="00DC4E5D">
            <w:pPr>
              <w:rPr>
                <w:rFonts w:ascii="Courier New" w:hAnsi="Courier New" w:cs="Courier New"/>
                <w:sz w:val="18"/>
                <w:szCs w:val="18"/>
              </w:rPr>
            </w:pPr>
          </w:p>
        </w:tc>
      </w:tr>
    </w:tbl>
    <w:p w:rsidR="00B64322" w:rsidRDefault="00B64322" w:rsidP="00B64322">
      <w:pPr>
        <w:pStyle w:val="4"/>
      </w:pPr>
      <w:bookmarkStart w:id="138" w:name="_Toc396464096"/>
      <w:r>
        <w:rPr>
          <w:rFonts w:hint="eastAsia"/>
        </w:rPr>
        <w:t xml:space="preserve">6.2.1.5.  </w:t>
      </w:r>
      <w:r>
        <w:rPr>
          <w:rFonts w:hint="eastAsia"/>
        </w:rPr>
        <w:t>源</w:t>
      </w:r>
      <w:r>
        <w:rPr>
          <w:rFonts w:hint="eastAsia"/>
        </w:rPr>
        <w:t>IP</w:t>
      </w:r>
      <w:r>
        <w:rPr>
          <w:rFonts w:hint="eastAsia"/>
        </w:rPr>
        <w:t>测试</w:t>
      </w:r>
      <w:bookmarkEnd w:id="13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18"/>
              </w:rPr>
            </w:pPr>
            <w:r>
              <w:rPr>
                <w:rFonts w:ascii="Courier New" w:hAnsi="Courier New" w:cs="Courier New" w:hint="eastAsia"/>
                <w:sz w:val="18"/>
                <w:szCs w:val="18"/>
              </w:rPr>
              <w:t>源</w:t>
            </w:r>
            <w:r>
              <w:rPr>
                <w:rFonts w:ascii="Courier New" w:hAnsi="Courier New" w:cs="Courier New"/>
                <w:sz w:val="18"/>
                <w:szCs w:val="18"/>
              </w:rPr>
              <w:t>IP</w:t>
            </w:r>
            <w:r>
              <w:rPr>
                <w:rFonts w:ascii="Courier New" w:hAnsi="Courier New" w:cs="Courier New" w:hint="eastAsia"/>
                <w:sz w:val="18"/>
                <w:szCs w:val="18"/>
              </w:rPr>
              <w:t>参数功能测试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18"/>
              </w:rPr>
            </w:pPr>
            <w:r>
              <w:rPr>
                <w:rFonts w:ascii="Courier New" w:hAnsi="Courier New" w:cs="Courier New" w:hint="eastAsia"/>
                <w:sz w:val="18"/>
                <w:szCs w:val="18"/>
              </w:rPr>
              <w:t>测试源</w:t>
            </w:r>
            <w:r>
              <w:rPr>
                <w:rFonts w:ascii="Courier New" w:hAnsi="Courier New" w:cs="Courier New"/>
                <w:sz w:val="18"/>
                <w:szCs w:val="18"/>
              </w:rPr>
              <w:t>IP</w:t>
            </w:r>
            <w:r>
              <w:rPr>
                <w:rFonts w:ascii="Courier New" w:hAnsi="Courier New" w:cs="Courier New" w:hint="eastAsia"/>
                <w:sz w:val="18"/>
                <w:szCs w:val="18"/>
              </w:rPr>
              <w:t>参数功能设置是否生效，是否符合设计</w:t>
            </w:r>
            <w:r>
              <w:rPr>
                <w:rFonts w:ascii="Courier New" w:hAnsi="Courier New" w:cs="Courier New" w:hint="eastAsia"/>
                <w:sz w:val="18"/>
                <w:szCs w:val="18"/>
              </w:rPr>
              <w:t>.</w:t>
            </w:r>
            <w:r>
              <w:rPr>
                <w:rFonts w:ascii="Courier New" w:hAnsi="Courier New" w:cs="Courier New" w:hint="eastAsia"/>
                <w:sz w:val="18"/>
                <w:szCs w:val="18"/>
              </w:rPr>
              <w:t>源</w:t>
            </w:r>
            <w:r>
              <w:rPr>
                <w:rFonts w:ascii="Courier New" w:hAnsi="Courier New" w:cs="Courier New" w:hint="eastAsia"/>
                <w:sz w:val="18"/>
                <w:szCs w:val="18"/>
              </w:rPr>
              <w:t>IP</w:t>
            </w:r>
            <w:r>
              <w:rPr>
                <w:rFonts w:ascii="Courier New" w:hAnsi="Courier New" w:cs="Courier New" w:hint="eastAsia"/>
                <w:sz w:val="18"/>
                <w:szCs w:val="18"/>
              </w:rPr>
              <w:t>设计和</w:t>
            </w:r>
            <w:r>
              <w:rPr>
                <w:rFonts w:ascii="Courier New" w:hAnsi="Courier New" w:cs="Courier New" w:hint="eastAsia"/>
                <w:sz w:val="18"/>
                <w:szCs w:val="18"/>
              </w:rPr>
              <w:t>IP</w:t>
            </w:r>
            <w:r>
              <w:rPr>
                <w:rFonts w:ascii="Courier New" w:hAnsi="Courier New" w:cs="Courier New" w:hint="eastAsia"/>
                <w:sz w:val="18"/>
                <w:szCs w:val="18"/>
              </w:rPr>
              <w:t>地址设计一致</w:t>
            </w:r>
            <w:r>
              <w:rPr>
                <w:rFonts w:ascii="Courier New" w:hAnsi="Courier New" w:cs="Courier New" w:hint="eastAsia"/>
                <w:sz w:val="18"/>
                <w:szCs w:val="18"/>
              </w:rPr>
              <w:t>,</w:t>
            </w:r>
            <w:r>
              <w:rPr>
                <w:rFonts w:ascii="Courier New" w:hAnsi="Courier New" w:cs="Courier New" w:hint="eastAsia"/>
                <w:sz w:val="18"/>
                <w:szCs w:val="18"/>
              </w:rPr>
              <w:t>不同之处在于源</w:t>
            </w:r>
            <w:r>
              <w:rPr>
                <w:rFonts w:ascii="Courier New" w:hAnsi="Courier New" w:cs="Courier New" w:hint="eastAsia"/>
                <w:sz w:val="18"/>
                <w:szCs w:val="18"/>
              </w:rPr>
              <w:t>IP</w:t>
            </w:r>
            <w:r>
              <w:rPr>
                <w:rFonts w:ascii="Courier New" w:hAnsi="Courier New" w:cs="Courier New" w:hint="eastAsia"/>
                <w:sz w:val="18"/>
                <w:szCs w:val="18"/>
              </w:rPr>
              <w:t>允许设置</w:t>
            </w:r>
            <w:r>
              <w:rPr>
                <w:rFonts w:ascii="Courier New" w:hAnsi="Courier New" w:cs="Courier New" w:hint="eastAsia"/>
                <w:sz w:val="18"/>
                <w:szCs w:val="18"/>
              </w:rPr>
              <w:t>0.0.0.0</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18"/>
              </w:rPr>
            </w:pPr>
            <w:r>
              <w:rPr>
                <w:rFonts w:ascii="Courier New" w:hAnsi="Courier New" w:cs="Courier New" w:hint="eastAsia"/>
                <w:sz w:val="18"/>
                <w:szCs w:val="18"/>
              </w:rPr>
              <w:t>测试源</w:t>
            </w:r>
            <w:r>
              <w:rPr>
                <w:rFonts w:ascii="Courier New" w:hAnsi="Courier New" w:cs="Courier New"/>
                <w:sz w:val="18"/>
                <w:szCs w:val="18"/>
              </w:rPr>
              <w:t>IP</w:t>
            </w:r>
            <w:r>
              <w:rPr>
                <w:rFonts w:ascii="Courier New" w:hAnsi="Courier New" w:cs="Courier New" w:hint="eastAsia"/>
                <w:sz w:val="18"/>
                <w:szCs w:val="18"/>
              </w:rPr>
              <w:t>参数功能是否生效</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rsidP="00920765">
            <w:pPr>
              <w:numPr>
                <w:ilvl w:val="0"/>
                <w:numId w:val="37"/>
              </w:numPr>
              <w:rPr>
                <w:rFonts w:ascii="Courier New" w:hAnsi="Courier New" w:cs="Courier New"/>
                <w:sz w:val="18"/>
                <w:szCs w:val="24"/>
              </w:rPr>
            </w:pPr>
            <w:r>
              <w:rPr>
                <w:rFonts w:ascii="Courier New" w:hAnsi="Courier New" w:cs="Courier New" w:hint="eastAsia"/>
                <w:sz w:val="18"/>
              </w:rPr>
              <w:t>升级到待测版本</w:t>
            </w:r>
          </w:p>
          <w:p w:rsidR="00B64322" w:rsidRDefault="00B64322" w:rsidP="00920765">
            <w:pPr>
              <w:numPr>
                <w:ilvl w:val="0"/>
                <w:numId w:val="37"/>
              </w:numPr>
              <w:rPr>
                <w:rFonts w:ascii="Courier New" w:hAnsi="Courier New" w:cs="Courier New"/>
                <w:sz w:val="18"/>
              </w:rPr>
            </w:pPr>
            <w:r>
              <w:rPr>
                <w:rFonts w:ascii="Courier New" w:hAnsi="Courier New" w:cs="Courier New" w:hint="eastAsia"/>
                <w:sz w:val="18"/>
              </w:rPr>
              <w:t>设备启动并工作正常</w:t>
            </w:r>
          </w:p>
          <w:p w:rsidR="00B64322" w:rsidRDefault="00B64322" w:rsidP="00920765">
            <w:pPr>
              <w:numPr>
                <w:ilvl w:val="0"/>
                <w:numId w:val="37"/>
              </w:numPr>
              <w:rPr>
                <w:rFonts w:ascii="Courier New" w:hAnsi="Courier New" w:cs="Courier New"/>
                <w:sz w:val="18"/>
              </w:rPr>
            </w:pPr>
            <w:r>
              <w:rPr>
                <w:rFonts w:ascii="Courier New" w:hAnsi="Courier New" w:cs="Courier New" w:hint="eastAsia"/>
                <w:sz w:val="18"/>
              </w:rPr>
              <w:t>若为动态端口则添加需要测试的端口</w:t>
            </w:r>
          </w:p>
          <w:p w:rsidR="006D3EBB" w:rsidRPr="00B64322" w:rsidRDefault="006D3EBB" w:rsidP="00920765">
            <w:pPr>
              <w:numPr>
                <w:ilvl w:val="0"/>
                <w:numId w:val="37"/>
              </w:numPr>
              <w:rPr>
                <w:rFonts w:ascii="Courier New" w:hAnsi="Courier New" w:cs="Courier New"/>
                <w:sz w:val="18"/>
              </w:rPr>
            </w:pPr>
            <w:r>
              <w:rPr>
                <w:rFonts w:ascii="Courier New" w:hAnsi="Courier New" w:cs="Courier New" w:hint="eastAsia"/>
                <w:sz w:val="18"/>
              </w:rPr>
              <w:t>若具有输入网口备份功能则必须由授权</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24"/>
              </w:rPr>
            </w:pPr>
            <w:r>
              <w:rPr>
                <w:rFonts w:ascii="Courier New" w:hAnsi="Courier New" w:cs="Courier New" w:hint="eastAsia"/>
                <w:sz w:val="18"/>
              </w:rPr>
              <w:t>公司标准</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内容</w:t>
            </w:r>
          </w:p>
        </w:tc>
      </w:tr>
      <w:tr w:rsidR="00B64322" w:rsidTr="00770961">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B64322" w:rsidRDefault="00B64322">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B64322"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A</w:t>
            </w:r>
            <w:r>
              <w:rPr>
                <w:rFonts w:ascii="Courier New" w:hAnsi="Courier New" w:cs="Courier New" w:hint="eastAsia"/>
                <w:sz w:val="18"/>
                <w:szCs w:val="18"/>
              </w:rPr>
              <w:t>、</w:t>
            </w:r>
            <w:r>
              <w:rPr>
                <w:rFonts w:ascii="Courier New" w:hAnsi="Courier New" w:cs="Courier New" w:hint="eastAsia"/>
                <w:sz w:val="18"/>
                <w:szCs w:val="18"/>
              </w:rPr>
              <w:t>B</w:t>
            </w:r>
            <w:r>
              <w:rPr>
                <w:rFonts w:ascii="Courier New" w:hAnsi="Courier New" w:cs="Courier New" w:hint="eastAsia"/>
                <w:sz w:val="18"/>
                <w:szCs w:val="18"/>
              </w:rPr>
              <w:t>、</w:t>
            </w:r>
            <w:r>
              <w:rPr>
                <w:rFonts w:ascii="Courier New" w:hAnsi="Courier New" w:cs="Courier New" w:hint="eastAsia"/>
                <w:sz w:val="18"/>
                <w:szCs w:val="18"/>
              </w:rPr>
              <w:t>C</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FA7D3D"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0.0.0.0,</w:t>
            </w:r>
            <w:r>
              <w:rPr>
                <w:rFonts w:ascii="Courier New" w:hAnsi="Courier New" w:cs="Courier New" w:hint="eastAsia"/>
                <w:sz w:val="18"/>
                <w:szCs w:val="18"/>
              </w:rPr>
              <w:t>设置后查看是否生效</w:t>
            </w:r>
          </w:p>
          <w:p w:rsidR="00FA7D3D"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127</w:t>
            </w:r>
            <w:r>
              <w:rPr>
                <w:rFonts w:ascii="Courier New" w:hAnsi="Courier New" w:cs="Courier New" w:hint="eastAsia"/>
                <w:sz w:val="18"/>
                <w:szCs w:val="18"/>
              </w:rPr>
              <w:t>开头的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设置后查看生效</w:t>
            </w:r>
          </w:p>
          <w:p w:rsidR="00FA7D3D"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D</w:t>
            </w:r>
            <w:r>
              <w:rPr>
                <w:rFonts w:ascii="Courier New" w:hAnsi="Courier New" w:cs="Courier New" w:hint="eastAsia"/>
                <w:sz w:val="18"/>
                <w:szCs w:val="18"/>
              </w:rPr>
              <w:t>、</w:t>
            </w:r>
            <w:r>
              <w:rPr>
                <w:rFonts w:ascii="Courier New" w:hAnsi="Courier New" w:cs="Courier New" w:hint="eastAsia"/>
                <w:sz w:val="18"/>
                <w:szCs w:val="18"/>
              </w:rPr>
              <w:t>E</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FA7D3D" w:rsidRDefault="00A96F03"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为小数、负数、字母、字母串等非法数据</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A96F03" w:rsidRDefault="00A96F03" w:rsidP="00920765">
            <w:pPr>
              <w:numPr>
                <w:ilvl w:val="0"/>
                <w:numId w:val="38"/>
              </w:numPr>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1~5</w:t>
            </w:r>
          </w:p>
          <w:p w:rsidR="00A96F03" w:rsidRDefault="00692CFF" w:rsidP="00920765">
            <w:pPr>
              <w:numPr>
                <w:ilvl w:val="0"/>
                <w:numId w:val="38"/>
              </w:numPr>
              <w:rPr>
                <w:rFonts w:ascii="Courier New" w:hAnsi="Courier New" w:cs="Courier New"/>
                <w:sz w:val="18"/>
                <w:szCs w:val="18"/>
              </w:rPr>
            </w:pPr>
            <w:r>
              <w:rPr>
                <w:rFonts w:ascii="Courier New" w:hAnsi="Courier New" w:cs="Courier New" w:hint="eastAsia"/>
                <w:sz w:val="18"/>
                <w:szCs w:val="18"/>
              </w:rPr>
              <w:t>正确修改源</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B64322" w:rsidTr="00770961">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B64322"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设置生效</w:t>
            </w:r>
          </w:p>
          <w:p w:rsidR="00FA7D3D"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设置生效</w:t>
            </w:r>
          </w:p>
          <w:p w:rsidR="00FA7D3D"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A7D3D"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A7D3D" w:rsidRDefault="00A96F03" w:rsidP="00920765">
            <w:pPr>
              <w:numPr>
                <w:ilvl w:val="0"/>
                <w:numId w:val="39"/>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应给出报警提示</w:t>
            </w:r>
          </w:p>
          <w:p w:rsidR="00A96F03" w:rsidRDefault="00A96F03" w:rsidP="00920765">
            <w:pPr>
              <w:numPr>
                <w:ilvl w:val="0"/>
                <w:numId w:val="39"/>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1~5</w:t>
            </w:r>
            <w:r>
              <w:rPr>
                <w:rFonts w:ascii="Courier New" w:hAnsi="Courier New" w:cs="Courier New" w:hint="eastAsia"/>
                <w:sz w:val="18"/>
                <w:szCs w:val="18"/>
              </w:rPr>
              <w:t>预期结果一致</w:t>
            </w:r>
          </w:p>
          <w:p w:rsidR="00A96F03" w:rsidRDefault="00692CFF" w:rsidP="00920765">
            <w:pPr>
              <w:numPr>
                <w:ilvl w:val="0"/>
                <w:numId w:val="39"/>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B64322" w:rsidTr="00770961">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B64322" w:rsidRDefault="00B64322">
            <w:pPr>
              <w:rPr>
                <w:rFonts w:ascii="Courier New" w:hAnsi="Courier New" w:cs="Courier New"/>
                <w:sz w:val="18"/>
                <w:szCs w:val="18"/>
              </w:rPr>
            </w:pPr>
          </w:p>
        </w:tc>
      </w:tr>
      <w:tr w:rsidR="00B64322" w:rsidTr="00770961">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B64322" w:rsidRDefault="00B64322" w:rsidP="00920765">
            <w:pPr>
              <w:numPr>
                <w:ilvl w:val="0"/>
                <w:numId w:val="40"/>
              </w:numPr>
              <w:rPr>
                <w:rFonts w:ascii="Courier New" w:hAnsi="Courier New" w:cs="Courier New"/>
                <w:sz w:val="18"/>
                <w:szCs w:val="18"/>
              </w:rPr>
            </w:pPr>
            <w:r>
              <w:rPr>
                <w:rFonts w:ascii="Courier New" w:hAnsi="Courier New" w:cs="Courier New" w:hint="eastAsia"/>
                <w:sz w:val="18"/>
                <w:szCs w:val="18"/>
              </w:rPr>
              <w:t>源</w:t>
            </w:r>
            <w:r>
              <w:rPr>
                <w:rFonts w:ascii="Courier New" w:hAnsi="Courier New" w:cs="Courier New"/>
                <w:sz w:val="18"/>
                <w:szCs w:val="18"/>
              </w:rPr>
              <w:t>IP1</w:t>
            </w:r>
            <w:r>
              <w:rPr>
                <w:rFonts w:ascii="Courier New" w:hAnsi="Courier New" w:cs="Courier New" w:hint="eastAsia"/>
                <w:sz w:val="18"/>
                <w:szCs w:val="18"/>
              </w:rPr>
              <w:t>应用在</w:t>
            </w:r>
            <w:r>
              <w:rPr>
                <w:rFonts w:ascii="Courier New" w:hAnsi="Courier New" w:cs="Courier New"/>
                <w:sz w:val="18"/>
                <w:szCs w:val="18"/>
              </w:rPr>
              <w:t>IGMP V3</w:t>
            </w:r>
            <w:r w:rsidR="00692CFF">
              <w:rPr>
                <w:rFonts w:ascii="Courier New" w:hAnsi="Courier New" w:cs="Courier New" w:hint="eastAsia"/>
                <w:sz w:val="18"/>
                <w:szCs w:val="18"/>
              </w:rPr>
              <w:t>的源过滤</w:t>
            </w:r>
            <w:r>
              <w:rPr>
                <w:rFonts w:ascii="Courier New" w:hAnsi="Courier New" w:cs="Courier New" w:hint="eastAsia"/>
                <w:sz w:val="18"/>
                <w:szCs w:val="18"/>
              </w:rPr>
              <w:t>的</w:t>
            </w:r>
            <w:r w:rsidR="00692CFF">
              <w:rPr>
                <w:rFonts w:ascii="Courier New" w:hAnsi="Courier New" w:cs="Courier New" w:hint="eastAsia"/>
                <w:sz w:val="18"/>
                <w:szCs w:val="18"/>
              </w:rPr>
              <w:t>场景下</w:t>
            </w:r>
          </w:p>
        </w:tc>
      </w:tr>
      <w:tr w:rsidR="00B64322" w:rsidTr="00770961">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B64322" w:rsidRDefault="00B64322">
            <w:pPr>
              <w:rPr>
                <w:rFonts w:ascii="Courier New" w:hAnsi="Courier New" w:cs="Courier New"/>
                <w:sz w:val="18"/>
                <w:szCs w:val="18"/>
              </w:rPr>
            </w:pPr>
          </w:p>
        </w:tc>
      </w:tr>
    </w:tbl>
    <w:p w:rsidR="00770961" w:rsidRDefault="00770961" w:rsidP="00770961">
      <w:pPr>
        <w:pStyle w:val="4"/>
      </w:pPr>
      <w:bookmarkStart w:id="139" w:name="_6.2.1.6.__接收网络传输协议测试"/>
      <w:bookmarkStart w:id="140" w:name="_Toc396464097"/>
      <w:bookmarkEnd w:id="139"/>
      <w:r>
        <w:rPr>
          <w:rFonts w:hint="eastAsia"/>
        </w:rPr>
        <w:t xml:space="preserve">6.2.1.6.  </w:t>
      </w:r>
      <w:r w:rsidR="0023653A">
        <w:rPr>
          <w:rFonts w:hint="eastAsia"/>
        </w:rPr>
        <w:t>接收</w:t>
      </w:r>
      <w:r>
        <w:rPr>
          <w:rFonts w:hint="eastAsia"/>
        </w:rPr>
        <w:t>网络传输协议测试</w:t>
      </w:r>
      <w:bookmarkEnd w:id="14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770961" w:rsidRDefault="00770961" w:rsidP="00770961">
            <w:pPr>
              <w:rPr>
                <w:rFonts w:ascii="Courier New" w:hAnsi="Courier New" w:cs="Courier New"/>
                <w:sz w:val="18"/>
                <w:szCs w:val="18"/>
              </w:rPr>
            </w:pPr>
            <w:r>
              <w:rPr>
                <w:rFonts w:ascii="Courier New" w:hAnsi="Courier New" w:cs="Courier New" w:hint="eastAsia"/>
                <w:sz w:val="18"/>
                <w:szCs w:val="18"/>
              </w:rPr>
              <w:t>网络传输协议参数测试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770961" w:rsidRDefault="00770961">
            <w:pPr>
              <w:rPr>
                <w:rFonts w:ascii="Courier New" w:hAnsi="Courier New" w:cs="Courier New"/>
                <w:sz w:val="18"/>
                <w:szCs w:val="18"/>
              </w:rPr>
            </w:pPr>
            <w:r>
              <w:rPr>
                <w:rFonts w:ascii="Courier New" w:hAnsi="Courier New" w:cs="Courier New" w:hint="eastAsia"/>
                <w:sz w:val="18"/>
                <w:szCs w:val="18"/>
              </w:rPr>
              <w:t>网络传输协议可设置为</w:t>
            </w:r>
            <w:r>
              <w:rPr>
                <w:rFonts w:ascii="Courier New" w:hAnsi="Courier New" w:cs="Courier New"/>
                <w:sz w:val="18"/>
                <w:szCs w:val="18"/>
              </w:rPr>
              <w:t>UDP</w:t>
            </w:r>
            <w:r>
              <w:rPr>
                <w:rFonts w:ascii="Courier New" w:hAnsi="Courier New" w:cs="Courier New" w:hint="eastAsia"/>
                <w:sz w:val="18"/>
                <w:szCs w:val="18"/>
              </w:rPr>
              <w:t>和</w:t>
            </w:r>
            <w:r>
              <w:rPr>
                <w:rFonts w:ascii="Courier New" w:hAnsi="Courier New" w:cs="Courier New"/>
                <w:sz w:val="18"/>
                <w:szCs w:val="18"/>
              </w:rPr>
              <w:t>RTP</w:t>
            </w:r>
            <w:r>
              <w:rPr>
                <w:rFonts w:ascii="Courier New" w:hAnsi="Courier New" w:cs="Courier New" w:hint="eastAsia"/>
                <w:sz w:val="18"/>
                <w:szCs w:val="18"/>
              </w:rPr>
              <w:t>两种</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770961" w:rsidRDefault="00770961">
            <w:pPr>
              <w:rPr>
                <w:rFonts w:ascii="Courier New" w:hAnsi="Courier New" w:cs="Courier New"/>
                <w:sz w:val="18"/>
                <w:szCs w:val="18"/>
              </w:rPr>
            </w:pPr>
            <w:r>
              <w:rPr>
                <w:rFonts w:ascii="Courier New" w:hAnsi="Courier New" w:cs="Courier New" w:hint="eastAsia"/>
                <w:sz w:val="18"/>
                <w:szCs w:val="18"/>
              </w:rPr>
              <w:t>测试输入网口传输协议参数是否设置生效</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1262AE" w:rsidRDefault="001262AE" w:rsidP="00920765">
            <w:pPr>
              <w:numPr>
                <w:ilvl w:val="0"/>
                <w:numId w:val="41"/>
              </w:numPr>
              <w:rPr>
                <w:rFonts w:ascii="Courier New" w:hAnsi="Courier New" w:cs="Courier New"/>
                <w:sz w:val="18"/>
                <w:szCs w:val="24"/>
              </w:rPr>
            </w:pPr>
            <w:r>
              <w:rPr>
                <w:rFonts w:ascii="Courier New" w:hAnsi="Courier New" w:cs="Courier New" w:hint="eastAsia"/>
                <w:sz w:val="18"/>
              </w:rPr>
              <w:t>升级到待测版本</w:t>
            </w:r>
          </w:p>
          <w:p w:rsidR="001262AE" w:rsidRDefault="001262AE" w:rsidP="00920765">
            <w:pPr>
              <w:numPr>
                <w:ilvl w:val="0"/>
                <w:numId w:val="41"/>
              </w:numPr>
              <w:rPr>
                <w:rFonts w:ascii="Courier New" w:hAnsi="Courier New" w:cs="Courier New"/>
                <w:sz w:val="18"/>
              </w:rPr>
            </w:pPr>
            <w:r>
              <w:rPr>
                <w:rFonts w:ascii="Courier New" w:hAnsi="Courier New" w:cs="Courier New" w:hint="eastAsia"/>
                <w:sz w:val="18"/>
              </w:rPr>
              <w:t>设备启动并工作正常</w:t>
            </w:r>
          </w:p>
          <w:p w:rsidR="00770961" w:rsidRPr="006D3EBB" w:rsidRDefault="001262AE" w:rsidP="00920765">
            <w:pPr>
              <w:numPr>
                <w:ilvl w:val="0"/>
                <w:numId w:val="41"/>
              </w:numPr>
              <w:rPr>
                <w:rFonts w:ascii="Courier New" w:hAnsi="Courier New" w:cs="Courier New"/>
                <w:sz w:val="18"/>
                <w:szCs w:val="24"/>
              </w:rPr>
            </w:pPr>
            <w:r>
              <w:rPr>
                <w:rFonts w:ascii="Courier New" w:hAnsi="Courier New" w:cs="Courier New" w:hint="eastAsia"/>
                <w:sz w:val="18"/>
              </w:rPr>
              <w:t>若为动态端口则添加需要测试的端口</w:t>
            </w:r>
          </w:p>
          <w:p w:rsidR="006D3EBB" w:rsidRDefault="006D3EBB" w:rsidP="00920765">
            <w:pPr>
              <w:numPr>
                <w:ilvl w:val="0"/>
                <w:numId w:val="41"/>
              </w:numPr>
              <w:rPr>
                <w:rFonts w:ascii="Courier New" w:hAnsi="Courier New" w:cs="Courier New"/>
                <w:sz w:val="18"/>
                <w:szCs w:val="24"/>
              </w:rPr>
            </w:pPr>
            <w:r>
              <w:rPr>
                <w:rFonts w:ascii="Courier New" w:hAnsi="Courier New" w:cs="Courier New" w:hint="eastAsia"/>
                <w:sz w:val="18"/>
              </w:rPr>
              <w:t>若具有输入网口备份功能则必须由授权</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770961" w:rsidRDefault="00770961">
            <w:pPr>
              <w:rPr>
                <w:rFonts w:ascii="Courier New" w:hAnsi="Courier New" w:cs="Courier New"/>
                <w:sz w:val="18"/>
                <w:szCs w:val="24"/>
              </w:rPr>
            </w:pPr>
            <w:r>
              <w:rPr>
                <w:rFonts w:ascii="Courier New" w:hAnsi="Courier New" w:cs="Courier New" w:hint="eastAsia"/>
                <w:sz w:val="18"/>
              </w:rPr>
              <w:t>公司标准</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内容</w:t>
            </w:r>
          </w:p>
        </w:tc>
      </w:tr>
      <w:tr w:rsidR="00770961" w:rsidTr="00AC592E">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770961" w:rsidRDefault="00770961">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770961" w:rsidRDefault="00704D39"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设置端口的接收端口为偶数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UDP,</w:t>
            </w:r>
            <w:r>
              <w:rPr>
                <w:rFonts w:ascii="Courier New" w:hAnsi="Courier New" w:cs="Courier New" w:hint="eastAsia"/>
                <w:sz w:val="18"/>
                <w:szCs w:val="18"/>
              </w:rPr>
              <w:t>设置后查看是否生效</w:t>
            </w:r>
          </w:p>
          <w:p w:rsidR="00704D39" w:rsidRDefault="00704D39"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w:t>
            </w:r>
            <w:r w:rsidR="009521BB">
              <w:rPr>
                <w:rFonts w:ascii="Courier New" w:hAnsi="Courier New" w:cs="Courier New" w:hint="eastAsia"/>
                <w:sz w:val="18"/>
                <w:szCs w:val="18"/>
              </w:rPr>
              <w:t>偶数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RTP,</w:t>
            </w:r>
            <w:r>
              <w:rPr>
                <w:rFonts w:ascii="Courier New" w:hAnsi="Courier New" w:cs="Courier New" w:hint="eastAsia"/>
                <w:sz w:val="18"/>
                <w:szCs w:val="18"/>
              </w:rPr>
              <w:t>设置后查看是否生效</w:t>
            </w:r>
          </w:p>
          <w:p w:rsidR="00704D39" w:rsidRDefault="009521BB"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设置端口的接收端口为奇数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UDP,</w:t>
            </w:r>
            <w:r>
              <w:rPr>
                <w:rFonts w:ascii="Courier New" w:hAnsi="Courier New" w:cs="Courier New" w:hint="eastAsia"/>
                <w:sz w:val="18"/>
                <w:szCs w:val="18"/>
              </w:rPr>
              <w:t>设置后查看是否生效</w:t>
            </w:r>
          </w:p>
          <w:p w:rsidR="009521BB" w:rsidRDefault="009521BB"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设置端口的接收端口为奇数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RTP,</w:t>
            </w:r>
            <w:r>
              <w:rPr>
                <w:rFonts w:ascii="Courier New" w:hAnsi="Courier New" w:cs="Courier New" w:hint="eastAsia"/>
                <w:sz w:val="18"/>
                <w:szCs w:val="18"/>
              </w:rPr>
              <w:t>设置后查看是否生效</w:t>
            </w:r>
          </w:p>
          <w:p w:rsidR="009521BB" w:rsidRDefault="009521BB" w:rsidP="00920765">
            <w:pPr>
              <w:numPr>
                <w:ilvl w:val="0"/>
                <w:numId w:val="42"/>
              </w:numPr>
              <w:rPr>
                <w:rFonts w:ascii="Courier New" w:hAnsi="Courier New" w:cs="Courier New"/>
                <w:sz w:val="18"/>
                <w:szCs w:val="18"/>
              </w:rPr>
            </w:pPr>
            <w:r>
              <w:rPr>
                <w:rFonts w:ascii="Courier New" w:hAnsi="Courier New" w:cs="Courier New" w:hint="eastAsia"/>
                <w:sz w:val="18"/>
                <w:szCs w:val="18"/>
              </w:rPr>
              <w:t>[</w:t>
            </w:r>
            <w:r>
              <w:rPr>
                <w:rFonts w:ascii="Courier New" w:hAnsi="Courier New" w:cs="Courier New" w:hint="eastAsia"/>
                <w:sz w:val="18"/>
                <w:szCs w:val="18"/>
              </w:rPr>
              <w:t>此步骤仅输入执行</w:t>
            </w:r>
            <w:r>
              <w:rPr>
                <w:rFonts w:ascii="Courier New" w:hAnsi="Courier New" w:cs="Courier New" w:hint="eastAsia"/>
                <w:sz w:val="18"/>
                <w:szCs w:val="18"/>
              </w:rPr>
              <w:t>]</w:t>
            </w:r>
            <w:r>
              <w:rPr>
                <w:rFonts w:ascii="Courier New" w:hAnsi="Courier New" w:cs="Courier New" w:hint="eastAsia"/>
                <w:sz w:val="18"/>
                <w:szCs w:val="18"/>
              </w:rPr>
              <w:t>若存在输入网口备份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1~4</w:t>
            </w:r>
          </w:p>
          <w:p w:rsidR="009521BB" w:rsidRDefault="007E405C" w:rsidP="00920765">
            <w:pPr>
              <w:numPr>
                <w:ilvl w:val="0"/>
                <w:numId w:val="42"/>
              </w:numPr>
              <w:rPr>
                <w:rFonts w:ascii="Courier New" w:hAnsi="Courier New" w:cs="Courier New"/>
                <w:sz w:val="18"/>
                <w:szCs w:val="18"/>
              </w:rPr>
            </w:pPr>
            <w:r>
              <w:rPr>
                <w:rFonts w:ascii="Courier New" w:hAnsi="Courier New" w:cs="Courier New" w:hint="eastAsia"/>
                <w:sz w:val="18"/>
                <w:szCs w:val="18"/>
              </w:rPr>
              <w:t>[</w:t>
            </w:r>
            <w:r>
              <w:rPr>
                <w:rFonts w:ascii="Courier New" w:hAnsi="Courier New" w:cs="Courier New" w:hint="eastAsia"/>
                <w:sz w:val="18"/>
                <w:szCs w:val="18"/>
              </w:rPr>
              <w:t>此步骤仅输出执行</w:t>
            </w:r>
            <w:r>
              <w:rPr>
                <w:rFonts w:ascii="Courier New" w:hAnsi="Courier New" w:cs="Courier New" w:hint="eastAsia"/>
                <w:sz w:val="18"/>
                <w:szCs w:val="18"/>
              </w:rPr>
              <w:t>]</w:t>
            </w: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sidR="003D107F">
              <w:rPr>
                <w:rFonts w:ascii="Courier New" w:hAnsi="Courier New" w:cs="Courier New" w:hint="eastAsia"/>
                <w:sz w:val="18"/>
                <w:szCs w:val="18"/>
              </w:rPr>
              <w:t>修改主网口端口的网络传输协议生效后</w:t>
            </w:r>
            <w:r w:rsidR="003D107F">
              <w:rPr>
                <w:rFonts w:ascii="Courier New" w:hAnsi="Courier New" w:cs="Courier New" w:hint="eastAsia"/>
                <w:sz w:val="18"/>
                <w:szCs w:val="18"/>
              </w:rPr>
              <w:t>,</w:t>
            </w:r>
            <w:r w:rsidR="003D107F">
              <w:rPr>
                <w:rFonts w:ascii="Courier New" w:hAnsi="Courier New" w:cs="Courier New" w:hint="eastAsia"/>
                <w:sz w:val="18"/>
                <w:szCs w:val="18"/>
              </w:rPr>
              <w:t>查看备份网口对应端口的网络传输协议</w:t>
            </w:r>
          </w:p>
          <w:p w:rsidR="003D107F" w:rsidRDefault="002A37E9" w:rsidP="00920765">
            <w:pPr>
              <w:numPr>
                <w:ilvl w:val="0"/>
                <w:numId w:val="42"/>
              </w:numPr>
              <w:rPr>
                <w:rFonts w:ascii="Courier New" w:hAnsi="Courier New" w:cs="Courier New"/>
                <w:sz w:val="18"/>
                <w:szCs w:val="18"/>
              </w:rPr>
            </w:pPr>
            <w:r>
              <w:rPr>
                <w:rFonts w:ascii="Courier New" w:hAnsi="Courier New" w:cs="Courier New" w:hint="eastAsia"/>
                <w:sz w:val="18"/>
                <w:szCs w:val="18"/>
              </w:rPr>
              <w:t>[</w:t>
            </w:r>
            <w:r w:rsidR="00007913">
              <w:rPr>
                <w:rFonts w:ascii="Courier New" w:hAnsi="Courier New" w:cs="Courier New" w:hint="eastAsia"/>
                <w:sz w:val="18"/>
                <w:szCs w:val="18"/>
              </w:rPr>
              <w:t>此步骤仅输出执行</w:t>
            </w:r>
            <w:r>
              <w:rPr>
                <w:rFonts w:ascii="Courier New" w:hAnsi="Courier New" w:cs="Courier New" w:hint="eastAsia"/>
                <w:sz w:val="18"/>
                <w:szCs w:val="18"/>
              </w:rPr>
              <w:t>]</w:t>
            </w:r>
            <w:r w:rsidR="00543076">
              <w:rPr>
                <w:rFonts w:ascii="Courier New" w:hAnsi="Courier New" w:cs="Courier New" w:hint="eastAsia"/>
                <w:sz w:val="18"/>
                <w:szCs w:val="18"/>
              </w:rPr>
              <w:t>若存在输出网口流复制功能</w:t>
            </w:r>
            <w:r w:rsidR="00543076">
              <w:rPr>
                <w:rFonts w:ascii="Courier New" w:hAnsi="Courier New" w:cs="Courier New" w:hint="eastAsia"/>
                <w:sz w:val="18"/>
                <w:szCs w:val="18"/>
              </w:rPr>
              <w:t>,</w:t>
            </w:r>
            <w:r w:rsidR="00543076">
              <w:rPr>
                <w:rFonts w:ascii="Courier New" w:hAnsi="Courier New" w:cs="Courier New" w:hint="eastAsia"/>
                <w:sz w:val="18"/>
                <w:szCs w:val="18"/>
              </w:rPr>
              <w:t>打开对应功能</w:t>
            </w:r>
            <w:r w:rsidR="00CD030C">
              <w:rPr>
                <w:rFonts w:ascii="Courier New" w:hAnsi="Courier New" w:cs="Courier New" w:hint="eastAsia"/>
                <w:sz w:val="18"/>
                <w:szCs w:val="18"/>
              </w:rPr>
              <w:t>开关</w:t>
            </w:r>
            <w:r w:rsidR="00CD030C">
              <w:rPr>
                <w:rFonts w:ascii="Courier New" w:hAnsi="Courier New" w:cs="Courier New" w:hint="eastAsia"/>
                <w:sz w:val="18"/>
                <w:szCs w:val="18"/>
              </w:rPr>
              <w:t>,</w:t>
            </w:r>
            <w:r w:rsidR="00CD030C">
              <w:rPr>
                <w:rFonts w:ascii="Courier New" w:hAnsi="Courier New" w:cs="Courier New" w:hint="eastAsia"/>
                <w:sz w:val="18"/>
                <w:szCs w:val="18"/>
              </w:rPr>
              <w:t>将主网口对应端口的网络传输协议修改为</w:t>
            </w:r>
            <w:r w:rsidR="00CD030C">
              <w:rPr>
                <w:rFonts w:ascii="Courier New" w:hAnsi="Courier New" w:cs="Courier New" w:hint="eastAsia"/>
                <w:sz w:val="18"/>
                <w:szCs w:val="18"/>
              </w:rPr>
              <w:t>UDP,</w:t>
            </w:r>
            <w:r w:rsidR="00CD030C">
              <w:rPr>
                <w:rFonts w:ascii="Courier New" w:hAnsi="Courier New" w:cs="Courier New" w:hint="eastAsia"/>
                <w:sz w:val="18"/>
                <w:szCs w:val="18"/>
              </w:rPr>
              <w:t>接着将所备份网口对应端口的接收端口修改为奇数</w:t>
            </w:r>
            <w:r w:rsidR="00CD030C">
              <w:rPr>
                <w:rFonts w:ascii="Courier New" w:hAnsi="Courier New" w:cs="Courier New" w:hint="eastAsia"/>
                <w:sz w:val="18"/>
                <w:szCs w:val="18"/>
              </w:rPr>
              <w:t>,</w:t>
            </w:r>
            <w:r w:rsidR="00CD030C">
              <w:rPr>
                <w:rFonts w:ascii="Courier New" w:hAnsi="Courier New" w:cs="Courier New" w:hint="eastAsia"/>
                <w:sz w:val="18"/>
                <w:szCs w:val="18"/>
              </w:rPr>
              <w:t>此时关闭输出网口流复制功能开关</w:t>
            </w:r>
            <w:r w:rsidR="00CD030C">
              <w:rPr>
                <w:rFonts w:ascii="Courier New" w:hAnsi="Courier New" w:cs="Courier New" w:hint="eastAsia"/>
                <w:sz w:val="18"/>
                <w:szCs w:val="18"/>
              </w:rPr>
              <w:t>,</w:t>
            </w:r>
            <w:r w:rsidR="00CD030C">
              <w:rPr>
                <w:rFonts w:ascii="Courier New" w:hAnsi="Courier New" w:cs="Courier New" w:hint="eastAsia"/>
                <w:sz w:val="18"/>
                <w:szCs w:val="18"/>
              </w:rPr>
              <w:t>将主网口端口的接收端口修改为偶数后</w:t>
            </w:r>
            <w:r w:rsidR="00CD030C">
              <w:rPr>
                <w:rFonts w:ascii="Courier New" w:hAnsi="Courier New" w:cs="Courier New" w:hint="eastAsia"/>
                <w:sz w:val="18"/>
                <w:szCs w:val="18"/>
              </w:rPr>
              <w:t>,</w:t>
            </w:r>
            <w:r w:rsidR="00CD030C">
              <w:rPr>
                <w:rFonts w:ascii="Courier New" w:hAnsi="Courier New" w:cs="Courier New" w:hint="eastAsia"/>
                <w:sz w:val="18"/>
                <w:szCs w:val="18"/>
              </w:rPr>
              <w:t>再将主网口对应端口的网络协议修改为</w:t>
            </w:r>
            <w:r w:rsidR="00CD030C">
              <w:rPr>
                <w:rFonts w:ascii="Courier New" w:hAnsi="Courier New" w:cs="Courier New"/>
                <w:sz w:val="18"/>
                <w:szCs w:val="18"/>
              </w:rPr>
              <w:t>”</w:t>
            </w:r>
            <w:r w:rsidR="00CD030C">
              <w:rPr>
                <w:rFonts w:ascii="Courier New" w:hAnsi="Courier New" w:cs="Courier New" w:hint="eastAsia"/>
                <w:sz w:val="18"/>
                <w:szCs w:val="18"/>
              </w:rPr>
              <w:t>RTP</w:t>
            </w:r>
            <w:r w:rsidR="00CD030C">
              <w:rPr>
                <w:rFonts w:ascii="Courier New" w:hAnsi="Courier New" w:cs="Courier New"/>
                <w:sz w:val="18"/>
                <w:szCs w:val="18"/>
              </w:rPr>
              <w:t>”</w:t>
            </w:r>
            <w:r w:rsidR="00CD030C">
              <w:rPr>
                <w:rFonts w:ascii="Courier New" w:hAnsi="Courier New" w:cs="Courier New" w:hint="eastAsia"/>
                <w:sz w:val="18"/>
                <w:szCs w:val="18"/>
              </w:rPr>
              <w:t>,</w:t>
            </w:r>
            <w:r w:rsidR="00CD030C">
              <w:rPr>
                <w:rFonts w:ascii="Courier New" w:hAnsi="Courier New" w:cs="Courier New" w:hint="eastAsia"/>
                <w:sz w:val="18"/>
                <w:szCs w:val="18"/>
              </w:rPr>
              <w:t>设置后查看是否生效</w:t>
            </w:r>
          </w:p>
          <w:p w:rsidR="00CD030C" w:rsidRDefault="00CD030C" w:rsidP="00920765">
            <w:pPr>
              <w:numPr>
                <w:ilvl w:val="0"/>
                <w:numId w:val="42"/>
              </w:numPr>
              <w:rPr>
                <w:rFonts w:ascii="Courier New" w:hAnsi="Courier New" w:cs="Courier New"/>
                <w:sz w:val="18"/>
                <w:szCs w:val="18"/>
              </w:rPr>
            </w:pPr>
            <w:r>
              <w:rPr>
                <w:rFonts w:ascii="Courier New" w:hAnsi="Courier New" w:cs="Courier New" w:hint="eastAsia"/>
                <w:sz w:val="18"/>
                <w:szCs w:val="18"/>
              </w:rPr>
              <w:t>正确修改网络传输协议参数后重启设备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770961" w:rsidTr="00AC592E">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tcPr>
          <w:p w:rsidR="00770961" w:rsidRDefault="00770961">
            <w:pPr>
              <w:rPr>
                <w:rFonts w:ascii="Courier New" w:hAnsi="Courier New" w:cs="Courier New"/>
                <w:sz w:val="18"/>
                <w:szCs w:val="18"/>
              </w:rPr>
            </w:pPr>
          </w:p>
        </w:tc>
      </w:tr>
      <w:tr w:rsidR="00770961" w:rsidTr="00AC592E">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hideMark/>
          </w:tcPr>
          <w:p w:rsidR="00770961" w:rsidRDefault="00704D39" w:rsidP="00920765">
            <w:pPr>
              <w:numPr>
                <w:ilvl w:val="0"/>
                <w:numId w:val="43"/>
              </w:numPr>
              <w:rPr>
                <w:rFonts w:ascii="Courier New" w:hAnsi="Courier New" w:cs="Courier New"/>
                <w:sz w:val="18"/>
                <w:szCs w:val="18"/>
              </w:rPr>
            </w:pPr>
            <w:r>
              <w:rPr>
                <w:rFonts w:ascii="Courier New" w:hAnsi="Courier New" w:cs="Courier New" w:hint="eastAsia"/>
                <w:sz w:val="18"/>
                <w:szCs w:val="18"/>
              </w:rPr>
              <w:t>设置生效</w:t>
            </w:r>
          </w:p>
          <w:p w:rsidR="00704D39" w:rsidRDefault="00704D39" w:rsidP="00920765">
            <w:pPr>
              <w:numPr>
                <w:ilvl w:val="0"/>
                <w:numId w:val="43"/>
              </w:numPr>
              <w:rPr>
                <w:rFonts w:ascii="Courier New" w:hAnsi="Courier New" w:cs="Courier New"/>
                <w:sz w:val="18"/>
                <w:szCs w:val="18"/>
              </w:rPr>
            </w:pPr>
            <w:r>
              <w:rPr>
                <w:rFonts w:ascii="Courier New" w:hAnsi="Courier New" w:cs="Courier New" w:hint="eastAsia"/>
                <w:sz w:val="18"/>
                <w:szCs w:val="18"/>
              </w:rPr>
              <w:t>设置生效</w:t>
            </w:r>
          </w:p>
          <w:p w:rsidR="00704D39" w:rsidRDefault="009521BB" w:rsidP="00920765">
            <w:pPr>
              <w:numPr>
                <w:ilvl w:val="0"/>
                <w:numId w:val="43"/>
              </w:numPr>
              <w:rPr>
                <w:rFonts w:ascii="Courier New" w:hAnsi="Courier New" w:cs="Courier New"/>
                <w:sz w:val="18"/>
                <w:szCs w:val="18"/>
              </w:rPr>
            </w:pPr>
            <w:r>
              <w:rPr>
                <w:rFonts w:ascii="Courier New" w:hAnsi="Courier New" w:cs="Courier New" w:hint="eastAsia"/>
                <w:sz w:val="18"/>
                <w:szCs w:val="18"/>
              </w:rPr>
              <w:t>设置生效</w:t>
            </w:r>
          </w:p>
          <w:p w:rsidR="009521BB" w:rsidRDefault="009521BB" w:rsidP="00920765">
            <w:pPr>
              <w:numPr>
                <w:ilvl w:val="0"/>
                <w:numId w:val="43"/>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应该给出报错提示</w:t>
            </w:r>
          </w:p>
          <w:p w:rsidR="009521BB" w:rsidRDefault="009521BB" w:rsidP="00920765">
            <w:pPr>
              <w:numPr>
                <w:ilvl w:val="0"/>
                <w:numId w:val="43"/>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1~4</w:t>
            </w:r>
            <w:r>
              <w:rPr>
                <w:rFonts w:ascii="Courier New" w:hAnsi="Courier New" w:cs="Courier New" w:hint="eastAsia"/>
                <w:sz w:val="18"/>
                <w:szCs w:val="18"/>
              </w:rPr>
              <w:t>预期结果一致</w:t>
            </w:r>
          </w:p>
          <w:p w:rsidR="009521BB" w:rsidRDefault="003D107F" w:rsidP="00920765">
            <w:pPr>
              <w:numPr>
                <w:ilvl w:val="0"/>
                <w:numId w:val="43"/>
              </w:numPr>
              <w:rPr>
                <w:rFonts w:ascii="Courier New" w:hAnsi="Courier New" w:cs="Courier New"/>
                <w:sz w:val="18"/>
                <w:szCs w:val="18"/>
              </w:rPr>
            </w:pPr>
            <w:r>
              <w:rPr>
                <w:rFonts w:ascii="Courier New" w:hAnsi="Courier New" w:cs="Courier New" w:hint="eastAsia"/>
                <w:sz w:val="18"/>
                <w:szCs w:val="18"/>
              </w:rPr>
              <w:t>备份网口端口的网络传输协议应该为灰色不可设置状态</w:t>
            </w:r>
            <w:r>
              <w:rPr>
                <w:rFonts w:ascii="Courier New" w:hAnsi="Courier New" w:cs="Courier New" w:hint="eastAsia"/>
                <w:sz w:val="18"/>
                <w:szCs w:val="18"/>
              </w:rPr>
              <w:t>,</w:t>
            </w:r>
            <w:r>
              <w:rPr>
                <w:rFonts w:ascii="Courier New" w:hAnsi="Courier New" w:cs="Courier New" w:hint="eastAsia"/>
                <w:sz w:val="18"/>
                <w:szCs w:val="18"/>
              </w:rPr>
              <w:t>且其值保持和主网口对应端口的网络传输协议保持一致</w:t>
            </w:r>
          </w:p>
          <w:p w:rsidR="003D107F" w:rsidRDefault="00CD030C" w:rsidP="00920765">
            <w:pPr>
              <w:numPr>
                <w:ilvl w:val="0"/>
                <w:numId w:val="43"/>
              </w:numPr>
              <w:rPr>
                <w:rFonts w:ascii="Courier New" w:hAnsi="Courier New" w:cs="Courier New"/>
                <w:sz w:val="18"/>
                <w:szCs w:val="18"/>
              </w:rPr>
            </w:pPr>
            <w:r>
              <w:rPr>
                <w:rFonts w:ascii="Courier New" w:hAnsi="Courier New" w:cs="Courier New" w:hint="eastAsia"/>
                <w:sz w:val="18"/>
                <w:szCs w:val="18"/>
              </w:rPr>
              <w:lastRenderedPageBreak/>
              <w:t>设置不生效</w:t>
            </w:r>
            <w:r>
              <w:rPr>
                <w:rFonts w:ascii="Courier New" w:hAnsi="Courier New" w:cs="Courier New" w:hint="eastAsia"/>
                <w:sz w:val="18"/>
                <w:szCs w:val="18"/>
              </w:rPr>
              <w:t>,</w:t>
            </w:r>
            <w:r>
              <w:rPr>
                <w:rFonts w:ascii="Courier New" w:hAnsi="Courier New" w:cs="Courier New" w:hint="eastAsia"/>
                <w:sz w:val="18"/>
                <w:szCs w:val="18"/>
              </w:rPr>
              <w:t>原因是此时备份网口的接收端口为奇数</w:t>
            </w:r>
            <w:r>
              <w:rPr>
                <w:rFonts w:ascii="Courier New" w:hAnsi="Courier New" w:cs="Courier New" w:hint="eastAsia"/>
                <w:sz w:val="18"/>
                <w:szCs w:val="18"/>
              </w:rPr>
              <w:t>[</w:t>
            </w:r>
            <w:r>
              <w:rPr>
                <w:rFonts w:ascii="Courier New" w:hAnsi="Courier New" w:cs="Courier New" w:hint="eastAsia"/>
                <w:sz w:val="18"/>
                <w:szCs w:val="18"/>
              </w:rPr>
              <w:t>功能开关不管是否打开在输出时会同时检测主网口和备份网口</w:t>
            </w:r>
            <w:r>
              <w:rPr>
                <w:rFonts w:ascii="Courier New" w:hAnsi="Courier New" w:cs="Courier New" w:hint="eastAsia"/>
                <w:sz w:val="18"/>
                <w:szCs w:val="18"/>
              </w:rPr>
              <w:t>]</w:t>
            </w:r>
          </w:p>
          <w:p w:rsidR="00CD030C" w:rsidRDefault="00CD030C" w:rsidP="00920765">
            <w:pPr>
              <w:numPr>
                <w:ilvl w:val="0"/>
                <w:numId w:val="43"/>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770961" w:rsidTr="00AC592E">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770961" w:rsidRDefault="00770961">
            <w:pPr>
              <w:rPr>
                <w:rFonts w:ascii="Courier New" w:hAnsi="Courier New" w:cs="Courier New"/>
                <w:sz w:val="18"/>
                <w:szCs w:val="18"/>
              </w:rPr>
            </w:pPr>
          </w:p>
        </w:tc>
      </w:tr>
      <w:tr w:rsidR="00770961" w:rsidTr="00AC592E">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770961" w:rsidRDefault="00770961">
            <w:pPr>
              <w:rPr>
                <w:rFonts w:ascii="Courier New" w:hAnsi="Courier New" w:cs="Courier New"/>
                <w:sz w:val="18"/>
                <w:szCs w:val="18"/>
              </w:rPr>
            </w:pPr>
          </w:p>
        </w:tc>
      </w:tr>
    </w:tbl>
    <w:p w:rsidR="00AC592E" w:rsidRDefault="00AC592E" w:rsidP="00AC592E">
      <w:pPr>
        <w:pStyle w:val="4"/>
      </w:pPr>
      <w:bookmarkStart w:id="141" w:name="_Toc396464098"/>
      <w:r>
        <w:rPr>
          <w:rFonts w:hint="eastAsia"/>
        </w:rPr>
        <w:t xml:space="preserve">6.2.1.7.  </w:t>
      </w:r>
      <w:r>
        <w:rPr>
          <w:rFonts w:hint="eastAsia"/>
        </w:rPr>
        <w:t>基准开关和基准码率测试</w:t>
      </w:r>
      <w:bookmarkEnd w:id="14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902184" w:rsidRDefault="00902184">
            <w:pPr>
              <w:rPr>
                <w:rFonts w:ascii="Courier New" w:hAnsi="Courier New" w:cs="Courier New"/>
                <w:sz w:val="18"/>
                <w:szCs w:val="18"/>
              </w:rPr>
            </w:pPr>
            <w:r>
              <w:rPr>
                <w:rFonts w:ascii="Courier New" w:hAnsi="Courier New" w:cs="Courier New" w:hint="eastAsia"/>
                <w:sz w:val="18"/>
                <w:szCs w:val="18"/>
              </w:rPr>
              <w:t>基准码率开关和基准码率测试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pPr>
              <w:rPr>
                <w:rFonts w:ascii="Courier New" w:hAnsi="Courier New" w:cs="Courier New"/>
                <w:sz w:val="18"/>
                <w:szCs w:val="18"/>
              </w:rPr>
            </w:pPr>
            <w:r>
              <w:rPr>
                <w:rFonts w:ascii="Courier New" w:hAnsi="Courier New" w:cs="Courier New" w:hint="eastAsia"/>
                <w:sz w:val="18"/>
                <w:szCs w:val="18"/>
              </w:rPr>
              <w:t>基准码率受制于基准开关</w:t>
            </w:r>
            <w:r w:rsidR="00081A02">
              <w:rPr>
                <w:rFonts w:ascii="Courier New" w:hAnsi="Courier New" w:cs="Courier New" w:hint="eastAsia"/>
                <w:sz w:val="18"/>
                <w:szCs w:val="18"/>
              </w:rPr>
              <w:t>,</w:t>
            </w:r>
            <w:r w:rsidR="00081A02">
              <w:rPr>
                <w:rFonts w:ascii="Courier New" w:hAnsi="Courier New" w:cs="Courier New" w:hint="eastAsia"/>
                <w:sz w:val="18"/>
                <w:szCs w:val="18"/>
              </w:rPr>
              <w:t>符合设计指导手册设计达成目标</w:t>
            </w:r>
            <w:r w:rsidR="00181356">
              <w:rPr>
                <w:rFonts w:ascii="Courier New" w:hAnsi="Courier New" w:cs="Courier New" w:hint="eastAsia"/>
                <w:sz w:val="18"/>
                <w:szCs w:val="18"/>
              </w:rPr>
              <w:t>。基准码率开关值为下拉列表</w:t>
            </w:r>
            <w:r w:rsidR="00181356">
              <w:rPr>
                <w:rFonts w:ascii="Courier New" w:hAnsi="Courier New" w:cs="Courier New"/>
                <w:sz w:val="18"/>
                <w:szCs w:val="18"/>
              </w:rPr>
              <w:t>”</w:t>
            </w:r>
            <w:r w:rsidR="00181356">
              <w:rPr>
                <w:rFonts w:ascii="Courier New" w:hAnsi="Courier New" w:cs="Courier New" w:hint="eastAsia"/>
                <w:sz w:val="18"/>
                <w:szCs w:val="18"/>
              </w:rPr>
              <w:t>打开</w:t>
            </w:r>
            <w:r w:rsidR="00181356">
              <w:rPr>
                <w:rFonts w:ascii="Courier New" w:hAnsi="Courier New" w:cs="Courier New"/>
                <w:sz w:val="18"/>
                <w:szCs w:val="18"/>
              </w:rPr>
              <w:t>”</w:t>
            </w:r>
            <w:r w:rsidR="00181356">
              <w:rPr>
                <w:rFonts w:ascii="Courier New" w:hAnsi="Courier New" w:cs="Courier New" w:hint="eastAsia"/>
                <w:sz w:val="18"/>
                <w:szCs w:val="18"/>
              </w:rPr>
              <w:t>或关闭</w:t>
            </w:r>
            <w:r w:rsidR="00181356">
              <w:rPr>
                <w:rFonts w:ascii="Courier New" w:hAnsi="Courier New" w:cs="Courier New" w:hint="eastAsia"/>
                <w:sz w:val="18"/>
                <w:szCs w:val="18"/>
              </w:rPr>
              <w:t>,</w:t>
            </w:r>
            <w:r w:rsidR="00181356">
              <w:rPr>
                <w:rFonts w:ascii="Courier New" w:hAnsi="Courier New" w:cs="Courier New" w:hint="eastAsia"/>
                <w:sz w:val="18"/>
                <w:szCs w:val="18"/>
              </w:rPr>
              <w:t>基准码率值范围</w:t>
            </w:r>
            <w:r w:rsidR="00036C22">
              <w:rPr>
                <w:rFonts w:ascii="Courier New" w:hAnsi="Courier New" w:cs="Courier New" w:hint="eastAsia"/>
                <w:sz w:val="18"/>
                <w:szCs w:val="18"/>
              </w:rPr>
              <w:t>为在</w:t>
            </w:r>
            <w:r w:rsidR="00181356">
              <w:rPr>
                <w:rFonts w:ascii="Courier New" w:hAnsi="Courier New" w:cs="Courier New" w:hint="eastAsia"/>
                <w:sz w:val="18"/>
                <w:szCs w:val="18"/>
              </w:rPr>
              <w:t>[0,200000000]</w:t>
            </w:r>
            <w:r w:rsidR="00036C22">
              <w:rPr>
                <w:rFonts w:ascii="Courier New" w:hAnsi="Courier New" w:cs="Courier New" w:hint="eastAsia"/>
                <w:sz w:val="18"/>
                <w:szCs w:val="18"/>
              </w:rPr>
              <w:t>内的整数</w:t>
            </w:r>
            <w:r w:rsidR="00036C22">
              <w:rPr>
                <w:rFonts w:ascii="Courier New" w:hAnsi="Courier New" w:cs="Courier New" w:hint="eastAsia"/>
                <w:sz w:val="18"/>
                <w:szCs w:val="18"/>
              </w:rPr>
              <w:t>,</w:t>
            </w:r>
            <w:r w:rsidR="00036C22">
              <w:rPr>
                <w:rFonts w:ascii="Courier New" w:hAnsi="Courier New" w:cs="Courier New" w:hint="eastAsia"/>
                <w:sz w:val="18"/>
                <w:szCs w:val="18"/>
              </w:rPr>
              <w:t>单位</w:t>
            </w:r>
            <w:r w:rsidR="00181356">
              <w:rPr>
                <w:rFonts w:ascii="Courier New" w:hAnsi="Courier New" w:cs="Courier New" w:hint="eastAsia"/>
                <w:sz w:val="18"/>
                <w:szCs w:val="18"/>
              </w:rPr>
              <w:t>bps</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rsidP="003801DA">
            <w:pPr>
              <w:rPr>
                <w:rFonts w:ascii="Courier New" w:hAnsi="Courier New" w:cs="Courier New"/>
                <w:sz w:val="18"/>
                <w:szCs w:val="18"/>
              </w:rPr>
            </w:pPr>
            <w:r>
              <w:rPr>
                <w:rFonts w:ascii="Courier New" w:hAnsi="Courier New" w:cs="Courier New" w:hint="eastAsia"/>
                <w:sz w:val="18"/>
                <w:szCs w:val="18"/>
              </w:rPr>
              <w:t>测试</w:t>
            </w:r>
            <w:r w:rsidR="003801DA">
              <w:rPr>
                <w:rFonts w:ascii="Courier New" w:hAnsi="Courier New" w:cs="Courier New" w:hint="eastAsia"/>
                <w:sz w:val="18"/>
                <w:szCs w:val="18"/>
              </w:rPr>
              <w:t>基准码率开关和基准码率</w:t>
            </w:r>
            <w:r>
              <w:rPr>
                <w:rFonts w:ascii="Courier New" w:hAnsi="Courier New" w:cs="Courier New" w:hint="eastAsia"/>
                <w:sz w:val="18"/>
                <w:szCs w:val="18"/>
              </w:rPr>
              <w:t>是否生效</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rsidP="00920765">
            <w:pPr>
              <w:numPr>
                <w:ilvl w:val="0"/>
                <w:numId w:val="44"/>
              </w:numPr>
              <w:rPr>
                <w:rFonts w:ascii="Courier New" w:hAnsi="Courier New" w:cs="Courier New"/>
                <w:sz w:val="18"/>
                <w:szCs w:val="24"/>
              </w:rPr>
            </w:pPr>
            <w:r>
              <w:rPr>
                <w:rFonts w:ascii="Courier New" w:hAnsi="Courier New" w:cs="Courier New" w:hint="eastAsia"/>
                <w:sz w:val="18"/>
              </w:rPr>
              <w:t>升级到待测版本</w:t>
            </w:r>
          </w:p>
          <w:p w:rsidR="00902184" w:rsidRDefault="00902184" w:rsidP="00920765">
            <w:pPr>
              <w:numPr>
                <w:ilvl w:val="0"/>
                <w:numId w:val="44"/>
              </w:numPr>
              <w:rPr>
                <w:rFonts w:ascii="Courier New" w:hAnsi="Courier New" w:cs="Courier New"/>
                <w:sz w:val="18"/>
              </w:rPr>
            </w:pPr>
            <w:r>
              <w:rPr>
                <w:rFonts w:ascii="Courier New" w:hAnsi="Courier New" w:cs="Courier New" w:hint="eastAsia"/>
                <w:sz w:val="18"/>
              </w:rPr>
              <w:t>设备启动并工作正常</w:t>
            </w:r>
          </w:p>
          <w:p w:rsidR="00902184" w:rsidRPr="006D3EBB" w:rsidRDefault="00902184" w:rsidP="00920765">
            <w:pPr>
              <w:numPr>
                <w:ilvl w:val="0"/>
                <w:numId w:val="44"/>
              </w:numPr>
              <w:rPr>
                <w:rFonts w:ascii="Courier New" w:hAnsi="Courier New" w:cs="Courier New"/>
                <w:sz w:val="18"/>
                <w:szCs w:val="24"/>
              </w:rPr>
            </w:pPr>
            <w:r>
              <w:rPr>
                <w:rFonts w:ascii="Courier New" w:hAnsi="Courier New" w:cs="Courier New" w:hint="eastAsia"/>
                <w:sz w:val="18"/>
              </w:rPr>
              <w:t>若为动态端口则添加需要测试的端口</w:t>
            </w:r>
          </w:p>
          <w:p w:rsidR="006D3EBB" w:rsidRDefault="006D3EBB" w:rsidP="00920765">
            <w:pPr>
              <w:numPr>
                <w:ilvl w:val="0"/>
                <w:numId w:val="44"/>
              </w:numPr>
              <w:rPr>
                <w:rFonts w:ascii="Courier New" w:hAnsi="Courier New" w:cs="Courier New"/>
                <w:sz w:val="18"/>
                <w:szCs w:val="24"/>
              </w:rPr>
            </w:pPr>
            <w:r>
              <w:rPr>
                <w:rFonts w:ascii="Courier New" w:hAnsi="Courier New" w:cs="Courier New" w:hint="eastAsia"/>
                <w:sz w:val="18"/>
              </w:rPr>
              <w:t>若具有输入网口备份功能则必须由授权</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pPr>
              <w:rPr>
                <w:rFonts w:ascii="Courier New" w:hAnsi="Courier New" w:cs="Courier New"/>
                <w:sz w:val="18"/>
                <w:szCs w:val="24"/>
              </w:rPr>
            </w:pPr>
            <w:r>
              <w:rPr>
                <w:rFonts w:ascii="Courier New" w:hAnsi="Courier New" w:cs="Courier New" w:hint="eastAsia"/>
                <w:sz w:val="18"/>
              </w:rPr>
              <w:t>公司标准</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内容</w:t>
            </w:r>
          </w:p>
        </w:tc>
      </w:tr>
      <w:tr w:rsidR="00902184" w:rsidTr="0071699E">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902184" w:rsidRDefault="00902184">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902184" w:rsidRDefault="003E46E9" w:rsidP="00920765">
            <w:pPr>
              <w:numPr>
                <w:ilvl w:val="0"/>
                <w:numId w:val="45"/>
              </w:numPr>
              <w:rPr>
                <w:rFonts w:ascii="Courier New" w:hAnsi="Courier New" w:cs="Courier New"/>
                <w:sz w:val="18"/>
                <w:szCs w:val="18"/>
              </w:rPr>
            </w:pPr>
            <w:r>
              <w:rPr>
                <w:rFonts w:ascii="Courier New" w:hAnsi="Courier New" w:cs="Courier New" w:hint="eastAsia"/>
                <w:sz w:val="18"/>
                <w:szCs w:val="18"/>
              </w:rPr>
              <w:t>修改基准码率开关为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设置查看是否生效并查看基准码率是否允许设置</w:t>
            </w:r>
          </w:p>
          <w:p w:rsidR="003E46E9" w:rsidRDefault="003E46E9" w:rsidP="00920765">
            <w:pPr>
              <w:numPr>
                <w:ilvl w:val="0"/>
                <w:numId w:val="45"/>
              </w:numPr>
              <w:rPr>
                <w:rFonts w:ascii="Courier New" w:hAnsi="Courier New" w:cs="Courier New"/>
                <w:sz w:val="18"/>
                <w:szCs w:val="18"/>
              </w:rPr>
            </w:pPr>
            <w:r>
              <w:rPr>
                <w:rFonts w:ascii="Courier New" w:hAnsi="Courier New" w:cs="Courier New" w:hint="eastAsia"/>
                <w:sz w:val="18"/>
                <w:szCs w:val="18"/>
              </w:rPr>
              <w:t>修改基准码率开关为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设置查看是否生效并查看基准码率是否允许设置</w:t>
            </w:r>
          </w:p>
          <w:p w:rsidR="003E46E9" w:rsidRDefault="003E46E9" w:rsidP="00920765">
            <w:pPr>
              <w:numPr>
                <w:ilvl w:val="0"/>
                <w:numId w:val="45"/>
              </w:numPr>
              <w:rPr>
                <w:rFonts w:ascii="Courier New" w:hAnsi="Courier New" w:cs="Courier New"/>
                <w:sz w:val="18"/>
                <w:szCs w:val="18"/>
              </w:rPr>
            </w:pPr>
            <w:r>
              <w:rPr>
                <w:rFonts w:ascii="Courier New" w:hAnsi="Courier New" w:cs="Courier New" w:hint="eastAsia"/>
                <w:sz w:val="18"/>
                <w:szCs w:val="18"/>
              </w:rPr>
              <w:t xml:space="preserve"> </w:t>
            </w:r>
            <w:r>
              <w:rPr>
                <w:rFonts w:ascii="Courier New" w:hAnsi="Courier New" w:cs="Courier New" w:hint="eastAsia"/>
                <w:sz w:val="18"/>
                <w:szCs w:val="18"/>
              </w:rPr>
              <w:t>保持基准码率开关为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sidR="000B739B">
              <w:rPr>
                <w:rFonts w:ascii="Courier New" w:hAnsi="Courier New" w:cs="Courier New" w:hint="eastAsia"/>
                <w:sz w:val="18"/>
                <w:szCs w:val="18"/>
              </w:rPr>
              <w:t>修改基准码率为</w:t>
            </w:r>
            <w:r w:rsidR="000B739B">
              <w:rPr>
                <w:rFonts w:ascii="Courier New" w:hAnsi="Courier New" w:cs="Courier New" w:hint="eastAsia"/>
                <w:sz w:val="18"/>
                <w:szCs w:val="18"/>
              </w:rPr>
              <w:t>[0,200000000]</w:t>
            </w:r>
            <w:r w:rsidR="000B739B">
              <w:rPr>
                <w:rFonts w:ascii="Courier New" w:hAnsi="Courier New" w:cs="Courier New" w:hint="eastAsia"/>
                <w:sz w:val="18"/>
                <w:szCs w:val="18"/>
              </w:rPr>
              <w:t>内的整数</w:t>
            </w:r>
            <w:r w:rsidR="000B739B">
              <w:rPr>
                <w:rFonts w:ascii="Courier New" w:hAnsi="Courier New" w:cs="Courier New" w:hint="eastAsia"/>
                <w:sz w:val="18"/>
                <w:szCs w:val="18"/>
              </w:rPr>
              <w:t>,</w:t>
            </w:r>
            <w:r w:rsidR="000B739B">
              <w:rPr>
                <w:rFonts w:ascii="Courier New" w:hAnsi="Courier New" w:cs="Courier New" w:hint="eastAsia"/>
                <w:sz w:val="18"/>
                <w:szCs w:val="18"/>
              </w:rPr>
              <w:t>设置查看是否生效</w:t>
            </w:r>
          </w:p>
          <w:p w:rsidR="000B739B" w:rsidRDefault="000B739B" w:rsidP="00920765">
            <w:pPr>
              <w:numPr>
                <w:ilvl w:val="0"/>
                <w:numId w:val="45"/>
              </w:numPr>
              <w:rPr>
                <w:rFonts w:ascii="Courier New" w:hAnsi="Courier New" w:cs="Courier New"/>
                <w:sz w:val="18"/>
                <w:szCs w:val="18"/>
              </w:rPr>
            </w:pPr>
            <w:r>
              <w:rPr>
                <w:rFonts w:ascii="Courier New" w:hAnsi="Courier New" w:cs="Courier New" w:hint="eastAsia"/>
                <w:sz w:val="18"/>
                <w:szCs w:val="18"/>
              </w:rPr>
              <w:t>保持基准码率开关为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修改基准码率为</w:t>
            </w:r>
            <w:r>
              <w:rPr>
                <w:rFonts w:ascii="Courier New" w:hAnsi="Courier New" w:cs="Courier New" w:hint="eastAsia"/>
                <w:sz w:val="18"/>
                <w:szCs w:val="18"/>
              </w:rPr>
              <w:t>[0,200000000]</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0B739B" w:rsidRDefault="000B739B" w:rsidP="00920765">
            <w:pPr>
              <w:numPr>
                <w:ilvl w:val="0"/>
                <w:numId w:val="45"/>
              </w:numPr>
              <w:rPr>
                <w:rFonts w:ascii="Courier New" w:hAnsi="Courier New" w:cs="Courier New"/>
                <w:sz w:val="18"/>
                <w:szCs w:val="18"/>
              </w:rPr>
            </w:pPr>
            <w:r>
              <w:rPr>
                <w:rFonts w:ascii="Courier New" w:hAnsi="Courier New" w:cs="Courier New" w:hint="eastAsia"/>
                <w:sz w:val="18"/>
                <w:szCs w:val="18"/>
              </w:rPr>
              <w:t>保持基准码率开关为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修改基准码率为小数、负数、字母、字母串等非法数据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0B739B" w:rsidRDefault="002E3EB2" w:rsidP="00920765">
            <w:pPr>
              <w:numPr>
                <w:ilvl w:val="0"/>
                <w:numId w:val="45"/>
              </w:numPr>
              <w:rPr>
                <w:rFonts w:ascii="Courier New" w:hAnsi="Courier New" w:cs="Courier New"/>
                <w:sz w:val="18"/>
                <w:szCs w:val="18"/>
              </w:rPr>
            </w:pPr>
            <w:r>
              <w:rPr>
                <w:rFonts w:ascii="Courier New" w:hAnsi="Courier New" w:cs="Courier New" w:hint="eastAsia"/>
                <w:sz w:val="18"/>
                <w:szCs w:val="18"/>
              </w:rPr>
              <w:t>[</w:t>
            </w:r>
            <w:r>
              <w:rPr>
                <w:rFonts w:ascii="Courier New" w:hAnsi="Courier New" w:cs="Courier New" w:hint="eastAsia"/>
                <w:sz w:val="18"/>
                <w:szCs w:val="18"/>
              </w:rPr>
              <w:t>此步骤部分千兆类产品适用</w:t>
            </w:r>
            <w:r>
              <w:rPr>
                <w:rFonts w:ascii="Courier New" w:hAnsi="Courier New" w:cs="Courier New" w:hint="eastAsia"/>
                <w:sz w:val="18"/>
                <w:szCs w:val="18"/>
              </w:rPr>
              <w:t>]</w:t>
            </w:r>
            <w:r>
              <w:rPr>
                <w:rFonts w:ascii="Courier New" w:hAnsi="Courier New" w:cs="Courier New" w:hint="eastAsia"/>
                <w:sz w:val="18"/>
                <w:szCs w:val="18"/>
              </w:rPr>
              <w:t>若存在输入网口备份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正确修改主网口</w:t>
            </w:r>
            <w:r>
              <w:rPr>
                <w:rFonts w:ascii="Courier New" w:hAnsi="Courier New" w:cs="Courier New" w:hint="eastAsia"/>
                <w:sz w:val="18"/>
                <w:szCs w:val="18"/>
              </w:rPr>
              <w:t>/</w:t>
            </w:r>
            <w:r>
              <w:rPr>
                <w:rFonts w:ascii="Courier New" w:hAnsi="Courier New" w:cs="Courier New" w:hint="eastAsia"/>
                <w:sz w:val="18"/>
                <w:szCs w:val="18"/>
              </w:rPr>
              <w:t>备份网口端口的基准码率开关和基准码率</w:t>
            </w:r>
            <w:r>
              <w:rPr>
                <w:rFonts w:ascii="Courier New" w:hAnsi="Courier New" w:cs="Courier New" w:hint="eastAsia"/>
                <w:sz w:val="18"/>
                <w:szCs w:val="18"/>
              </w:rPr>
              <w:t>,</w:t>
            </w:r>
            <w:r>
              <w:rPr>
                <w:rFonts w:ascii="Courier New" w:hAnsi="Courier New" w:cs="Courier New" w:hint="eastAsia"/>
                <w:sz w:val="18"/>
                <w:szCs w:val="18"/>
              </w:rPr>
              <w:t>设置后查看备份网口</w:t>
            </w:r>
            <w:r>
              <w:rPr>
                <w:rFonts w:ascii="Courier New" w:hAnsi="Courier New" w:cs="Courier New" w:hint="eastAsia"/>
                <w:sz w:val="18"/>
                <w:szCs w:val="18"/>
              </w:rPr>
              <w:t>/</w:t>
            </w:r>
            <w:r>
              <w:rPr>
                <w:rFonts w:ascii="Courier New" w:hAnsi="Courier New" w:cs="Courier New" w:hint="eastAsia"/>
                <w:sz w:val="18"/>
                <w:szCs w:val="18"/>
              </w:rPr>
              <w:t>主网口对应端口的基准码率开关和基准码率状态</w:t>
            </w:r>
          </w:p>
          <w:p w:rsidR="002E3EB2" w:rsidRDefault="002E3EB2" w:rsidP="00920765">
            <w:pPr>
              <w:numPr>
                <w:ilvl w:val="0"/>
                <w:numId w:val="45"/>
              </w:numPr>
              <w:rPr>
                <w:rFonts w:ascii="Courier New" w:hAnsi="Courier New" w:cs="Courier New"/>
                <w:sz w:val="18"/>
                <w:szCs w:val="18"/>
              </w:rPr>
            </w:pPr>
            <w:r>
              <w:rPr>
                <w:rFonts w:ascii="Courier New" w:hAnsi="Courier New" w:cs="Courier New" w:hint="eastAsia"/>
                <w:sz w:val="18"/>
                <w:szCs w:val="18"/>
              </w:rPr>
              <w:t>正确修改基准码率开关和基准码率后重启设备</w:t>
            </w:r>
            <w:r>
              <w:rPr>
                <w:rFonts w:ascii="Courier New" w:hAnsi="Courier New" w:cs="Courier New" w:hint="eastAsia"/>
                <w:sz w:val="18"/>
                <w:szCs w:val="18"/>
              </w:rPr>
              <w:t>,</w:t>
            </w:r>
            <w:r>
              <w:rPr>
                <w:rFonts w:ascii="Courier New" w:hAnsi="Courier New" w:cs="Courier New" w:hint="eastAsia"/>
                <w:sz w:val="18"/>
                <w:szCs w:val="18"/>
              </w:rPr>
              <w:t>查看重启后参数值是否正确</w:t>
            </w:r>
          </w:p>
        </w:tc>
      </w:tr>
      <w:tr w:rsidR="00902184" w:rsidTr="0071699E">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tcPr>
          <w:p w:rsidR="00902184" w:rsidRDefault="003E46E9"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基准码率开关为关闭时</w:t>
            </w:r>
            <w:r>
              <w:rPr>
                <w:rFonts w:ascii="Courier New" w:hAnsi="Courier New" w:cs="Courier New" w:hint="eastAsia"/>
                <w:sz w:val="18"/>
                <w:szCs w:val="18"/>
              </w:rPr>
              <w:t>,</w:t>
            </w:r>
            <w:r>
              <w:rPr>
                <w:rFonts w:ascii="Courier New" w:hAnsi="Courier New" w:cs="Courier New" w:hint="eastAsia"/>
                <w:sz w:val="18"/>
                <w:szCs w:val="18"/>
              </w:rPr>
              <w:t>基准码率不允许设置</w:t>
            </w:r>
          </w:p>
          <w:p w:rsidR="003E46E9" w:rsidRDefault="003E46E9"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基准码率开关为打开时</w:t>
            </w:r>
            <w:r>
              <w:rPr>
                <w:rFonts w:ascii="Courier New" w:hAnsi="Courier New" w:cs="Courier New" w:hint="eastAsia"/>
                <w:sz w:val="18"/>
                <w:szCs w:val="18"/>
              </w:rPr>
              <w:t>,</w:t>
            </w:r>
            <w:r>
              <w:rPr>
                <w:rFonts w:ascii="Courier New" w:hAnsi="Courier New" w:cs="Courier New" w:hint="eastAsia"/>
                <w:sz w:val="18"/>
                <w:szCs w:val="18"/>
              </w:rPr>
              <w:t>基准码率允许设置</w:t>
            </w:r>
          </w:p>
          <w:p w:rsidR="003E46E9" w:rsidRDefault="000B739B"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p>
          <w:p w:rsidR="000B739B" w:rsidRDefault="000B739B"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p>
          <w:p w:rsidR="000B739B" w:rsidRDefault="000B739B" w:rsidP="00920765">
            <w:pPr>
              <w:numPr>
                <w:ilvl w:val="0"/>
                <w:numId w:val="46"/>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0B739B" w:rsidRDefault="002E3EB2" w:rsidP="00920765">
            <w:pPr>
              <w:numPr>
                <w:ilvl w:val="0"/>
                <w:numId w:val="46"/>
              </w:numPr>
              <w:rPr>
                <w:rFonts w:ascii="Courier New" w:hAnsi="Courier New" w:cs="Courier New"/>
                <w:sz w:val="18"/>
                <w:szCs w:val="18"/>
              </w:rPr>
            </w:pPr>
            <w:r>
              <w:rPr>
                <w:rFonts w:ascii="Courier New" w:hAnsi="Courier New" w:cs="Courier New" w:hint="eastAsia"/>
                <w:sz w:val="18"/>
                <w:szCs w:val="18"/>
              </w:rPr>
              <w:t>主备份网口对应端口的基准码率开关和基准码率保持一致</w:t>
            </w:r>
          </w:p>
          <w:p w:rsidR="002E3EB2" w:rsidRDefault="00010948" w:rsidP="00920765">
            <w:pPr>
              <w:numPr>
                <w:ilvl w:val="0"/>
                <w:numId w:val="46"/>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902184" w:rsidTr="0071699E">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902184" w:rsidRDefault="00902184">
            <w:pPr>
              <w:rPr>
                <w:rFonts w:ascii="Courier New" w:hAnsi="Courier New" w:cs="Courier New"/>
                <w:sz w:val="18"/>
                <w:szCs w:val="18"/>
              </w:rPr>
            </w:pPr>
          </w:p>
        </w:tc>
      </w:tr>
      <w:tr w:rsidR="00902184" w:rsidTr="0071699E">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010948" w:rsidRPr="007C1E66" w:rsidRDefault="00010948" w:rsidP="00920765">
            <w:pPr>
              <w:pStyle w:val="aa"/>
              <w:numPr>
                <w:ilvl w:val="0"/>
                <w:numId w:val="47"/>
              </w:numPr>
              <w:ind w:firstLineChars="0"/>
              <w:rPr>
                <w:rFonts w:ascii="Courier New" w:hAnsi="Courier New" w:cs="Courier New"/>
                <w:sz w:val="18"/>
                <w:szCs w:val="18"/>
              </w:rPr>
            </w:pPr>
            <w:r w:rsidRPr="00010948">
              <w:rPr>
                <w:rFonts w:ascii="Courier New" w:hAnsi="Courier New" w:cs="Courier New" w:hint="eastAsia"/>
                <w:sz w:val="18"/>
                <w:szCs w:val="18"/>
              </w:rPr>
              <w:t>对于测试步骤中的第</w:t>
            </w:r>
            <w:r w:rsidRPr="00010948">
              <w:rPr>
                <w:rFonts w:ascii="Courier New" w:hAnsi="Courier New" w:cs="Courier New" w:hint="eastAsia"/>
                <w:sz w:val="18"/>
                <w:szCs w:val="18"/>
              </w:rPr>
              <w:t>6</w:t>
            </w:r>
            <w:r w:rsidRPr="00010948">
              <w:rPr>
                <w:rFonts w:ascii="Courier New" w:hAnsi="Courier New" w:cs="Courier New" w:hint="eastAsia"/>
                <w:sz w:val="18"/>
                <w:szCs w:val="18"/>
              </w:rPr>
              <w:t>步</w:t>
            </w:r>
            <w:r w:rsidRPr="00010948">
              <w:rPr>
                <w:rFonts w:ascii="Courier New" w:hAnsi="Courier New" w:cs="Courier New" w:hint="eastAsia"/>
                <w:sz w:val="18"/>
                <w:szCs w:val="18"/>
              </w:rPr>
              <w:t>,</w:t>
            </w:r>
            <w:r w:rsidRPr="00010948">
              <w:rPr>
                <w:rFonts w:ascii="Courier New" w:hAnsi="Courier New" w:cs="Courier New" w:hint="eastAsia"/>
                <w:sz w:val="18"/>
                <w:szCs w:val="18"/>
              </w:rPr>
              <w:t>在理论上主备份网口的对应端口应保持两套独立的基准码率开关和基准码率值</w:t>
            </w:r>
            <w:r w:rsidRPr="00010948">
              <w:rPr>
                <w:rFonts w:ascii="Courier New" w:hAnsi="Courier New" w:cs="Courier New" w:hint="eastAsia"/>
                <w:sz w:val="18"/>
                <w:szCs w:val="18"/>
              </w:rPr>
              <w:t>,</w:t>
            </w:r>
            <w:r w:rsidRPr="00010948">
              <w:rPr>
                <w:rFonts w:ascii="Courier New" w:hAnsi="Courier New" w:cs="Courier New" w:hint="eastAsia"/>
                <w:sz w:val="18"/>
                <w:szCs w:val="18"/>
              </w:rPr>
              <w:t>但有时考虑到逻辑资源以及必要性上</w:t>
            </w:r>
            <w:r w:rsidRPr="00010948">
              <w:rPr>
                <w:rFonts w:ascii="Courier New" w:hAnsi="Courier New" w:cs="Courier New" w:hint="eastAsia"/>
                <w:sz w:val="18"/>
                <w:szCs w:val="18"/>
              </w:rPr>
              <w:t>,</w:t>
            </w:r>
            <w:r w:rsidRPr="00010948">
              <w:rPr>
                <w:rFonts w:ascii="Courier New" w:hAnsi="Courier New" w:cs="Courier New" w:hint="eastAsia"/>
                <w:sz w:val="18"/>
                <w:szCs w:val="18"/>
              </w:rPr>
              <w:t>会将主备份网口的对应端口采用同一套基准码率开关和急转码率</w:t>
            </w:r>
            <w:r w:rsidRPr="00010948">
              <w:rPr>
                <w:rFonts w:ascii="Courier New" w:hAnsi="Courier New" w:cs="Courier New" w:hint="eastAsia"/>
                <w:sz w:val="18"/>
                <w:szCs w:val="18"/>
              </w:rPr>
              <w:t>,</w:t>
            </w:r>
            <w:r w:rsidRPr="00010948">
              <w:rPr>
                <w:rFonts w:ascii="Courier New" w:hAnsi="Courier New" w:cs="Courier New" w:hint="eastAsia"/>
                <w:sz w:val="18"/>
                <w:szCs w:val="18"/>
              </w:rPr>
              <w:t>如主千兆卡</w:t>
            </w:r>
          </w:p>
        </w:tc>
      </w:tr>
      <w:tr w:rsidR="00902184" w:rsidTr="0071699E">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902184" w:rsidRDefault="00902184">
            <w:pPr>
              <w:rPr>
                <w:rFonts w:ascii="Courier New" w:hAnsi="Courier New" w:cs="Courier New"/>
                <w:sz w:val="18"/>
                <w:szCs w:val="18"/>
              </w:rPr>
            </w:pPr>
          </w:p>
        </w:tc>
      </w:tr>
    </w:tbl>
    <w:p w:rsidR="006D3EBB" w:rsidRPr="0024583C" w:rsidRDefault="006D3EBB" w:rsidP="006D3EBB">
      <w:pPr>
        <w:pStyle w:val="4"/>
      </w:pPr>
      <w:bookmarkStart w:id="142" w:name="_Toc396464099"/>
      <w:r w:rsidRPr="0024583C">
        <w:rPr>
          <w:rFonts w:hint="eastAsia"/>
        </w:rPr>
        <w:t>6.2.1.8.  FEC</w:t>
      </w:r>
      <w:r w:rsidRPr="0024583C">
        <w:rPr>
          <w:rFonts w:hint="eastAsia"/>
        </w:rPr>
        <w:t>接收开关</w:t>
      </w:r>
      <w:bookmarkEnd w:id="14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功能名称</w:t>
            </w:r>
          </w:p>
        </w:tc>
        <w:tc>
          <w:tcPr>
            <w:tcW w:w="4375" w:type="dxa"/>
            <w:gridSpan w:val="4"/>
          </w:tcPr>
          <w:p w:rsidR="006F318F" w:rsidRPr="00B30CCD" w:rsidRDefault="006F318F" w:rsidP="00B40A12">
            <w:pPr>
              <w:rPr>
                <w:rFonts w:ascii="Courier New" w:hAnsi="Courier New" w:cs="Courier New"/>
                <w:sz w:val="18"/>
                <w:szCs w:val="18"/>
              </w:rPr>
            </w:pPr>
            <w:r w:rsidRPr="00B30CCD">
              <w:rPr>
                <w:rFonts w:ascii="Courier New" w:hAnsi="Courier New" w:cs="Courier New" w:hint="eastAsia"/>
                <w:sz w:val="18"/>
                <w:szCs w:val="18"/>
              </w:rPr>
              <w:t>接收</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开关参数测试</w:t>
            </w:r>
          </w:p>
        </w:tc>
        <w:tc>
          <w:tcPr>
            <w:tcW w:w="946" w:type="dxa"/>
            <w:vAlign w:val="center"/>
          </w:tcPr>
          <w:p w:rsidR="006F318F" w:rsidRPr="00B30CCD" w:rsidRDefault="006F318F" w:rsidP="00B40A12">
            <w:pPr>
              <w:jc w:val="center"/>
              <w:rPr>
                <w:rFonts w:ascii="Courier New" w:hAnsi="Courier New" w:cs="Courier New"/>
                <w:b/>
                <w:sz w:val="18"/>
                <w:szCs w:val="18"/>
              </w:rPr>
            </w:pPr>
            <w:r w:rsidRPr="00B30CCD">
              <w:rPr>
                <w:rFonts w:ascii="Courier New" w:hAnsi="Courier New" w:cs="Courier New"/>
                <w:b/>
                <w:sz w:val="18"/>
                <w:szCs w:val="18"/>
              </w:rPr>
              <w:t>测试结论</w:t>
            </w:r>
          </w:p>
        </w:tc>
        <w:tc>
          <w:tcPr>
            <w:tcW w:w="3230" w:type="dxa"/>
            <w:vAlign w:val="center"/>
          </w:tcPr>
          <w:p w:rsidR="006F318F" w:rsidRPr="00B30CCD" w:rsidRDefault="006F318F" w:rsidP="00B40A12">
            <w:pPr>
              <w:jc w:val="center"/>
              <w:rPr>
                <w:rFonts w:ascii="Courier New" w:hAnsi="Courier New" w:cs="Courier New"/>
                <w:sz w:val="18"/>
                <w:szCs w:val="18"/>
              </w:rPr>
            </w:pPr>
            <w:r w:rsidRPr="00B30CCD">
              <w:rPr>
                <w:rFonts w:ascii="Courier New" w:hAnsi="Courier New" w:cs="Courier New"/>
                <w:sz w:val="18"/>
                <w:szCs w:val="18"/>
              </w:rPr>
              <w:t>OK</w:t>
            </w:r>
            <w:r w:rsidRPr="00B30CCD">
              <w:rPr>
                <w:rFonts w:ascii="Courier New" w:hAnsi="Courier New" w:cs="Courier New"/>
                <w:sz w:val="18"/>
                <w:szCs w:val="18"/>
              </w:rPr>
              <w:t>、</w:t>
            </w:r>
            <w:r w:rsidRPr="00B30CCD">
              <w:rPr>
                <w:rFonts w:ascii="Courier New" w:hAnsi="Courier New" w:cs="Courier New"/>
                <w:sz w:val="18"/>
                <w:szCs w:val="18"/>
              </w:rPr>
              <w:t>POK</w:t>
            </w:r>
            <w:r w:rsidRPr="00B30CCD">
              <w:rPr>
                <w:rFonts w:ascii="Courier New" w:hAnsi="Courier New" w:cs="Courier New"/>
                <w:sz w:val="18"/>
                <w:szCs w:val="18"/>
              </w:rPr>
              <w:t>、</w:t>
            </w:r>
            <w:r w:rsidRPr="00B30CCD">
              <w:rPr>
                <w:rFonts w:ascii="Courier New" w:hAnsi="Courier New" w:cs="Courier New"/>
                <w:sz w:val="18"/>
                <w:szCs w:val="18"/>
              </w:rPr>
              <w:t>NG</w:t>
            </w:r>
            <w:r w:rsidRPr="00B30CCD">
              <w:rPr>
                <w:rFonts w:ascii="Courier New" w:hAnsi="Courier New" w:cs="Courier New"/>
                <w:sz w:val="18"/>
                <w:szCs w:val="18"/>
              </w:rPr>
              <w:t>、</w:t>
            </w:r>
            <w:r w:rsidRPr="00B30CCD">
              <w:rPr>
                <w:rFonts w:ascii="Courier New" w:hAnsi="Courier New" w:cs="Courier New"/>
                <w:sz w:val="18"/>
                <w:szCs w:val="18"/>
              </w:rPr>
              <w:t>NT</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szCs w:val="18"/>
              </w:rPr>
            </w:pPr>
            <w:r w:rsidRPr="00B30CCD">
              <w:rPr>
                <w:rFonts w:ascii="Courier New" w:hAnsi="Courier New" w:cs="Courier New"/>
                <w:b/>
                <w:sz w:val="18"/>
                <w:szCs w:val="18"/>
              </w:rPr>
              <w:t>功能描述</w:t>
            </w:r>
          </w:p>
        </w:tc>
        <w:tc>
          <w:tcPr>
            <w:tcW w:w="8551" w:type="dxa"/>
            <w:gridSpan w:val="6"/>
          </w:tcPr>
          <w:p w:rsidR="006F318F" w:rsidRPr="00B30CCD" w:rsidRDefault="006F318F" w:rsidP="006F318F">
            <w:pPr>
              <w:rPr>
                <w:rFonts w:ascii="Courier New" w:hAnsi="Courier New" w:cs="Courier New"/>
                <w:sz w:val="18"/>
                <w:szCs w:val="18"/>
              </w:rPr>
            </w:pPr>
            <w:r w:rsidRPr="00B30CCD">
              <w:rPr>
                <w:rFonts w:ascii="Courier New" w:hAnsi="Courier New" w:cs="Courier New" w:hint="eastAsia"/>
                <w:sz w:val="18"/>
                <w:szCs w:val="18"/>
              </w:rPr>
              <w:t>测试接收</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开关参数功能设置是否生效</w:t>
            </w:r>
            <w:r w:rsidRPr="00B30CCD">
              <w:rPr>
                <w:rFonts w:ascii="Courier New" w:hAnsi="Courier New" w:cs="Courier New"/>
                <w:sz w:val="18"/>
                <w:szCs w:val="18"/>
              </w:rPr>
              <w:t>，是否</w:t>
            </w:r>
            <w:r w:rsidRPr="00B30CCD">
              <w:rPr>
                <w:rFonts w:ascii="Courier New" w:hAnsi="Courier New" w:cs="Courier New" w:hint="eastAsia"/>
                <w:sz w:val="18"/>
                <w:szCs w:val="18"/>
              </w:rPr>
              <w:t>符合设计</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测试目的</w:t>
            </w:r>
          </w:p>
        </w:tc>
        <w:tc>
          <w:tcPr>
            <w:tcW w:w="8551" w:type="dxa"/>
            <w:gridSpan w:val="6"/>
          </w:tcPr>
          <w:p w:rsidR="006F318F" w:rsidRPr="00B30CCD" w:rsidRDefault="006F318F" w:rsidP="006F318F">
            <w:pPr>
              <w:rPr>
                <w:rFonts w:ascii="Courier New" w:hAnsi="Courier New" w:cs="Courier New"/>
                <w:sz w:val="18"/>
                <w:szCs w:val="18"/>
              </w:rPr>
            </w:pPr>
            <w:r w:rsidRPr="00B30CCD">
              <w:rPr>
                <w:rFonts w:ascii="Courier New" w:hAnsi="Courier New" w:cs="Courier New" w:hint="eastAsia"/>
                <w:sz w:val="18"/>
                <w:szCs w:val="18"/>
              </w:rPr>
              <w:t>测试接收</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开关参数是否设置生效</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预置条件</w:t>
            </w:r>
          </w:p>
        </w:tc>
        <w:tc>
          <w:tcPr>
            <w:tcW w:w="8551" w:type="dxa"/>
            <w:gridSpan w:val="6"/>
          </w:tcPr>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升级到待测版本</w:t>
            </w:r>
          </w:p>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设备启动并工作正常</w:t>
            </w:r>
          </w:p>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若为动态增删端口</w:t>
            </w:r>
            <w:r w:rsidRPr="00B30CCD">
              <w:rPr>
                <w:rFonts w:ascii="Courier New" w:hAnsi="Courier New" w:cs="Courier New" w:hint="eastAsia"/>
                <w:sz w:val="18"/>
              </w:rPr>
              <w:t>,</w:t>
            </w:r>
            <w:r w:rsidRPr="00B30CCD">
              <w:rPr>
                <w:rFonts w:ascii="Courier New" w:hAnsi="Courier New" w:cs="Courier New" w:hint="eastAsia"/>
                <w:sz w:val="18"/>
              </w:rPr>
              <w:t>添加合适的测试端口</w:t>
            </w:r>
          </w:p>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必须具备</w:t>
            </w:r>
            <w:r w:rsidRPr="00B30CCD">
              <w:rPr>
                <w:rFonts w:ascii="Courier New" w:hAnsi="Courier New" w:cs="Courier New" w:hint="eastAsia"/>
                <w:sz w:val="18"/>
              </w:rPr>
              <w:t>FEC</w:t>
            </w:r>
            <w:r w:rsidRPr="00B30CCD">
              <w:rPr>
                <w:rFonts w:ascii="Courier New" w:hAnsi="Courier New" w:cs="Courier New" w:hint="eastAsia"/>
                <w:sz w:val="18"/>
              </w:rPr>
              <w:t>授权</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测试功能项</w:t>
            </w:r>
          </w:p>
        </w:tc>
        <w:tc>
          <w:tcPr>
            <w:tcW w:w="8551" w:type="dxa"/>
            <w:gridSpan w:val="6"/>
          </w:tcPr>
          <w:p w:rsidR="006F318F" w:rsidRPr="00B30CCD" w:rsidRDefault="006F318F" w:rsidP="00B40A12">
            <w:pPr>
              <w:rPr>
                <w:rFonts w:ascii="Courier New" w:hAnsi="Courier New" w:cs="Courier New"/>
                <w:sz w:val="18"/>
              </w:rPr>
            </w:pPr>
            <w:r w:rsidRPr="00B30CCD">
              <w:rPr>
                <w:rFonts w:ascii="Courier New" w:hAnsi="Courier New" w:cs="Courier New"/>
                <w:sz w:val="18"/>
              </w:rPr>
              <w:t>公司标准</w:t>
            </w:r>
          </w:p>
        </w:tc>
      </w:tr>
      <w:tr w:rsidR="006F318F" w:rsidRPr="00B30CCD" w:rsidTr="002C6413">
        <w:trPr>
          <w:jc w:val="center"/>
        </w:trPr>
        <w:tc>
          <w:tcPr>
            <w:tcW w:w="1337"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用例编号</w:t>
            </w:r>
          </w:p>
        </w:tc>
        <w:tc>
          <w:tcPr>
            <w:tcW w:w="822"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适用版本等级</w:t>
            </w:r>
          </w:p>
        </w:tc>
        <w:tc>
          <w:tcPr>
            <w:tcW w:w="970"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测试结论</w:t>
            </w:r>
          </w:p>
        </w:tc>
        <w:tc>
          <w:tcPr>
            <w:tcW w:w="1081"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项目</w:t>
            </w:r>
          </w:p>
        </w:tc>
        <w:tc>
          <w:tcPr>
            <w:tcW w:w="5678" w:type="dxa"/>
            <w:gridSpan w:val="3"/>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内容</w:t>
            </w:r>
          </w:p>
        </w:tc>
      </w:tr>
      <w:tr w:rsidR="006F318F" w:rsidRPr="00B30CCD" w:rsidTr="002C6413">
        <w:trPr>
          <w:trHeight w:val="315"/>
          <w:jc w:val="center"/>
        </w:trPr>
        <w:tc>
          <w:tcPr>
            <w:tcW w:w="1337" w:type="dxa"/>
            <w:vMerge w:val="restart"/>
            <w:vAlign w:val="center"/>
          </w:tcPr>
          <w:p w:rsidR="006F318F" w:rsidRPr="00B30CCD" w:rsidRDefault="006F318F" w:rsidP="00B40A12">
            <w:pPr>
              <w:jc w:val="center"/>
              <w:rPr>
                <w:rFonts w:ascii="Courier New" w:hAnsi="Courier New" w:cs="Courier New"/>
                <w:sz w:val="18"/>
              </w:rPr>
            </w:pPr>
            <w:r w:rsidRPr="00B30CCD">
              <w:rPr>
                <w:rFonts w:ascii="Courier New" w:hAnsi="Courier New" w:cs="Courier New"/>
                <w:sz w:val="18"/>
                <w:szCs w:val="18"/>
              </w:rPr>
              <w:t>统一编写</w:t>
            </w:r>
          </w:p>
        </w:tc>
        <w:tc>
          <w:tcPr>
            <w:tcW w:w="822" w:type="dxa"/>
            <w:vMerge w:val="restart"/>
            <w:vAlign w:val="center"/>
          </w:tcPr>
          <w:p w:rsidR="006F318F" w:rsidRPr="00B30CCD" w:rsidRDefault="006F318F" w:rsidP="00B40A12">
            <w:pPr>
              <w:jc w:val="center"/>
              <w:rPr>
                <w:rFonts w:ascii="Courier New" w:hAnsi="Courier New" w:cs="Courier New"/>
                <w:sz w:val="18"/>
              </w:rPr>
            </w:pPr>
            <w:r w:rsidRPr="00B30CCD">
              <w:rPr>
                <w:rFonts w:ascii="Courier New" w:hAnsi="Courier New" w:cs="Courier New"/>
                <w:sz w:val="18"/>
              </w:rPr>
              <w:t>A</w:t>
            </w:r>
          </w:p>
        </w:tc>
        <w:tc>
          <w:tcPr>
            <w:tcW w:w="970" w:type="dxa"/>
            <w:vMerge w:val="restart"/>
            <w:vAlign w:val="center"/>
          </w:tcPr>
          <w:p w:rsidR="006F318F" w:rsidRPr="00B30CCD" w:rsidRDefault="006F318F" w:rsidP="00B40A12">
            <w:pPr>
              <w:jc w:val="center"/>
              <w:rPr>
                <w:rFonts w:ascii="Courier New" w:hAnsi="Courier New" w:cs="Courier New"/>
                <w:b/>
                <w:sz w:val="18"/>
                <w:szCs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操作步骤</w:t>
            </w:r>
          </w:p>
        </w:tc>
        <w:tc>
          <w:tcPr>
            <w:tcW w:w="5678" w:type="dxa"/>
            <w:gridSpan w:val="3"/>
          </w:tcPr>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修改待测设备待测端口的</w:t>
            </w:r>
            <w:r w:rsidRPr="00B30CCD">
              <w:rPr>
                <w:rFonts w:ascii="Courier New" w:hAnsi="Courier New" w:cs="Courier New" w:hint="eastAsia"/>
                <w:sz w:val="18"/>
                <w:szCs w:val="18"/>
              </w:rPr>
              <w:t>FEC</w:t>
            </w:r>
            <w:r w:rsidRPr="00B30CCD">
              <w:rPr>
                <w:rFonts w:ascii="Courier New" w:hAnsi="Courier New" w:cs="Courier New" w:hint="eastAsia"/>
                <w:sz w:val="18"/>
                <w:szCs w:val="18"/>
              </w:rPr>
              <w:t>开关</w:t>
            </w:r>
            <w:r w:rsidR="0083418C" w:rsidRPr="00B30CCD">
              <w:rPr>
                <w:rFonts w:ascii="Courier New" w:hAnsi="Courier New" w:cs="Courier New" w:hint="eastAsia"/>
                <w:sz w:val="18"/>
                <w:szCs w:val="18"/>
              </w:rPr>
              <w:t>为</w:t>
            </w:r>
            <w:r w:rsidR="0083418C" w:rsidRPr="00B30CCD">
              <w:rPr>
                <w:rFonts w:ascii="Courier New" w:hAnsi="Courier New" w:cs="Courier New"/>
                <w:sz w:val="18"/>
                <w:szCs w:val="18"/>
              </w:rPr>
              <w:t>”</w:t>
            </w:r>
            <w:r w:rsidR="0083418C" w:rsidRPr="00B30CCD">
              <w:rPr>
                <w:rFonts w:ascii="Courier New" w:hAnsi="Courier New" w:cs="Courier New" w:hint="eastAsia"/>
                <w:sz w:val="18"/>
                <w:szCs w:val="18"/>
              </w:rPr>
              <w:t xml:space="preserve"> </w:t>
            </w:r>
            <w:r w:rsidR="0083418C" w:rsidRPr="00B30CCD">
              <w:rPr>
                <w:rFonts w:ascii="Courier New" w:hAnsi="Courier New" w:cs="Courier New" w:hint="eastAsia"/>
                <w:sz w:val="18"/>
                <w:szCs w:val="18"/>
              </w:rPr>
              <w:t>打开一个</w:t>
            </w:r>
            <w:r w:rsidR="0083418C" w:rsidRPr="00B30CCD">
              <w:rPr>
                <w:rFonts w:ascii="Courier New" w:hAnsi="Courier New" w:cs="Courier New" w:hint="eastAsia"/>
                <w:sz w:val="18"/>
                <w:szCs w:val="18"/>
              </w:rPr>
              <w:t>FEC</w:t>
            </w:r>
            <w:r w:rsidR="0083418C" w:rsidRPr="00B30CCD">
              <w:rPr>
                <w:rFonts w:ascii="Courier New" w:hAnsi="Courier New" w:cs="Courier New"/>
                <w:sz w:val="18"/>
                <w:szCs w:val="18"/>
              </w:rPr>
              <w:t>”,</w:t>
            </w:r>
            <w:r w:rsidRPr="00B30CCD">
              <w:rPr>
                <w:rFonts w:ascii="Courier New" w:hAnsi="Courier New" w:cs="Courier New" w:hint="eastAsia"/>
                <w:sz w:val="18"/>
                <w:szCs w:val="18"/>
              </w:rPr>
              <w:t>提交查看是否生效到设备</w:t>
            </w:r>
          </w:p>
          <w:p w:rsidR="006F318F" w:rsidRPr="00B30CCD" w:rsidRDefault="0083418C"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修改待测设备待测端口的</w:t>
            </w:r>
            <w:r w:rsidRPr="00B30CCD">
              <w:rPr>
                <w:rFonts w:ascii="Courier New" w:hAnsi="Courier New" w:cs="Courier New" w:hint="eastAsia"/>
                <w:sz w:val="18"/>
                <w:szCs w:val="18"/>
              </w:rPr>
              <w:t>FEC</w:t>
            </w:r>
            <w:r w:rsidRPr="00B30CCD">
              <w:rPr>
                <w:rFonts w:ascii="Courier New" w:hAnsi="Courier New" w:cs="Courier New" w:hint="eastAsia"/>
                <w:sz w:val="18"/>
                <w:szCs w:val="18"/>
              </w:rPr>
              <w:t>开关为</w:t>
            </w:r>
            <w:r w:rsidRPr="00B30CCD">
              <w:rPr>
                <w:rFonts w:ascii="Courier New" w:hAnsi="Courier New" w:cs="Courier New"/>
                <w:sz w:val="18"/>
                <w:szCs w:val="18"/>
              </w:rPr>
              <w:t>”</w:t>
            </w:r>
            <w:r w:rsidRPr="00B30CCD">
              <w:rPr>
                <w:rFonts w:ascii="Courier New" w:hAnsi="Courier New" w:cs="Courier New" w:hint="eastAsia"/>
                <w:sz w:val="18"/>
                <w:szCs w:val="18"/>
              </w:rPr>
              <w:t xml:space="preserve"> </w:t>
            </w:r>
            <w:r w:rsidRPr="00B30CCD">
              <w:rPr>
                <w:rFonts w:ascii="Courier New" w:hAnsi="Courier New" w:cs="Courier New" w:hint="eastAsia"/>
                <w:sz w:val="18"/>
                <w:szCs w:val="18"/>
              </w:rPr>
              <w:t>打开两个个</w:t>
            </w:r>
            <w:r w:rsidRPr="00B30CCD">
              <w:rPr>
                <w:rFonts w:ascii="Courier New" w:hAnsi="Courier New" w:cs="Courier New" w:hint="eastAsia"/>
                <w:sz w:val="18"/>
                <w:szCs w:val="18"/>
              </w:rPr>
              <w:t>FEC</w:t>
            </w:r>
            <w:r w:rsidRPr="00B30CCD">
              <w:rPr>
                <w:rFonts w:ascii="Courier New" w:hAnsi="Courier New" w:cs="Courier New"/>
                <w:sz w:val="18"/>
                <w:szCs w:val="18"/>
              </w:rPr>
              <w:t>”,</w:t>
            </w:r>
            <w:r w:rsidRPr="00B30CCD">
              <w:rPr>
                <w:rFonts w:ascii="Courier New" w:hAnsi="Courier New" w:cs="Courier New" w:hint="eastAsia"/>
                <w:sz w:val="18"/>
                <w:szCs w:val="18"/>
              </w:rPr>
              <w:t>提交查看是否生效到设备</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传输协议修改为</w:t>
            </w:r>
            <w:r w:rsidRPr="00B30CCD">
              <w:rPr>
                <w:rFonts w:ascii="Courier New" w:hAnsi="Courier New" w:cs="Courier New" w:hint="eastAsia"/>
                <w:sz w:val="18"/>
                <w:szCs w:val="18"/>
              </w:rPr>
              <w:t>RTP</w:t>
            </w:r>
            <w:r w:rsidR="00C4122C" w:rsidRPr="00B30CCD">
              <w:rPr>
                <w:rFonts w:ascii="Courier New" w:hAnsi="Courier New" w:cs="Courier New" w:hint="eastAsia"/>
                <w:sz w:val="18"/>
                <w:szCs w:val="18"/>
              </w:rPr>
              <w:t>,</w:t>
            </w:r>
            <w:r w:rsidRPr="00B30CCD">
              <w:rPr>
                <w:rFonts w:ascii="Courier New" w:hAnsi="Courier New" w:cs="Courier New" w:hint="eastAsia"/>
                <w:sz w:val="18"/>
                <w:szCs w:val="18"/>
              </w:rPr>
              <w:t>重复步骤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w:t>
            </w:r>
            <w:r w:rsidR="00C4122C" w:rsidRPr="00B30CCD">
              <w:rPr>
                <w:rFonts w:ascii="Courier New" w:hAnsi="Courier New" w:cs="Courier New" w:hint="eastAsia"/>
                <w:sz w:val="18"/>
                <w:szCs w:val="18"/>
              </w:rPr>
              <w:t>2</w:t>
            </w:r>
            <w:r w:rsidRPr="00B30CCD">
              <w:rPr>
                <w:rFonts w:ascii="Courier New" w:hAnsi="Courier New" w:cs="Courier New" w:hint="eastAsia"/>
                <w:sz w:val="18"/>
                <w:szCs w:val="18"/>
              </w:rPr>
              <w:t>，提交并记录测试结果</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删除端口</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添加</w:t>
            </w:r>
            <w:r w:rsidRPr="00B30CCD">
              <w:rPr>
                <w:rFonts w:ascii="Courier New" w:hAnsi="Courier New" w:cs="Courier New" w:hint="eastAsia"/>
                <w:sz w:val="18"/>
                <w:szCs w:val="18"/>
              </w:rPr>
              <w:t>8</w:t>
            </w:r>
            <w:r w:rsidRPr="00B30CCD">
              <w:rPr>
                <w:rFonts w:ascii="Courier New" w:hAnsi="Courier New" w:cs="Courier New" w:hint="eastAsia"/>
                <w:sz w:val="18"/>
                <w:szCs w:val="18"/>
              </w:rPr>
              <w:t>个端口，第一个目的</w:t>
            </w:r>
            <w:r w:rsidRPr="00B30CCD">
              <w:rPr>
                <w:rFonts w:ascii="Courier New" w:hAnsi="Courier New" w:cs="Courier New" w:hint="eastAsia"/>
                <w:sz w:val="18"/>
                <w:szCs w:val="18"/>
              </w:rPr>
              <w:t>udp</w:t>
            </w:r>
            <w:r w:rsidRPr="00B30CCD">
              <w:rPr>
                <w:rFonts w:ascii="Courier New" w:hAnsi="Courier New" w:cs="Courier New" w:hint="eastAsia"/>
                <w:sz w:val="18"/>
                <w:szCs w:val="18"/>
              </w:rPr>
              <w:t>端口号设置为</w:t>
            </w:r>
            <w:r w:rsidRPr="00B30CCD">
              <w:rPr>
                <w:rFonts w:ascii="Courier New" w:hAnsi="Courier New" w:cs="Courier New" w:hint="eastAsia"/>
                <w:sz w:val="18"/>
                <w:szCs w:val="18"/>
              </w:rPr>
              <w:t>1234</w:t>
            </w:r>
            <w:r w:rsidRPr="00B30CCD">
              <w:rPr>
                <w:rFonts w:ascii="Courier New" w:hAnsi="Courier New" w:cs="Courier New" w:hint="eastAsia"/>
                <w:sz w:val="18"/>
                <w:szCs w:val="18"/>
              </w:rPr>
              <w:t>，以后依次</w:t>
            </w:r>
            <w:r w:rsidRPr="00B30CCD">
              <w:rPr>
                <w:rFonts w:ascii="Courier New" w:hAnsi="Courier New" w:cs="Courier New" w:hint="eastAsia"/>
                <w:sz w:val="18"/>
                <w:szCs w:val="18"/>
              </w:rPr>
              <w:t>+6</w:t>
            </w:r>
            <w:r w:rsidRPr="00B30CCD">
              <w:rPr>
                <w:rFonts w:ascii="Courier New" w:hAnsi="Courier New" w:cs="Courier New" w:hint="eastAsia"/>
                <w:sz w:val="18"/>
                <w:szCs w:val="18"/>
              </w:rPr>
              <w:t>，其它参数默认，提交查看是否生效到设备</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重复步骤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w:t>
            </w:r>
            <w:r w:rsidR="00C4122C" w:rsidRPr="00B30CCD">
              <w:rPr>
                <w:rFonts w:ascii="Courier New" w:hAnsi="Courier New" w:cs="Courier New" w:hint="eastAsia"/>
                <w:sz w:val="18"/>
                <w:szCs w:val="18"/>
              </w:rPr>
              <w:t>4</w:t>
            </w:r>
            <w:r w:rsidRPr="00B30CCD">
              <w:rPr>
                <w:rFonts w:ascii="Courier New" w:hAnsi="Courier New" w:cs="Courier New" w:hint="eastAsia"/>
                <w:sz w:val="18"/>
                <w:szCs w:val="18"/>
              </w:rPr>
              <w:t>，记录测试结果</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添加一个端口，参数使用默认值，协议配置为</w:t>
            </w:r>
            <w:r w:rsidRPr="00B30CCD">
              <w:rPr>
                <w:rFonts w:ascii="Courier New" w:hAnsi="Courier New" w:cs="Courier New" w:hint="eastAsia"/>
                <w:sz w:val="18"/>
                <w:szCs w:val="18"/>
              </w:rPr>
              <w:t>RTP</w:t>
            </w:r>
            <w:r w:rsidRPr="00B30CCD">
              <w:rPr>
                <w:rFonts w:ascii="Courier New" w:hAnsi="Courier New" w:cs="Courier New" w:hint="eastAsia"/>
                <w:sz w:val="18"/>
                <w:szCs w:val="18"/>
              </w:rPr>
              <w:t>协议，打开列</w:t>
            </w:r>
            <w:r w:rsidRPr="00B30CCD">
              <w:rPr>
                <w:rFonts w:ascii="Courier New" w:hAnsi="Courier New" w:cs="Courier New" w:hint="eastAsia"/>
                <w:sz w:val="18"/>
                <w:szCs w:val="18"/>
              </w:rPr>
              <w:t>FEC</w:t>
            </w:r>
            <w:r w:rsidRPr="00B30CCD">
              <w:rPr>
                <w:rFonts w:ascii="Courier New" w:hAnsi="Courier New" w:cs="Courier New" w:hint="eastAsia"/>
                <w:sz w:val="18"/>
                <w:szCs w:val="18"/>
              </w:rPr>
              <w:t>。使用另一台设备配合测试，添加一个发送端口与待测接收端口做匹配的配置，复用一个节目输出。</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关闭配合测试设备相应端口的</w:t>
            </w:r>
            <w:r w:rsidRPr="00B30CCD">
              <w:rPr>
                <w:rFonts w:ascii="Courier New" w:hAnsi="Courier New" w:cs="Courier New" w:hint="eastAsia"/>
                <w:sz w:val="18"/>
                <w:szCs w:val="18"/>
              </w:rPr>
              <w:t>FEC</w:t>
            </w:r>
            <w:r w:rsidRPr="00B30CCD">
              <w:rPr>
                <w:rFonts w:ascii="Courier New" w:hAnsi="Courier New" w:cs="Courier New" w:hint="eastAsia"/>
                <w:sz w:val="18"/>
                <w:szCs w:val="18"/>
              </w:rPr>
              <w:t>开关，查看待测端口的告警信息，稍后打开列</w:t>
            </w:r>
            <w:r w:rsidRPr="00B30CCD">
              <w:rPr>
                <w:rFonts w:ascii="Courier New" w:hAnsi="Courier New" w:cs="Courier New" w:hint="eastAsia"/>
                <w:sz w:val="18"/>
                <w:szCs w:val="18"/>
              </w:rPr>
              <w:t>FEC</w:t>
            </w:r>
            <w:r w:rsidRPr="00B30CCD">
              <w:rPr>
                <w:rFonts w:ascii="Courier New" w:hAnsi="Courier New" w:cs="Courier New" w:hint="eastAsia"/>
                <w:sz w:val="18"/>
                <w:szCs w:val="18"/>
              </w:rPr>
              <w:t>开关。</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接收端口配置</w:t>
            </w:r>
            <w:r w:rsidRPr="00B30CCD">
              <w:rPr>
                <w:rFonts w:ascii="Courier New" w:hAnsi="Courier New" w:cs="Courier New" w:hint="eastAsia"/>
                <w:sz w:val="18"/>
                <w:szCs w:val="18"/>
              </w:rPr>
              <w:t>FEC</w:t>
            </w:r>
            <w:r w:rsidRPr="00B30CCD">
              <w:rPr>
                <w:rFonts w:ascii="Courier New" w:hAnsi="Courier New" w:cs="Courier New" w:hint="eastAsia"/>
                <w:sz w:val="18"/>
                <w:szCs w:val="18"/>
              </w:rPr>
              <w:t>开关为“打开行列</w:t>
            </w:r>
            <w:r w:rsidRPr="00B30CCD">
              <w:rPr>
                <w:rFonts w:ascii="Courier New" w:hAnsi="Courier New" w:cs="Courier New" w:hint="eastAsia"/>
                <w:sz w:val="18"/>
                <w:szCs w:val="18"/>
              </w:rPr>
              <w:t>FEC</w:t>
            </w:r>
            <w:r w:rsidRPr="00B30CCD">
              <w:rPr>
                <w:rFonts w:ascii="Courier New" w:hAnsi="Courier New" w:cs="Courier New" w:hint="eastAsia"/>
                <w:sz w:val="18"/>
                <w:szCs w:val="18"/>
              </w:rPr>
              <w:t>”，发送端口配置为“打开列</w:t>
            </w:r>
            <w:r w:rsidRPr="00B30CCD">
              <w:rPr>
                <w:rFonts w:ascii="Courier New" w:hAnsi="Courier New" w:cs="Courier New" w:hint="eastAsia"/>
                <w:sz w:val="18"/>
                <w:szCs w:val="18"/>
              </w:rPr>
              <w:t>FEC</w:t>
            </w:r>
            <w:r w:rsidRPr="00B30CCD">
              <w:rPr>
                <w:rFonts w:ascii="Courier New" w:hAnsi="Courier New" w:cs="Courier New" w:hint="eastAsia"/>
                <w:sz w:val="18"/>
                <w:szCs w:val="18"/>
              </w:rPr>
              <w:t>”。稍后修改为“打开行列</w:t>
            </w:r>
            <w:r w:rsidRPr="00B30CCD">
              <w:rPr>
                <w:rFonts w:ascii="Courier New" w:hAnsi="Courier New" w:cs="Courier New" w:hint="eastAsia"/>
                <w:sz w:val="18"/>
                <w:szCs w:val="18"/>
              </w:rPr>
              <w:t>FEC</w:t>
            </w:r>
            <w:r w:rsidRPr="00B30CCD">
              <w:rPr>
                <w:rFonts w:ascii="Courier New" w:hAnsi="Courier New" w:cs="Courier New" w:hint="eastAsia"/>
                <w:sz w:val="18"/>
                <w:szCs w:val="18"/>
              </w:rPr>
              <w:t>”</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删除所有输入端口，添加一个输入端口，参数使用默认值，协议配置为</w:t>
            </w:r>
            <w:r w:rsidRPr="00B30CCD">
              <w:rPr>
                <w:rFonts w:ascii="Courier New" w:hAnsi="Courier New" w:cs="Courier New" w:hint="eastAsia"/>
                <w:sz w:val="18"/>
                <w:szCs w:val="18"/>
              </w:rPr>
              <w:t>RTP</w:t>
            </w:r>
            <w:r w:rsidRPr="00B30CCD">
              <w:rPr>
                <w:rFonts w:ascii="Courier New" w:hAnsi="Courier New" w:cs="Courier New" w:hint="eastAsia"/>
                <w:sz w:val="18"/>
                <w:szCs w:val="18"/>
              </w:rPr>
              <w:t>协议，打开行列</w:t>
            </w:r>
            <w:r w:rsidRPr="00B30CCD">
              <w:rPr>
                <w:rFonts w:ascii="Courier New" w:hAnsi="Courier New" w:cs="Courier New" w:hint="eastAsia"/>
                <w:sz w:val="18"/>
                <w:szCs w:val="18"/>
              </w:rPr>
              <w:t>FEC</w:t>
            </w:r>
            <w:r w:rsidRPr="00B30CCD">
              <w:rPr>
                <w:rFonts w:ascii="Courier New" w:hAnsi="Courier New" w:cs="Courier New" w:hint="eastAsia"/>
                <w:sz w:val="18"/>
                <w:szCs w:val="18"/>
              </w:rPr>
              <w:t>，使用</w:t>
            </w:r>
            <w:r w:rsidRPr="00B30CCD">
              <w:rPr>
                <w:rFonts w:ascii="Courier New" w:hAnsi="Courier New" w:cs="Courier New" w:hint="eastAsia"/>
                <w:sz w:val="18"/>
                <w:szCs w:val="18"/>
              </w:rPr>
              <w:t>FEC</w:t>
            </w:r>
            <w:r w:rsidRPr="00B30CCD">
              <w:rPr>
                <w:rFonts w:ascii="Courier New" w:hAnsi="Courier New" w:cs="Courier New" w:hint="eastAsia"/>
                <w:sz w:val="18"/>
                <w:szCs w:val="18"/>
              </w:rPr>
              <w:t>发流工具配合测试，发流工具配置</w:t>
            </w:r>
            <w:r w:rsidRPr="00B30CCD">
              <w:rPr>
                <w:rFonts w:ascii="Courier New" w:hAnsi="Courier New" w:cs="Courier New" w:hint="eastAsia"/>
                <w:sz w:val="18"/>
                <w:szCs w:val="18"/>
              </w:rPr>
              <w:t>L=11</w:t>
            </w:r>
            <w:r w:rsidRPr="00B30CCD">
              <w:rPr>
                <w:rFonts w:ascii="Courier New" w:hAnsi="Courier New" w:cs="Courier New" w:hint="eastAsia"/>
                <w:sz w:val="18"/>
                <w:szCs w:val="18"/>
              </w:rPr>
              <w:t>，</w:t>
            </w:r>
            <w:r w:rsidRPr="00B30CCD">
              <w:rPr>
                <w:rFonts w:ascii="Courier New" w:hAnsi="Courier New" w:cs="Courier New" w:hint="eastAsia"/>
                <w:sz w:val="18"/>
                <w:szCs w:val="18"/>
              </w:rPr>
              <w:t>D=11</w:t>
            </w:r>
            <w:r w:rsidRPr="00B30CCD">
              <w:rPr>
                <w:rFonts w:ascii="Courier New" w:hAnsi="Courier New" w:cs="Courier New" w:hint="eastAsia"/>
                <w:sz w:val="18"/>
                <w:szCs w:val="18"/>
              </w:rPr>
              <w:t>，查看输入端口告警情况，</w:t>
            </w:r>
            <w:r w:rsidRPr="00B30CCD">
              <w:rPr>
                <w:rFonts w:ascii="Courier New" w:hAnsi="Courier New" w:cs="Courier New" w:hint="eastAsia"/>
                <w:sz w:val="18"/>
                <w:szCs w:val="18"/>
              </w:rPr>
              <w:t>LD</w:t>
            </w:r>
            <w:r w:rsidRPr="00B30CCD">
              <w:rPr>
                <w:rFonts w:ascii="Courier New" w:hAnsi="Courier New" w:cs="Courier New" w:hint="eastAsia"/>
                <w:sz w:val="18"/>
                <w:szCs w:val="18"/>
              </w:rPr>
              <w:t>值全部改为</w:t>
            </w:r>
            <w:r w:rsidRPr="00B30CCD">
              <w:rPr>
                <w:rFonts w:ascii="Courier New" w:hAnsi="Courier New" w:cs="Courier New" w:hint="eastAsia"/>
                <w:sz w:val="18"/>
                <w:szCs w:val="18"/>
              </w:rPr>
              <w:t>4</w:t>
            </w:r>
            <w:r w:rsidRPr="00B30CCD">
              <w:rPr>
                <w:rFonts w:ascii="Courier New" w:hAnsi="Courier New" w:cs="Courier New" w:hint="eastAsia"/>
                <w:sz w:val="18"/>
                <w:szCs w:val="18"/>
              </w:rPr>
              <w:t>，查看告警情况。</w:t>
            </w:r>
          </w:p>
        </w:tc>
      </w:tr>
      <w:tr w:rsidR="006F318F" w:rsidRPr="00B30CCD" w:rsidTr="002C6413">
        <w:trPr>
          <w:trHeight w:val="307"/>
          <w:jc w:val="center"/>
        </w:trPr>
        <w:tc>
          <w:tcPr>
            <w:tcW w:w="1337" w:type="dxa"/>
            <w:vMerge/>
            <w:vAlign w:val="center"/>
          </w:tcPr>
          <w:p w:rsidR="006F318F" w:rsidRPr="00B30CCD" w:rsidRDefault="006F318F" w:rsidP="00B40A12">
            <w:pPr>
              <w:jc w:val="center"/>
              <w:rPr>
                <w:rFonts w:ascii="Courier New" w:hAnsi="Courier New" w:cs="Courier New"/>
                <w:sz w:val="18"/>
              </w:rPr>
            </w:pPr>
          </w:p>
        </w:tc>
        <w:tc>
          <w:tcPr>
            <w:tcW w:w="822" w:type="dxa"/>
            <w:vMerge/>
            <w:vAlign w:val="center"/>
          </w:tcPr>
          <w:p w:rsidR="006F318F" w:rsidRPr="00B30CCD" w:rsidRDefault="006F318F" w:rsidP="00B40A12">
            <w:pPr>
              <w:jc w:val="center"/>
              <w:rPr>
                <w:rFonts w:ascii="Courier New" w:hAnsi="Courier New" w:cs="Courier New"/>
                <w:sz w:val="18"/>
              </w:rPr>
            </w:pPr>
          </w:p>
        </w:tc>
        <w:tc>
          <w:tcPr>
            <w:tcW w:w="970" w:type="dxa"/>
            <w:vMerge/>
          </w:tcPr>
          <w:p w:rsidR="006F318F" w:rsidRPr="00B30CCD" w:rsidRDefault="006F318F" w:rsidP="00B40A12">
            <w:pPr>
              <w:jc w:val="center"/>
              <w:rPr>
                <w:rFonts w:ascii="Courier New" w:hAnsi="Courier New" w:cs="Courier New"/>
                <w:b/>
                <w:sz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预期结果</w:t>
            </w:r>
          </w:p>
        </w:tc>
        <w:tc>
          <w:tcPr>
            <w:tcW w:w="5678" w:type="dxa"/>
            <w:gridSpan w:val="3"/>
          </w:tcPr>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参数修改失败，</w:t>
            </w:r>
            <w:r w:rsidRPr="00B30CCD">
              <w:rPr>
                <w:rFonts w:ascii="Courier New" w:hAnsi="Courier New" w:cs="Courier New" w:hint="eastAsia"/>
                <w:sz w:val="18"/>
                <w:szCs w:val="18"/>
              </w:rPr>
              <w:t>web</w:t>
            </w:r>
            <w:r w:rsidRPr="00B30CCD">
              <w:rPr>
                <w:rFonts w:ascii="Courier New" w:hAnsi="Courier New" w:cs="Courier New" w:hint="eastAsia"/>
                <w:sz w:val="18"/>
                <w:szCs w:val="18"/>
              </w:rPr>
              <w:t>提示“如果传输协议为</w:t>
            </w:r>
            <w:r w:rsidRPr="00B30CCD">
              <w:rPr>
                <w:rFonts w:ascii="Courier New" w:hAnsi="Courier New" w:cs="Courier New" w:hint="eastAsia"/>
                <w:sz w:val="18"/>
                <w:szCs w:val="18"/>
              </w:rPr>
              <w:t>udp</w:t>
            </w:r>
            <w:r w:rsidRPr="00B30CCD">
              <w:rPr>
                <w:rFonts w:ascii="Courier New" w:hAnsi="Courier New" w:cs="Courier New" w:hint="eastAsia"/>
                <w:sz w:val="18"/>
                <w:szCs w:val="18"/>
              </w:rPr>
              <w:t>，</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开关应当关闭”，刷新后返回原值</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与步骤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测试预期结果相同</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应能生效到设备</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删除端口成功</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lastRenderedPageBreak/>
              <w:t>应能生效到设备</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与步骤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w:t>
            </w:r>
            <w:r w:rsidR="00C4122C" w:rsidRPr="00B30CCD">
              <w:rPr>
                <w:rFonts w:ascii="Courier New" w:hAnsi="Courier New" w:cs="Courier New" w:hint="eastAsia"/>
                <w:sz w:val="18"/>
                <w:szCs w:val="18"/>
              </w:rPr>
              <w:t>4</w:t>
            </w:r>
            <w:r w:rsidRPr="00B30CCD">
              <w:rPr>
                <w:rFonts w:ascii="Courier New" w:hAnsi="Courier New" w:cs="Courier New" w:hint="eastAsia"/>
                <w:sz w:val="18"/>
                <w:szCs w:val="18"/>
              </w:rPr>
              <w:t>的预期结果一致</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接收端口可正常接收节目流</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输出端口关闭</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开关后，接收端口出现“输入端口无列</w:t>
            </w:r>
            <w:r w:rsidRPr="00B30CCD">
              <w:rPr>
                <w:rFonts w:ascii="Courier New" w:hAnsi="Courier New" w:cs="Courier New" w:hint="eastAsia"/>
                <w:sz w:val="18"/>
                <w:szCs w:val="18"/>
              </w:rPr>
              <w:t>FEC</w:t>
            </w:r>
            <w:r w:rsidRPr="00B30CCD">
              <w:rPr>
                <w:rFonts w:ascii="Courier New" w:hAnsi="Courier New" w:cs="Courier New" w:hint="eastAsia"/>
                <w:sz w:val="18"/>
                <w:szCs w:val="18"/>
              </w:rPr>
              <w:t>”告警。开关打开后告警消失。</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接收端口出现“输入端口无行</w:t>
            </w:r>
            <w:r w:rsidRPr="00B30CCD">
              <w:rPr>
                <w:rFonts w:ascii="Courier New" w:hAnsi="Courier New" w:cs="Courier New" w:hint="eastAsia"/>
                <w:sz w:val="18"/>
                <w:szCs w:val="18"/>
              </w:rPr>
              <w:t>FEC</w:t>
            </w:r>
            <w:r w:rsidRPr="00B30CCD">
              <w:rPr>
                <w:rFonts w:ascii="Courier New" w:hAnsi="Courier New" w:cs="Courier New" w:hint="eastAsia"/>
                <w:sz w:val="18"/>
                <w:szCs w:val="18"/>
              </w:rPr>
              <w:t>”告警。发送端行列</w:t>
            </w:r>
            <w:r w:rsidRPr="00B30CCD">
              <w:rPr>
                <w:rFonts w:ascii="Courier New" w:hAnsi="Courier New" w:cs="Courier New" w:hint="eastAsia"/>
                <w:sz w:val="18"/>
                <w:szCs w:val="18"/>
              </w:rPr>
              <w:t>FEC</w:t>
            </w:r>
            <w:r w:rsidRPr="00B30CCD">
              <w:rPr>
                <w:rFonts w:ascii="Courier New" w:hAnsi="Courier New" w:cs="Courier New" w:hint="eastAsia"/>
                <w:sz w:val="18"/>
                <w:szCs w:val="18"/>
              </w:rPr>
              <w:t>开关打开后告警消失。</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接收端出现“输入端口</w:t>
            </w:r>
            <w:r w:rsidRPr="00B30CCD">
              <w:rPr>
                <w:rFonts w:ascii="Courier New" w:hAnsi="Courier New" w:cs="Courier New" w:hint="eastAsia"/>
                <w:sz w:val="18"/>
                <w:szCs w:val="18"/>
              </w:rPr>
              <w:t>LD</w:t>
            </w:r>
            <w:r w:rsidRPr="00B30CCD">
              <w:rPr>
                <w:rFonts w:ascii="Courier New" w:hAnsi="Courier New" w:cs="Courier New" w:hint="eastAsia"/>
                <w:sz w:val="18"/>
                <w:szCs w:val="18"/>
              </w:rPr>
              <w:t>值异常”告警，</w:t>
            </w:r>
            <w:r w:rsidRPr="00B30CCD">
              <w:rPr>
                <w:rFonts w:ascii="Courier New" w:hAnsi="Courier New" w:cs="Courier New" w:hint="eastAsia"/>
                <w:sz w:val="18"/>
                <w:szCs w:val="18"/>
              </w:rPr>
              <w:t>LD</w:t>
            </w:r>
            <w:r w:rsidRPr="00B30CCD">
              <w:rPr>
                <w:rFonts w:ascii="Courier New" w:hAnsi="Courier New" w:cs="Courier New" w:hint="eastAsia"/>
                <w:sz w:val="18"/>
                <w:szCs w:val="18"/>
              </w:rPr>
              <w:t>改为</w:t>
            </w:r>
            <w:r w:rsidRPr="00B30CCD">
              <w:rPr>
                <w:rFonts w:ascii="Courier New" w:hAnsi="Courier New" w:cs="Courier New" w:hint="eastAsia"/>
                <w:sz w:val="18"/>
                <w:szCs w:val="18"/>
              </w:rPr>
              <w:t>4</w:t>
            </w:r>
            <w:r w:rsidRPr="00B30CCD">
              <w:rPr>
                <w:rFonts w:ascii="Courier New" w:hAnsi="Courier New" w:cs="Courier New" w:hint="eastAsia"/>
                <w:sz w:val="18"/>
                <w:szCs w:val="18"/>
              </w:rPr>
              <w:t>之后告警消失。</w:t>
            </w:r>
          </w:p>
        </w:tc>
      </w:tr>
      <w:tr w:rsidR="006F318F" w:rsidRPr="00B30CCD" w:rsidTr="002C6413">
        <w:trPr>
          <w:trHeight w:val="318"/>
          <w:jc w:val="center"/>
        </w:trPr>
        <w:tc>
          <w:tcPr>
            <w:tcW w:w="1337" w:type="dxa"/>
            <w:vMerge/>
            <w:vAlign w:val="center"/>
          </w:tcPr>
          <w:p w:rsidR="006F318F" w:rsidRPr="00B30CCD" w:rsidRDefault="006F318F" w:rsidP="00B40A12">
            <w:pPr>
              <w:jc w:val="center"/>
              <w:rPr>
                <w:rFonts w:ascii="Courier New" w:hAnsi="Courier New" w:cs="Courier New"/>
                <w:sz w:val="18"/>
              </w:rPr>
            </w:pPr>
          </w:p>
        </w:tc>
        <w:tc>
          <w:tcPr>
            <w:tcW w:w="822" w:type="dxa"/>
            <w:vMerge/>
            <w:vAlign w:val="center"/>
          </w:tcPr>
          <w:p w:rsidR="006F318F" w:rsidRPr="00B30CCD" w:rsidRDefault="006F318F" w:rsidP="00B40A12">
            <w:pPr>
              <w:jc w:val="center"/>
              <w:rPr>
                <w:rFonts w:ascii="Courier New" w:hAnsi="Courier New" w:cs="Courier New"/>
                <w:sz w:val="18"/>
              </w:rPr>
            </w:pPr>
          </w:p>
        </w:tc>
        <w:tc>
          <w:tcPr>
            <w:tcW w:w="970" w:type="dxa"/>
            <w:vMerge/>
          </w:tcPr>
          <w:p w:rsidR="006F318F" w:rsidRPr="00B30CCD" w:rsidRDefault="006F318F" w:rsidP="00B40A12">
            <w:pPr>
              <w:jc w:val="center"/>
              <w:rPr>
                <w:rFonts w:ascii="Courier New" w:hAnsi="Courier New" w:cs="Courier New"/>
                <w:b/>
                <w:sz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实际输出</w:t>
            </w:r>
          </w:p>
        </w:tc>
        <w:tc>
          <w:tcPr>
            <w:tcW w:w="5678" w:type="dxa"/>
            <w:gridSpan w:val="3"/>
          </w:tcPr>
          <w:p w:rsidR="006F318F" w:rsidRPr="00B30CCD" w:rsidRDefault="006F318F" w:rsidP="00B40A12">
            <w:pPr>
              <w:rPr>
                <w:rFonts w:ascii="Courier New" w:hAnsi="Courier New" w:cs="Courier New"/>
                <w:sz w:val="18"/>
                <w:szCs w:val="18"/>
              </w:rPr>
            </w:pPr>
          </w:p>
        </w:tc>
      </w:tr>
      <w:tr w:rsidR="006F318F" w:rsidRPr="00B30CCD" w:rsidTr="002C6413">
        <w:trPr>
          <w:trHeight w:val="285"/>
          <w:jc w:val="center"/>
        </w:trPr>
        <w:tc>
          <w:tcPr>
            <w:tcW w:w="1337" w:type="dxa"/>
            <w:vMerge/>
            <w:vAlign w:val="center"/>
          </w:tcPr>
          <w:p w:rsidR="006F318F" w:rsidRPr="00B30CCD" w:rsidRDefault="006F318F" w:rsidP="00B40A12">
            <w:pPr>
              <w:jc w:val="center"/>
              <w:rPr>
                <w:rFonts w:ascii="Courier New" w:hAnsi="Courier New" w:cs="Courier New"/>
                <w:sz w:val="18"/>
              </w:rPr>
            </w:pPr>
          </w:p>
        </w:tc>
        <w:tc>
          <w:tcPr>
            <w:tcW w:w="822" w:type="dxa"/>
            <w:vMerge/>
            <w:vAlign w:val="center"/>
          </w:tcPr>
          <w:p w:rsidR="006F318F" w:rsidRPr="00B30CCD" w:rsidRDefault="006F318F" w:rsidP="00B40A12">
            <w:pPr>
              <w:jc w:val="center"/>
              <w:rPr>
                <w:rFonts w:ascii="Courier New" w:hAnsi="Courier New" w:cs="Courier New"/>
                <w:sz w:val="18"/>
              </w:rPr>
            </w:pPr>
          </w:p>
        </w:tc>
        <w:tc>
          <w:tcPr>
            <w:tcW w:w="970" w:type="dxa"/>
            <w:vMerge/>
          </w:tcPr>
          <w:p w:rsidR="006F318F" w:rsidRPr="00B30CCD" w:rsidRDefault="006F318F" w:rsidP="00B40A12">
            <w:pPr>
              <w:jc w:val="center"/>
              <w:rPr>
                <w:rFonts w:ascii="Courier New" w:hAnsi="Courier New" w:cs="Courier New"/>
                <w:b/>
                <w:sz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备注</w:t>
            </w:r>
          </w:p>
        </w:tc>
        <w:tc>
          <w:tcPr>
            <w:tcW w:w="5678" w:type="dxa"/>
            <w:gridSpan w:val="3"/>
          </w:tcPr>
          <w:p w:rsidR="006F318F" w:rsidRPr="00B30CCD" w:rsidRDefault="006F318F" w:rsidP="00920765">
            <w:pPr>
              <w:numPr>
                <w:ilvl w:val="0"/>
                <w:numId w:val="79"/>
              </w:numPr>
              <w:rPr>
                <w:rFonts w:ascii="Courier New" w:hAnsi="Courier New" w:cs="Courier New"/>
                <w:sz w:val="18"/>
                <w:szCs w:val="18"/>
              </w:rPr>
            </w:pPr>
            <w:r w:rsidRPr="00B30CCD">
              <w:rPr>
                <w:rFonts w:ascii="Courier New" w:hAnsi="Courier New" w:cs="Courier New" w:hint="eastAsia"/>
                <w:sz w:val="18"/>
                <w:szCs w:val="18"/>
              </w:rPr>
              <w:t>FEC</w:t>
            </w:r>
            <w:r w:rsidRPr="00B30CCD">
              <w:rPr>
                <w:rFonts w:ascii="Courier New" w:hAnsi="Courier New" w:cs="Courier New" w:hint="eastAsia"/>
                <w:sz w:val="18"/>
                <w:szCs w:val="18"/>
              </w:rPr>
              <w:t>是基于</w:t>
            </w:r>
            <w:r w:rsidRPr="00B30CCD">
              <w:rPr>
                <w:rFonts w:ascii="Courier New" w:hAnsi="Courier New" w:cs="Courier New" w:hint="eastAsia"/>
                <w:sz w:val="18"/>
                <w:szCs w:val="18"/>
              </w:rPr>
              <w:t>RTP</w:t>
            </w:r>
            <w:r w:rsidRPr="00B30CCD">
              <w:rPr>
                <w:rFonts w:ascii="Courier New" w:hAnsi="Courier New" w:cs="Courier New" w:hint="eastAsia"/>
                <w:sz w:val="18"/>
                <w:szCs w:val="18"/>
              </w:rPr>
              <w:t>协议</w:t>
            </w:r>
          </w:p>
          <w:p w:rsidR="006F318F" w:rsidRPr="00B30CCD" w:rsidRDefault="006F318F" w:rsidP="00920765">
            <w:pPr>
              <w:numPr>
                <w:ilvl w:val="0"/>
                <w:numId w:val="79"/>
              </w:numPr>
              <w:rPr>
                <w:rFonts w:ascii="Courier New" w:hAnsi="Courier New" w:cs="Courier New"/>
                <w:sz w:val="18"/>
                <w:szCs w:val="18"/>
              </w:rPr>
            </w:pPr>
            <w:r w:rsidRPr="00B30CCD">
              <w:rPr>
                <w:rFonts w:ascii="Courier New" w:hAnsi="Courier New" w:cs="Courier New" w:hint="eastAsia"/>
                <w:sz w:val="18"/>
                <w:szCs w:val="18"/>
              </w:rPr>
              <w:t>若</w:t>
            </w:r>
            <w:r w:rsidRPr="00B30CCD">
              <w:rPr>
                <w:rFonts w:ascii="Courier New" w:hAnsi="Courier New" w:cs="Courier New" w:hint="eastAsia"/>
                <w:sz w:val="18"/>
                <w:szCs w:val="18"/>
              </w:rPr>
              <w:t>FEC</w:t>
            </w:r>
            <w:r w:rsidRPr="00B30CCD">
              <w:rPr>
                <w:rFonts w:ascii="Courier New" w:hAnsi="Courier New" w:cs="Courier New" w:hint="eastAsia"/>
                <w:sz w:val="18"/>
                <w:szCs w:val="18"/>
              </w:rPr>
              <w:t>开关打开（不管是一个还是两个），我们认为其对应的目的</w:t>
            </w:r>
            <w:r w:rsidRPr="00B30CCD">
              <w:rPr>
                <w:rFonts w:ascii="Courier New" w:hAnsi="Courier New" w:cs="Courier New" w:hint="eastAsia"/>
                <w:sz w:val="18"/>
                <w:szCs w:val="18"/>
              </w:rPr>
              <w:t>udp</w:t>
            </w:r>
            <w:r w:rsidRPr="00B30CCD">
              <w:rPr>
                <w:rFonts w:ascii="Courier New" w:hAnsi="Courier New" w:cs="Courier New" w:hint="eastAsia"/>
                <w:sz w:val="18"/>
                <w:szCs w:val="18"/>
              </w:rPr>
              <w:t>端口号</w:t>
            </w:r>
            <w:r w:rsidRPr="00B30CCD">
              <w:rPr>
                <w:rFonts w:ascii="Courier New" w:hAnsi="Courier New" w:cs="Courier New" w:hint="eastAsia"/>
                <w:sz w:val="18"/>
                <w:szCs w:val="18"/>
              </w:rPr>
              <w:t>x</w:t>
            </w:r>
            <w:r w:rsidRPr="00B30CCD">
              <w:rPr>
                <w:rFonts w:ascii="Courier New" w:hAnsi="Courier New" w:cs="Courier New" w:hint="eastAsia"/>
                <w:sz w:val="18"/>
                <w:szCs w:val="18"/>
              </w:rPr>
              <w:t>，及其</w:t>
            </w:r>
            <w:r w:rsidRPr="00B30CCD">
              <w:rPr>
                <w:rFonts w:ascii="Courier New" w:hAnsi="Courier New" w:cs="Courier New" w:hint="eastAsia"/>
                <w:sz w:val="18"/>
                <w:szCs w:val="18"/>
              </w:rPr>
              <w:t>x-4,x-2,x+2,x+4</w:t>
            </w:r>
            <w:r w:rsidRPr="00B30CCD">
              <w:rPr>
                <w:rFonts w:ascii="Courier New" w:hAnsi="Courier New" w:cs="Courier New" w:hint="eastAsia"/>
                <w:sz w:val="18"/>
                <w:szCs w:val="18"/>
              </w:rPr>
              <w:t>均被占用</w:t>
            </w:r>
          </w:p>
        </w:tc>
      </w:tr>
      <w:tr w:rsidR="00B30CCD" w:rsidRPr="00B30CCD" w:rsidTr="002C6413">
        <w:trPr>
          <w:trHeight w:val="285"/>
          <w:jc w:val="center"/>
        </w:trPr>
        <w:tc>
          <w:tcPr>
            <w:tcW w:w="1337" w:type="dxa"/>
            <w:vAlign w:val="center"/>
          </w:tcPr>
          <w:p w:rsidR="006F318F" w:rsidRPr="00B30CCD" w:rsidRDefault="006F318F" w:rsidP="00B40A12">
            <w:pPr>
              <w:jc w:val="center"/>
              <w:rPr>
                <w:rFonts w:ascii="Courier New" w:hAnsi="Courier New" w:cs="Courier New"/>
                <w:sz w:val="18"/>
              </w:rPr>
            </w:pPr>
            <w:r w:rsidRPr="00B30CCD">
              <w:rPr>
                <w:rFonts w:ascii="Courier New" w:hAnsi="Courier New" w:cs="Courier New"/>
                <w:b/>
                <w:sz w:val="18"/>
              </w:rPr>
              <w:t>分析</w:t>
            </w:r>
          </w:p>
        </w:tc>
        <w:tc>
          <w:tcPr>
            <w:tcW w:w="8551" w:type="dxa"/>
            <w:gridSpan w:val="6"/>
            <w:vAlign w:val="center"/>
          </w:tcPr>
          <w:p w:rsidR="006F318F" w:rsidRPr="00B30CCD" w:rsidRDefault="006F318F" w:rsidP="00B40A12">
            <w:pPr>
              <w:rPr>
                <w:rFonts w:ascii="Courier New" w:hAnsi="Courier New" w:cs="Courier New"/>
                <w:sz w:val="18"/>
                <w:szCs w:val="18"/>
              </w:rPr>
            </w:pPr>
          </w:p>
        </w:tc>
      </w:tr>
    </w:tbl>
    <w:p w:rsidR="002C6413" w:rsidRPr="0024583C" w:rsidRDefault="002C6413" w:rsidP="002C6413">
      <w:pPr>
        <w:pStyle w:val="4"/>
      </w:pPr>
      <w:bookmarkStart w:id="143" w:name="_Toc396464100"/>
      <w:r w:rsidRPr="0024583C">
        <w:rPr>
          <w:rFonts w:hint="eastAsia"/>
        </w:rPr>
        <w:t>6.2.1.</w:t>
      </w:r>
      <w:r>
        <w:rPr>
          <w:rFonts w:hint="eastAsia"/>
        </w:rPr>
        <w:t>9</w:t>
      </w:r>
      <w:r w:rsidRPr="0024583C">
        <w:rPr>
          <w:rFonts w:hint="eastAsia"/>
        </w:rPr>
        <w:t xml:space="preserve">.  </w:t>
      </w:r>
      <w:r w:rsidR="004A0DDD">
        <w:rPr>
          <w:rFonts w:hint="eastAsia"/>
        </w:rPr>
        <w:t>接收</w:t>
      </w:r>
      <w:r w:rsidR="00236C2F">
        <w:rPr>
          <w:rFonts w:hint="eastAsia"/>
        </w:rPr>
        <w:t>缓冲区</w:t>
      </w:r>
      <w:bookmarkEnd w:id="14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B00FDB" w:rsidRDefault="00B00FDB" w:rsidP="00A06100">
            <w:pPr>
              <w:rPr>
                <w:rFonts w:ascii="Courier New" w:hAnsi="Courier New" w:cs="Courier New"/>
                <w:sz w:val="18"/>
                <w:szCs w:val="18"/>
              </w:rPr>
            </w:pPr>
            <w:r>
              <w:rPr>
                <w:rFonts w:ascii="Courier New" w:hAnsi="Courier New" w:cs="Courier New" w:hint="eastAsia"/>
                <w:sz w:val="18"/>
                <w:szCs w:val="18"/>
              </w:rPr>
              <w:t>接收缓冲区参数测试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Default="00034CF0" w:rsidP="00A06100">
            <w:pPr>
              <w:rPr>
                <w:rFonts w:ascii="Courier New" w:hAnsi="Courier New" w:cs="Courier New"/>
                <w:sz w:val="18"/>
                <w:szCs w:val="18"/>
              </w:rPr>
            </w:pPr>
            <w:r>
              <w:rPr>
                <w:rFonts w:ascii="Courier New" w:hAnsi="Courier New" w:cs="Courier New" w:hint="eastAsia"/>
                <w:sz w:val="18"/>
                <w:szCs w:val="18"/>
              </w:rPr>
              <w:t>通过修改接收缓冲区的大小来提高</w:t>
            </w:r>
            <w:r w:rsidR="005449ED">
              <w:rPr>
                <w:rFonts w:ascii="Courier New" w:hAnsi="Courier New" w:cs="Courier New" w:hint="eastAsia"/>
                <w:sz w:val="18"/>
                <w:szCs w:val="18"/>
              </w:rPr>
              <w:t>千兆类产品</w:t>
            </w:r>
            <w:r>
              <w:rPr>
                <w:rFonts w:ascii="Courier New" w:hAnsi="Courier New" w:cs="Courier New" w:hint="eastAsia"/>
                <w:sz w:val="18"/>
                <w:szCs w:val="18"/>
              </w:rPr>
              <w:t>接收的抗抖动性</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Default="00B00FDB" w:rsidP="00034CF0">
            <w:pPr>
              <w:rPr>
                <w:rFonts w:ascii="Courier New" w:hAnsi="Courier New" w:cs="Courier New"/>
                <w:sz w:val="18"/>
                <w:szCs w:val="18"/>
              </w:rPr>
            </w:pPr>
            <w:r>
              <w:rPr>
                <w:rFonts w:ascii="Courier New" w:hAnsi="Courier New" w:cs="Courier New" w:hint="eastAsia"/>
                <w:sz w:val="18"/>
                <w:szCs w:val="18"/>
              </w:rPr>
              <w:t>测试</w:t>
            </w:r>
            <w:r w:rsidR="00034CF0">
              <w:rPr>
                <w:rFonts w:ascii="Courier New" w:hAnsi="Courier New" w:cs="Courier New" w:hint="eastAsia"/>
                <w:sz w:val="18"/>
                <w:szCs w:val="18"/>
              </w:rPr>
              <w:t>接收缓冲区</w:t>
            </w:r>
            <w:r>
              <w:rPr>
                <w:rFonts w:ascii="Courier New" w:hAnsi="Courier New" w:cs="Courier New" w:hint="eastAsia"/>
                <w:sz w:val="18"/>
                <w:szCs w:val="18"/>
              </w:rPr>
              <w:t>参数是否设置生效</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Pr="00034CF0" w:rsidRDefault="00B00FDB" w:rsidP="00034CF0">
            <w:pPr>
              <w:pStyle w:val="aa"/>
              <w:numPr>
                <w:ilvl w:val="0"/>
                <w:numId w:val="239"/>
              </w:numPr>
              <w:ind w:firstLineChars="0"/>
              <w:rPr>
                <w:rFonts w:ascii="Courier New" w:hAnsi="Courier New" w:cs="Courier New"/>
                <w:sz w:val="18"/>
                <w:szCs w:val="24"/>
              </w:rPr>
            </w:pPr>
            <w:r w:rsidRPr="00034CF0">
              <w:rPr>
                <w:rFonts w:ascii="Courier New" w:hAnsi="Courier New" w:cs="Courier New" w:hint="eastAsia"/>
                <w:sz w:val="18"/>
              </w:rPr>
              <w:t>升级到待测版本</w:t>
            </w:r>
          </w:p>
          <w:p w:rsidR="00B00FDB" w:rsidRPr="00034CF0" w:rsidRDefault="00B00FDB" w:rsidP="00034CF0">
            <w:pPr>
              <w:pStyle w:val="aa"/>
              <w:numPr>
                <w:ilvl w:val="0"/>
                <w:numId w:val="239"/>
              </w:numPr>
              <w:ind w:firstLineChars="0"/>
              <w:rPr>
                <w:rFonts w:ascii="Courier New" w:hAnsi="Courier New" w:cs="Courier New"/>
                <w:sz w:val="18"/>
              </w:rPr>
            </w:pPr>
            <w:r w:rsidRPr="00034CF0">
              <w:rPr>
                <w:rFonts w:ascii="Courier New" w:hAnsi="Courier New" w:cs="Courier New" w:hint="eastAsia"/>
                <w:sz w:val="18"/>
              </w:rPr>
              <w:t>设备启动并工作正常</w:t>
            </w:r>
          </w:p>
          <w:p w:rsidR="00B00FDB" w:rsidRPr="00034CF0" w:rsidRDefault="00B00FDB" w:rsidP="00034CF0">
            <w:pPr>
              <w:pStyle w:val="aa"/>
              <w:numPr>
                <w:ilvl w:val="0"/>
                <w:numId w:val="239"/>
              </w:numPr>
              <w:ind w:firstLineChars="0"/>
              <w:rPr>
                <w:rFonts w:ascii="Courier New" w:hAnsi="Courier New" w:cs="Courier New"/>
                <w:sz w:val="18"/>
                <w:szCs w:val="24"/>
              </w:rPr>
            </w:pPr>
            <w:r w:rsidRPr="00034CF0">
              <w:rPr>
                <w:rFonts w:ascii="Courier New" w:hAnsi="Courier New" w:cs="Courier New" w:hint="eastAsia"/>
                <w:sz w:val="18"/>
              </w:rPr>
              <w:t>若为动态端口则添加需要测试的端口</w:t>
            </w:r>
          </w:p>
          <w:p w:rsidR="00B00FDB" w:rsidRDefault="00034CF0" w:rsidP="00034CF0">
            <w:pPr>
              <w:rPr>
                <w:rFonts w:ascii="Courier New" w:hAnsi="Courier New" w:cs="Courier New"/>
                <w:sz w:val="18"/>
                <w:szCs w:val="24"/>
              </w:rPr>
            </w:pPr>
            <w:r>
              <w:rPr>
                <w:rFonts w:ascii="Courier New" w:hAnsi="Courier New" w:cs="Courier New" w:hint="eastAsia"/>
                <w:sz w:val="18"/>
              </w:rPr>
              <w:t>4</w:t>
            </w:r>
            <w:r>
              <w:rPr>
                <w:rFonts w:ascii="Courier New" w:hAnsi="Courier New" w:cs="Courier New" w:hint="eastAsia"/>
                <w:sz w:val="18"/>
              </w:rPr>
              <w:t>、</w:t>
            </w:r>
            <w:r>
              <w:rPr>
                <w:rFonts w:ascii="Courier New" w:hAnsi="Courier New" w:cs="Courier New" w:hint="eastAsia"/>
                <w:sz w:val="18"/>
              </w:rPr>
              <w:t xml:space="preserve"> </w:t>
            </w:r>
            <w:r w:rsidR="00B00FDB">
              <w:rPr>
                <w:rFonts w:ascii="Courier New" w:hAnsi="Courier New" w:cs="Courier New" w:hint="eastAsia"/>
                <w:sz w:val="18"/>
              </w:rPr>
              <w:t>若具有输入网口备份功能则必须由授权</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Default="00B00FDB" w:rsidP="00A06100">
            <w:pPr>
              <w:rPr>
                <w:rFonts w:ascii="Courier New" w:hAnsi="Courier New" w:cs="Courier New"/>
                <w:sz w:val="18"/>
                <w:szCs w:val="24"/>
              </w:rPr>
            </w:pPr>
            <w:r>
              <w:rPr>
                <w:rFonts w:ascii="Courier New" w:hAnsi="Courier New" w:cs="Courier New" w:hint="eastAsia"/>
                <w:sz w:val="18"/>
              </w:rPr>
              <w:t>公司标准</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内容</w:t>
            </w:r>
          </w:p>
        </w:tc>
      </w:tr>
      <w:tr w:rsidR="00B00FDB" w:rsidTr="00A06100">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B00FDB" w:rsidRDefault="00B00FDB" w:rsidP="00A06100">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8C003A" w:rsidRP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最小</w:t>
            </w:r>
            <w:r>
              <w:rPr>
                <w:rFonts w:ascii="Courier New" w:hAnsi="Courier New" w:cs="Courier New" w:hint="eastAsia"/>
                <w:sz w:val="18"/>
                <w:szCs w:val="18"/>
              </w:rPr>
              <w:t>:1Mbit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Pr="008C003A" w:rsidRDefault="008C003A" w:rsidP="008C003A">
            <w:pPr>
              <w:pStyle w:val="aa"/>
              <w:numPr>
                <w:ilvl w:val="0"/>
                <w:numId w:val="240"/>
              </w:numPr>
              <w:ind w:firstLineChars="0"/>
              <w:rPr>
                <w:rFonts w:ascii="Courier New" w:hAnsi="Courier New" w:cs="Courier New"/>
                <w:sz w:val="18"/>
                <w:szCs w:val="18"/>
              </w:rPr>
            </w:pPr>
            <w:r w:rsidRPr="008C003A">
              <w:rPr>
                <w:rFonts w:ascii="Courier New" w:hAnsi="Courier New" w:cs="Courier New" w:hint="eastAsia"/>
                <w:sz w:val="18"/>
                <w:szCs w:val="18"/>
              </w:rPr>
              <w:t>修改缓冲区为</w:t>
            </w:r>
            <w:r w:rsidRPr="008C003A">
              <w:rPr>
                <w:rFonts w:ascii="Courier New" w:hAnsi="Courier New" w:cs="Courier New"/>
                <w:sz w:val="18"/>
                <w:szCs w:val="18"/>
              </w:rPr>
              <w:t>”</w:t>
            </w:r>
            <w:r w:rsidRPr="008C003A">
              <w:rPr>
                <w:rFonts w:ascii="Courier New" w:hAnsi="Courier New" w:cs="Courier New" w:hint="eastAsia"/>
                <w:sz w:val="18"/>
                <w:szCs w:val="18"/>
              </w:rPr>
              <w:t>较小</w:t>
            </w:r>
            <w:r w:rsidRPr="008C003A">
              <w:rPr>
                <w:rFonts w:ascii="Courier New" w:hAnsi="Courier New" w:cs="Courier New" w:hint="eastAsia"/>
                <w:sz w:val="18"/>
                <w:szCs w:val="18"/>
              </w:rPr>
              <w:t>:1.5Mbit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中等</w:t>
            </w:r>
            <w:r>
              <w:rPr>
                <w:rFonts w:ascii="Courier New" w:hAnsi="Courier New" w:cs="Courier New" w:hint="eastAsia"/>
                <w:sz w:val="18"/>
                <w:szCs w:val="18"/>
              </w:rPr>
              <w:t>:2Mbit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较大</w:t>
            </w:r>
            <w:r>
              <w:rPr>
                <w:rFonts w:ascii="Courier New" w:hAnsi="Courier New" w:cs="Courier New" w:hint="eastAsia"/>
                <w:sz w:val="18"/>
                <w:szCs w:val="18"/>
              </w:rPr>
              <w:t>:4Mbit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很小</w:t>
            </w:r>
            <w:r>
              <w:rPr>
                <w:rFonts w:ascii="Courier New" w:hAnsi="Courier New" w:cs="Courier New" w:hint="eastAsia"/>
                <w:sz w:val="18"/>
                <w:szCs w:val="18"/>
              </w:rPr>
              <w:t>:8Mbit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P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最大</w:t>
            </w:r>
            <w:r>
              <w:rPr>
                <w:rFonts w:ascii="Courier New" w:hAnsi="Courier New" w:cs="Courier New" w:hint="eastAsia"/>
                <w:sz w:val="18"/>
                <w:szCs w:val="18"/>
              </w:rPr>
              <w:t>:16Mbit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Pr="008C003A" w:rsidRDefault="008C003A" w:rsidP="008C003A">
            <w:pPr>
              <w:pStyle w:val="aa"/>
              <w:numPr>
                <w:ilvl w:val="0"/>
                <w:numId w:val="240"/>
              </w:numPr>
              <w:ind w:firstLineChars="0"/>
              <w:rPr>
                <w:rFonts w:ascii="Courier New" w:hAnsi="Courier New" w:cs="Courier New"/>
                <w:sz w:val="18"/>
                <w:szCs w:val="18"/>
              </w:rPr>
            </w:pPr>
            <w:r w:rsidRPr="008C003A">
              <w:rPr>
                <w:rFonts w:ascii="Courier New" w:hAnsi="Courier New" w:cs="Courier New" w:hint="eastAsia"/>
                <w:sz w:val="18"/>
                <w:szCs w:val="18"/>
              </w:rPr>
              <w:t>若存在输入网口备份功能</w:t>
            </w:r>
            <w:r w:rsidRPr="008C003A">
              <w:rPr>
                <w:rFonts w:ascii="Courier New" w:hAnsi="Courier New" w:cs="Courier New" w:hint="eastAsia"/>
                <w:sz w:val="18"/>
                <w:szCs w:val="18"/>
              </w:rPr>
              <w:t>,</w:t>
            </w:r>
            <w:r w:rsidRPr="008C003A">
              <w:rPr>
                <w:rFonts w:ascii="Courier New" w:hAnsi="Courier New" w:cs="Courier New" w:hint="eastAsia"/>
                <w:sz w:val="18"/>
                <w:szCs w:val="18"/>
              </w:rPr>
              <w:t>打开相应的功能开关</w:t>
            </w:r>
            <w:r w:rsidRPr="008C003A">
              <w:rPr>
                <w:rFonts w:ascii="Courier New" w:hAnsi="Courier New" w:cs="Courier New" w:hint="eastAsia"/>
                <w:sz w:val="18"/>
                <w:szCs w:val="18"/>
              </w:rPr>
              <w:t>,</w:t>
            </w:r>
            <w:r w:rsidRPr="008C003A">
              <w:rPr>
                <w:rFonts w:ascii="Courier New" w:hAnsi="Courier New" w:cs="Courier New" w:hint="eastAsia"/>
                <w:sz w:val="18"/>
                <w:szCs w:val="18"/>
              </w:rPr>
              <w:t>对备份网口执行</w:t>
            </w:r>
          </w:p>
          <w:p w:rsidR="008C003A" w:rsidRPr="008C003A" w:rsidRDefault="008C003A" w:rsidP="008C003A">
            <w:pPr>
              <w:pStyle w:val="aa"/>
              <w:ind w:left="360" w:firstLineChars="0" w:firstLine="0"/>
              <w:rPr>
                <w:rFonts w:ascii="Courier New" w:hAnsi="Courier New" w:cs="Courier New"/>
                <w:sz w:val="18"/>
                <w:szCs w:val="18"/>
              </w:rPr>
            </w:pPr>
            <w:r w:rsidRPr="008C003A">
              <w:rPr>
                <w:rFonts w:ascii="Courier New" w:hAnsi="Courier New" w:cs="Courier New" w:hint="eastAsia"/>
                <w:sz w:val="18"/>
                <w:szCs w:val="18"/>
              </w:rPr>
              <w:t>步骤</w:t>
            </w:r>
            <w:r w:rsidRPr="008C003A">
              <w:rPr>
                <w:rFonts w:ascii="Courier New" w:hAnsi="Courier New" w:cs="Courier New" w:hint="eastAsia"/>
                <w:sz w:val="18"/>
                <w:szCs w:val="18"/>
              </w:rPr>
              <w:t>1~6</w:t>
            </w:r>
            <w:r w:rsidRPr="008C003A">
              <w:rPr>
                <w:rFonts w:ascii="Courier New" w:hAnsi="Courier New" w:cs="Courier New" w:hint="eastAsia"/>
                <w:sz w:val="18"/>
                <w:szCs w:val="18"/>
              </w:rPr>
              <w:t>的操作</w:t>
            </w:r>
          </w:p>
          <w:p w:rsidR="00B00FDB" w:rsidRDefault="008C003A" w:rsidP="008C003A">
            <w:pPr>
              <w:rPr>
                <w:rFonts w:ascii="Courier New" w:hAnsi="Courier New" w:cs="Courier New"/>
                <w:sz w:val="18"/>
                <w:szCs w:val="18"/>
              </w:rPr>
            </w:pPr>
            <w:r>
              <w:rPr>
                <w:rFonts w:ascii="Courier New" w:hAnsi="Courier New" w:cs="Courier New" w:hint="eastAsia"/>
                <w:sz w:val="18"/>
                <w:szCs w:val="18"/>
              </w:rPr>
              <w:t>8</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正确修改接收模式后重启设备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CD0A38" w:rsidTr="00A06100">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CD0A38" w:rsidRDefault="00CD0A38" w:rsidP="00A06100">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tcPr>
          <w:p w:rsidR="00CD0A38" w:rsidRPr="008C003A" w:rsidRDefault="00CD0A38" w:rsidP="00A06100">
            <w:pPr>
              <w:pStyle w:val="aa"/>
              <w:numPr>
                <w:ilvl w:val="0"/>
                <w:numId w:val="241"/>
              </w:numPr>
              <w:ind w:firstLineChars="0"/>
              <w:rPr>
                <w:rFonts w:ascii="Courier New" w:hAnsi="Courier New" w:cs="Courier New"/>
                <w:sz w:val="18"/>
                <w:szCs w:val="18"/>
              </w:rPr>
            </w:pPr>
            <w:r w:rsidRPr="008C003A">
              <w:rPr>
                <w:rFonts w:ascii="Courier New" w:hAnsi="Courier New" w:cs="Courier New" w:hint="eastAsia"/>
                <w:sz w:val="18"/>
                <w:szCs w:val="18"/>
              </w:rPr>
              <w:t>设置生效</w:t>
            </w:r>
          </w:p>
          <w:p w:rsidR="00CD0A38" w:rsidRPr="008C003A" w:rsidRDefault="00CD0A38" w:rsidP="00A06100">
            <w:pPr>
              <w:rPr>
                <w:rFonts w:ascii="Courier New" w:hAnsi="Courier New" w:cs="Courier New"/>
                <w:sz w:val="18"/>
                <w:szCs w:val="18"/>
              </w:rPr>
            </w:pPr>
            <w:r>
              <w:rPr>
                <w:rFonts w:ascii="Courier New" w:hAnsi="Courier New" w:cs="Courier New" w:hint="eastAsia"/>
                <w:sz w:val="18"/>
                <w:szCs w:val="18"/>
              </w:rPr>
              <w:t>2</w:t>
            </w:r>
            <w:r>
              <w:rPr>
                <w:rFonts w:ascii="Courier New" w:hAnsi="Courier New" w:cs="Courier New" w:hint="eastAsia"/>
                <w:sz w:val="18"/>
                <w:szCs w:val="18"/>
              </w:rPr>
              <w:t>、</w:t>
            </w:r>
            <w:r>
              <w:rPr>
                <w:rFonts w:ascii="Courier New" w:hAnsi="Courier New" w:cs="Courier New" w:hint="eastAsia"/>
                <w:sz w:val="18"/>
                <w:szCs w:val="18"/>
              </w:rPr>
              <w:t xml:space="preserve"> </w:t>
            </w:r>
            <w:r w:rsidRPr="008C003A">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3</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4</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5</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6</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7</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备份网口此参数应该为灰色不可修改</w:t>
            </w:r>
            <w:r>
              <w:rPr>
                <w:rFonts w:ascii="Courier New" w:hAnsi="Courier New" w:cs="Courier New" w:hint="eastAsia"/>
                <w:sz w:val="18"/>
                <w:szCs w:val="18"/>
              </w:rPr>
              <w:t>,</w:t>
            </w:r>
            <w:r>
              <w:rPr>
                <w:rFonts w:ascii="Courier New" w:hAnsi="Courier New" w:cs="Courier New" w:hint="eastAsia"/>
                <w:sz w:val="18"/>
                <w:szCs w:val="18"/>
              </w:rPr>
              <w:t>保持和主网口一致</w:t>
            </w:r>
          </w:p>
          <w:p w:rsidR="00CD0A38" w:rsidRPr="008C003A" w:rsidRDefault="00CD0A38" w:rsidP="00A06100">
            <w:pPr>
              <w:rPr>
                <w:rFonts w:ascii="Courier New" w:hAnsi="Courier New" w:cs="Courier New"/>
                <w:sz w:val="18"/>
                <w:szCs w:val="18"/>
              </w:rPr>
            </w:pPr>
            <w:r>
              <w:rPr>
                <w:rFonts w:ascii="Courier New" w:hAnsi="Courier New" w:cs="Courier New" w:hint="eastAsia"/>
                <w:sz w:val="18"/>
                <w:szCs w:val="18"/>
              </w:rPr>
              <w:lastRenderedPageBreak/>
              <w:t>8</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CD0A38" w:rsidTr="00CD0A38">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CD0A38" w:rsidRDefault="00CD0A38" w:rsidP="00A06100">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CD0A38" w:rsidRPr="008C003A" w:rsidRDefault="00CD0A38" w:rsidP="008C003A">
            <w:pPr>
              <w:rPr>
                <w:rFonts w:ascii="Courier New" w:hAnsi="Courier New" w:cs="Courier New"/>
                <w:sz w:val="18"/>
                <w:szCs w:val="18"/>
              </w:rPr>
            </w:pPr>
          </w:p>
        </w:tc>
      </w:tr>
      <w:tr w:rsidR="00CD0A38" w:rsidTr="00A06100">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CD0A38" w:rsidRDefault="00CD0A38" w:rsidP="00A06100">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CD0A38" w:rsidRDefault="00CD0A38" w:rsidP="00A06100">
            <w:pPr>
              <w:rPr>
                <w:rFonts w:ascii="Courier New" w:hAnsi="Courier New" w:cs="Courier New"/>
                <w:sz w:val="18"/>
                <w:szCs w:val="18"/>
              </w:rPr>
            </w:pPr>
          </w:p>
        </w:tc>
      </w:tr>
      <w:tr w:rsidR="00CD0A38" w:rsidTr="00A06100">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CD0A38" w:rsidRDefault="00CD0A38" w:rsidP="00A06100">
            <w:pPr>
              <w:rPr>
                <w:rFonts w:ascii="Courier New" w:hAnsi="Courier New" w:cs="Courier New"/>
                <w:sz w:val="18"/>
                <w:szCs w:val="18"/>
              </w:rPr>
            </w:pPr>
          </w:p>
        </w:tc>
      </w:tr>
    </w:tbl>
    <w:p w:rsidR="00E378CC" w:rsidRPr="006D3EBB" w:rsidRDefault="00E378CC" w:rsidP="00F479D8"/>
    <w:p w:rsidR="00D65789" w:rsidRDefault="00BF6757" w:rsidP="00BF6757">
      <w:pPr>
        <w:pStyle w:val="3"/>
        <w:ind w:left="709" w:hanging="709"/>
      </w:pPr>
      <w:bookmarkStart w:id="144" w:name="_Toc387069333"/>
      <w:bookmarkStart w:id="145" w:name="_Toc387069747"/>
      <w:bookmarkStart w:id="146" w:name="_Toc387069890"/>
      <w:bookmarkStart w:id="147" w:name="_Toc387072432"/>
      <w:bookmarkStart w:id="148" w:name="_Toc387072543"/>
      <w:bookmarkStart w:id="149" w:name="_Toc396464101"/>
      <w:r>
        <w:rPr>
          <w:rFonts w:hint="eastAsia"/>
        </w:rPr>
        <w:t>6.2.2.</w:t>
      </w:r>
      <w:r w:rsidR="00D65789">
        <w:rPr>
          <w:rFonts w:hint="eastAsia"/>
        </w:rPr>
        <w:t xml:space="preserve"> </w:t>
      </w:r>
      <w:bookmarkStart w:id="150" w:name="_Toc387070593"/>
      <w:r w:rsidR="00D65789">
        <w:rPr>
          <w:rFonts w:hint="eastAsia"/>
        </w:rPr>
        <w:t>接收基本功能测试</w:t>
      </w:r>
      <w:bookmarkEnd w:id="144"/>
      <w:bookmarkEnd w:id="145"/>
      <w:bookmarkEnd w:id="146"/>
      <w:bookmarkEnd w:id="147"/>
      <w:bookmarkEnd w:id="148"/>
      <w:bookmarkEnd w:id="149"/>
      <w:bookmarkEnd w:id="150"/>
    </w:p>
    <w:p w:rsidR="00F71A52" w:rsidRDefault="00F71A52" w:rsidP="00F71A52">
      <w:pPr>
        <w:pStyle w:val="4"/>
      </w:pPr>
      <w:bookmarkStart w:id="151" w:name="_Toc396464102"/>
      <w:r>
        <w:rPr>
          <w:rFonts w:hint="eastAsia"/>
        </w:rPr>
        <w:t xml:space="preserve">6.2.2.1.  </w:t>
      </w:r>
      <w:r w:rsidR="00B97DD3">
        <w:rPr>
          <w:rFonts w:hint="eastAsia"/>
        </w:rPr>
        <w:t>动态增删</w:t>
      </w:r>
      <w:r w:rsidR="00B97DD3">
        <w:rPr>
          <w:rFonts w:hint="eastAsia"/>
        </w:rPr>
        <w:t>IP</w:t>
      </w:r>
      <w:r w:rsidR="00B97DD3">
        <w:rPr>
          <w:rFonts w:hint="eastAsia"/>
        </w:rPr>
        <w:t>接收端口</w:t>
      </w:r>
      <w:r>
        <w:rPr>
          <w:rFonts w:hint="eastAsia"/>
        </w:rPr>
        <w:t>测试</w:t>
      </w:r>
      <w:bookmarkEnd w:id="151"/>
    </w:p>
    <w:p w:rsidR="00D65789" w:rsidRDefault="00B97DD3" w:rsidP="00F479D8">
      <w:r>
        <w:rPr>
          <w:rFonts w:hint="eastAsia"/>
        </w:rPr>
        <w:t>此项为选配</w:t>
      </w:r>
      <w:r>
        <w:rPr>
          <w:rFonts w:hint="eastAsia"/>
        </w:rPr>
        <w:t>,</w:t>
      </w:r>
      <w:r>
        <w:rPr>
          <w:rFonts w:hint="eastAsia"/>
        </w:rPr>
        <w:t>只有在支持动态增删端口的产品上才需应用此用例。</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B97DD3" w:rsidRDefault="00B97DD3">
            <w:pPr>
              <w:rPr>
                <w:rFonts w:ascii="Courier New" w:hAnsi="Courier New" w:cs="Courier New"/>
                <w:sz w:val="18"/>
                <w:szCs w:val="18"/>
              </w:rPr>
            </w:pPr>
            <w:r>
              <w:rPr>
                <w:rFonts w:ascii="Courier New" w:hAnsi="Courier New" w:cs="Courier New" w:hint="eastAsia"/>
                <w:sz w:val="18"/>
                <w:szCs w:val="18"/>
              </w:rPr>
              <w:t>添加和删除接收端口测试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rsidP="001A6EE1">
            <w:pPr>
              <w:rPr>
                <w:rFonts w:ascii="Courier New" w:hAnsi="Courier New" w:cs="Courier New"/>
                <w:sz w:val="18"/>
                <w:szCs w:val="18"/>
              </w:rPr>
            </w:pPr>
            <w:r>
              <w:rPr>
                <w:rFonts w:ascii="Courier New" w:hAnsi="Courier New" w:cs="Courier New" w:hint="eastAsia"/>
                <w:sz w:val="18"/>
                <w:szCs w:val="18"/>
              </w:rPr>
              <w:t>测试</w:t>
            </w:r>
            <w:r w:rsidR="001A6EE1">
              <w:rPr>
                <w:rFonts w:ascii="Courier New" w:hAnsi="Courier New" w:cs="Courier New" w:hint="eastAsia"/>
                <w:sz w:val="18"/>
                <w:szCs w:val="18"/>
              </w:rPr>
              <w:t>千兆类产品</w:t>
            </w:r>
            <w:r>
              <w:rPr>
                <w:rFonts w:ascii="Courier New" w:hAnsi="Courier New" w:cs="Courier New" w:hint="eastAsia"/>
                <w:sz w:val="18"/>
                <w:szCs w:val="18"/>
              </w:rPr>
              <w:t>每个网口的接收端口的添加功能、删除功能、批量修改功能</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pPr>
              <w:rPr>
                <w:rFonts w:ascii="Courier New" w:hAnsi="Courier New" w:cs="Courier New"/>
                <w:sz w:val="18"/>
                <w:szCs w:val="18"/>
              </w:rPr>
            </w:pPr>
            <w:r>
              <w:rPr>
                <w:rFonts w:ascii="Courier New" w:hAnsi="Courier New" w:cs="Courier New" w:hint="eastAsia"/>
                <w:sz w:val="18"/>
                <w:szCs w:val="18"/>
              </w:rPr>
              <w:t>测试添加和删除接收端口测试</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rsidP="00920765">
            <w:pPr>
              <w:numPr>
                <w:ilvl w:val="0"/>
                <w:numId w:val="48"/>
              </w:numPr>
              <w:rPr>
                <w:rFonts w:ascii="Courier New" w:hAnsi="Courier New" w:cs="Courier New"/>
                <w:sz w:val="18"/>
                <w:szCs w:val="24"/>
              </w:rPr>
            </w:pPr>
            <w:r>
              <w:rPr>
                <w:rFonts w:ascii="Courier New" w:hAnsi="Courier New" w:cs="Courier New" w:hint="eastAsia"/>
                <w:sz w:val="18"/>
              </w:rPr>
              <w:t>升级到待测版本</w:t>
            </w:r>
          </w:p>
          <w:p w:rsidR="00B97DD3" w:rsidRDefault="00B97DD3" w:rsidP="00920765">
            <w:pPr>
              <w:numPr>
                <w:ilvl w:val="0"/>
                <w:numId w:val="48"/>
              </w:numPr>
              <w:rPr>
                <w:rFonts w:ascii="Courier New" w:hAnsi="Courier New" w:cs="Courier New"/>
                <w:sz w:val="18"/>
              </w:rPr>
            </w:pPr>
            <w:r>
              <w:rPr>
                <w:rFonts w:ascii="Courier New" w:hAnsi="Courier New" w:cs="Courier New" w:hint="eastAsia"/>
                <w:sz w:val="18"/>
              </w:rPr>
              <w:t>设备启动并工作正常</w:t>
            </w:r>
          </w:p>
          <w:p w:rsidR="00B97DD3" w:rsidRDefault="00B97DD3" w:rsidP="00920765">
            <w:pPr>
              <w:numPr>
                <w:ilvl w:val="0"/>
                <w:numId w:val="48"/>
              </w:numPr>
              <w:rPr>
                <w:rFonts w:ascii="Courier New" w:hAnsi="Courier New" w:cs="Courier New"/>
                <w:sz w:val="18"/>
                <w:szCs w:val="24"/>
              </w:rPr>
            </w:pPr>
            <w:r>
              <w:rPr>
                <w:rFonts w:ascii="Courier New" w:hAnsi="Courier New" w:cs="Courier New" w:hint="eastAsia"/>
                <w:sz w:val="18"/>
              </w:rPr>
              <w:t>准备一台千兆交换机配合测试</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pPr>
              <w:rPr>
                <w:rFonts w:ascii="Courier New" w:hAnsi="Courier New" w:cs="Courier New"/>
                <w:sz w:val="18"/>
                <w:szCs w:val="24"/>
              </w:rPr>
            </w:pPr>
            <w:r>
              <w:rPr>
                <w:rFonts w:ascii="Courier New" w:hAnsi="Courier New" w:cs="Courier New" w:hint="eastAsia"/>
                <w:sz w:val="18"/>
              </w:rPr>
              <w:t>公司标准</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内容</w:t>
            </w:r>
          </w:p>
        </w:tc>
      </w:tr>
      <w:tr w:rsidR="00B97DD3" w:rsidTr="00531C77">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B97DD3" w:rsidRDefault="00B97DD3">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B97DD3" w:rsidRDefault="005D590A" w:rsidP="00920765">
            <w:pPr>
              <w:numPr>
                <w:ilvl w:val="0"/>
                <w:numId w:val="49"/>
              </w:numPr>
              <w:rPr>
                <w:rFonts w:ascii="Courier New" w:hAnsi="Courier New" w:cs="Courier New"/>
                <w:sz w:val="18"/>
                <w:szCs w:val="18"/>
              </w:rPr>
            </w:pPr>
            <w:r>
              <w:rPr>
                <w:rFonts w:ascii="Courier New" w:hAnsi="Courier New" w:cs="Courier New" w:hint="eastAsia"/>
                <w:sz w:val="18"/>
                <w:szCs w:val="18"/>
              </w:rPr>
              <w:t>点击添加端口</w:t>
            </w:r>
            <w:r>
              <w:rPr>
                <w:rFonts w:ascii="Courier New" w:hAnsi="Courier New" w:cs="Courier New" w:hint="eastAsia"/>
                <w:sz w:val="18"/>
                <w:szCs w:val="18"/>
              </w:rPr>
              <w:t>,</w:t>
            </w:r>
            <w:r>
              <w:rPr>
                <w:rFonts w:ascii="Courier New" w:hAnsi="Courier New" w:cs="Courier New" w:hint="eastAsia"/>
                <w:sz w:val="18"/>
                <w:szCs w:val="18"/>
              </w:rPr>
              <w:t>添加</w:t>
            </w:r>
            <w:r>
              <w:rPr>
                <w:rFonts w:ascii="Courier New" w:hAnsi="Courier New" w:cs="Courier New" w:hint="eastAsia"/>
                <w:sz w:val="18"/>
                <w:szCs w:val="18"/>
              </w:rPr>
              <w:t>[1,MAX_IN_NUM]</w:t>
            </w:r>
            <w:r>
              <w:rPr>
                <w:rFonts w:ascii="Courier New" w:hAnsi="Courier New" w:cs="Courier New" w:hint="eastAsia"/>
                <w:sz w:val="18"/>
                <w:szCs w:val="18"/>
              </w:rPr>
              <w:t>内的任意整数个端口</w:t>
            </w:r>
            <w:r>
              <w:rPr>
                <w:rFonts w:ascii="Courier New" w:hAnsi="Courier New" w:cs="Courier New" w:hint="eastAsia"/>
                <w:sz w:val="18"/>
                <w:szCs w:val="18"/>
              </w:rPr>
              <w:t>,</w:t>
            </w:r>
            <w:r w:rsidR="001F77D7">
              <w:rPr>
                <w:rFonts w:ascii="Courier New" w:hAnsi="Courier New" w:cs="Courier New" w:hint="eastAsia"/>
                <w:sz w:val="18"/>
                <w:szCs w:val="18"/>
              </w:rPr>
              <w:t xml:space="preserve"> </w:t>
            </w:r>
            <w:r w:rsidR="001F77D7">
              <w:rPr>
                <w:rFonts w:ascii="Courier New" w:hAnsi="Courier New" w:cs="Courier New" w:hint="eastAsia"/>
                <w:sz w:val="18"/>
                <w:szCs w:val="18"/>
              </w:rPr>
              <w:t>其他</w:t>
            </w:r>
            <w:r>
              <w:rPr>
                <w:rFonts w:ascii="Courier New" w:hAnsi="Courier New" w:cs="Courier New" w:hint="eastAsia"/>
                <w:sz w:val="18"/>
                <w:szCs w:val="18"/>
              </w:rPr>
              <w:t>参数选择默认即可</w:t>
            </w:r>
            <w:r>
              <w:rPr>
                <w:rFonts w:ascii="Courier New" w:hAnsi="Courier New" w:cs="Courier New" w:hint="eastAsia"/>
                <w:sz w:val="18"/>
                <w:szCs w:val="18"/>
              </w:rPr>
              <w:t>,</w:t>
            </w:r>
            <w:r>
              <w:rPr>
                <w:rFonts w:ascii="Courier New" w:hAnsi="Courier New" w:cs="Courier New" w:hint="eastAsia"/>
                <w:sz w:val="18"/>
                <w:szCs w:val="18"/>
              </w:rPr>
              <w:t>应用后</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5D590A" w:rsidRDefault="005D590A" w:rsidP="00920765">
            <w:pPr>
              <w:numPr>
                <w:ilvl w:val="0"/>
                <w:numId w:val="49"/>
              </w:numPr>
              <w:rPr>
                <w:rFonts w:ascii="Courier New" w:hAnsi="Courier New" w:cs="Courier New"/>
                <w:sz w:val="18"/>
                <w:szCs w:val="18"/>
              </w:rPr>
            </w:pPr>
            <w:r>
              <w:rPr>
                <w:rFonts w:ascii="Courier New" w:hAnsi="Courier New" w:cs="Courier New" w:hint="eastAsia"/>
                <w:sz w:val="18"/>
                <w:szCs w:val="18"/>
              </w:rPr>
              <w:t>删除已添加的</w:t>
            </w:r>
            <w:r w:rsidR="00260D46">
              <w:rPr>
                <w:rFonts w:ascii="Courier New" w:hAnsi="Courier New" w:cs="Courier New" w:hint="eastAsia"/>
                <w:sz w:val="18"/>
                <w:szCs w:val="18"/>
              </w:rPr>
              <w:t>所有</w:t>
            </w:r>
            <w:r>
              <w:rPr>
                <w:rFonts w:ascii="Courier New" w:hAnsi="Courier New" w:cs="Courier New" w:hint="eastAsia"/>
                <w:sz w:val="18"/>
                <w:szCs w:val="18"/>
              </w:rPr>
              <w:t>端口</w:t>
            </w:r>
            <w:r>
              <w:rPr>
                <w:rFonts w:ascii="Courier New" w:hAnsi="Courier New" w:cs="Courier New" w:hint="eastAsia"/>
                <w:sz w:val="18"/>
                <w:szCs w:val="18"/>
              </w:rPr>
              <w:t>,</w:t>
            </w:r>
            <w:r>
              <w:rPr>
                <w:rFonts w:ascii="Courier New" w:hAnsi="Courier New" w:cs="Courier New" w:hint="eastAsia"/>
                <w:sz w:val="18"/>
                <w:szCs w:val="18"/>
              </w:rPr>
              <w:t>重新添加</w:t>
            </w:r>
            <w:r>
              <w:rPr>
                <w:rFonts w:ascii="Courier New" w:hAnsi="Courier New" w:cs="Courier New" w:hint="eastAsia"/>
                <w:sz w:val="18"/>
                <w:szCs w:val="18"/>
              </w:rPr>
              <w:t>N(</w:t>
            </w:r>
            <w:r w:rsidR="00CD4A17">
              <w:rPr>
                <w:rFonts w:ascii="Courier New" w:hAnsi="Courier New" w:cs="Courier New" w:hint="eastAsia"/>
                <w:sz w:val="18"/>
                <w:szCs w:val="18"/>
              </w:rPr>
              <w:t>N</w:t>
            </w:r>
            <w:r>
              <w:rPr>
                <w:rFonts w:ascii="Courier New" w:hAnsi="Courier New" w:cs="Courier New" w:hint="eastAsia"/>
                <w:sz w:val="18"/>
                <w:szCs w:val="18"/>
              </w:rPr>
              <w:t>&gt;=1</w:t>
            </w:r>
            <w:r>
              <w:rPr>
                <w:rFonts w:ascii="Courier New" w:hAnsi="Courier New" w:cs="Courier New" w:hint="eastAsia"/>
                <w:sz w:val="18"/>
                <w:szCs w:val="18"/>
              </w:rPr>
              <w:t>且</w:t>
            </w:r>
            <w:r w:rsidR="00CD4A17">
              <w:rPr>
                <w:rFonts w:ascii="Courier New" w:hAnsi="Courier New" w:cs="Courier New" w:hint="eastAsia"/>
                <w:sz w:val="18"/>
                <w:szCs w:val="18"/>
              </w:rPr>
              <w:t>N</w:t>
            </w:r>
            <w:r>
              <w:rPr>
                <w:rFonts w:ascii="Courier New" w:hAnsi="Courier New" w:cs="Courier New" w:hint="eastAsia"/>
                <w:sz w:val="18"/>
                <w:szCs w:val="18"/>
              </w:rPr>
              <w:t>&lt;MAX_IN_NUM)</w:t>
            </w:r>
            <w:r>
              <w:rPr>
                <w:rFonts w:ascii="Courier New" w:hAnsi="Courier New" w:cs="Courier New" w:hint="eastAsia"/>
                <w:sz w:val="18"/>
                <w:szCs w:val="18"/>
              </w:rPr>
              <w:t>个端口</w:t>
            </w:r>
            <w:r w:rsidR="00892F1A">
              <w:rPr>
                <w:rFonts w:ascii="Courier New" w:hAnsi="Courier New" w:cs="Courier New" w:hint="eastAsia"/>
                <w:sz w:val="18"/>
                <w:szCs w:val="18"/>
              </w:rPr>
              <w:t>后</w:t>
            </w:r>
            <w:r w:rsidR="00892F1A">
              <w:rPr>
                <w:rFonts w:ascii="Courier New" w:hAnsi="Courier New" w:cs="Courier New" w:hint="eastAsia"/>
                <w:sz w:val="18"/>
                <w:szCs w:val="18"/>
              </w:rPr>
              <w:t>,</w:t>
            </w:r>
            <w:r w:rsidR="00892F1A">
              <w:rPr>
                <w:rFonts w:ascii="Courier New" w:hAnsi="Courier New" w:cs="Courier New" w:hint="eastAsia"/>
                <w:sz w:val="18"/>
                <w:szCs w:val="18"/>
              </w:rPr>
              <w:t>继续添加</w:t>
            </w:r>
            <w:r w:rsidR="00892F1A">
              <w:rPr>
                <w:rFonts w:ascii="Courier New" w:hAnsi="Courier New" w:cs="Courier New" w:hint="eastAsia"/>
                <w:sz w:val="18"/>
                <w:szCs w:val="18"/>
              </w:rPr>
              <w:t>M</w:t>
            </w:r>
            <w:r w:rsidR="00260D46">
              <w:rPr>
                <w:rFonts w:ascii="Courier New" w:hAnsi="Courier New" w:cs="Courier New" w:hint="eastAsia"/>
                <w:sz w:val="18"/>
                <w:szCs w:val="18"/>
              </w:rPr>
              <w:t>(M &gt; (MAX_IN_NUM - N))</w:t>
            </w:r>
            <w:r w:rsidR="00892F1A">
              <w:rPr>
                <w:rFonts w:ascii="Courier New" w:hAnsi="Courier New" w:cs="Courier New" w:hint="eastAsia"/>
                <w:sz w:val="18"/>
                <w:szCs w:val="18"/>
              </w:rPr>
              <w:t>个端口</w:t>
            </w:r>
            <w:r w:rsidR="00260D46">
              <w:rPr>
                <w:rFonts w:ascii="Courier New" w:hAnsi="Courier New" w:cs="Courier New" w:hint="eastAsia"/>
                <w:sz w:val="18"/>
                <w:szCs w:val="18"/>
              </w:rPr>
              <w:t>,</w:t>
            </w:r>
            <w:r w:rsidR="00260D46">
              <w:rPr>
                <w:rFonts w:ascii="Courier New" w:hAnsi="Courier New" w:cs="Courier New" w:hint="eastAsia"/>
                <w:sz w:val="18"/>
                <w:szCs w:val="18"/>
              </w:rPr>
              <w:t>查看添加端口是否生效</w:t>
            </w:r>
          </w:p>
          <w:p w:rsidR="00260D46" w:rsidRDefault="00260D46" w:rsidP="00920765">
            <w:pPr>
              <w:numPr>
                <w:ilvl w:val="0"/>
                <w:numId w:val="49"/>
              </w:numPr>
              <w:rPr>
                <w:rFonts w:ascii="Courier New" w:hAnsi="Courier New" w:cs="Courier New"/>
                <w:sz w:val="18"/>
                <w:szCs w:val="18"/>
              </w:rPr>
            </w:pPr>
            <w:r>
              <w:rPr>
                <w:rFonts w:ascii="Courier New" w:hAnsi="Courier New" w:cs="Courier New" w:hint="eastAsia"/>
                <w:sz w:val="18"/>
                <w:szCs w:val="18"/>
              </w:rPr>
              <w:t>删除已添加的所有</w:t>
            </w:r>
            <w:r w:rsidR="005C4FB6">
              <w:rPr>
                <w:rFonts w:ascii="Courier New" w:hAnsi="Courier New" w:cs="Courier New" w:hint="eastAsia"/>
                <w:sz w:val="18"/>
                <w:szCs w:val="18"/>
              </w:rPr>
              <w:t>端口</w:t>
            </w:r>
            <w:r w:rsidR="005C4FB6">
              <w:rPr>
                <w:rFonts w:ascii="Courier New" w:hAnsi="Courier New" w:cs="Courier New" w:hint="eastAsia"/>
                <w:sz w:val="18"/>
                <w:szCs w:val="18"/>
              </w:rPr>
              <w:t>,</w:t>
            </w:r>
            <w:r w:rsidR="005C4FB6">
              <w:rPr>
                <w:rFonts w:ascii="Courier New" w:hAnsi="Courier New" w:cs="Courier New" w:hint="eastAsia"/>
                <w:sz w:val="18"/>
                <w:szCs w:val="18"/>
              </w:rPr>
              <w:t>添加</w:t>
            </w:r>
            <w:r w:rsidR="005C4FB6">
              <w:rPr>
                <w:rFonts w:ascii="Courier New" w:hAnsi="Courier New" w:cs="Courier New" w:hint="eastAsia"/>
                <w:sz w:val="18"/>
                <w:szCs w:val="18"/>
              </w:rPr>
              <w:t>[1,MAX_IN_NUM]</w:t>
            </w:r>
            <w:r w:rsidR="005C4FB6">
              <w:rPr>
                <w:rFonts w:ascii="Courier New" w:hAnsi="Courier New" w:cs="Courier New" w:hint="eastAsia"/>
                <w:sz w:val="18"/>
                <w:szCs w:val="18"/>
              </w:rPr>
              <w:t>外的任意整数个端口</w:t>
            </w:r>
            <w:r w:rsidR="005C4FB6">
              <w:rPr>
                <w:rFonts w:ascii="Courier New" w:hAnsi="Courier New" w:cs="Courier New" w:hint="eastAsia"/>
                <w:sz w:val="18"/>
                <w:szCs w:val="18"/>
              </w:rPr>
              <w:t>,</w:t>
            </w:r>
            <w:r w:rsidR="001F77D7">
              <w:rPr>
                <w:rFonts w:ascii="Courier New" w:hAnsi="Courier New" w:cs="Courier New" w:hint="eastAsia"/>
                <w:sz w:val="18"/>
                <w:szCs w:val="18"/>
              </w:rPr>
              <w:t xml:space="preserve"> </w:t>
            </w:r>
            <w:r w:rsidR="001F77D7">
              <w:rPr>
                <w:rFonts w:ascii="Courier New" w:hAnsi="Courier New" w:cs="Courier New" w:hint="eastAsia"/>
                <w:sz w:val="18"/>
                <w:szCs w:val="18"/>
              </w:rPr>
              <w:t>其他</w:t>
            </w:r>
            <w:r w:rsidR="005C4FB6">
              <w:rPr>
                <w:rFonts w:ascii="Courier New" w:hAnsi="Courier New" w:cs="Courier New" w:hint="eastAsia"/>
                <w:sz w:val="18"/>
                <w:szCs w:val="18"/>
              </w:rPr>
              <w:t>参数选择默认即可</w:t>
            </w:r>
            <w:r w:rsidR="005C4FB6">
              <w:rPr>
                <w:rFonts w:ascii="Courier New" w:hAnsi="Courier New" w:cs="Courier New" w:hint="eastAsia"/>
                <w:sz w:val="18"/>
                <w:szCs w:val="18"/>
              </w:rPr>
              <w:t>,</w:t>
            </w:r>
            <w:r w:rsidR="005C4FB6">
              <w:rPr>
                <w:rFonts w:ascii="Courier New" w:hAnsi="Courier New" w:cs="Courier New" w:hint="eastAsia"/>
                <w:sz w:val="18"/>
                <w:szCs w:val="18"/>
              </w:rPr>
              <w:t>应用后</w:t>
            </w:r>
            <w:r w:rsidR="005C4FB6">
              <w:rPr>
                <w:rFonts w:ascii="Courier New" w:hAnsi="Courier New" w:cs="Courier New" w:hint="eastAsia"/>
                <w:sz w:val="18"/>
                <w:szCs w:val="18"/>
              </w:rPr>
              <w:t>,</w:t>
            </w:r>
            <w:r w:rsidR="005C4FB6">
              <w:rPr>
                <w:rFonts w:ascii="Courier New" w:hAnsi="Courier New" w:cs="Courier New" w:hint="eastAsia"/>
                <w:sz w:val="18"/>
                <w:szCs w:val="18"/>
              </w:rPr>
              <w:t>查看添加端口是否生效</w:t>
            </w:r>
          </w:p>
          <w:p w:rsidR="005C4FB6" w:rsidRDefault="001F77D7" w:rsidP="00920765">
            <w:pPr>
              <w:numPr>
                <w:ilvl w:val="0"/>
                <w:numId w:val="49"/>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添加端口数为任意的小数、负数、字母、字母串等非法数据</w:t>
            </w:r>
            <w:r>
              <w:rPr>
                <w:rFonts w:ascii="Courier New" w:hAnsi="Courier New" w:cs="Courier New" w:hint="eastAsia"/>
                <w:sz w:val="18"/>
                <w:szCs w:val="18"/>
              </w:rPr>
              <w:t>,</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A57F34" w:rsidRDefault="00A57F34" w:rsidP="00920765">
            <w:pPr>
              <w:numPr>
                <w:ilvl w:val="0"/>
                <w:numId w:val="49"/>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sidR="006632BA">
              <w:rPr>
                <w:rFonts w:ascii="Courier New" w:hAnsi="Courier New" w:cs="Courier New" w:hint="eastAsia"/>
                <w:sz w:val="18"/>
                <w:szCs w:val="18"/>
              </w:rPr>
              <w:t>(N&gt;=1</w:t>
            </w:r>
            <w:r w:rsidR="006632BA">
              <w:rPr>
                <w:rFonts w:ascii="Courier New" w:hAnsi="Courier New" w:cs="Courier New" w:hint="eastAsia"/>
                <w:sz w:val="18"/>
                <w:szCs w:val="18"/>
              </w:rPr>
              <w:t>且</w:t>
            </w:r>
            <w:r w:rsidR="006632BA">
              <w:rPr>
                <w:rFonts w:ascii="Courier New" w:hAnsi="Courier New" w:cs="Courier New" w:hint="eastAsia"/>
                <w:sz w:val="18"/>
                <w:szCs w:val="18"/>
              </w:rPr>
              <w:t>N&lt;=MAX_IN_NUM)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N</w:t>
            </w:r>
            <w:r>
              <w:rPr>
                <w:rFonts w:ascii="Courier New" w:hAnsi="Courier New" w:cs="Courier New" w:hint="eastAsia"/>
                <w:sz w:val="18"/>
                <w:szCs w:val="18"/>
              </w:rPr>
              <w:t>个端口中具有</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IP+</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sz w:val="18"/>
                <w:szCs w:val="18"/>
              </w:rPr>
              <w:t>”</w:t>
            </w:r>
            <w:r>
              <w:rPr>
                <w:rFonts w:ascii="Courier New" w:hAnsi="Courier New" w:cs="Courier New" w:hint="eastAsia"/>
                <w:sz w:val="18"/>
                <w:szCs w:val="18"/>
              </w:rPr>
              <w:t>相同的端口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F77D7" w:rsidRDefault="00AA1505" w:rsidP="00920765">
            <w:pPr>
              <w:numPr>
                <w:ilvl w:val="0"/>
                <w:numId w:val="49"/>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w:t>
            </w:r>
            <w:r w:rsidR="00CD4A17">
              <w:rPr>
                <w:rFonts w:ascii="Courier New" w:hAnsi="Courier New" w:cs="Courier New" w:hint="eastAsia"/>
                <w:sz w:val="18"/>
                <w:szCs w:val="18"/>
              </w:rPr>
              <w:t>N</w:t>
            </w:r>
            <w:r>
              <w:rPr>
                <w:rFonts w:ascii="Courier New" w:hAnsi="Courier New" w:cs="Courier New" w:hint="eastAsia"/>
                <w:sz w:val="18"/>
                <w:szCs w:val="18"/>
              </w:rPr>
              <w:t>&gt;=1</w:t>
            </w:r>
            <w:r>
              <w:rPr>
                <w:rFonts w:ascii="Courier New" w:hAnsi="Courier New" w:cs="Courier New" w:hint="eastAsia"/>
                <w:sz w:val="18"/>
                <w:szCs w:val="18"/>
              </w:rPr>
              <w:t>且</w:t>
            </w:r>
            <w:r w:rsidR="00CD4A17">
              <w:rPr>
                <w:rFonts w:ascii="Courier New" w:hAnsi="Courier New" w:cs="Courier New" w:hint="eastAsia"/>
                <w:sz w:val="18"/>
                <w:szCs w:val="18"/>
              </w:rPr>
              <w:t>N</w:t>
            </w:r>
            <w:r>
              <w:rPr>
                <w:rFonts w:ascii="Courier New" w:hAnsi="Courier New" w:cs="Courier New" w:hint="eastAsia"/>
                <w:sz w:val="18"/>
                <w:szCs w:val="18"/>
              </w:rPr>
              <w:t>&lt;MAX_IN_NUM)</w:t>
            </w:r>
            <w:r>
              <w:rPr>
                <w:rFonts w:ascii="Courier New" w:hAnsi="Courier New" w:cs="Courier New" w:hint="eastAsia"/>
                <w:sz w:val="18"/>
                <w:szCs w:val="18"/>
              </w:rPr>
              <w:t>个端口</w:t>
            </w:r>
            <w:r>
              <w:rPr>
                <w:rFonts w:ascii="Courier New" w:hAnsi="Courier New" w:cs="Courier New" w:hint="eastAsia"/>
                <w:sz w:val="18"/>
                <w:szCs w:val="18"/>
              </w:rPr>
              <w:t>,</w:t>
            </w:r>
            <w:r w:rsidR="00F13F37">
              <w:rPr>
                <w:rFonts w:ascii="Courier New" w:hAnsi="Courier New" w:cs="Courier New" w:hint="eastAsia"/>
                <w:sz w:val="18"/>
                <w:szCs w:val="18"/>
              </w:rPr>
              <w:t>再添加</w:t>
            </w:r>
            <w:r w:rsidR="00F13F37">
              <w:rPr>
                <w:rFonts w:ascii="Courier New" w:hAnsi="Courier New" w:cs="Courier New" w:hint="eastAsia"/>
                <w:sz w:val="18"/>
                <w:szCs w:val="18"/>
              </w:rPr>
              <w:t>M(M &lt;= (MAX_IN_NUM - N))</w:t>
            </w:r>
            <w:r w:rsidR="00F13F37">
              <w:rPr>
                <w:rFonts w:ascii="Courier New" w:hAnsi="Courier New" w:cs="Courier New" w:hint="eastAsia"/>
                <w:sz w:val="18"/>
                <w:szCs w:val="18"/>
              </w:rPr>
              <w:t>个端口</w:t>
            </w:r>
            <w:r w:rsidR="00F13F37">
              <w:rPr>
                <w:rFonts w:ascii="Courier New" w:hAnsi="Courier New" w:cs="Courier New" w:hint="eastAsia"/>
                <w:sz w:val="18"/>
                <w:szCs w:val="18"/>
              </w:rPr>
              <w:t>,</w:t>
            </w:r>
            <w:r w:rsidR="00F13F37">
              <w:rPr>
                <w:rFonts w:ascii="Courier New" w:hAnsi="Courier New" w:cs="Courier New" w:hint="eastAsia"/>
                <w:sz w:val="18"/>
                <w:szCs w:val="18"/>
              </w:rPr>
              <w:t>使得这</w:t>
            </w:r>
            <w:r w:rsidR="00F13F37">
              <w:rPr>
                <w:rFonts w:ascii="Courier New" w:hAnsi="Courier New" w:cs="Courier New" w:hint="eastAsia"/>
                <w:sz w:val="18"/>
                <w:szCs w:val="18"/>
              </w:rPr>
              <w:t>M</w:t>
            </w:r>
            <w:r w:rsidR="00F13F37">
              <w:rPr>
                <w:rFonts w:ascii="Courier New" w:hAnsi="Courier New" w:cs="Courier New" w:hint="eastAsia"/>
                <w:sz w:val="18"/>
                <w:szCs w:val="18"/>
              </w:rPr>
              <w:t>个端口中存在至少两个</w:t>
            </w:r>
            <w:r w:rsidR="00D174F8">
              <w:rPr>
                <w:rFonts w:ascii="Courier New" w:hAnsi="Courier New" w:cs="Courier New" w:hint="eastAsia"/>
                <w:sz w:val="18"/>
                <w:szCs w:val="18"/>
              </w:rPr>
              <w:t>具有</w:t>
            </w:r>
            <w:r w:rsidR="00F13F37">
              <w:rPr>
                <w:rFonts w:ascii="Courier New" w:hAnsi="Courier New" w:cs="Courier New" w:hint="eastAsia"/>
                <w:sz w:val="18"/>
                <w:szCs w:val="18"/>
              </w:rPr>
              <w:t>相同的</w:t>
            </w:r>
            <w:r w:rsidR="00F13F37">
              <w:rPr>
                <w:rFonts w:ascii="Courier New" w:hAnsi="Courier New" w:cs="Courier New"/>
                <w:sz w:val="18"/>
                <w:szCs w:val="18"/>
              </w:rPr>
              <w:t>”</w:t>
            </w:r>
            <w:r w:rsidR="00F13F37">
              <w:rPr>
                <w:rFonts w:ascii="Courier New" w:hAnsi="Courier New" w:cs="Courier New" w:hint="eastAsia"/>
                <w:sz w:val="18"/>
                <w:szCs w:val="18"/>
              </w:rPr>
              <w:t>接收</w:t>
            </w:r>
            <w:r w:rsidR="00F13F37">
              <w:rPr>
                <w:rFonts w:ascii="Courier New" w:hAnsi="Courier New" w:cs="Courier New" w:hint="eastAsia"/>
                <w:sz w:val="18"/>
                <w:szCs w:val="18"/>
              </w:rPr>
              <w:t>IP+</w:t>
            </w:r>
            <w:r w:rsidR="00F13F37">
              <w:rPr>
                <w:rFonts w:ascii="Courier New" w:hAnsi="Courier New" w:cs="Courier New" w:hint="eastAsia"/>
                <w:sz w:val="18"/>
                <w:szCs w:val="18"/>
              </w:rPr>
              <w:t>接收</w:t>
            </w:r>
            <w:r w:rsidR="00F13F37">
              <w:rPr>
                <w:rFonts w:ascii="Courier New" w:hAnsi="Courier New" w:cs="Courier New" w:hint="eastAsia"/>
                <w:sz w:val="18"/>
                <w:szCs w:val="18"/>
              </w:rPr>
              <w:t>UDP</w:t>
            </w:r>
            <w:r w:rsidR="00F13F37">
              <w:rPr>
                <w:rFonts w:ascii="Courier New" w:hAnsi="Courier New" w:cs="Courier New" w:hint="eastAsia"/>
                <w:sz w:val="18"/>
                <w:szCs w:val="18"/>
              </w:rPr>
              <w:t>端口</w:t>
            </w:r>
            <w:r w:rsidR="00F13F37">
              <w:rPr>
                <w:rFonts w:ascii="Courier New" w:hAnsi="Courier New" w:cs="Courier New"/>
                <w:sz w:val="18"/>
                <w:szCs w:val="18"/>
              </w:rPr>
              <w:t>”</w:t>
            </w:r>
            <w:r w:rsidR="00D174F8">
              <w:rPr>
                <w:rFonts w:ascii="Courier New" w:hAnsi="Courier New" w:cs="Courier New" w:hint="eastAsia"/>
                <w:sz w:val="18"/>
                <w:szCs w:val="18"/>
              </w:rPr>
              <w:t>的端口</w:t>
            </w:r>
            <w:r w:rsidR="00F13F37">
              <w:rPr>
                <w:rFonts w:ascii="Courier New" w:hAnsi="Courier New" w:cs="Courier New" w:hint="eastAsia"/>
                <w:sz w:val="18"/>
                <w:szCs w:val="18"/>
              </w:rPr>
              <w:t>,</w:t>
            </w:r>
            <w:r w:rsidR="00F13F37">
              <w:rPr>
                <w:rFonts w:ascii="Courier New" w:hAnsi="Courier New" w:cs="Courier New" w:hint="eastAsia"/>
                <w:sz w:val="18"/>
                <w:szCs w:val="18"/>
              </w:rPr>
              <w:t>设置查看是否生效</w:t>
            </w:r>
          </w:p>
          <w:p w:rsidR="00F13F37" w:rsidRDefault="00D174F8" w:rsidP="00920765">
            <w:pPr>
              <w:numPr>
                <w:ilvl w:val="0"/>
                <w:numId w:val="49"/>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w:t>
            </w:r>
            <w:r w:rsidR="00CD4A17">
              <w:rPr>
                <w:rFonts w:ascii="Courier New" w:hAnsi="Courier New" w:cs="Courier New" w:hint="eastAsia"/>
                <w:sz w:val="18"/>
                <w:szCs w:val="18"/>
              </w:rPr>
              <w:t>N</w:t>
            </w:r>
            <w:r>
              <w:rPr>
                <w:rFonts w:ascii="Courier New" w:hAnsi="Courier New" w:cs="Courier New" w:hint="eastAsia"/>
                <w:sz w:val="18"/>
                <w:szCs w:val="18"/>
              </w:rPr>
              <w:t>&gt;=1</w:t>
            </w:r>
            <w:r>
              <w:rPr>
                <w:rFonts w:ascii="Courier New" w:hAnsi="Courier New" w:cs="Courier New" w:hint="eastAsia"/>
                <w:sz w:val="18"/>
                <w:szCs w:val="18"/>
              </w:rPr>
              <w:t>且</w:t>
            </w:r>
            <w:r w:rsidR="00CD4A17">
              <w:rPr>
                <w:rFonts w:ascii="Courier New" w:hAnsi="Courier New" w:cs="Courier New" w:hint="eastAsia"/>
                <w:sz w:val="18"/>
                <w:szCs w:val="18"/>
              </w:rPr>
              <w:t>N</w:t>
            </w:r>
            <w:r>
              <w:rPr>
                <w:rFonts w:ascii="Courier New" w:hAnsi="Courier New" w:cs="Courier New" w:hint="eastAsia"/>
                <w:sz w:val="18"/>
                <w:szCs w:val="18"/>
              </w:rPr>
              <w:t>&lt;MAX_IN_NUM)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M(M &lt;= (MAX_IN_NUM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M</w:t>
            </w:r>
            <w:r>
              <w:rPr>
                <w:rFonts w:ascii="Courier New" w:hAnsi="Courier New" w:cs="Courier New" w:hint="eastAsia"/>
                <w:sz w:val="18"/>
                <w:szCs w:val="18"/>
              </w:rPr>
              <w:t>个端口和已存在的</w:t>
            </w:r>
            <w:r>
              <w:rPr>
                <w:rFonts w:ascii="Courier New" w:hAnsi="Courier New" w:cs="Courier New" w:hint="eastAsia"/>
                <w:sz w:val="18"/>
                <w:szCs w:val="18"/>
              </w:rPr>
              <w:t>N</w:t>
            </w:r>
            <w:r>
              <w:rPr>
                <w:rFonts w:ascii="Courier New" w:hAnsi="Courier New" w:cs="Courier New" w:hint="eastAsia"/>
                <w:sz w:val="18"/>
                <w:szCs w:val="18"/>
              </w:rPr>
              <w:t>个端口中至少存在两个具有相同的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174F8" w:rsidRDefault="00CD4A17" w:rsidP="00920765">
            <w:pPr>
              <w:numPr>
                <w:ilvl w:val="0"/>
                <w:numId w:val="49"/>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w:t>
            </w:r>
            <w:r w:rsidR="006632BA">
              <w:rPr>
                <w:rFonts w:ascii="Courier New" w:hAnsi="Courier New" w:cs="Courier New" w:hint="eastAsia"/>
                <w:sz w:val="18"/>
                <w:szCs w:val="18"/>
              </w:rPr>
              <w:t>=</w:t>
            </w:r>
            <w:r>
              <w:rPr>
                <w:rFonts w:ascii="Courier New" w:hAnsi="Courier New" w:cs="Courier New" w:hint="eastAsia"/>
                <w:sz w:val="18"/>
                <w:szCs w:val="18"/>
              </w:rPr>
              <w:t>MAX_IN_NUM)</w:t>
            </w:r>
            <w:r>
              <w:rPr>
                <w:rFonts w:ascii="Courier New" w:hAnsi="Courier New" w:cs="Courier New" w:hint="eastAsia"/>
                <w:sz w:val="18"/>
                <w:szCs w:val="18"/>
              </w:rPr>
              <w:t>个端口</w:t>
            </w:r>
            <w:r w:rsidR="00D47781">
              <w:rPr>
                <w:rFonts w:ascii="Courier New" w:hAnsi="Courier New" w:cs="Courier New" w:hint="eastAsia"/>
                <w:sz w:val="18"/>
                <w:szCs w:val="18"/>
              </w:rPr>
              <w:t>,</w:t>
            </w:r>
            <w:r w:rsidR="00E96979">
              <w:rPr>
                <w:rFonts w:ascii="Courier New" w:hAnsi="Courier New" w:cs="Courier New" w:hint="eastAsia"/>
                <w:sz w:val="18"/>
                <w:szCs w:val="18"/>
              </w:rPr>
              <w:t>左侧勾选其中的</w:t>
            </w:r>
            <w:r w:rsidR="00E96979">
              <w:rPr>
                <w:rFonts w:ascii="Courier New" w:hAnsi="Courier New" w:cs="Courier New" w:hint="eastAsia"/>
                <w:sz w:val="18"/>
                <w:szCs w:val="18"/>
              </w:rPr>
              <w:t>M (M&gt;=1</w:t>
            </w:r>
            <w:r w:rsidR="00E96979">
              <w:rPr>
                <w:rFonts w:ascii="Courier New" w:hAnsi="Courier New" w:cs="Courier New" w:hint="eastAsia"/>
                <w:sz w:val="18"/>
                <w:szCs w:val="18"/>
              </w:rPr>
              <w:t>且</w:t>
            </w:r>
            <w:r w:rsidR="00E96979">
              <w:rPr>
                <w:rFonts w:ascii="Courier New" w:hAnsi="Courier New" w:cs="Courier New" w:hint="eastAsia"/>
                <w:sz w:val="18"/>
                <w:szCs w:val="18"/>
              </w:rPr>
              <w:t>M&lt;=N)</w:t>
            </w:r>
            <w:r w:rsidR="00E96979">
              <w:rPr>
                <w:rFonts w:ascii="Courier New" w:hAnsi="Courier New" w:cs="Courier New" w:hint="eastAsia"/>
                <w:sz w:val="18"/>
                <w:szCs w:val="18"/>
              </w:rPr>
              <w:t>个端口</w:t>
            </w:r>
            <w:r w:rsidR="00E96979">
              <w:rPr>
                <w:rFonts w:ascii="Courier New" w:hAnsi="Courier New" w:cs="Courier New" w:hint="eastAsia"/>
                <w:sz w:val="18"/>
                <w:szCs w:val="18"/>
              </w:rPr>
              <w:t>,</w:t>
            </w:r>
            <w:r w:rsidR="00C0560C">
              <w:rPr>
                <w:rFonts w:ascii="Courier New" w:hAnsi="Courier New" w:cs="Courier New" w:hint="eastAsia"/>
                <w:sz w:val="18"/>
                <w:szCs w:val="18"/>
              </w:rPr>
              <w:t xml:space="preserve"> </w:t>
            </w:r>
            <w:r w:rsidR="00C0560C">
              <w:rPr>
                <w:rFonts w:ascii="Courier New" w:hAnsi="Courier New" w:cs="Courier New" w:hint="eastAsia"/>
                <w:sz w:val="18"/>
                <w:szCs w:val="18"/>
              </w:rPr>
              <w:t>点击批量修改</w:t>
            </w:r>
            <w:r w:rsidR="00C0560C">
              <w:rPr>
                <w:rFonts w:ascii="Courier New" w:hAnsi="Courier New" w:cs="Courier New"/>
                <w:sz w:val="18"/>
                <w:szCs w:val="18"/>
              </w:rPr>
              <w:t>,</w:t>
            </w:r>
            <w:r w:rsidR="00C0560C">
              <w:rPr>
                <w:rFonts w:ascii="Courier New" w:hAnsi="Courier New" w:cs="Courier New" w:hint="eastAsia"/>
                <w:sz w:val="18"/>
                <w:szCs w:val="18"/>
              </w:rPr>
              <w:t>在</w:t>
            </w:r>
            <w:r w:rsidR="00C0560C">
              <w:rPr>
                <w:rFonts w:ascii="Courier New" w:hAnsi="Courier New" w:cs="Courier New"/>
                <w:sz w:val="18"/>
                <w:szCs w:val="18"/>
              </w:rPr>
              <w:t>"</w:t>
            </w:r>
            <w:r w:rsidR="00C0560C">
              <w:rPr>
                <w:rFonts w:ascii="Courier New" w:hAnsi="Courier New" w:cs="Courier New" w:hint="eastAsia"/>
                <w:sz w:val="18"/>
                <w:szCs w:val="18"/>
              </w:rPr>
              <w:t>批量修改</w:t>
            </w:r>
            <w:r w:rsidR="00C0560C">
              <w:rPr>
                <w:rFonts w:ascii="Courier New" w:hAnsi="Courier New" w:cs="Courier New"/>
                <w:sz w:val="18"/>
                <w:szCs w:val="18"/>
              </w:rPr>
              <w:t>"</w:t>
            </w:r>
            <w:r w:rsidR="00C0560C">
              <w:rPr>
                <w:rFonts w:ascii="Courier New" w:hAnsi="Courier New" w:cs="Courier New" w:hint="eastAsia"/>
                <w:sz w:val="18"/>
                <w:szCs w:val="18"/>
              </w:rPr>
              <w:t>栏里对</w:t>
            </w:r>
            <w:r w:rsidR="00C0560C">
              <w:rPr>
                <w:rFonts w:ascii="Courier New" w:hAnsi="Courier New" w:cs="Courier New" w:hint="eastAsia"/>
                <w:sz w:val="18"/>
                <w:szCs w:val="18"/>
              </w:rPr>
              <w:lastRenderedPageBreak/>
              <w:t>要进行批量修改的参数选中并填上修改的值</w:t>
            </w:r>
            <w:r w:rsidR="00C0560C">
              <w:rPr>
                <w:rFonts w:ascii="Courier New" w:hAnsi="Courier New" w:cs="Courier New"/>
                <w:sz w:val="18"/>
                <w:szCs w:val="18"/>
              </w:rPr>
              <w:t>[</w:t>
            </w:r>
            <w:r w:rsidR="00C0560C">
              <w:rPr>
                <w:rFonts w:ascii="Courier New" w:hAnsi="Courier New" w:cs="Courier New" w:hint="eastAsia"/>
                <w:sz w:val="18"/>
                <w:szCs w:val="18"/>
              </w:rPr>
              <w:t>合法值</w:t>
            </w:r>
            <w:r w:rsidR="00C0560C">
              <w:rPr>
                <w:rFonts w:ascii="Courier New" w:hAnsi="Courier New" w:cs="Courier New"/>
                <w:sz w:val="18"/>
                <w:szCs w:val="18"/>
              </w:rPr>
              <w:t>,</w:t>
            </w:r>
            <w:r w:rsidR="00C0560C">
              <w:rPr>
                <w:rFonts w:ascii="Courier New" w:hAnsi="Courier New" w:cs="Courier New" w:hint="eastAsia"/>
                <w:sz w:val="18"/>
                <w:szCs w:val="18"/>
              </w:rPr>
              <w:t>各个参数在上面对参数的测试用例中已有详细测试</w:t>
            </w:r>
            <w:r w:rsidR="00C0560C">
              <w:rPr>
                <w:rFonts w:ascii="Courier New" w:hAnsi="Courier New" w:cs="Courier New"/>
                <w:sz w:val="18"/>
                <w:szCs w:val="18"/>
              </w:rPr>
              <w:t>,</w:t>
            </w:r>
            <w:r w:rsidR="00C0560C">
              <w:rPr>
                <w:rFonts w:ascii="Courier New" w:hAnsi="Courier New" w:cs="Courier New" w:hint="eastAsia"/>
                <w:sz w:val="18"/>
                <w:szCs w:val="18"/>
              </w:rPr>
              <w:t>测试人员应明了各个参数的合法值范围</w:t>
            </w:r>
            <w:r w:rsidR="00C0560C">
              <w:rPr>
                <w:rFonts w:ascii="Courier New" w:hAnsi="Courier New" w:cs="Courier New"/>
                <w:sz w:val="18"/>
                <w:szCs w:val="18"/>
              </w:rPr>
              <w:t>]</w:t>
            </w:r>
            <w:r w:rsidR="00C0560C">
              <w:rPr>
                <w:rFonts w:ascii="Courier New" w:hAnsi="Courier New" w:cs="Courier New" w:hint="eastAsia"/>
                <w:sz w:val="18"/>
                <w:szCs w:val="18"/>
              </w:rPr>
              <w:t>,</w:t>
            </w:r>
            <w:r w:rsidR="00C0560C">
              <w:rPr>
                <w:rFonts w:ascii="Courier New" w:hAnsi="Courier New" w:cs="Courier New" w:hint="eastAsia"/>
                <w:sz w:val="18"/>
                <w:szCs w:val="18"/>
              </w:rPr>
              <w:t>应用后设置查看是否生效</w:t>
            </w:r>
          </w:p>
          <w:p w:rsidR="00C0560C" w:rsidRDefault="00064299" w:rsidP="00920765">
            <w:pPr>
              <w:numPr>
                <w:ilvl w:val="0"/>
                <w:numId w:val="49"/>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sidR="008F5F52">
              <w:rPr>
                <w:rFonts w:ascii="Courier New" w:hAnsi="Courier New" w:cs="Courier New" w:hint="eastAsia"/>
                <w:sz w:val="18"/>
                <w:szCs w:val="18"/>
              </w:rPr>
              <w:t>(N&gt;=1</w:t>
            </w:r>
            <w:r w:rsidR="008F5F52">
              <w:rPr>
                <w:rFonts w:ascii="Courier New" w:hAnsi="Courier New" w:cs="Courier New" w:hint="eastAsia"/>
                <w:sz w:val="18"/>
                <w:szCs w:val="18"/>
              </w:rPr>
              <w:t>且</w:t>
            </w:r>
            <w:r w:rsidR="008F5F52">
              <w:rPr>
                <w:rFonts w:ascii="Courier New" w:hAnsi="Courier New" w:cs="Courier New" w:hint="eastAsia"/>
                <w:sz w:val="18"/>
                <w:szCs w:val="18"/>
              </w:rPr>
              <w:t>N&lt;</w:t>
            </w:r>
            <w:r w:rsidR="006632BA">
              <w:rPr>
                <w:rFonts w:ascii="Courier New" w:hAnsi="Courier New" w:cs="Courier New" w:hint="eastAsia"/>
                <w:sz w:val="18"/>
                <w:szCs w:val="18"/>
              </w:rPr>
              <w:t>=</w:t>
            </w:r>
            <w:r w:rsidR="008F5F52">
              <w:rPr>
                <w:rFonts w:ascii="Courier New" w:hAnsi="Courier New" w:cs="Courier New" w:hint="eastAsia"/>
                <w:sz w:val="18"/>
                <w:szCs w:val="18"/>
              </w:rPr>
              <w:t>MAX_IN_NUM)</w:t>
            </w:r>
            <w:r>
              <w:rPr>
                <w:rFonts w:ascii="Courier New" w:hAnsi="Courier New" w:cs="Courier New" w:hint="eastAsia"/>
                <w:sz w:val="18"/>
                <w:szCs w:val="18"/>
              </w:rPr>
              <w:t>个端口</w:t>
            </w:r>
            <w:r w:rsidR="008F5F52">
              <w:rPr>
                <w:rFonts w:ascii="Courier New" w:hAnsi="Courier New" w:cs="Courier New" w:hint="eastAsia"/>
                <w:sz w:val="18"/>
                <w:szCs w:val="18"/>
              </w:rPr>
              <w:t>,</w:t>
            </w:r>
            <w:r w:rsidR="008F5F52">
              <w:rPr>
                <w:rFonts w:ascii="Courier New" w:hAnsi="Courier New" w:cs="Courier New" w:hint="eastAsia"/>
                <w:sz w:val="18"/>
                <w:szCs w:val="18"/>
              </w:rPr>
              <w:t>分别使得这些端口具备复用关系、透传关系、节目备份关系、端口备份关系</w:t>
            </w:r>
          </w:p>
          <w:p w:rsidR="008F5F52" w:rsidRDefault="008F5F52" w:rsidP="00920765">
            <w:pPr>
              <w:numPr>
                <w:ilvl w:val="0"/>
                <w:numId w:val="49"/>
              </w:numPr>
              <w:rPr>
                <w:rFonts w:ascii="Courier New" w:hAnsi="Courier New" w:cs="Courier New"/>
                <w:sz w:val="18"/>
                <w:szCs w:val="18"/>
              </w:rPr>
            </w:pPr>
            <w:r>
              <w:rPr>
                <w:rFonts w:ascii="Courier New" w:hAnsi="Courier New" w:cs="Courier New" w:hint="eastAsia"/>
                <w:sz w:val="18"/>
                <w:szCs w:val="18"/>
              </w:rPr>
              <w:t>依次删除存在复用关系、透传关系、节目备份关系以及端口备份关系的端口</w:t>
            </w:r>
            <w:r>
              <w:rPr>
                <w:rFonts w:ascii="Courier New" w:hAnsi="Courier New" w:cs="Courier New"/>
                <w:sz w:val="18"/>
                <w:szCs w:val="18"/>
              </w:rPr>
              <w:t>,</w:t>
            </w:r>
            <w:r>
              <w:rPr>
                <w:rFonts w:ascii="Courier New" w:hAnsi="Courier New" w:cs="Courier New" w:hint="eastAsia"/>
                <w:sz w:val="18"/>
                <w:szCs w:val="18"/>
              </w:rPr>
              <w:t>记录测试结果</w:t>
            </w:r>
          </w:p>
          <w:p w:rsidR="008F5F52" w:rsidRDefault="008F5F52" w:rsidP="00920765">
            <w:pPr>
              <w:numPr>
                <w:ilvl w:val="0"/>
                <w:numId w:val="49"/>
              </w:numPr>
              <w:rPr>
                <w:rFonts w:ascii="Courier New" w:hAnsi="Courier New" w:cs="Courier New"/>
                <w:sz w:val="18"/>
                <w:szCs w:val="18"/>
              </w:rPr>
            </w:pPr>
            <w:r>
              <w:rPr>
                <w:rFonts w:ascii="Courier New" w:hAnsi="Courier New" w:cs="Courier New" w:hint="eastAsia"/>
                <w:sz w:val="18"/>
                <w:szCs w:val="18"/>
              </w:rPr>
              <w:t>依次去掉复用关系、透传关系、节目备份关系以及端口备份关系</w:t>
            </w:r>
            <w:r>
              <w:rPr>
                <w:rFonts w:ascii="Courier New" w:hAnsi="Courier New" w:cs="Courier New"/>
                <w:sz w:val="18"/>
                <w:szCs w:val="18"/>
              </w:rPr>
              <w:t>,</w:t>
            </w:r>
            <w:r>
              <w:rPr>
                <w:rFonts w:ascii="Courier New" w:hAnsi="Courier New" w:cs="Courier New" w:hint="eastAsia"/>
                <w:sz w:val="18"/>
                <w:szCs w:val="18"/>
              </w:rPr>
              <w:t>再删除端口</w:t>
            </w:r>
            <w:r>
              <w:rPr>
                <w:rFonts w:ascii="Courier New" w:hAnsi="Courier New" w:cs="Courier New"/>
                <w:sz w:val="18"/>
                <w:szCs w:val="18"/>
              </w:rPr>
              <w:t>,</w:t>
            </w:r>
            <w:r>
              <w:rPr>
                <w:rFonts w:ascii="Courier New" w:hAnsi="Courier New" w:cs="Courier New" w:hint="eastAsia"/>
                <w:sz w:val="18"/>
                <w:szCs w:val="18"/>
              </w:rPr>
              <w:t>记录测试结果</w:t>
            </w:r>
          </w:p>
          <w:p w:rsidR="008F5F52" w:rsidRDefault="007E1C24" w:rsidP="00920765">
            <w:pPr>
              <w:numPr>
                <w:ilvl w:val="0"/>
                <w:numId w:val="49"/>
              </w:numPr>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1~11</w:t>
            </w:r>
          </w:p>
        </w:tc>
      </w:tr>
      <w:tr w:rsidR="00B97DD3" w:rsidTr="00531C77">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B97DD3" w:rsidRDefault="005D590A"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添加端口生效</w:t>
            </w:r>
          </w:p>
          <w:p w:rsidR="005D590A" w:rsidRDefault="00260D46"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sidR="001F77D7">
              <w:rPr>
                <w:rFonts w:ascii="Courier New" w:hAnsi="Courier New" w:cs="Courier New" w:hint="eastAsia"/>
                <w:sz w:val="18"/>
                <w:szCs w:val="18"/>
              </w:rPr>
              <w:t>应给</w:t>
            </w:r>
            <w:r>
              <w:rPr>
                <w:rFonts w:ascii="Courier New" w:hAnsi="Courier New" w:cs="Courier New" w:hint="eastAsia"/>
                <w:sz w:val="18"/>
                <w:szCs w:val="18"/>
              </w:rPr>
              <w:t>出类似</w:t>
            </w:r>
            <w:r>
              <w:rPr>
                <w:rFonts w:ascii="Courier New" w:hAnsi="Courier New" w:cs="Courier New"/>
                <w:sz w:val="18"/>
                <w:szCs w:val="18"/>
              </w:rPr>
              <w:t>”</w:t>
            </w:r>
            <w:r>
              <w:rPr>
                <w:rFonts w:ascii="Courier New" w:hAnsi="Courier New" w:cs="Courier New" w:hint="eastAsia"/>
                <w:sz w:val="18"/>
                <w:szCs w:val="18"/>
              </w:rPr>
              <w:t>还能添加</w:t>
            </w:r>
            <w:r>
              <w:rPr>
                <w:rFonts w:ascii="Courier New" w:hAnsi="Courier New" w:cs="Courier New" w:hint="eastAsia"/>
                <w:sz w:val="18"/>
                <w:szCs w:val="18"/>
              </w:rPr>
              <w:t xml:space="preserve">MAX_IN_NUM </w:t>
            </w:r>
            <w:r>
              <w:rPr>
                <w:rFonts w:ascii="Courier New" w:hAnsi="Courier New" w:cs="Courier New"/>
                <w:sz w:val="18"/>
                <w:szCs w:val="18"/>
              </w:rPr>
              <w:t>–</w:t>
            </w:r>
            <w:r>
              <w:rPr>
                <w:rFonts w:ascii="Courier New" w:hAnsi="Courier New" w:cs="Courier New" w:hint="eastAsia"/>
                <w:sz w:val="18"/>
                <w:szCs w:val="18"/>
              </w:rPr>
              <w:t xml:space="preserve"> 1</w:t>
            </w:r>
            <w:r>
              <w:rPr>
                <w:rFonts w:ascii="Courier New" w:hAnsi="Courier New" w:cs="Courier New" w:hint="eastAsia"/>
                <w:sz w:val="18"/>
                <w:szCs w:val="18"/>
              </w:rPr>
              <w:t>个端口</w:t>
            </w:r>
            <w:r>
              <w:rPr>
                <w:rFonts w:ascii="Courier New" w:hAnsi="Courier New" w:cs="Courier New"/>
                <w:sz w:val="18"/>
                <w:szCs w:val="18"/>
              </w:rPr>
              <w:t>”</w:t>
            </w:r>
            <w:r>
              <w:rPr>
                <w:rFonts w:ascii="Courier New" w:hAnsi="Courier New" w:cs="Courier New" w:hint="eastAsia"/>
                <w:sz w:val="18"/>
                <w:szCs w:val="18"/>
              </w:rPr>
              <w:t>的报错提示</w:t>
            </w:r>
          </w:p>
          <w:p w:rsidR="00260D46" w:rsidRDefault="005C4FB6"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sidR="001F77D7">
              <w:rPr>
                <w:rFonts w:ascii="Courier New" w:hAnsi="Courier New" w:cs="Courier New" w:hint="eastAsia"/>
                <w:sz w:val="18"/>
                <w:szCs w:val="18"/>
              </w:rPr>
              <w:t>应给出类似</w:t>
            </w:r>
            <w:r w:rsidR="001F77D7">
              <w:rPr>
                <w:rFonts w:ascii="Courier New" w:hAnsi="Courier New" w:cs="Courier New"/>
                <w:sz w:val="18"/>
                <w:szCs w:val="18"/>
              </w:rPr>
              <w:t>”</w:t>
            </w:r>
            <w:r w:rsidR="001F77D7">
              <w:rPr>
                <w:rFonts w:ascii="Courier New" w:hAnsi="Courier New" w:cs="Courier New" w:hint="eastAsia"/>
                <w:sz w:val="18"/>
                <w:szCs w:val="18"/>
              </w:rPr>
              <w:t>添加端口数只能在</w:t>
            </w:r>
            <w:r w:rsidR="001F77D7">
              <w:rPr>
                <w:rFonts w:ascii="Courier New" w:hAnsi="Courier New" w:cs="Courier New" w:hint="eastAsia"/>
                <w:sz w:val="18"/>
                <w:szCs w:val="18"/>
              </w:rPr>
              <w:t>1</w:t>
            </w:r>
            <w:r w:rsidR="001F77D7">
              <w:rPr>
                <w:rFonts w:ascii="Courier New" w:hAnsi="Courier New" w:cs="Courier New" w:hint="eastAsia"/>
                <w:sz w:val="18"/>
                <w:szCs w:val="18"/>
              </w:rPr>
              <w:t>至</w:t>
            </w:r>
            <w:r w:rsidR="001F77D7">
              <w:rPr>
                <w:rFonts w:ascii="Courier New" w:hAnsi="Courier New" w:cs="Courier New" w:hint="eastAsia"/>
                <w:sz w:val="18"/>
                <w:szCs w:val="18"/>
              </w:rPr>
              <w:t>MAX_IN_NUM</w:t>
            </w:r>
            <w:r w:rsidR="001F77D7">
              <w:rPr>
                <w:rFonts w:ascii="Courier New" w:hAnsi="Courier New" w:cs="Courier New"/>
                <w:sz w:val="18"/>
                <w:szCs w:val="18"/>
              </w:rPr>
              <w:t>”</w:t>
            </w:r>
            <w:r w:rsidR="001F77D7">
              <w:rPr>
                <w:rFonts w:ascii="Courier New" w:hAnsi="Courier New" w:cs="Courier New" w:hint="eastAsia"/>
                <w:sz w:val="18"/>
                <w:szCs w:val="18"/>
              </w:rPr>
              <w:t>之间的报错提示</w:t>
            </w:r>
          </w:p>
          <w:p w:rsidR="001F77D7" w:rsidRDefault="001F77D7"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1F77D7" w:rsidRDefault="005C080E"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5C080E" w:rsidRDefault="00D174F8"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D174F8" w:rsidRDefault="00A57F34"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A57F34" w:rsidRDefault="00016772" w:rsidP="00920765">
            <w:pPr>
              <w:numPr>
                <w:ilvl w:val="0"/>
                <w:numId w:val="50"/>
              </w:numPr>
              <w:rPr>
                <w:rFonts w:ascii="Courier New" w:hAnsi="Courier New" w:cs="Courier New"/>
                <w:sz w:val="18"/>
                <w:szCs w:val="18"/>
              </w:rPr>
            </w:pPr>
            <w:r>
              <w:rPr>
                <w:rFonts w:ascii="Courier New" w:hAnsi="Courier New" w:cs="Courier New" w:hint="eastAsia"/>
                <w:sz w:val="18"/>
                <w:szCs w:val="18"/>
              </w:rPr>
              <w:t>能够进入批量修改页面并且批量修改的每个参数都可以修改</w:t>
            </w:r>
          </w:p>
          <w:p w:rsidR="00016772" w:rsidRDefault="008F5F52" w:rsidP="00920765">
            <w:pPr>
              <w:numPr>
                <w:ilvl w:val="0"/>
                <w:numId w:val="50"/>
              </w:numPr>
              <w:rPr>
                <w:rFonts w:ascii="Courier New" w:hAnsi="Courier New" w:cs="Courier New"/>
                <w:sz w:val="18"/>
                <w:szCs w:val="18"/>
              </w:rPr>
            </w:pPr>
            <w:r>
              <w:rPr>
                <w:rFonts w:ascii="Courier New" w:hAnsi="Courier New" w:cs="Courier New" w:hint="eastAsia"/>
                <w:sz w:val="18"/>
                <w:szCs w:val="18"/>
              </w:rPr>
              <w:t>能够正确的设置复用关系、透传关系、节目备份关系以及端口备份关系</w:t>
            </w:r>
          </w:p>
          <w:p w:rsidR="008F5F52" w:rsidRDefault="008F5F52" w:rsidP="00920765">
            <w:pPr>
              <w:numPr>
                <w:ilvl w:val="0"/>
                <w:numId w:val="50"/>
              </w:numPr>
              <w:rPr>
                <w:rFonts w:ascii="Courier New" w:hAnsi="Courier New" w:cs="Courier New"/>
                <w:sz w:val="18"/>
                <w:szCs w:val="18"/>
              </w:rPr>
            </w:pPr>
            <w:r>
              <w:rPr>
                <w:rFonts w:ascii="Courier New" w:hAnsi="Courier New" w:cs="Courier New" w:hint="eastAsia"/>
                <w:sz w:val="18"/>
                <w:szCs w:val="18"/>
              </w:rPr>
              <w:t>无法删除存在复用关系、透传关系、节目备份关系以及端口备份关系的端口</w:t>
            </w:r>
          </w:p>
          <w:p w:rsidR="008F5F52" w:rsidRDefault="008F5F52" w:rsidP="00920765">
            <w:pPr>
              <w:numPr>
                <w:ilvl w:val="0"/>
                <w:numId w:val="50"/>
              </w:numPr>
              <w:rPr>
                <w:rFonts w:ascii="Courier New" w:hAnsi="Courier New" w:cs="Courier New"/>
                <w:sz w:val="18"/>
                <w:szCs w:val="18"/>
              </w:rPr>
            </w:pPr>
            <w:r>
              <w:rPr>
                <w:rFonts w:ascii="Courier New" w:hAnsi="Courier New" w:cs="Courier New" w:hint="eastAsia"/>
                <w:sz w:val="18"/>
                <w:szCs w:val="18"/>
              </w:rPr>
              <w:t>能够删除端口</w:t>
            </w:r>
          </w:p>
          <w:p w:rsidR="008F5F52" w:rsidRDefault="007E1C24" w:rsidP="00920765">
            <w:pPr>
              <w:numPr>
                <w:ilvl w:val="0"/>
                <w:numId w:val="50"/>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1~11</w:t>
            </w:r>
            <w:r>
              <w:rPr>
                <w:rFonts w:ascii="Courier New" w:hAnsi="Courier New" w:cs="Courier New" w:hint="eastAsia"/>
                <w:sz w:val="18"/>
                <w:szCs w:val="18"/>
              </w:rPr>
              <w:t>保持一致</w:t>
            </w:r>
          </w:p>
        </w:tc>
      </w:tr>
      <w:tr w:rsidR="00B97DD3" w:rsidTr="00531C77">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B97DD3" w:rsidRDefault="00B97DD3">
            <w:pPr>
              <w:rPr>
                <w:rFonts w:ascii="Courier New" w:hAnsi="Courier New" w:cs="Courier New"/>
                <w:sz w:val="18"/>
                <w:szCs w:val="18"/>
              </w:rPr>
            </w:pPr>
          </w:p>
        </w:tc>
      </w:tr>
      <w:tr w:rsidR="00B97DD3" w:rsidTr="00531C77">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B97DD3" w:rsidRPr="00A71729" w:rsidRDefault="00A71729" w:rsidP="00920765">
            <w:pPr>
              <w:pStyle w:val="aa"/>
              <w:numPr>
                <w:ilvl w:val="0"/>
                <w:numId w:val="66"/>
              </w:numPr>
              <w:ind w:firstLineChars="0"/>
              <w:rPr>
                <w:rFonts w:ascii="Courier New" w:hAnsi="Courier New" w:cs="Courier New"/>
                <w:sz w:val="18"/>
                <w:szCs w:val="18"/>
              </w:rPr>
            </w:pPr>
            <w:r w:rsidRPr="00A71729">
              <w:rPr>
                <w:rFonts w:ascii="Courier New" w:hAnsi="Courier New" w:cs="Courier New" w:hint="eastAsia"/>
                <w:sz w:val="18"/>
                <w:szCs w:val="18"/>
              </w:rPr>
              <w:t>输入端口存在复用关系指的是</w:t>
            </w:r>
            <w:r w:rsidRPr="00A71729">
              <w:rPr>
                <w:rFonts w:ascii="Courier New" w:hAnsi="Courier New" w:cs="Courier New" w:hint="eastAsia"/>
                <w:sz w:val="18"/>
                <w:szCs w:val="18"/>
              </w:rPr>
              <w:t>,</w:t>
            </w:r>
            <w:r w:rsidRPr="00A71729">
              <w:rPr>
                <w:rFonts w:ascii="Courier New" w:hAnsi="Courier New" w:cs="Courier New" w:hint="eastAsia"/>
                <w:sz w:val="18"/>
                <w:szCs w:val="18"/>
              </w:rPr>
              <w:t>输入端口的节目复用到输出端口上去</w:t>
            </w:r>
          </w:p>
          <w:p w:rsidR="00A71729" w:rsidRDefault="00A71729" w:rsidP="00920765">
            <w:pPr>
              <w:pStyle w:val="aa"/>
              <w:numPr>
                <w:ilvl w:val="0"/>
                <w:numId w:val="66"/>
              </w:numPr>
              <w:ind w:firstLineChars="0"/>
              <w:rPr>
                <w:rFonts w:ascii="Courier New" w:hAnsi="Courier New" w:cs="Courier New"/>
                <w:sz w:val="18"/>
                <w:szCs w:val="18"/>
              </w:rPr>
            </w:pPr>
            <w:r>
              <w:rPr>
                <w:rFonts w:ascii="Courier New" w:hAnsi="Courier New" w:cs="Courier New" w:hint="eastAsia"/>
                <w:sz w:val="18"/>
                <w:szCs w:val="18"/>
              </w:rPr>
              <w:t>输入端口存在透传关系指的是</w:t>
            </w:r>
            <w:r>
              <w:rPr>
                <w:rFonts w:ascii="Courier New" w:hAnsi="Courier New" w:cs="Courier New" w:hint="eastAsia"/>
                <w:sz w:val="18"/>
                <w:szCs w:val="18"/>
              </w:rPr>
              <w:t>,</w:t>
            </w:r>
            <w:r>
              <w:rPr>
                <w:rFonts w:ascii="Courier New" w:hAnsi="Courier New" w:cs="Courier New" w:hint="eastAsia"/>
                <w:sz w:val="18"/>
                <w:szCs w:val="18"/>
              </w:rPr>
              <w:t>输入端口被选为设置为透传的输出的端口的输入源</w:t>
            </w:r>
          </w:p>
          <w:p w:rsidR="00A71729" w:rsidRDefault="00A71729" w:rsidP="00920765">
            <w:pPr>
              <w:pStyle w:val="aa"/>
              <w:numPr>
                <w:ilvl w:val="0"/>
                <w:numId w:val="66"/>
              </w:numPr>
              <w:ind w:firstLineChars="0"/>
              <w:rPr>
                <w:rFonts w:ascii="Courier New" w:hAnsi="Courier New" w:cs="Courier New"/>
                <w:sz w:val="18"/>
                <w:szCs w:val="18"/>
              </w:rPr>
            </w:pPr>
            <w:r>
              <w:rPr>
                <w:rFonts w:ascii="Courier New" w:hAnsi="Courier New" w:cs="Courier New" w:hint="eastAsia"/>
                <w:sz w:val="18"/>
                <w:szCs w:val="18"/>
              </w:rPr>
              <w:t>输入端口存在节目备份关系指的是输入端口的节目参加了节目备份</w:t>
            </w:r>
          </w:p>
          <w:p w:rsidR="00A71729" w:rsidRPr="00A71729" w:rsidRDefault="00A71729" w:rsidP="00920765">
            <w:pPr>
              <w:pStyle w:val="aa"/>
              <w:numPr>
                <w:ilvl w:val="0"/>
                <w:numId w:val="66"/>
              </w:numPr>
              <w:ind w:firstLineChars="0"/>
              <w:rPr>
                <w:rFonts w:ascii="Courier New" w:hAnsi="Courier New" w:cs="Courier New"/>
                <w:sz w:val="18"/>
                <w:szCs w:val="18"/>
              </w:rPr>
            </w:pPr>
            <w:r>
              <w:rPr>
                <w:rFonts w:ascii="Courier New" w:hAnsi="Courier New" w:cs="Courier New" w:hint="eastAsia"/>
                <w:sz w:val="18"/>
                <w:szCs w:val="18"/>
              </w:rPr>
              <w:t>输入端口存在端口备份关系是指的是输入端口参加了端口备份</w:t>
            </w:r>
          </w:p>
        </w:tc>
      </w:tr>
      <w:tr w:rsidR="00B97DD3" w:rsidTr="00531C77">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B97DD3" w:rsidRDefault="00B97DD3">
            <w:pPr>
              <w:rPr>
                <w:rFonts w:ascii="Courier New" w:hAnsi="Courier New" w:cs="Courier New"/>
                <w:sz w:val="18"/>
                <w:szCs w:val="18"/>
              </w:rPr>
            </w:pPr>
          </w:p>
        </w:tc>
      </w:tr>
    </w:tbl>
    <w:p w:rsidR="00531C77" w:rsidRDefault="00531C77" w:rsidP="00531C77">
      <w:pPr>
        <w:pStyle w:val="4"/>
      </w:pPr>
      <w:bookmarkStart w:id="152" w:name="_6.2.2.2.__IP接收功能测试"/>
      <w:bookmarkStart w:id="153" w:name="_Toc396464103"/>
      <w:bookmarkEnd w:id="152"/>
      <w:r>
        <w:rPr>
          <w:rFonts w:hint="eastAsia"/>
        </w:rPr>
        <w:t>6.2.2.2.  IP</w:t>
      </w:r>
      <w:r>
        <w:rPr>
          <w:rFonts w:hint="eastAsia"/>
        </w:rPr>
        <w:t>接收</w:t>
      </w:r>
      <w:r w:rsidR="008807CE">
        <w:rPr>
          <w:rFonts w:hint="eastAsia"/>
        </w:rPr>
        <w:t>功能</w:t>
      </w:r>
      <w:r>
        <w:rPr>
          <w:rFonts w:hint="eastAsia"/>
        </w:rPr>
        <w:t>测试</w:t>
      </w:r>
      <w:bookmarkEnd w:id="15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18"/>
              </w:rPr>
            </w:pPr>
            <w:r>
              <w:rPr>
                <w:rFonts w:ascii="Courier New" w:hAnsi="Courier New" w:cs="Courier New" w:hint="eastAsia"/>
                <w:sz w:val="18"/>
                <w:szCs w:val="18"/>
              </w:rPr>
              <w:t>输入端口接收</w:t>
            </w:r>
            <w:r>
              <w:rPr>
                <w:rFonts w:ascii="Courier New" w:hAnsi="Courier New" w:cs="Courier New"/>
                <w:sz w:val="18"/>
                <w:szCs w:val="18"/>
              </w:rPr>
              <w:t>IP</w:t>
            </w:r>
            <w:r>
              <w:rPr>
                <w:rFonts w:ascii="Courier New" w:hAnsi="Courier New" w:cs="Courier New" w:hint="eastAsia"/>
                <w:sz w:val="18"/>
                <w:szCs w:val="18"/>
              </w:rPr>
              <w:t>流功能的测试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18"/>
              </w:rPr>
            </w:pPr>
            <w:r>
              <w:rPr>
                <w:rFonts w:ascii="Courier New" w:hAnsi="Courier New" w:cs="Courier New" w:hint="eastAsia"/>
                <w:sz w:val="18"/>
                <w:szCs w:val="18"/>
              </w:rPr>
              <w:t>测试输入端口接收</w:t>
            </w:r>
            <w:r>
              <w:rPr>
                <w:rFonts w:ascii="Courier New" w:hAnsi="Courier New" w:cs="Courier New"/>
                <w:sz w:val="18"/>
                <w:szCs w:val="18"/>
              </w:rPr>
              <w:t>IP</w:t>
            </w:r>
            <w:r>
              <w:rPr>
                <w:rFonts w:ascii="Courier New" w:hAnsi="Courier New" w:cs="Courier New" w:hint="eastAsia"/>
                <w:sz w:val="18"/>
                <w:szCs w:val="18"/>
              </w:rPr>
              <w:t>流功能的测试</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18"/>
              </w:rPr>
            </w:pPr>
            <w:r>
              <w:rPr>
                <w:rFonts w:ascii="Courier New" w:hAnsi="Courier New" w:cs="Courier New" w:hint="eastAsia"/>
                <w:sz w:val="18"/>
                <w:szCs w:val="18"/>
              </w:rPr>
              <w:t>测试输入端口接收</w:t>
            </w:r>
            <w:r>
              <w:rPr>
                <w:rFonts w:ascii="Courier New" w:hAnsi="Courier New" w:cs="Courier New"/>
                <w:sz w:val="18"/>
                <w:szCs w:val="18"/>
              </w:rPr>
              <w:t>IP</w:t>
            </w:r>
            <w:r>
              <w:rPr>
                <w:rFonts w:ascii="Courier New" w:hAnsi="Courier New" w:cs="Courier New" w:hint="eastAsia"/>
                <w:sz w:val="18"/>
                <w:szCs w:val="18"/>
              </w:rPr>
              <w:t>流功能是否正常</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rsidP="00920765">
            <w:pPr>
              <w:numPr>
                <w:ilvl w:val="0"/>
                <w:numId w:val="51"/>
              </w:numPr>
              <w:rPr>
                <w:rFonts w:ascii="Courier New" w:hAnsi="Courier New" w:cs="Courier New"/>
                <w:sz w:val="18"/>
                <w:szCs w:val="24"/>
              </w:rPr>
            </w:pPr>
            <w:r>
              <w:rPr>
                <w:rFonts w:ascii="Courier New" w:hAnsi="Courier New" w:cs="Courier New" w:hint="eastAsia"/>
                <w:sz w:val="18"/>
              </w:rPr>
              <w:t>升级到待测版本</w:t>
            </w:r>
          </w:p>
          <w:p w:rsidR="0066046D" w:rsidRDefault="0066046D" w:rsidP="00920765">
            <w:pPr>
              <w:numPr>
                <w:ilvl w:val="0"/>
                <w:numId w:val="51"/>
              </w:numPr>
              <w:rPr>
                <w:rFonts w:ascii="Courier New" w:hAnsi="Courier New" w:cs="Courier New"/>
                <w:sz w:val="18"/>
              </w:rPr>
            </w:pPr>
            <w:r>
              <w:rPr>
                <w:rFonts w:ascii="Courier New" w:hAnsi="Courier New" w:cs="Courier New" w:hint="eastAsia"/>
                <w:sz w:val="18"/>
              </w:rPr>
              <w:t>设备启动并工作正常</w:t>
            </w:r>
          </w:p>
          <w:p w:rsidR="0066046D" w:rsidRDefault="0021762C" w:rsidP="00920765">
            <w:pPr>
              <w:numPr>
                <w:ilvl w:val="0"/>
                <w:numId w:val="51"/>
              </w:numPr>
              <w:rPr>
                <w:rFonts w:ascii="Courier New" w:hAnsi="Courier New" w:cs="Courier New"/>
                <w:sz w:val="18"/>
              </w:rPr>
            </w:pPr>
            <w:r>
              <w:rPr>
                <w:rFonts w:ascii="Courier New" w:hAnsi="Courier New" w:cs="Courier New" w:hint="eastAsia"/>
                <w:sz w:val="18"/>
              </w:rPr>
              <w:lastRenderedPageBreak/>
              <w:t>准备好对端发送设备</w:t>
            </w:r>
            <w:r>
              <w:rPr>
                <w:rFonts w:ascii="Courier New" w:hAnsi="Courier New" w:cs="Courier New" w:hint="eastAsia"/>
                <w:sz w:val="18"/>
              </w:rPr>
              <w:t>,</w:t>
            </w:r>
            <w:r>
              <w:rPr>
                <w:rFonts w:ascii="Courier New" w:hAnsi="Courier New" w:cs="Courier New" w:hint="eastAsia"/>
                <w:sz w:val="18"/>
              </w:rPr>
              <w:t>发送若干组播和单播</w:t>
            </w:r>
            <w:r w:rsidR="00E72B2B">
              <w:rPr>
                <w:rFonts w:ascii="Courier New" w:hAnsi="Courier New" w:cs="Courier New" w:hint="eastAsia"/>
                <w:sz w:val="18"/>
              </w:rPr>
              <w:t>(</w:t>
            </w:r>
            <w:r w:rsidR="00E72B2B">
              <w:rPr>
                <w:rFonts w:ascii="Courier New" w:hAnsi="Courier New" w:cs="Courier New" w:hint="eastAsia"/>
                <w:sz w:val="18"/>
              </w:rPr>
              <w:t>发送的单播必须为待测设备的网口</w:t>
            </w:r>
            <w:r w:rsidR="00E72B2B">
              <w:rPr>
                <w:rFonts w:ascii="Courier New" w:hAnsi="Courier New" w:cs="Courier New" w:hint="eastAsia"/>
                <w:sz w:val="18"/>
              </w:rPr>
              <w:t>IP</w:t>
            </w:r>
            <w:r w:rsidR="00E72B2B">
              <w:rPr>
                <w:rFonts w:ascii="Courier New" w:hAnsi="Courier New" w:cs="Courier New" w:hint="eastAsia"/>
                <w:sz w:val="18"/>
              </w:rPr>
              <w:t>地址</w:t>
            </w:r>
            <w:r w:rsidR="00E972F2">
              <w:rPr>
                <w:rFonts w:ascii="Courier New" w:hAnsi="Courier New" w:cs="Courier New" w:hint="eastAsia"/>
                <w:sz w:val="18"/>
              </w:rPr>
              <w:t>,</w:t>
            </w:r>
            <w:r w:rsidR="00E972F2">
              <w:rPr>
                <w:rFonts w:ascii="Courier New" w:hAnsi="Courier New" w:cs="Courier New" w:hint="eastAsia"/>
                <w:sz w:val="18"/>
              </w:rPr>
              <w:t>组播组要求不一样</w:t>
            </w:r>
            <w:r w:rsidR="00E72B2B">
              <w:rPr>
                <w:rFonts w:ascii="Courier New" w:hAnsi="Courier New" w:cs="Courier New" w:hint="eastAsia"/>
                <w:sz w:val="18"/>
              </w:rPr>
              <w:t>)</w:t>
            </w:r>
            <w:r>
              <w:rPr>
                <w:rFonts w:ascii="Courier New" w:hAnsi="Courier New" w:cs="Courier New" w:hint="eastAsia"/>
                <w:sz w:val="18"/>
              </w:rPr>
              <w:t>,</w:t>
            </w:r>
            <w:r>
              <w:rPr>
                <w:rFonts w:ascii="Courier New" w:hAnsi="Courier New" w:cs="Courier New" w:hint="eastAsia"/>
                <w:sz w:val="18"/>
              </w:rPr>
              <w:t>具体的数量要根据待测产品要接收的数量进行正确的调整</w:t>
            </w:r>
          </w:p>
          <w:p w:rsidR="0066046D" w:rsidRPr="00E97DCA" w:rsidRDefault="0066046D" w:rsidP="00920765">
            <w:pPr>
              <w:numPr>
                <w:ilvl w:val="0"/>
                <w:numId w:val="51"/>
              </w:numPr>
              <w:rPr>
                <w:rFonts w:ascii="Courier New" w:hAnsi="Courier New" w:cs="Courier New"/>
                <w:sz w:val="18"/>
                <w:szCs w:val="24"/>
              </w:rPr>
            </w:pPr>
            <w:r>
              <w:rPr>
                <w:rFonts w:ascii="Courier New" w:hAnsi="Courier New" w:cs="Courier New" w:hint="eastAsia"/>
                <w:sz w:val="18"/>
              </w:rPr>
              <w:t>准备一台千兆交换机配合测试</w:t>
            </w:r>
            <w:r w:rsidR="004C4127">
              <w:rPr>
                <w:rFonts w:ascii="Courier New" w:hAnsi="Courier New" w:cs="Courier New" w:hint="eastAsia"/>
                <w:sz w:val="18"/>
              </w:rPr>
              <w:t>,</w:t>
            </w:r>
            <w:r w:rsidR="004C4127">
              <w:rPr>
                <w:rFonts w:ascii="Courier New" w:hAnsi="Courier New" w:cs="Courier New" w:hint="eastAsia"/>
                <w:sz w:val="18"/>
              </w:rPr>
              <w:t>部分端口</w:t>
            </w:r>
            <w:r w:rsidR="007F1FAD">
              <w:rPr>
                <w:rFonts w:ascii="Courier New" w:hAnsi="Courier New" w:cs="Courier New" w:hint="eastAsia"/>
                <w:sz w:val="18"/>
              </w:rPr>
              <w:t>配置</w:t>
            </w:r>
            <w:r w:rsidR="004C4127">
              <w:rPr>
                <w:rFonts w:ascii="Courier New" w:hAnsi="Courier New" w:cs="Courier New" w:hint="eastAsia"/>
                <w:sz w:val="18"/>
              </w:rPr>
              <w:t>为</w:t>
            </w:r>
            <w:r w:rsidR="004C4127">
              <w:rPr>
                <w:rFonts w:ascii="Courier New" w:hAnsi="Courier New" w:cs="Courier New" w:hint="eastAsia"/>
                <w:sz w:val="18"/>
              </w:rPr>
              <w:t>2</w:t>
            </w:r>
            <w:r w:rsidR="004C4127">
              <w:rPr>
                <w:rFonts w:ascii="Courier New" w:hAnsi="Courier New" w:cs="Courier New" w:hint="eastAsia"/>
                <w:sz w:val="18"/>
              </w:rPr>
              <w:t>层模式</w:t>
            </w:r>
            <w:r w:rsidR="004C4127">
              <w:rPr>
                <w:rFonts w:ascii="Courier New" w:hAnsi="Courier New" w:cs="Courier New" w:hint="eastAsia"/>
                <w:sz w:val="18"/>
              </w:rPr>
              <w:t>,</w:t>
            </w:r>
            <w:r w:rsidR="004C4127">
              <w:rPr>
                <w:rFonts w:ascii="Courier New" w:hAnsi="Courier New" w:cs="Courier New" w:hint="eastAsia"/>
                <w:sz w:val="18"/>
              </w:rPr>
              <w:t>部分端口</w:t>
            </w:r>
            <w:r w:rsidR="007F1FAD">
              <w:rPr>
                <w:rFonts w:ascii="Courier New" w:hAnsi="Courier New" w:cs="Courier New" w:hint="eastAsia"/>
                <w:sz w:val="18"/>
              </w:rPr>
              <w:t>配置</w:t>
            </w:r>
            <w:r w:rsidR="004C4127">
              <w:rPr>
                <w:rFonts w:ascii="Courier New" w:hAnsi="Courier New" w:cs="Courier New" w:hint="eastAsia"/>
                <w:sz w:val="18"/>
              </w:rPr>
              <w:t>为</w:t>
            </w:r>
            <w:r w:rsidR="004C4127">
              <w:rPr>
                <w:rFonts w:ascii="Courier New" w:hAnsi="Courier New" w:cs="Courier New" w:hint="eastAsia"/>
                <w:sz w:val="18"/>
              </w:rPr>
              <w:t>3</w:t>
            </w:r>
            <w:r w:rsidR="004C4127">
              <w:rPr>
                <w:rFonts w:ascii="Courier New" w:hAnsi="Courier New" w:cs="Courier New" w:hint="eastAsia"/>
                <w:sz w:val="18"/>
              </w:rPr>
              <w:t>层模式</w:t>
            </w:r>
          </w:p>
          <w:p w:rsidR="00E97DCA" w:rsidRPr="00CF7FBA" w:rsidRDefault="00E97DCA" w:rsidP="00920765">
            <w:pPr>
              <w:numPr>
                <w:ilvl w:val="0"/>
                <w:numId w:val="51"/>
              </w:numPr>
              <w:rPr>
                <w:rFonts w:ascii="Courier New" w:hAnsi="Courier New" w:cs="Courier New"/>
                <w:sz w:val="18"/>
                <w:szCs w:val="24"/>
              </w:rPr>
            </w:pPr>
            <w:r>
              <w:rPr>
                <w:rFonts w:ascii="Courier New" w:hAnsi="Courier New" w:cs="Courier New" w:hint="eastAsia"/>
                <w:sz w:val="18"/>
              </w:rPr>
              <w:t>要求进行的参数修改都是符合之前各个参数的测试用例的</w:t>
            </w:r>
          </w:p>
          <w:p w:rsidR="00CF7FBA" w:rsidRDefault="00CF7FBA" w:rsidP="00920765">
            <w:pPr>
              <w:numPr>
                <w:ilvl w:val="0"/>
                <w:numId w:val="51"/>
              </w:numPr>
              <w:rPr>
                <w:rFonts w:ascii="Courier New" w:hAnsi="Courier New" w:cs="Courier New"/>
                <w:sz w:val="18"/>
                <w:szCs w:val="24"/>
              </w:rPr>
            </w:pPr>
            <w:r>
              <w:rPr>
                <w:rFonts w:ascii="Courier New" w:hAnsi="Courier New" w:cs="Courier New" w:hint="eastAsia"/>
                <w:sz w:val="18"/>
                <w:szCs w:val="24"/>
              </w:rPr>
              <w:t>待测设备和前端发送设备通过交换机连接</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lastRenderedPageBreak/>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24"/>
              </w:rPr>
            </w:pPr>
            <w:r>
              <w:rPr>
                <w:rFonts w:ascii="Courier New" w:hAnsi="Courier New" w:cs="Courier New" w:hint="eastAsia"/>
                <w:sz w:val="18"/>
              </w:rPr>
              <w:t>公司标准</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内容</w:t>
            </w:r>
          </w:p>
        </w:tc>
      </w:tr>
      <w:tr w:rsidR="0066046D" w:rsidTr="002A4576">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66046D" w:rsidRDefault="0066046D">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543C1F" w:rsidRDefault="00543C1F" w:rsidP="00920765">
            <w:pPr>
              <w:numPr>
                <w:ilvl w:val="0"/>
                <w:numId w:val="52"/>
              </w:numPr>
              <w:rPr>
                <w:rFonts w:ascii="Courier New" w:hAnsi="Courier New" w:cs="Courier New"/>
                <w:sz w:val="18"/>
                <w:szCs w:val="18"/>
              </w:rPr>
            </w:pPr>
            <w:r>
              <w:rPr>
                <w:rFonts w:ascii="Courier New" w:hAnsi="Courier New" w:cs="Courier New" w:hint="eastAsia"/>
                <w:sz w:val="18"/>
                <w:szCs w:val="18"/>
              </w:rPr>
              <w:t>待测设备和对段发送设备通过交换机的</w:t>
            </w:r>
            <w:r>
              <w:rPr>
                <w:rFonts w:ascii="Courier New" w:hAnsi="Courier New" w:cs="Courier New" w:hint="eastAsia"/>
                <w:sz w:val="18"/>
                <w:szCs w:val="18"/>
              </w:rPr>
              <w:t>2</w:t>
            </w:r>
            <w:r>
              <w:rPr>
                <w:rFonts w:ascii="Courier New" w:hAnsi="Courier New" w:cs="Courier New" w:hint="eastAsia"/>
                <w:sz w:val="18"/>
                <w:szCs w:val="18"/>
              </w:rPr>
              <w:t>层口连接</w:t>
            </w:r>
          </w:p>
          <w:p w:rsidR="0066046D" w:rsidRDefault="006632BA" w:rsidP="00920765">
            <w:pPr>
              <w:numPr>
                <w:ilvl w:val="0"/>
                <w:numId w:val="52"/>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个接收端口</w:t>
            </w:r>
            <w:r w:rsidR="00E972F2">
              <w:rPr>
                <w:rFonts w:ascii="Courier New" w:hAnsi="Courier New" w:cs="Courier New" w:hint="eastAsia"/>
                <w:sz w:val="18"/>
                <w:szCs w:val="18"/>
              </w:rPr>
              <w:t>,</w:t>
            </w:r>
            <w:r w:rsidR="00E972F2">
              <w:rPr>
                <w:rFonts w:ascii="Courier New" w:hAnsi="Courier New" w:cs="Courier New" w:hint="eastAsia"/>
                <w:sz w:val="18"/>
                <w:szCs w:val="18"/>
              </w:rPr>
              <w:t>选择其中的</w:t>
            </w:r>
            <w:r w:rsidR="00E972F2">
              <w:rPr>
                <w:rFonts w:ascii="Courier New" w:hAnsi="Courier New" w:cs="Courier New" w:hint="eastAsia"/>
                <w:sz w:val="18"/>
                <w:szCs w:val="18"/>
              </w:rPr>
              <w:t>M(M&gt;=1</w:t>
            </w:r>
            <w:r w:rsidR="00E972F2">
              <w:rPr>
                <w:rFonts w:ascii="Courier New" w:hAnsi="Courier New" w:cs="Courier New" w:hint="eastAsia"/>
                <w:sz w:val="18"/>
                <w:szCs w:val="18"/>
              </w:rPr>
              <w:t>且</w:t>
            </w:r>
            <w:r w:rsidR="00E972F2">
              <w:rPr>
                <w:rFonts w:ascii="Courier New" w:hAnsi="Courier New" w:cs="Courier New" w:hint="eastAsia"/>
                <w:sz w:val="18"/>
                <w:szCs w:val="18"/>
              </w:rPr>
              <w:t>M&lt;N)</w:t>
            </w:r>
            <w:r w:rsidR="00E972F2">
              <w:rPr>
                <w:rFonts w:ascii="Courier New" w:hAnsi="Courier New" w:cs="Courier New" w:hint="eastAsia"/>
                <w:sz w:val="18"/>
                <w:szCs w:val="18"/>
              </w:rPr>
              <w:t>个端口修改其接收</w:t>
            </w:r>
            <w:r w:rsidR="00E972F2">
              <w:rPr>
                <w:rFonts w:ascii="Courier New" w:hAnsi="Courier New" w:cs="Courier New" w:hint="eastAsia"/>
                <w:sz w:val="18"/>
                <w:szCs w:val="18"/>
              </w:rPr>
              <w:t>IP</w:t>
            </w:r>
            <w:r w:rsidR="00E972F2">
              <w:rPr>
                <w:rFonts w:ascii="Courier New" w:hAnsi="Courier New" w:cs="Courier New" w:hint="eastAsia"/>
                <w:sz w:val="18"/>
                <w:szCs w:val="18"/>
              </w:rPr>
              <w:t>为</w:t>
            </w:r>
            <w:r w:rsidR="00BB238E">
              <w:rPr>
                <w:rFonts w:ascii="Courier New" w:hAnsi="Courier New" w:cs="Courier New" w:hint="eastAsia"/>
                <w:sz w:val="18"/>
                <w:szCs w:val="18"/>
              </w:rPr>
              <w:t>单播</w:t>
            </w:r>
            <w:r w:rsidR="00BB238E">
              <w:rPr>
                <w:rFonts w:ascii="Courier New" w:hAnsi="Courier New" w:cs="Courier New" w:hint="eastAsia"/>
                <w:sz w:val="18"/>
                <w:szCs w:val="18"/>
              </w:rPr>
              <w:t>IP,</w:t>
            </w:r>
            <w:r w:rsidR="00BB238E">
              <w:rPr>
                <w:rFonts w:ascii="Courier New" w:hAnsi="Courier New" w:cs="Courier New" w:hint="eastAsia"/>
                <w:sz w:val="18"/>
                <w:szCs w:val="18"/>
              </w:rPr>
              <w:t>剩下的</w:t>
            </w:r>
            <w:r w:rsidR="00BB238E">
              <w:rPr>
                <w:rFonts w:ascii="Courier New" w:hAnsi="Courier New" w:cs="Courier New" w:hint="eastAsia"/>
                <w:sz w:val="18"/>
                <w:szCs w:val="18"/>
              </w:rPr>
              <w:t>K(K&lt;=N-M)</w:t>
            </w:r>
            <w:r w:rsidR="00BB238E">
              <w:rPr>
                <w:rFonts w:ascii="Courier New" w:hAnsi="Courier New" w:cs="Courier New" w:hint="eastAsia"/>
                <w:sz w:val="18"/>
                <w:szCs w:val="18"/>
              </w:rPr>
              <w:t>个端口</w:t>
            </w:r>
            <w:r w:rsidR="00E97DCA">
              <w:rPr>
                <w:rFonts w:ascii="Courier New" w:hAnsi="Courier New" w:cs="Courier New" w:hint="eastAsia"/>
                <w:sz w:val="18"/>
                <w:szCs w:val="18"/>
              </w:rPr>
              <w:t>的接收</w:t>
            </w:r>
            <w:r w:rsidR="00E97DCA">
              <w:rPr>
                <w:rFonts w:ascii="Courier New" w:hAnsi="Courier New" w:cs="Courier New" w:hint="eastAsia"/>
                <w:sz w:val="18"/>
                <w:szCs w:val="18"/>
              </w:rPr>
              <w:t>IP</w:t>
            </w:r>
            <w:r w:rsidR="00E97DCA">
              <w:rPr>
                <w:rFonts w:ascii="Courier New" w:hAnsi="Courier New" w:cs="Courier New" w:hint="eastAsia"/>
                <w:sz w:val="18"/>
                <w:szCs w:val="18"/>
              </w:rPr>
              <w:t>修改为组播</w:t>
            </w:r>
            <w:r w:rsidR="00E97DCA">
              <w:rPr>
                <w:rFonts w:ascii="Courier New" w:hAnsi="Courier New" w:cs="Courier New" w:hint="eastAsia"/>
                <w:sz w:val="18"/>
                <w:szCs w:val="18"/>
              </w:rPr>
              <w:t>IP</w:t>
            </w:r>
          </w:p>
          <w:p w:rsidR="00E97DCA" w:rsidRDefault="00B8459E" w:rsidP="00920765">
            <w:pPr>
              <w:numPr>
                <w:ilvl w:val="0"/>
                <w:numId w:val="52"/>
              </w:numPr>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sz w:val="18"/>
                <w:szCs w:val="18"/>
              </w:rPr>
              <w:t>”</w:t>
            </w:r>
            <w:r>
              <w:rPr>
                <w:rFonts w:ascii="Courier New" w:hAnsi="Courier New" w:cs="Courier New" w:hint="eastAsia"/>
                <w:sz w:val="18"/>
                <w:szCs w:val="18"/>
              </w:rPr>
              <w:t>单播接收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组播接收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sidR="00637A41">
              <w:rPr>
                <w:rFonts w:ascii="Courier New" w:hAnsi="Courier New" w:cs="Courier New" w:hint="eastAsia"/>
                <w:sz w:val="18"/>
                <w:szCs w:val="18"/>
              </w:rPr>
              <w:t>和前端发送设备的设置一致</w:t>
            </w:r>
            <w:r w:rsidR="00543C1F">
              <w:rPr>
                <w:rFonts w:ascii="Courier New" w:hAnsi="Courier New" w:cs="Courier New" w:hint="eastAsia"/>
                <w:sz w:val="18"/>
                <w:szCs w:val="18"/>
              </w:rPr>
              <w:t>,</w:t>
            </w:r>
            <w:r w:rsidR="00543C1F">
              <w:rPr>
                <w:rFonts w:ascii="Courier New" w:hAnsi="Courier New" w:cs="Courier New" w:hint="eastAsia"/>
                <w:sz w:val="18"/>
                <w:szCs w:val="18"/>
              </w:rPr>
              <w:t>待测设备和对端发送设备网口</w:t>
            </w:r>
            <w:r w:rsidR="00543C1F">
              <w:rPr>
                <w:rFonts w:ascii="Courier New" w:hAnsi="Courier New" w:cs="Courier New" w:hint="eastAsia"/>
                <w:sz w:val="18"/>
                <w:szCs w:val="18"/>
              </w:rPr>
              <w:t>IP</w:t>
            </w:r>
            <w:r w:rsidR="00543C1F">
              <w:rPr>
                <w:rFonts w:ascii="Courier New" w:hAnsi="Courier New" w:cs="Courier New" w:hint="eastAsia"/>
                <w:sz w:val="18"/>
                <w:szCs w:val="18"/>
              </w:rPr>
              <w:t>在同一网段</w:t>
            </w:r>
          </w:p>
          <w:p w:rsidR="00637A41" w:rsidRDefault="00635A0D" w:rsidP="00920765">
            <w:pPr>
              <w:numPr>
                <w:ilvl w:val="0"/>
                <w:numId w:val="52"/>
              </w:numPr>
              <w:rPr>
                <w:rFonts w:ascii="Courier New" w:hAnsi="Courier New" w:cs="Courier New"/>
                <w:sz w:val="18"/>
                <w:szCs w:val="18"/>
              </w:rPr>
            </w:pPr>
            <w:r>
              <w:rPr>
                <w:rFonts w:ascii="Courier New" w:hAnsi="Courier New" w:cs="Courier New" w:hint="eastAsia"/>
                <w:sz w:val="18"/>
                <w:szCs w:val="18"/>
              </w:rPr>
              <w:t>查看网口级别接收码率状态和端口级别接收码率状态</w:t>
            </w:r>
          </w:p>
          <w:p w:rsidR="00635A0D" w:rsidRDefault="00942745" w:rsidP="00920765">
            <w:pPr>
              <w:numPr>
                <w:ilvl w:val="0"/>
                <w:numId w:val="52"/>
              </w:numPr>
              <w:rPr>
                <w:rFonts w:ascii="Courier New" w:hAnsi="Courier New" w:cs="Courier New"/>
                <w:sz w:val="18"/>
                <w:szCs w:val="18"/>
              </w:rPr>
            </w:pPr>
            <w:r>
              <w:rPr>
                <w:rFonts w:ascii="Courier New" w:hAnsi="Courier New" w:cs="Courier New" w:hint="eastAsia"/>
                <w:sz w:val="18"/>
                <w:szCs w:val="18"/>
              </w:rPr>
              <w:t>将对端发送设备网口</w:t>
            </w:r>
            <w:r>
              <w:rPr>
                <w:rFonts w:ascii="Courier New" w:hAnsi="Courier New" w:cs="Courier New" w:hint="eastAsia"/>
                <w:sz w:val="18"/>
                <w:szCs w:val="18"/>
              </w:rPr>
              <w:t>IP</w:t>
            </w:r>
            <w:r>
              <w:rPr>
                <w:rFonts w:ascii="Courier New" w:hAnsi="Courier New" w:cs="Courier New" w:hint="eastAsia"/>
                <w:sz w:val="18"/>
                <w:szCs w:val="18"/>
              </w:rPr>
              <w:t>设置为和待测设备网口</w:t>
            </w:r>
            <w:r>
              <w:rPr>
                <w:rFonts w:ascii="Courier New" w:hAnsi="Courier New" w:cs="Courier New" w:hint="eastAsia"/>
                <w:sz w:val="18"/>
                <w:szCs w:val="18"/>
              </w:rPr>
              <w:t>IP</w:t>
            </w:r>
            <w:r>
              <w:rPr>
                <w:rFonts w:ascii="Courier New" w:hAnsi="Courier New" w:cs="Courier New" w:hint="eastAsia"/>
                <w:sz w:val="18"/>
                <w:szCs w:val="18"/>
              </w:rPr>
              <w:t>不在同一网段</w:t>
            </w:r>
            <w:r>
              <w:rPr>
                <w:rFonts w:ascii="Courier New" w:hAnsi="Courier New" w:cs="Courier New" w:hint="eastAsia"/>
                <w:sz w:val="18"/>
                <w:szCs w:val="18"/>
              </w:rPr>
              <w:t>,</w:t>
            </w:r>
            <w:r>
              <w:rPr>
                <w:rFonts w:ascii="Courier New" w:hAnsi="Courier New" w:cs="Courier New" w:hint="eastAsia"/>
                <w:sz w:val="18"/>
                <w:szCs w:val="18"/>
              </w:rPr>
              <w:t>查看网口级别接收状态和端口级别接收状态</w:t>
            </w:r>
          </w:p>
          <w:p w:rsidR="00942745" w:rsidRDefault="00942745" w:rsidP="00920765">
            <w:pPr>
              <w:numPr>
                <w:ilvl w:val="0"/>
                <w:numId w:val="52"/>
              </w:numPr>
              <w:rPr>
                <w:rFonts w:ascii="Courier New" w:hAnsi="Courier New" w:cs="Courier New"/>
                <w:sz w:val="18"/>
                <w:szCs w:val="18"/>
              </w:rPr>
            </w:pPr>
            <w:r>
              <w:rPr>
                <w:rFonts w:ascii="Courier New" w:hAnsi="Courier New" w:cs="Courier New" w:hint="eastAsia"/>
                <w:sz w:val="18"/>
                <w:szCs w:val="18"/>
              </w:rPr>
              <w:t>待测设备和对端发送设备通过交换机的</w:t>
            </w:r>
            <w:r>
              <w:rPr>
                <w:rFonts w:ascii="Courier New" w:hAnsi="Courier New" w:cs="Courier New" w:hint="eastAsia"/>
                <w:sz w:val="18"/>
                <w:szCs w:val="18"/>
              </w:rPr>
              <w:t>3</w:t>
            </w:r>
            <w:r>
              <w:rPr>
                <w:rFonts w:ascii="Courier New" w:hAnsi="Courier New" w:cs="Courier New" w:hint="eastAsia"/>
                <w:sz w:val="18"/>
                <w:szCs w:val="18"/>
              </w:rPr>
              <w:t>层口连接</w:t>
            </w:r>
          </w:p>
          <w:p w:rsidR="00942745" w:rsidRDefault="00942745" w:rsidP="00920765">
            <w:pPr>
              <w:numPr>
                <w:ilvl w:val="0"/>
                <w:numId w:val="52"/>
              </w:numPr>
              <w:rPr>
                <w:rFonts w:ascii="Courier New" w:hAnsi="Courier New" w:cs="Courier New"/>
                <w:sz w:val="18"/>
                <w:szCs w:val="18"/>
              </w:rPr>
            </w:pPr>
            <w:r>
              <w:rPr>
                <w:rFonts w:ascii="Courier New" w:hAnsi="Courier New" w:cs="Courier New" w:hint="eastAsia"/>
                <w:sz w:val="18"/>
                <w:szCs w:val="18"/>
              </w:rPr>
              <w:t>将待测设备的网口</w:t>
            </w:r>
            <w:r>
              <w:rPr>
                <w:rFonts w:ascii="Courier New" w:hAnsi="Courier New" w:cs="Courier New" w:hint="eastAsia"/>
                <w:sz w:val="18"/>
                <w:szCs w:val="18"/>
              </w:rPr>
              <w:t>IP</w:t>
            </w:r>
            <w:r>
              <w:rPr>
                <w:rFonts w:ascii="Courier New" w:hAnsi="Courier New" w:cs="Courier New" w:hint="eastAsia"/>
                <w:sz w:val="18"/>
                <w:szCs w:val="18"/>
              </w:rPr>
              <w:t>和对端发送的网口</w:t>
            </w:r>
            <w:r>
              <w:rPr>
                <w:rFonts w:ascii="Courier New" w:hAnsi="Courier New" w:cs="Courier New" w:hint="eastAsia"/>
                <w:sz w:val="18"/>
                <w:szCs w:val="18"/>
              </w:rPr>
              <w:t>IP</w:t>
            </w:r>
            <w:r>
              <w:rPr>
                <w:rFonts w:ascii="Courier New" w:hAnsi="Courier New" w:cs="Courier New" w:hint="eastAsia"/>
                <w:sz w:val="18"/>
                <w:szCs w:val="18"/>
              </w:rPr>
              <w:t>分别修改为和交换机连接的口所在的网段</w:t>
            </w:r>
            <w:r>
              <w:rPr>
                <w:rFonts w:ascii="Courier New" w:hAnsi="Courier New" w:cs="Courier New" w:hint="eastAsia"/>
                <w:sz w:val="18"/>
                <w:szCs w:val="18"/>
              </w:rPr>
              <w:t>;</w:t>
            </w:r>
            <w:r>
              <w:rPr>
                <w:rFonts w:ascii="Courier New" w:hAnsi="Courier New" w:cs="Courier New" w:hint="eastAsia"/>
                <w:sz w:val="18"/>
                <w:szCs w:val="18"/>
              </w:rPr>
              <w:t>将对端发送设备的发送单播的目的</w:t>
            </w:r>
            <w:r>
              <w:rPr>
                <w:rFonts w:ascii="Courier New" w:hAnsi="Courier New" w:cs="Courier New" w:hint="eastAsia"/>
                <w:sz w:val="18"/>
                <w:szCs w:val="18"/>
              </w:rPr>
              <w:t>IP</w:t>
            </w:r>
            <w:r>
              <w:rPr>
                <w:rFonts w:ascii="Courier New" w:hAnsi="Courier New" w:cs="Courier New" w:hint="eastAsia"/>
                <w:sz w:val="18"/>
                <w:szCs w:val="18"/>
              </w:rPr>
              <w:t>修改为待测设备的网口</w:t>
            </w:r>
            <w:r>
              <w:rPr>
                <w:rFonts w:ascii="Courier New" w:hAnsi="Courier New" w:cs="Courier New" w:hint="eastAsia"/>
                <w:sz w:val="18"/>
                <w:szCs w:val="18"/>
              </w:rPr>
              <w:t>IP,</w:t>
            </w:r>
            <w:r>
              <w:rPr>
                <w:rFonts w:ascii="Courier New" w:hAnsi="Courier New" w:cs="Courier New" w:hint="eastAsia"/>
                <w:sz w:val="18"/>
                <w:szCs w:val="18"/>
              </w:rPr>
              <w:t>将待测设备的接收单播的接收</w:t>
            </w:r>
            <w:r>
              <w:rPr>
                <w:rFonts w:ascii="Courier New" w:hAnsi="Courier New" w:cs="Courier New" w:hint="eastAsia"/>
                <w:sz w:val="18"/>
                <w:szCs w:val="18"/>
              </w:rPr>
              <w:t>IP</w:t>
            </w:r>
            <w:r>
              <w:rPr>
                <w:rFonts w:ascii="Courier New" w:hAnsi="Courier New" w:cs="Courier New" w:hint="eastAsia"/>
                <w:sz w:val="18"/>
                <w:szCs w:val="18"/>
              </w:rPr>
              <w:t>修改为待测设备的网口</w:t>
            </w:r>
            <w:r>
              <w:rPr>
                <w:rFonts w:ascii="Courier New" w:hAnsi="Courier New" w:cs="Courier New" w:hint="eastAsia"/>
                <w:sz w:val="18"/>
                <w:szCs w:val="18"/>
              </w:rPr>
              <w:t>IP</w:t>
            </w:r>
          </w:p>
          <w:p w:rsidR="00FC2E8C" w:rsidRPr="002B0A54" w:rsidRDefault="00D971DD" w:rsidP="00920765">
            <w:pPr>
              <w:numPr>
                <w:ilvl w:val="0"/>
                <w:numId w:val="52"/>
              </w:numPr>
              <w:rPr>
                <w:rFonts w:ascii="Courier New" w:hAnsi="Courier New" w:cs="Courier New"/>
                <w:sz w:val="18"/>
                <w:szCs w:val="18"/>
              </w:rPr>
            </w:pPr>
            <w:r>
              <w:rPr>
                <w:rFonts w:ascii="Courier New" w:hAnsi="Courier New" w:cs="Courier New" w:hint="eastAsia"/>
                <w:sz w:val="18"/>
                <w:szCs w:val="18"/>
              </w:rPr>
              <w:t>查看</w:t>
            </w:r>
            <w:r w:rsidR="00FC2E8C">
              <w:rPr>
                <w:rFonts w:ascii="Courier New" w:hAnsi="Courier New" w:cs="Courier New" w:hint="eastAsia"/>
                <w:sz w:val="18"/>
                <w:szCs w:val="18"/>
              </w:rPr>
              <w:t>网口级别接收码率状态和端口级别接收码率状态</w:t>
            </w:r>
          </w:p>
        </w:tc>
      </w:tr>
      <w:tr w:rsidR="0066046D" w:rsidTr="002A4576">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543C1F" w:rsidRDefault="00543C1F" w:rsidP="00920765">
            <w:pPr>
              <w:numPr>
                <w:ilvl w:val="0"/>
                <w:numId w:val="53"/>
              </w:numPr>
              <w:rPr>
                <w:rFonts w:ascii="Courier New" w:hAnsi="Courier New" w:cs="Courier New"/>
                <w:sz w:val="18"/>
                <w:szCs w:val="18"/>
              </w:rPr>
            </w:pPr>
            <w:r>
              <w:rPr>
                <w:rFonts w:ascii="Courier New" w:hAnsi="Courier New" w:cs="Courier New" w:hint="eastAsia"/>
                <w:sz w:val="18"/>
                <w:szCs w:val="18"/>
              </w:rPr>
              <w:t>网络连接正常</w:t>
            </w:r>
          </w:p>
          <w:p w:rsidR="0066046D" w:rsidRDefault="00E97DCA" w:rsidP="00920765">
            <w:pPr>
              <w:numPr>
                <w:ilvl w:val="0"/>
                <w:numId w:val="53"/>
              </w:numPr>
              <w:rPr>
                <w:rFonts w:ascii="Courier New" w:hAnsi="Courier New" w:cs="Courier New"/>
                <w:sz w:val="18"/>
                <w:szCs w:val="18"/>
              </w:rPr>
            </w:pPr>
            <w:r>
              <w:rPr>
                <w:rFonts w:ascii="Courier New" w:hAnsi="Courier New" w:cs="Courier New" w:hint="eastAsia"/>
                <w:sz w:val="18"/>
                <w:szCs w:val="18"/>
              </w:rPr>
              <w:t>添加端口成功</w:t>
            </w:r>
            <w:r>
              <w:rPr>
                <w:rFonts w:ascii="Courier New" w:hAnsi="Courier New" w:cs="Courier New" w:hint="eastAsia"/>
                <w:sz w:val="18"/>
                <w:szCs w:val="18"/>
              </w:rPr>
              <w:t>,</w:t>
            </w:r>
            <w:r>
              <w:rPr>
                <w:rFonts w:ascii="Courier New" w:hAnsi="Courier New" w:cs="Courier New" w:hint="eastAsia"/>
                <w:sz w:val="18"/>
                <w:szCs w:val="18"/>
              </w:rPr>
              <w:t>设置</w:t>
            </w:r>
            <w:r w:rsidR="00FE518E">
              <w:rPr>
                <w:rFonts w:ascii="Courier New" w:hAnsi="Courier New" w:cs="Courier New" w:hint="eastAsia"/>
                <w:sz w:val="18"/>
                <w:szCs w:val="18"/>
              </w:rPr>
              <w:t>单播接收</w:t>
            </w:r>
            <w:r w:rsidR="00FE518E">
              <w:rPr>
                <w:rFonts w:ascii="Courier New" w:hAnsi="Courier New" w:cs="Courier New" w:hint="eastAsia"/>
                <w:sz w:val="18"/>
                <w:szCs w:val="18"/>
              </w:rPr>
              <w:t>IP</w:t>
            </w:r>
            <w:r w:rsidR="00FE518E">
              <w:rPr>
                <w:rFonts w:ascii="Courier New" w:hAnsi="Courier New" w:cs="Courier New" w:hint="eastAsia"/>
                <w:sz w:val="18"/>
                <w:szCs w:val="18"/>
              </w:rPr>
              <w:t>和组播接收</w:t>
            </w:r>
            <w:r w:rsidR="00FE518E">
              <w:rPr>
                <w:rFonts w:ascii="Courier New" w:hAnsi="Courier New" w:cs="Courier New" w:hint="eastAsia"/>
                <w:sz w:val="18"/>
                <w:szCs w:val="18"/>
              </w:rPr>
              <w:t>IP</w:t>
            </w:r>
            <w:r w:rsidR="00FE518E">
              <w:rPr>
                <w:rFonts w:ascii="Courier New" w:hAnsi="Courier New" w:cs="Courier New" w:hint="eastAsia"/>
                <w:sz w:val="18"/>
                <w:szCs w:val="18"/>
              </w:rPr>
              <w:t>均生效</w:t>
            </w:r>
          </w:p>
          <w:p w:rsidR="00FE518E" w:rsidRDefault="00637A41" w:rsidP="00920765">
            <w:pPr>
              <w:numPr>
                <w:ilvl w:val="0"/>
                <w:numId w:val="53"/>
              </w:numPr>
              <w:rPr>
                <w:rFonts w:ascii="Courier New" w:hAnsi="Courier New" w:cs="Courier New"/>
                <w:sz w:val="18"/>
                <w:szCs w:val="18"/>
              </w:rPr>
            </w:pPr>
            <w:r>
              <w:rPr>
                <w:rFonts w:ascii="Courier New" w:hAnsi="Courier New" w:cs="Courier New" w:hint="eastAsia"/>
                <w:sz w:val="18"/>
                <w:szCs w:val="18"/>
              </w:rPr>
              <w:t>修改参数成功</w:t>
            </w:r>
          </w:p>
          <w:p w:rsidR="00637A41" w:rsidRDefault="00635A0D" w:rsidP="00920765">
            <w:pPr>
              <w:numPr>
                <w:ilvl w:val="0"/>
                <w:numId w:val="53"/>
              </w:numPr>
              <w:rPr>
                <w:rFonts w:ascii="Courier New" w:hAnsi="Courier New" w:cs="Courier New"/>
                <w:sz w:val="18"/>
                <w:szCs w:val="18"/>
              </w:rPr>
            </w:pPr>
            <w:r>
              <w:rPr>
                <w:rFonts w:ascii="Courier New" w:hAnsi="Courier New" w:cs="Courier New" w:hint="eastAsia"/>
                <w:sz w:val="18"/>
                <w:szCs w:val="18"/>
              </w:rPr>
              <w:t>网口级别接收系统码率和有效码率同前端发送的系统码率和有效码率一致</w:t>
            </w:r>
            <w:r>
              <w:rPr>
                <w:rFonts w:ascii="Courier New" w:hAnsi="Courier New" w:cs="Courier New" w:hint="eastAsia"/>
                <w:sz w:val="18"/>
                <w:szCs w:val="18"/>
              </w:rPr>
              <w:t>;</w:t>
            </w:r>
            <w:r>
              <w:rPr>
                <w:rFonts w:ascii="Courier New" w:hAnsi="Courier New" w:cs="Courier New" w:hint="eastAsia"/>
                <w:sz w:val="18"/>
                <w:szCs w:val="18"/>
              </w:rPr>
              <w:t>端口级别单播、组播</w:t>
            </w:r>
            <w:r w:rsidR="001C618B">
              <w:rPr>
                <w:rFonts w:ascii="Courier New" w:hAnsi="Courier New" w:cs="Courier New" w:hint="eastAsia"/>
                <w:sz w:val="18"/>
                <w:szCs w:val="18"/>
              </w:rPr>
              <w:t>接收同步状态和前端发送一致</w:t>
            </w:r>
            <w:r w:rsidR="001C618B">
              <w:rPr>
                <w:rFonts w:ascii="Courier New" w:hAnsi="Courier New" w:cs="Courier New" w:hint="eastAsia"/>
                <w:sz w:val="18"/>
                <w:szCs w:val="18"/>
              </w:rPr>
              <w:t>(188</w:t>
            </w:r>
            <w:r w:rsidR="001C618B">
              <w:rPr>
                <w:rFonts w:ascii="Courier New" w:hAnsi="Courier New" w:cs="Courier New" w:hint="eastAsia"/>
                <w:sz w:val="18"/>
                <w:szCs w:val="18"/>
              </w:rPr>
              <w:t>同步或</w:t>
            </w:r>
            <w:r w:rsidR="001C618B">
              <w:rPr>
                <w:rFonts w:ascii="Courier New" w:hAnsi="Courier New" w:cs="Courier New" w:hint="eastAsia"/>
                <w:sz w:val="18"/>
                <w:szCs w:val="18"/>
              </w:rPr>
              <w:t>204</w:t>
            </w:r>
            <w:r w:rsidR="001C618B">
              <w:rPr>
                <w:rFonts w:ascii="Courier New" w:hAnsi="Courier New" w:cs="Courier New" w:hint="eastAsia"/>
                <w:sz w:val="18"/>
                <w:szCs w:val="18"/>
              </w:rPr>
              <w:t>同步</w:t>
            </w:r>
            <w:r w:rsidR="001C618B">
              <w:rPr>
                <w:rFonts w:ascii="Courier New" w:hAnsi="Courier New" w:cs="Courier New" w:hint="eastAsia"/>
                <w:sz w:val="18"/>
                <w:szCs w:val="18"/>
              </w:rPr>
              <w:t>);</w:t>
            </w:r>
            <w:r w:rsidR="001C618B">
              <w:rPr>
                <w:rFonts w:ascii="Courier New" w:hAnsi="Courier New" w:cs="Courier New" w:hint="eastAsia"/>
                <w:sz w:val="18"/>
                <w:szCs w:val="18"/>
              </w:rPr>
              <w:t>端口级别单播、组播接收系统码率和有效码率</w:t>
            </w:r>
            <w:r w:rsidR="009E5DB5">
              <w:rPr>
                <w:rFonts w:ascii="Courier New" w:hAnsi="Courier New" w:cs="Courier New" w:hint="eastAsia"/>
                <w:sz w:val="18"/>
                <w:szCs w:val="18"/>
              </w:rPr>
              <w:t>同前端发送设备对应单播和组播流一致</w:t>
            </w:r>
          </w:p>
          <w:p w:rsidR="009E5DB5" w:rsidRDefault="00942745" w:rsidP="00920765">
            <w:pPr>
              <w:numPr>
                <w:ilvl w:val="0"/>
                <w:numId w:val="53"/>
              </w:numPr>
              <w:rPr>
                <w:rFonts w:ascii="Courier New" w:hAnsi="Courier New" w:cs="Courier New"/>
                <w:sz w:val="18"/>
                <w:szCs w:val="18"/>
              </w:rPr>
            </w:pPr>
            <w:r>
              <w:rPr>
                <w:rFonts w:ascii="Courier New" w:hAnsi="Courier New" w:cs="Courier New" w:hint="eastAsia"/>
                <w:sz w:val="18"/>
                <w:szCs w:val="18"/>
              </w:rPr>
              <w:t>网口级别系统码率和有效码率少了所有单播的系统码率和有效码率</w:t>
            </w:r>
            <w:r>
              <w:rPr>
                <w:rFonts w:ascii="Courier New" w:hAnsi="Courier New" w:cs="Courier New" w:hint="eastAsia"/>
                <w:sz w:val="18"/>
                <w:szCs w:val="18"/>
              </w:rPr>
              <w:t>;</w:t>
            </w:r>
            <w:r>
              <w:rPr>
                <w:rFonts w:ascii="Courier New" w:hAnsi="Courier New" w:cs="Courier New" w:hint="eastAsia"/>
                <w:sz w:val="18"/>
                <w:szCs w:val="18"/>
              </w:rPr>
              <w:t>端口级别所有单播接收均为未同步</w:t>
            </w:r>
            <w:r>
              <w:rPr>
                <w:rFonts w:ascii="Courier New" w:hAnsi="Courier New" w:cs="Courier New" w:hint="eastAsia"/>
                <w:sz w:val="18"/>
                <w:szCs w:val="18"/>
              </w:rPr>
              <w:t>,</w:t>
            </w:r>
            <w:r>
              <w:rPr>
                <w:rFonts w:ascii="Courier New" w:hAnsi="Courier New" w:cs="Courier New" w:hint="eastAsia"/>
                <w:sz w:val="18"/>
                <w:szCs w:val="18"/>
              </w:rPr>
              <w:t>系统码率和有效码率均为</w:t>
            </w:r>
            <w:r>
              <w:rPr>
                <w:rFonts w:ascii="Courier New" w:hAnsi="Courier New" w:cs="Courier New" w:hint="eastAsia"/>
                <w:sz w:val="18"/>
                <w:szCs w:val="18"/>
              </w:rPr>
              <w:t>0</w:t>
            </w:r>
          </w:p>
          <w:p w:rsidR="00942745" w:rsidRDefault="00942745" w:rsidP="00920765">
            <w:pPr>
              <w:numPr>
                <w:ilvl w:val="0"/>
                <w:numId w:val="53"/>
              </w:numPr>
              <w:rPr>
                <w:rFonts w:ascii="Courier New" w:hAnsi="Courier New" w:cs="Courier New"/>
                <w:sz w:val="18"/>
                <w:szCs w:val="18"/>
              </w:rPr>
            </w:pPr>
            <w:r>
              <w:rPr>
                <w:rFonts w:ascii="Courier New" w:hAnsi="Courier New" w:cs="Courier New" w:hint="eastAsia"/>
                <w:sz w:val="18"/>
                <w:szCs w:val="18"/>
              </w:rPr>
              <w:t>网络连接正常</w:t>
            </w:r>
          </w:p>
          <w:p w:rsidR="00942745" w:rsidRDefault="00942745" w:rsidP="00920765">
            <w:pPr>
              <w:numPr>
                <w:ilvl w:val="0"/>
                <w:numId w:val="53"/>
              </w:numPr>
              <w:rPr>
                <w:rFonts w:ascii="Courier New" w:hAnsi="Courier New" w:cs="Courier New"/>
                <w:sz w:val="18"/>
                <w:szCs w:val="18"/>
              </w:rPr>
            </w:pPr>
            <w:r>
              <w:rPr>
                <w:rFonts w:ascii="Courier New" w:hAnsi="Courier New" w:cs="Courier New" w:hint="eastAsia"/>
                <w:sz w:val="18"/>
                <w:szCs w:val="18"/>
              </w:rPr>
              <w:t>参数修改正确</w:t>
            </w:r>
          </w:p>
          <w:p w:rsidR="00BC491A" w:rsidRPr="002B0A54" w:rsidRDefault="00FC2E8C" w:rsidP="00920765">
            <w:pPr>
              <w:numPr>
                <w:ilvl w:val="0"/>
                <w:numId w:val="53"/>
              </w:numPr>
              <w:rPr>
                <w:rFonts w:ascii="Courier New" w:hAnsi="Courier New" w:cs="Courier New"/>
                <w:sz w:val="18"/>
                <w:szCs w:val="18"/>
              </w:rPr>
            </w:pPr>
            <w:r>
              <w:rPr>
                <w:rFonts w:ascii="Courier New" w:hAnsi="Courier New" w:cs="Courier New" w:hint="eastAsia"/>
                <w:sz w:val="18"/>
                <w:szCs w:val="18"/>
              </w:rPr>
              <w:t>网口级别接收的系统码率和有效码率与前端发送设备的发送系统码率和有效码率一致</w:t>
            </w:r>
            <w:r>
              <w:rPr>
                <w:rFonts w:ascii="Courier New" w:hAnsi="Courier New" w:cs="Courier New" w:hint="eastAsia"/>
                <w:sz w:val="18"/>
                <w:szCs w:val="18"/>
              </w:rPr>
              <w:t>;</w:t>
            </w:r>
            <w:r>
              <w:rPr>
                <w:rFonts w:ascii="Courier New" w:hAnsi="Courier New" w:cs="Courier New" w:hint="eastAsia"/>
                <w:sz w:val="18"/>
                <w:szCs w:val="18"/>
              </w:rPr>
              <w:t>端口级别</w:t>
            </w:r>
            <w:r w:rsidR="00BC491A">
              <w:rPr>
                <w:rFonts w:ascii="Courier New" w:hAnsi="Courier New" w:cs="Courier New" w:hint="eastAsia"/>
                <w:sz w:val="18"/>
                <w:szCs w:val="18"/>
              </w:rPr>
              <w:t>接收状态为</w:t>
            </w:r>
            <w:r w:rsidR="00BC491A">
              <w:rPr>
                <w:rFonts w:ascii="Courier New" w:hAnsi="Courier New" w:cs="Courier New" w:hint="eastAsia"/>
                <w:sz w:val="18"/>
                <w:szCs w:val="18"/>
              </w:rPr>
              <w:t>188</w:t>
            </w:r>
            <w:r w:rsidR="00BC491A">
              <w:rPr>
                <w:rFonts w:ascii="Courier New" w:hAnsi="Courier New" w:cs="Courier New" w:hint="eastAsia"/>
                <w:sz w:val="18"/>
                <w:szCs w:val="18"/>
              </w:rPr>
              <w:t>或</w:t>
            </w:r>
            <w:r w:rsidR="00BC491A">
              <w:rPr>
                <w:rFonts w:ascii="Courier New" w:hAnsi="Courier New" w:cs="Courier New" w:hint="eastAsia"/>
                <w:sz w:val="18"/>
                <w:szCs w:val="18"/>
              </w:rPr>
              <w:t>204</w:t>
            </w:r>
            <w:r w:rsidR="00BC491A">
              <w:rPr>
                <w:rFonts w:ascii="Courier New" w:hAnsi="Courier New" w:cs="Courier New" w:hint="eastAsia"/>
                <w:sz w:val="18"/>
                <w:szCs w:val="18"/>
              </w:rPr>
              <w:t>同步</w:t>
            </w:r>
            <w:r w:rsidR="00BC491A">
              <w:rPr>
                <w:rFonts w:ascii="Courier New" w:hAnsi="Courier New" w:cs="Courier New" w:hint="eastAsia"/>
                <w:sz w:val="18"/>
                <w:szCs w:val="18"/>
              </w:rPr>
              <w:t>,</w:t>
            </w:r>
            <w:r w:rsidR="00BC491A">
              <w:rPr>
                <w:rFonts w:ascii="Courier New" w:hAnsi="Courier New" w:cs="Courier New" w:hint="eastAsia"/>
                <w:sz w:val="18"/>
                <w:szCs w:val="18"/>
              </w:rPr>
              <w:t>单播、组播接收系统码率和有效码率与前端发送设备</w:t>
            </w:r>
            <w:r w:rsidR="0019232C">
              <w:rPr>
                <w:rFonts w:ascii="Courier New" w:hAnsi="Courier New" w:cs="Courier New" w:hint="eastAsia"/>
                <w:sz w:val="18"/>
                <w:szCs w:val="18"/>
              </w:rPr>
              <w:t>一致</w:t>
            </w:r>
          </w:p>
        </w:tc>
      </w:tr>
      <w:tr w:rsidR="0066046D" w:rsidTr="002A4576">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66046D" w:rsidRDefault="0066046D">
            <w:pPr>
              <w:rPr>
                <w:rFonts w:ascii="Courier New" w:hAnsi="Courier New" w:cs="Courier New"/>
                <w:sz w:val="18"/>
                <w:szCs w:val="18"/>
              </w:rPr>
            </w:pPr>
          </w:p>
        </w:tc>
      </w:tr>
      <w:tr w:rsidR="0066046D" w:rsidTr="002A4576">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66046D" w:rsidRPr="001127F7" w:rsidRDefault="00240FED" w:rsidP="00920765">
            <w:pPr>
              <w:pStyle w:val="aa"/>
              <w:numPr>
                <w:ilvl w:val="0"/>
                <w:numId w:val="67"/>
              </w:numPr>
              <w:ind w:firstLineChars="0"/>
              <w:rPr>
                <w:rFonts w:ascii="Courier New" w:hAnsi="Courier New" w:cs="Courier New"/>
                <w:color w:val="365F91" w:themeColor="accent1" w:themeShade="BF"/>
                <w:sz w:val="18"/>
                <w:szCs w:val="18"/>
              </w:rPr>
            </w:pPr>
            <w:r w:rsidRPr="001127F7">
              <w:rPr>
                <w:rFonts w:ascii="Courier New" w:hAnsi="Courier New" w:cs="Courier New" w:hint="eastAsia"/>
                <w:color w:val="365F91" w:themeColor="accent1" w:themeShade="BF"/>
                <w:sz w:val="18"/>
                <w:szCs w:val="18"/>
              </w:rPr>
              <w:t>以思科</w:t>
            </w:r>
            <w:r w:rsidRPr="001127F7">
              <w:rPr>
                <w:rFonts w:ascii="Courier New" w:hAnsi="Courier New" w:cs="Courier New" w:hint="eastAsia"/>
                <w:color w:val="365F91" w:themeColor="accent1" w:themeShade="BF"/>
                <w:sz w:val="18"/>
                <w:szCs w:val="18"/>
              </w:rPr>
              <w:t>3750</w:t>
            </w:r>
            <w:r w:rsidRPr="001127F7">
              <w:rPr>
                <w:rFonts w:ascii="Courier New" w:hAnsi="Courier New" w:cs="Courier New" w:hint="eastAsia"/>
                <w:color w:val="365F91" w:themeColor="accent1" w:themeShade="BF"/>
                <w:sz w:val="18"/>
                <w:szCs w:val="18"/>
              </w:rPr>
              <w:t>为例说明配置</w:t>
            </w:r>
            <w:r w:rsidRPr="001127F7">
              <w:rPr>
                <w:rFonts w:ascii="Courier New" w:hAnsi="Courier New" w:cs="Courier New" w:hint="eastAsia"/>
                <w:color w:val="365F91" w:themeColor="accent1" w:themeShade="BF"/>
                <w:sz w:val="18"/>
                <w:szCs w:val="18"/>
              </w:rPr>
              <w:t>3</w:t>
            </w:r>
            <w:r w:rsidRPr="001127F7">
              <w:rPr>
                <w:rFonts w:ascii="Courier New" w:hAnsi="Courier New" w:cs="Courier New" w:hint="eastAsia"/>
                <w:color w:val="365F91" w:themeColor="accent1" w:themeShade="BF"/>
                <w:sz w:val="18"/>
                <w:szCs w:val="18"/>
              </w:rPr>
              <w:t>层的方法</w:t>
            </w:r>
          </w:p>
          <w:p w:rsidR="00240FED"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通过超级终端等串口连接工具</w:t>
            </w:r>
            <w:r w:rsidRPr="000131E4">
              <w:rPr>
                <w:rFonts w:ascii="Courier New" w:hAnsi="Courier New" w:cs="Courier New" w:hint="eastAsia"/>
                <w:color w:val="365F91" w:themeColor="accent1" w:themeShade="BF"/>
                <w:sz w:val="18"/>
                <w:szCs w:val="18"/>
              </w:rPr>
              <w:t>,</w:t>
            </w:r>
            <w:r w:rsidRPr="000131E4">
              <w:rPr>
                <w:rFonts w:ascii="Courier New" w:hAnsi="Courier New" w:cs="Courier New" w:hint="eastAsia"/>
                <w:color w:val="365F91" w:themeColor="accent1" w:themeShade="BF"/>
                <w:sz w:val="18"/>
                <w:szCs w:val="18"/>
              </w:rPr>
              <w:t>回车</w:t>
            </w:r>
            <w:r w:rsidRPr="000131E4">
              <w:rPr>
                <w:rFonts w:ascii="Courier New" w:hAnsi="Courier New" w:cs="Courier New" w:hint="eastAsia"/>
                <w:color w:val="365F91" w:themeColor="accent1" w:themeShade="BF"/>
                <w:sz w:val="18"/>
                <w:szCs w:val="18"/>
              </w:rPr>
              <w:t>:Switch&gt;</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输入</w:t>
            </w:r>
            <w:r w:rsidRPr="000131E4">
              <w:rPr>
                <w:rFonts w:ascii="Courier New" w:hAnsi="Courier New" w:cs="Courier New" w:hint="eastAsia"/>
                <w:color w:val="365F91" w:themeColor="accent1" w:themeShade="BF"/>
                <w:sz w:val="18"/>
                <w:szCs w:val="18"/>
              </w:rPr>
              <w:t>enable:Switch#</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Switch#configure terminal</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lastRenderedPageBreak/>
              <w:t>Switch(config)#ip routing</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Switch(config)#ip multicast-routing distributed</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Switch(config)#interface gigabitEthernet 1/0/x(x</w:t>
            </w:r>
            <w:r w:rsidRPr="000131E4">
              <w:rPr>
                <w:rFonts w:ascii="Courier New" w:hAnsi="Courier New" w:cs="Courier New" w:hint="eastAsia"/>
                <w:color w:val="365F91" w:themeColor="accent1" w:themeShade="BF"/>
                <w:sz w:val="18"/>
                <w:szCs w:val="18"/>
              </w:rPr>
              <w:t>为交换机端口</w:t>
            </w:r>
            <w:r w:rsidRPr="000131E4">
              <w:rPr>
                <w:rFonts w:ascii="Courier New" w:hAnsi="Courier New" w:cs="Courier New" w:hint="eastAsia"/>
                <w:color w:val="365F91" w:themeColor="accent1" w:themeShade="BF"/>
                <w:sz w:val="18"/>
                <w:szCs w:val="18"/>
              </w:rPr>
              <w:t>)</w:t>
            </w:r>
          </w:p>
          <w:p w:rsidR="00E56394"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switchport</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address a.b.c.d e.f.g.h (a.b.c.d</w:t>
            </w:r>
            <w:r w:rsidRPr="000131E4">
              <w:rPr>
                <w:rFonts w:ascii="Courier New" w:hAnsi="Courier New" w:cs="Courier New" w:hint="eastAsia"/>
                <w:color w:val="365F91" w:themeColor="accent1" w:themeShade="BF"/>
                <w:sz w:val="18"/>
                <w:szCs w:val="18"/>
              </w:rPr>
              <w:t>为要设置的网关</w:t>
            </w:r>
            <w:r w:rsidRPr="000131E4">
              <w:rPr>
                <w:rFonts w:ascii="Courier New" w:hAnsi="Courier New" w:cs="Courier New" w:hint="eastAsia"/>
                <w:color w:val="365F91" w:themeColor="accent1" w:themeShade="BF"/>
                <w:sz w:val="18"/>
                <w:szCs w:val="18"/>
              </w:rPr>
              <w:t>,e.f.g.h</w:t>
            </w:r>
            <w:r w:rsidRPr="000131E4">
              <w:rPr>
                <w:rFonts w:ascii="Courier New" w:hAnsi="Courier New" w:cs="Courier New" w:hint="eastAsia"/>
                <w:color w:val="365F91" w:themeColor="accent1" w:themeShade="BF"/>
                <w:sz w:val="18"/>
                <w:szCs w:val="18"/>
              </w:rPr>
              <w:t>为要设置的子网掩码</w:t>
            </w:r>
            <w:r w:rsidRPr="000131E4">
              <w:rPr>
                <w:rFonts w:ascii="Courier New" w:hAnsi="Courier New" w:cs="Courier New" w:hint="eastAsia"/>
                <w:color w:val="365F91" w:themeColor="accent1" w:themeShade="BF"/>
                <w:sz w:val="18"/>
                <w:szCs w:val="18"/>
              </w:rPr>
              <w:t>)</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pim sparse-dense-mode</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igmp version 2</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shutdown</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Switch(config-if)#exit</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Switch(config)#end</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Switch#copy running-config startup-config</w:t>
            </w:r>
            <w:r w:rsidRPr="000131E4">
              <w:rPr>
                <w:rFonts w:ascii="Courier New" w:hAnsi="Courier New" w:cs="Courier New" w:hint="eastAsia"/>
                <w:color w:val="365F91" w:themeColor="accent1" w:themeShade="BF"/>
                <w:sz w:val="18"/>
                <w:szCs w:val="18"/>
              </w:rPr>
              <w:t>待询问后</w:t>
            </w:r>
            <w:r w:rsidRPr="000131E4">
              <w:rPr>
                <w:rFonts w:ascii="Courier New" w:hAnsi="Courier New" w:cs="Courier New" w:hint="eastAsia"/>
                <w:color w:val="365F91" w:themeColor="accent1" w:themeShade="BF"/>
                <w:sz w:val="18"/>
                <w:szCs w:val="18"/>
              </w:rPr>
              <w:t>Enter</w:t>
            </w:r>
            <w:r w:rsidRPr="000131E4">
              <w:rPr>
                <w:rFonts w:ascii="Courier New" w:hAnsi="Courier New" w:cs="Courier New" w:hint="eastAsia"/>
                <w:color w:val="365F91" w:themeColor="accent1" w:themeShade="BF"/>
                <w:sz w:val="18"/>
                <w:szCs w:val="18"/>
              </w:rPr>
              <w:t>则保存配置</w:t>
            </w:r>
          </w:p>
          <w:p w:rsidR="00603049"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Switch#disable</w:t>
            </w:r>
          </w:p>
          <w:p w:rsidR="00F7603A" w:rsidRPr="00F7603A" w:rsidRDefault="00F7603A" w:rsidP="00920765">
            <w:pPr>
              <w:pStyle w:val="aa"/>
              <w:numPr>
                <w:ilvl w:val="0"/>
                <w:numId w:val="68"/>
              </w:numPr>
              <w:ind w:firstLineChars="0"/>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Switch&gt;</w:t>
            </w:r>
          </w:p>
        </w:tc>
      </w:tr>
      <w:tr w:rsidR="0066046D" w:rsidTr="002A4576">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24"/>
              </w:rPr>
            </w:pPr>
            <w:r>
              <w:rPr>
                <w:rFonts w:ascii="Courier New" w:hAnsi="Courier New" w:cs="Courier New" w:hint="eastAsia"/>
                <w:b/>
                <w:sz w:val="18"/>
              </w:rPr>
              <w:lastRenderedPageBreak/>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66046D" w:rsidRDefault="0066046D">
            <w:pPr>
              <w:rPr>
                <w:rFonts w:ascii="Courier New" w:hAnsi="Courier New" w:cs="Courier New"/>
                <w:sz w:val="18"/>
                <w:szCs w:val="18"/>
              </w:rPr>
            </w:pPr>
          </w:p>
        </w:tc>
      </w:tr>
    </w:tbl>
    <w:p w:rsidR="00B97DD3" w:rsidRDefault="002A4576" w:rsidP="002A4576">
      <w:pPr>
        <w:pStyle w:val="3"/>
        <w:ind w:left="709" w:hanging="709"/>
      </w:pPr>
      <w:bookmarkStart w:id="154" w:name="_Toc387069334"/>
      <w:bookmarkStart w:id="155" w:name="_Toc387069748"/>
      <w:bookmarkStart w:id="156" w:name="_Toc387069891"/>
      <w:bookmarkStart w:id="157" w:name="_Toc387072433"/>
      <w:bookmarkStart w:id="158" w:name="_Toc387072544"/>
      <w:bookmarkStart w:id="159" w:name="_Toc396464104"/>
      <w:r>
        <w:rPr>
          <w:rFonts w:hint="eastAsia"/>
        </w:rPr>
        <w:t xml:space="preserve">6.2.3. </w:t>
      </w:r>
      <w:bookmarkStart w:id="160" w:name="_Toc387070594"/>
      <w:r>
        <w:rPr>
          <w:rFonts w:hint="eastAsia"/>
        </w:rPr>
        <w:t>接收高级功能测试</w:t>
      </w:r>
      <w:bookmarkEnd w:id="154"/>
      <w:bookmarkEnd w:id="155"/>
      <w:bookmarkEnd w:id="156"/>
      <w:bookmarkEnd w:id="157"/>
      <w:bookmarkEnd w:id="158"/>
      <w:bookmarkEnd w:id="159"/>
      <w:bookmarkEnd w:id="160"/>
    </w:p>
    <w:p w:rsidR="002E20B0" w:rsidRDefault="002E20B0" w:rsidP="002E20B0">
      <w:pPr>
        <w:pStyle w:val="4"/>
      </w:pPr>
      <w:bookmarkStart w:id="161" w:name="_6.2.3.1.__IGMP"/>
      <w:bookmarkStart w:id="162" w:name="_Toc396464105"/>
      <w:bookmarkEnd w:id="161"/>
      <w:r>
        <w:rPr>
          <w:rFonts w:hint="eastAsia"/>
        </w:rPr>
        <w:t>6.2.</w:t>
      </w:r>
      <w:r w:rsidR="002A4576">
        <w:rPr>
          <w:rFonts w:hint="eastAsia"/>
        </w:rPr>
        <w:t>3</w:t>
      </w:r>
      <w:r>
        <w:rPr>
          <w:rFonts w:hint="eastAsia"/>
        </w:rPr>
        <w:t>.</w:t>
      </w:r>
      <w:r w:rsidR="002A4576">
        <w:rPr>
          <w:rFonts w:hint="eastAsia"/>
        </w:rPr>
        <w:t>1</w:t>
      </w:r>
      <w:r>
        <w:rPr>
          <w:rFonts w:hint="eastAsia"/>
        </w:rPr>
        <w:t>.  IGMP v3</w:t>
      </w:r>
      <w:r>
        <w:rPr>
          <w:rFonts w:hint="eastAsia"/>
        </w:rPr>
        <w:t>功能测试</w:t>
      </w:r>
      <w:bookmarkEnd w:id="16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1"/>
        <w:gridCol w:w="970"/>
        <w:gridCol w:w="1081"/>
        <w:gridCol w:w="1503"/>
        <w:gridCol w:w="946"/>
        <w:gridCol w:w="3230"/>
      </w:tblGrid>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2E20B0" w:rsidRDefault="002E20B0">
            <w:pPr>
              <w:rPr>
                <w:rFonts w:ascii="Courier New" w:hAnsi="Courier New" w:cs="Courier New"/>
                <w:sz w:val="18"/>
                <w:szCs w:val="18"/>
              </w:rPr>
            </w:pPr>
            <w:r>
              <w:rPr>
                <w:rFonts w:ascii="Courier New" w:hAnsi="Courier New" w:cs="Courier New"/>
                <w:sz w:val="18"/>
                <w:szCs w:val="18"/>
              </w:rPr>
              <w:t>IGMP_V3</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b/>
                <w:sz w:val="18"/>
                <w:szCs w:val="18"/>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sz w:val="18"/>
                <w:szCs w:val="18"/>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18"/>
              </w:rPr>
            </w:pPr>
            <w:r>
              <w:rPr>
                <w:rFonts w:ascii="Courier New" w:hAnsi="Courier New" w:cs="Courier New" w:hint="eastAsia"/>
                <w:b/>
                <w:sz w:val="18"/>
              </w:rPr>
              <w:t>测试项目描述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2E20B0" w:rsidRDefault="002E20B0" w:rsidP="00BC4812">
            <w:pPr>
              <w:rPr>
                <w:rFonts w:ascii="Courier New" w:hAnsi="Courier New" w:cs="Courier New"/>
                <w:sz w:val="18"/>
                <w:szCs w:val="18"/>
              </w:rPr>
            </w:pPr>
            <w:r>
              <w:rPr>
                <w:rFonts w:ascii="Courier New" w:hAnsi="Courier New" w:cs="Courier New" w:hint="eastAsia"/>
                <w:sz w:val="18"/>
                <w:szCs w:val="18"/>
              </w:rPr>
              <w:t>测试</w:t>
            </w:r>
            <w:r w:rsidR="00BC4812">
              <w:rPr>
                <w:rFonts w:ascii="Courier New" w:hAnsi="Courier New" w:cs="Courier New" w:hint="eastAsia"/>
                <w:sz w:val="18"/>
                <w:szCs w:val="18"/>
              </w:rPr>
              <w:t>千兆类</w:t>
            </w:r>
            <w:r w:rsidR="005347EA">
              <w:rPr>
                <w:rFonts w:ascii="Courier New" w:hAnsi="Courier New" w:cs="Courier New" w:hint="eastAsia"/>
                <w:sz w:val="18"/>
                <w:szCs w:val="18"/>
              </w:rPr>
              <w:t>产品</w:t>
            </w:r>
            <w:r>
              <w:rPr>
                <w:rFonts w:ascii="Courier New" w:hAnsi="Courier New" w:cs="Courier New" w:hint="eastAsia"/>
                <w:sz w:val="18"/>
                <w:szCs w:val="18"/>
              </w:rPr>
              <w:t>通过</w:t>
            </w:r>
            <w:r>
              <w:rPr>
                <w:rFonts w:ascii="Courier New" w:hAnsi="Courier New" w:cs="Courier New"/>
                <w:sz w:val="18"/>
                <w:szCs w:val="18"/>
              </w:rPr>
              <w:t>IGMP_V3</w:t>
            </w:r>
            <w:r>
              <w:rPr>
                <w:rFonts w:ascii="Courier New" w:hAnsi="Courier New" w:cs="Courier New" w:hint="eastAsia"/>
                <w:sz w:val="18"/>
                <w:szCs w:val="18"/>
              </w:rPr>
              <w:t>协议加入</w:t>
            </w:r>
            <w:r>
              <w:rPr>
                <w:rFonts w:ascii="Courier New" w:hAnsi="Courier New" w:cs="Courier New"/>
                <w:sz w:val="18"/>
                <w:szCs w:val="18"/>
              </w:rPr>
              <w:t>/</w:t>
            </w:r>
            <w:r>
              <w:rPr>
                <w:rFonts w:ascii="Courier New" w:hAnsi="Courier New" w:cs="Courier New" w:hint="eastAsia"/>
                <w:sz w:val="18"/>
                <w:szCs w:val="18"/>
              </w:rPr>
              <w:t>离开特定组播组，接收特定源的数据。</w:t>
            </w:r>
            <w:r>
              <w:rPr>
                <w:rFonts w:ascii="Courier New" w:hAnsi="Courier New" w:cs="Courier New" w:hint="eastAsia"/>
                <w:sz w:val="18"/>
              </w:rPr>
              <w:t>过滤模式</w:t>
            </w:r>
            <w:r>
              <w:rPr>
                <w:rFonts w:ascii="Courier New" w:hAnsi="Courier New" w:cs="Courier New"/>
                <w:sz w:val="18"/>
              </w:rPr>
              <w:t>EXCLUE</w:t>
            </w:r>
            <w:r>
              <w:rPr>
                <w:rFonts w:ascii="Courier New" w:hAnsi="Courier New" w:cs="Courier New" w:hint="eastAsia"/>
                <w:sz w:val="18"/>
              </w:rPr>
              <w:t>表示出去来自源</w:t>
            </w:r>
            <w:r>
              <w:rPr>
                <w:rFonts w:ascii="Courier New" w:hAnsi="Courier New" w:cs="Courier New"/>
                <w:sz w:val="18"/>
              </w:rPr>
              <w:t>IP1</w:t>
            </w:r>
            <w:r>
              <w:rPr>
                <w:rFonts w:ascii="Courier New" w:hAnsi="Courier New" w:cs="Courier New" w:hint="eastAsia"/>
                <w:sz w:val="18"/>
              </w:rPr>
              <w:t>和源</w:t>
            </w:r>
            <w:r>
              <w:rPr>
                <w:rFonts w:ascii="Courier New" w:hAnsi="Courier New" w:cs="Courier New"/>
                <w:sz w:val="18"/>
              </w:rPr>
              <w:t>IP2</w:t>
            </w:r>
            <w:r>
              <w:rPr>
                <w:rFonts w:ascii="Courier New" w:hAnsi="Courier New" w:cs="Courier New" w:hint="eastAsia"/>
                <w:sz w:val="18"/>
              </w:rPr>
              <w:t>的流不收外其他的均接收</w:t>
            </w:r>
            <w:r>
              <w:rPr>
                <w:rFonts w:ascii="Courier New" w:hAnsi="Courier New" w:cs="Courier New"/>
                <w:sz w:val="18"/>
              </w:rPr>
              <w:t>,</w:t>
            </w:r>
            <w:r>
              <w:rPr>
                <w:rFonts w:ascii="Courier New" w:hAnsi="Courier New" w:cs="Courier New" w:hint="eastAsia"/>
                <w:sz w:val="18"/>
              </w:rPr>
              <w:t>过滤模式</w:t>
            </w:r>
            <w:r>
              <w:rPr>
                <w:rFonts w:ascii="Courier New" w:hAnsi="Courier New" w:cs="Courier New"/>
                <w:sz w:val="18"/>
              </w:rPr>
              <w:t>INCLUDE</w:t>
            </w:r>
            <w:r>
              <w:rPr>
                <w:rFonts w:ascii="Courier New" w:hAnsi="Courier New" w:cs="Courier New" w:hint="eastAsia"/>
                <w:sz w:val="18"/>
              </w:rPr>
              <w:t>表示仅仅接收来自源</w:t>
            </w:r>
            <w:r>
              <w:rPr>
                <w:rFonts w:ascii="Courier New" w:hAnsi="Courier New" w:cs="Courier New"/>
                <w:sz w:val="18"/>
              </w:rPr>
              <w:t>IP1</w:t>
            </w:r>
            <w:r>
              <w:rPr>
                <w:rFonts w:ascii="Courier New" w:hAnsi="Courier New" w:cs="Courier New" w:hint="eastAsia"/>
                <w:sz w:val="18"/>
              </w:rPr>
              <w:t>和源</w:t>
            </w:r>
            <w:r>
              <w:rPr>
                <w:rFonts w:ascii="Courier New" w:hAnsi="Courier New" w:cs="Courier New"/>
                <w:sz w:val="18"/>
              </w:rPr>
              <w:t>IP2</w:t>
            </w:r>
            <w:r>
              <w:rPr>
                <w:rFonts w:ascii="Courier New" w:hAnsi="Courier New" w:cs="Courier New" w:hint="eastAsia"/>
                <w:sz w:val="18"/>
              </w:rPr>
              <w:t>的源的流。</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2E20B0" w:rsidRDefault="00AB00AD">
            <w:pPr>
              <w:rPr>
                <w:rFonts w:ascii="Courier New" w:hAnsi="Courier New" w:cs="Courier New"/>
                <w:sz w:val="18"/>
                <w:szCs w:val="18"/>
              </w:rPr>
            </w:pPr>
            <w:r>
              <w:rPr>
                <w:rFonts w:ascii="Courier New" w:hAnsi="Courier New" w:cs="Courier New" w:hint="eastAsia"/>
                <w:sz w:val="18"/>
                <w:szCs w:val="18"/>
              </w:rPr>
              <w:t>千兆类产品</w:t>
            </w:r>
            <w:r w:rsidR="002E20B0">
              <w:rPr>
                <w:rFonts w:ascii="Courier New" w:hAnsi="Courier New" w:cs="Courier New" w:hint="eastAsia"/>
                <w:sz w:val="18"/>
                <w:szCs w:val="18"/>
              </w:rPr>
              <w:t>对</w:t>
            </w:r>
            <w:r w:rsidR="002E20B0">
              <w:rPr>
                <w:rFonts w:ascii="Courier New" w:hAnsi="Courier New" w:cs="Courier New"/>
                <w:sz w:val="18"/>
                <w:szCs w:val="18"/>
              </w:rPr>
              <w:t>IGMP_V3</w:t>
            </w:r>
            <w:r w:rsidR="002E20B0">
              <w:rPr>
                <w:rFonts w:ascii="Courier New" w:hAnsi="Courier New" w:cs="Courier New" w:hint="eastAsia"/>
                <w:sz w:val="18"/>
                <w:szCs w:val="18"/>
              </w:rPr>
              <w:t>协议的支持</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szCs w:val="18"/>
              </w:rPr>
              <w:t>设备升级为待测版本</w:t>
            </w:r>
          </w:p>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szCs w:val="18"/>
              </w:rPr>
              <w:t>配置路由器</w:t>
            </w:r>
            <w:r>
              <w:rPr>
                <w:rFonts w:ascii="Courier New" w:hAnsi="Courier New" w:cs="Courier New"/>
                <w:sz w:val="18"/>
                <w:szCs w:val="18"/>
              </w:rPr>
              <w:t>IGMP_V3</w:t>
            </w:r>
            <w:r>
              <w:rPr>
                <w:rFonts w:ascii="Courier New" w:hAnsi="Courier New" w:cs="Courier New" w:hint="eastAsia"/>
                <w:sz w:val="18"/>
                <w:szCs w:val="18"/>
              </w:rPr>
              <w:t>模式</w:t>
            </w:r>
          </w:p>
          <w:p w:rsidR="002E20B0" w:rsidRDefault="002E20B0" w:rsidP="00920765">
            <w:pPr>
              <w:numPr>
                <w:ilvl w:val="0"/>
                <w:numId w:val="54"/>
              </w:numPr>
              <w:rPr>
                <w:rFonts w:ascii="Courier New" w:hAnsi="Courier New" w:cs="Courier New"/>
                <w:sz w:val="18"/>
                <w:szCs w:val="18"/>
              </w:rPr>
            </w:pPr>
            <w:r>
              <w:rPr>
                <w:rFonts w:ascii="Courier New" w:hAnsi="Courier New" w:cs="Courier New"/>
                <w:sz w:val="18"/>
                <w:szCs w:val="18"/>
              </w:rPr>
              <w:t>IGMP V3</w:t>
            </w:r>
            <w:r>
              <w:rPr>
                <w:rFonts w:ascii="Courier New" w:hAnsi="Courier New" w:cs="Courier New" w:hint="eastAsia"/>
                <w:sz w:val="18"/>
                <w:szCs w:val="18"/>
              </w:rPr>
              <w:t>相关参数选择为默认参数</w:t>
            </w:r>
            <w:r>
              <w:rPr>
                <w:rFonts w:ascii="Courier New" w:hAnsi="Courier New" w:cs="Courier New"/>
                <w:sz w:val="18"/>
                <w:szCs w:val="18"/>
              </w:rPr>
              <w:t>,</w:t>
            </w:r>
            <w:r>
              <w:rPr>
                <w:rFonts w:ascii="Courier New" w:hAnsi="Courier New" w:cs="Courier New" w:hint="eastAsia"/>
                <w:sz w:val="18"/>
                <w:szCs w:val="18"/>
              </w:rPr>
              <w:t>再按照测试步骤中的要求进行修改</w:t>
            </w:r>
          </w:p>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szCs w:val="18"/>
              </w:rPr>
              <w:t>保持网络畅通</w:t>
            </w:r>
          </w:p>
          <w:p w:rsidR="002E20B0" w:rsidRDefault="002E20B0" w:rsidP="00920765">
            <w:pPr>
              <w:numPr>
                <w:ilvl w:val="0"/>
                <w:numId w:val="54"/>
              </w:numPr>
              <w:jc w:val="left"/>
              <w:rPr>
                <w:rFonts w:ascii="Courier New" w:hAnsi="Courier New" w:cs="Courier New"/>
                <w:sz w:val="18"/>
                <w:szCs w:val="24"/>
              </w:rPr>
            </w:pPr>
            <w:r>
              <w:rPr>
                <w:rFonts w:ascii="Courier New" w:hAnsi="Courier New" w:cs="Courier New"/>
                <w:sz w:val="18"/>
              </w:rPr>
              <w:t>IGMPV3</w:t>
            </w:r>
            <w:r>
              <w:rPr>
                <w:rFonts w:ascii="Courier New" w:hAnsi="Courier New" w:cs="Courier New" w:hint="eastAsia"/>
                <w:sz w:val="18"/>
              </w:rPr>
              <w:t>模式下设置的组播地址必须是</w:t>
            </w:r>
            <w:r>
              <w:rPr>
                <w:rFonts w:ascii="Courier New" w:hAnsi="Courier New" w:cs="Courier New"/>
                <w:sz w:val="18"/>
              </w:rPr>
              <w:t xml:space="preserve"> 232.0.0.0 ~232.255.255.255 </w:t>
            </w:r>
            <w:r>
              <w:rPr>
                <w:rFonts w:ascii="Courier New" w:hAnsi="Courier New" w:cs="Courier New" w:hint="eastAsia"/>
                <w:sz w:val="18"/>
              </w:rPr>
              <w:t>范围之内。</w:t>
            </w:r>
            <w:r>
              <w:rPr>
                <w:rFonts w:ascii="Courier New" w:hAnsi="Courier New" w:cs="Courier New"/>
                <w:sz w:val="18"/>
              </w:rPr>
              <w:t>(</w:t>
            </w:r>
            <w:r>
              <w:rPr>
                <w:rFonts w:ascii="Courier New" w:hAnsi="Courier New" w:cs="Courier New" w:hint="eastAsia"/>
                <w:sz w:val="18"/>
              </w:rPr>
              <w:t>由于设置的</w:t>
            </w:r>
            <w:r>
              <w:rPr>
                <w:rFonts w:ascii="Courier New" w:hAnsi="Courier New" w:cs="Courier New"/>
                <w:sz w:val="18"/>
              </w:rPr>
              <w:t>ip pim ssm default</w:t>
            </w:r>
            <w:r>
              <w:rPr>
                <w:rFonts w:ascii="Courier New" w:hAnsi="Courier New" w:cs="Courier New" w:hint="eastAsia"/>
                <w:sz w:val="18"/>
              </w:rPr>
              <w:t>只支持这个段的组播地址</w:t>
            </w:r>
            <w:r>
              <w:rPr>
                <w:rFonts w:ascii="Courier New" w:hAnsi="Courier New" w:cs="Courier New"/>
                <w:sz w:val="18"/>
              </w:rPr>
              <w:t>);</w:t>
            </w:r>
          </w:p>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rPr>
              <w:t>输入</w:t>
            </w:r>
            <w:r>
              <w:rPr>
                <w:rFonts w:ascii="Courier New" w:hAnsi="Courier New" w:cs="Courier New"/>
                <w:sz w:val="18"/>
              </w:rPr>
              <w:t>UDP</w:t>
            </w:r>
            <w:r>
              <w:rPr>
                <w:rFonts w:ascii="Courier New" w:hAnsi="Courier New" w:cs="Courier New" w:hint="eastAsia"/>
                <w:sz w:val="18"/>
              </w:rPr>
              <w:t>端口的</w:t>
            </w:r>
            <w:r>
              <w:rPr>
                <w:rFonts w:ascii="Courier New" w:hAnsi="Courier New" w:cs="Courier New"/>
                <w:sz w:val="18"/>
              </w:rPr>
              <w:t>“</w:t>
            </w:r>
            <w:r>
              <w:rPr>
                <w:rFonts w:ascii="Courier New" w:hAnsi="Courier New" w:cs="Courier New" w:hint="eastAsia"/>
                <w:sz w:val="18"/>
              </w:rPr>
              <w:t>过滤模式</w:t>
            </w:r>
            <w:r>
              <w:rPr>
                <w:rFonts w:ascii="Courier New" w:hAnsi="Courier New" w:cs="Courier New"/>
                <w:sz w:val="18"/>
              </w:rPr>
              <w:t>”</w:t>
            </w:r>
            <w:r>
              <w:rPr>
                <w:rFonts w:ascii="Courier New" w:hAnsi="Courier New" w:cs="Courier New" w:hint="eastAsia"/>
                <w:sz w:val="18"/>
              </w:rPr>
              <w:t>必须为</w:t>
            </w:r>
            <w:r>
              <w:rPr>
                <w:rFonts w:ascii="Courier New" w:hAnsi="Courier New" w:cs="Courier New"/>
                <w:sz w:val="18"/>
              </w:rPr>
              <w:t>“INCLUDE”;</w:t>
            </w:r>
          </w:p>
          <w:p w:rsidR="002E20B0" w:rsidRPr="002F6D6E" w:rsidRDefault="00C72B45" w:rsidP="00C72B45">
            <w:pPr>
              <w:numPr>
                <w:ilvl w:val="0"/>
                <w:numId w:val="54"/>
              </w:numPr>
              <w:rPr>
                <w:rFonts w:ascii="Courier New" w:hAnsi="Courier New" w:cs="Courier New"/>
                <w:sz w:val="18"/>
                <w:szCs w:val="18"/>
              </w:rPr>
            </w:pPr>
            <w:r>
              <w:rPr>
                <w:rFonts w:ascii="Courier New" w:hAnsi="Courier New" w:cs="Courier New" w:hint="eastAsia"/>
                <w:sz w:val="18"/>
              </w:rPr>
              <w:t>千兆类类产品</w:t>
            </w:r>
            <w:r w:rsidR="002E20B0">
              <w:rPr>
                <w:rFonts w:ascii="Courier New" w:hAnsi="Courier New" w:cs="Courier New" w:hint="eastAsia"/>
                <w:sz w:val="18"/>
              </w:rPr>
              <w:t>参数对应接收网口的</w:t>
            </w:r>
            <w:r w:rsidR="002E20B0">
              <w:rPr>
                <w:rFonts w:ascii="Courier New" w:hAnsi="Courier New" w:cs="Courier New"/>
                <w:sz w:val="18"/>
              </w:rPr>
              <w:t>IGMP Vesion</w:t>
            </w:r>
            <w:r w:rsidR="002E20B0">
              <w:rPr>
                <w:rFonts w:ascii="Courier New" w:hAnsi="Courier New" w:cs="Courier New" w:hint="eastAsia"/>
                <w:sz w:val="18"/>
              </w:rPr>
              <w:t>参数选择为</w:t>
            </w:r>
            <w:r w:rsidR="002E20B0">
              <w:rPr>
                <w:rFonts w:ascii="Courier New" w:hAnsi="Courier New" w:cs="Courier New"/>
                <w:sz w:val="18"/>
              </w:rPr>
              <w:t>V3</w:t>
            </w:r>
            <w:r w:rsidR="002E20B0">
              <w:rPr>
                <w:rFonts w:ascii="Courier New" w:hAnsi="Courier New" w:cs="Courier New" w:hint="eastAsia"/>
                <w:sz w:val="18"/>
              </w:rPr>
              <w:t>模式</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用例编号</w:t>
            </w:r>
          </w:p>
        </w:tc>
        <w:tc>
          <w:tcPr>
            <w:tcW w:w="821"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sz w:val="18"/>
                <w:szCs w:val="24"/>
              </w:rPr>
            </w:pPr>
            <w:r>
              <w:rPr>
                <w:rFonts w:ascii="Courier New" w:hAnsi="Courier New" w:cs="Courier New" w:hint="eastAsia"/>
                <w:b/>
                <w:sz w:val="18"/>
              </w:rPr>
              <w:t>适用</w:t>
            </w:r>
          </w:p>
        </w:tc>
        <w:tc>
          <w:tcPr>
            <w:tcW w:w="970"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szCs w:val="24"/>
              </w:rPr>
            </w:pPr>
            <w:r>
              <w:rPr>
                <w:rFonts w:ascii="Courier New" w:hAnsi="Courier New" w:cs="Courier New" w:hint="eastAsia"/>
                <w:b/>
                <w:sz w:val="18"/>
              </w:rPr>
              <w:t>项目</w:t>
            </w:r>
          </w:p>
        </w:tc>
        <w:tc>
          <w:tcPr>
            <w:tcW w:w="5679" w:type="dxa"/>
            <w:gridSpan w:val="3"/>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szCs w:val="24"/>
              </w:rPr>
            </w:pPr>
            <w:r>
              <w:rPr>
                <w:rFonts w:ascii="Courier New" w:hAnsi="Courier New" w:cs="Courier New" w:hint="eastAsia"/>
                <w:b/>
                <w:sz w:val="18"/>
              </w:rPr>
              <w:t>内容</w:t>
            </w:r>
          </w:p>
        </w:tc>
      </w:tr>
      <w:tr w:rsidR="002E20B0" w:rsidTr="0007793E">
        <w:trPr>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2E20B0" w:rsidRDefault="009B127F">
            <w:pPr>
              <w:jc w:val="center"/>
              <w:rPr>
                <w:rFonts w:ascii="Courier New" w:hAnsi="Courier New" w:cs="Courier New"/>
                <w:b/>
                <w:sz w:val="18"/>
                <w:szCs w:val="24"/>
              </w:rPr>
            </w:pPr>
            <w:r>
              <w:rPr>
                <w:rFonts w:ascii="Courier New" w:hAnsi="Courier New" w:cs="Courier New" w:hint="eastAsia"/>
                <w:sz w:val="18"/>
                <w:szCs w:val="18"/>
              </w:rPr>
              <w:t>统一编写</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b/>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20B0" w:rsidRDefault="002E20B0">
            <w:pPr>
              <w:jc w:val="center"/>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操作步骤</w:t>
            </w:r>
          </w:p>
        </w:tc>
        <w:tc>
          <w:tcPr>
            <w:tcW w:w="5679" w:type="dxa"/>
            <w:gridSpan w:val="3"/>
            <w:tcBorders>
              <w:top w:val="single" w:sz="4" w:space="0" w:color="auto"/>
              <w:left w:val="single" w:sz="4" w:space="0" w:color="auto"/>
              <w:bottom w:val="single" w:sz="4" w:space="0" w:color="auto"/>
              <w:right w:val="single" w:sz="4" w:space="0" w:color="auto"/>
            </w:tcBorders>
            <w:hideMark/>
          </w:tcPr>
          <w:p w:rsidR="00BE2AE0" w:rsidRDefault="00BE2AE0" w:rsidP="00920765">
            <w:pPr>
              <w:pStyle w:val="aa"/>
              <w:numPr>
                <w:ilvl w:val="0"/>
                <w:numId w:val="69"/>
              </w:numPr>
              <w:ind w:firstLineChars="0"/>
              <w:rPr>
                <w:rFonts w:ascii="Courier New" w:hAnsi="Courier New" w:cs="Courier New"/>
                <w:sz w:val="18"/>
                <w:szCs w:val="18"/>
              </w:rPr>
            </w:pPr>
            <w:r w:rsidRPr="00BE2AE0">
              <w:rPr>
                <w:rFonts w:ascii="Courier New" w:hAnsi="Courier New" w:cs="Courier New" w:hint="eastAsia"/>
                <w:sz w:val="18"/>
                <w:szCs w:val="18"/>
              </w:rPr>
              <w:t>发送设备</w:t>
            </w:r>
            <w:r w:rsidR="00152207">
              <w:rPr>
                <w:rFonts w:ascii="Courier New" w:hAnsi="Courier New" w:cs="Courier New" w:hint="eastAsia"/>
                <w:sz w:val="18"/>
                <w:szCs w:val="18"/>
              </w:rPr>
              <w:t>1</w:t>
            </w:r>
            <w:r w:rsidRPr="00BE2AE0">
              <w:rPr>
                <w:rFonts w:ascii="Courier New" w:hAnsi="Courier New" w:cs="Courier New" w:hint="eastAsia"/>
                <w:sz w:val="18"/>
                <w:szCs w:val="18"/>
              </w:rPr>
              <w:t>记为</w:t>
            </w:r>
            <w:r w:rsidR="00152207">
              <w:rPr>
                <w:rFonts w:ascii="Courier New" w:hAnsi="Courier New" w:cs="Courier New" w:hint="eastAsia"/>
                <w:sz w:val="18"/>
                <w:szCs w:val="18"/>
              </w:rPr>
              <w:t>TD1</w:t>
            </w:r>
            <w:r w:rsidRPr="00BE2AE0">
              <w:rPr>
                <w:rFonts w:ascii="Courier New" w:hAnsi="Courier New" w:cs="Courier New" w:hint="eastAsia"/>
                <w:sz w:val="18"/>
                <w:szCs w:val="18"/>
              </w:rPr>
              <w:t>,</w:t>
            </w:r>
            <w:r w:rsidRPr="00BE2AE0">
              <w:rPr>
                <w:rFonts w:ascii="Courier New" w:hAnsi="Courier New" w:cs="Courier New" w:hint="eastAsia"/>
                <w:sz w:val="18"/>
                <w:szCs w:val="18"/>
              </w:rPr>
              <w:t>将其网口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192.165.54.137/192.165.54.1;</w:t>
            </w:r>
            <w:r w:rsidR="00152207">
              <w:rPr>
                <w:rFonts w:ascii="Courier New" w:hAnsi="Courier New" w:cs="Courier New" w:hint="eastAsia"/>
                <w:sz w:val="18"/>
                <w:szCs w:val="18"/>
              </w:rPr>
              <w:t>发送设备</w:t>
            </w:r>
            <w:r w:rsidR="00152207">
              <w:rPr>
                <w:rFonts w:ascii="Courier New" w:hAnsi="Courier New" w:cs="Courier New" w:hint="eastAsia"/>
                <w:sz w:val="18"/>
                <w:szCs w:val="18"/>
              </w:rPr>
              <w:t>2</w:t>
            </w:r>
            <w:r w:rsidR="00152207">
              <w:rPr>
                <w:rFonts w:ascii="Courier New" w:hAnsi="Courier New" w:cs="Courier New" w:hint="eastAsia"/>
                <w:sz w:val="18"/>
                <w:szCs w:val="18"/>
              </w:rPr>
              <w:t>记为</w:t>
            </w:r>
            <w:r w:rsidR="00152207">
              <w:rPr>
                <w:rFonts w:ascii="Courier New" w:hAnsi="Courier New" w:cs="Courier New" w:hint="eastAsia"/>
                <w:sz w:val="18"/>
                <w:szCs w:val="18"/>
              </w:rPr>
              <w:t>TD2,</w:t>
            </w:r>
            <w:r w:rsidR="00152207">
              <w:rPr>
                <w:rFonts w:ascii="Courier New" w:hAnsi="Courier New" w:cs="Courier New" w:hint="eastAsia"/>
                <w:sz w:val="18"/>
                <w:szCs w:val="18"/>
              </w:rPr>
              <w:t>将其网口</w:t>
            </w:r>
            <w:r w:rsidR="00152207">
              <w:rPr>
                <w:rFonts w:ascii="Courier New" w:hAnsi="Courier New" w:cs="Courier New" w:hint="eastAsia"/>
                <w:sz w:val="18"/>
                <w:szCs w:val="18"/>
              </w:rPr>
              <w:t>IP</w:t>
            </w:r>
            <w:r w:rsidR="00152207">
              <w:rPr>
                <w:rFonts w:ascii="Courier New" w:hAnsi="Courier New" w:cs="Courier New" w:hint="eastAsia"/>
                <w:sz w:val="18"/>
                <w:szCs w:val="18"/>
              </w:rPr>
              <w:t>设置为</w:t>
            </w:r>
            <w:r w:rsidR="00152207">
              <w:rPr>
                <w:rFonts w:ascii="Courier New" w:hAnsi="Courier New" w:cs="Courier New" w:hint="eastAsia"/>
                <w:sz w:val="18"/>
                <w:szCs w:val="18"/>
              </w:rPr>
              <w:t>192.165.55.138/192.165.55.1;</w:t>
            </w:r>
            <w:r w:rsidRPr="00BE2AE0">
              <w:rPr>
                <w:rFonts w:ascii="Courier New" w:hAnsi="Courier New" w:cs="Courier New" w:hint="eastAsia"/>
                <w:sz w:val="18"/>
                <w:szCs w:val="18"/>
              </w:rPr>
              <w:t>待测设备网口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192.165.52.136/192.165.53.1</w:t>
            </w:r>
          </w:p>
          <w:p w:rsidR="001929ED" w:rsidRDefault="001929ED"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lastRenderedPageBreak/>
              <w:t>设定</w:t>
            </w:r>
            <w:r>
              <w:rPr>
                <w:rFonts w:ascii="Courier New" w:hAnsi="Courier New" w:cs="Courier New" w:hint="eastAsia"/>
                <w:sz w:val="18"/>
                <w:szCs w:val="18"/>
              </w:rPr>
              <w:t>T</w:t>
            </w:r>
            <w:r w:rsidR="00152207">
              <w:rPr>
                <w:rFonts w:ascii="Courier New" w:hAnsi="Courier New" w:cs="Courier New" w:hint="eastAsia"/>
                <w:sz w:val="18"/>
                <w:szCs w:val="18"/>
              </w:rPr>
              <w:t>D1</w:t>
            </w:r>
            <w:r>
              <w:rPr>
                <w:rFonts w:ascii="Courier New" w:hAnsi="Courier New" w:cs="Courier New" w:hint="eastAsia"/>
                <w:sz w:val="18"/>
                <w:szCs w:val="18"/>
              </w:rPr>
              <w:t>设备发送</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个组播流</w:t>
            </w:r>
            <w:r>
              <w:rPr>
                <w:rFonts w:ascii="Courier New" w:hAnsi="Courier New" w:cs="Courier New" w:hint="eastAsia"/>
                <w:sz w:val="18"/>
                <w:szCs w:val="18"/>
              </w:rPr>
              <w:t>(232</w:t>
            </w:r>
            <w:r>
              <w:rPr>
                <w:rFonts w:ascii="Courier New" w:hAnsi="Courier New" w:cs="Courier New" w:hint="eastAsia"/>
                <w:sz w:val="18"/>
                <w:szCs w:val="18"/>
              </w:rPr>
              <w:t>开头的组播地址</w:t>
            </w:r>
            <w:r>
              <w:rPr>
                <w:rFonts w:ascii="Courier New" w:hAnsi="Courier New" w:cs="Courier New" w:hint="eastAsia"/>
                <w:sz w:val="18"/>
                <w:szCs w:val="18"/>
              </w:rPr>
              <w:t>)</w:t>
            </w:r>
            <w:r w:rsidR="00152207">
              <w:rPr>
                <w:rFonts w:ascii="Courier New" w:hAnsi="Courier New" w:cs="Courier New" w:hint="eastAsia"/>
                <w:sz w:val="18"/>
                <w:szCs w:val="18"/>
              </w:rPr>
              <w:t>,TD2</w:t>
            </w:r>
            <w:r w:rsidR="00152207">
              <w:rPr>
                <w:rFonts w:ascii="Courier New" w:hAnsi="Courier New" w:cs="Courier New" w:hint="eastAsia"/>
                <w:sz w:val="18"/>
                <w:szCs w:val="18"/>
              </w:rPr>
              <w:t>发送和</w:t>
            </w:r>
            <w:r w:rsidR="00152207">
              <w:rPr>
                <w:rFonts w:ascii="Courier New" w:hAnsi="Courier New" w:cs="Courier New" w:hint="eastAsia"/>
                <w:sz w:val="18"/>
                <w:szCs w:val="18"/>
              </w:rPr>
              <w:t>TD1</w:t>
            </w:r>
            <w:r w:rsidR="00152207">
              <w:rPr>
                <w:rFonts w:ascii="Courier New" w:hAnsi="Courier New" w:cs="Courier New" w:hint="eastAsia"/>
                <w:sz w:val="18"/>
                <w:szCs w:val="18"/>
              </w:rPr>
              <w:t>一样的组播流</w:t>
            </w:r>
          </w:p>
          <w:p w:rsidR="001929ED" w:rsidRDefault="001929ED"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待测设备添加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每个端口的接收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端口和</w:t>
            </w:r>
            <w:r>
              <w:rPr>
                <w:rFonts w:ascii="Courier New" w:hAnsi="Courier New" w:cs="Courier New" w:hint="eastAsia"/>
                <w:sz w:val="18"/>
                <w:szCs w:val="18"/>
              </w:rPr>
              <w:t>TransDevice</w:t>
            </w:r>
            <w:r>
              <w:rPr>
                <w:rFonts w:ascii="Courier New" w:hAnsi="Courier New" w:cs="Courier New" w:hint="eastAsia"/>
                <w:sz w:val="18"/>
                <w:szCs w:val="18"/>
              </w:rPr>
              <w:t>设备</w:t>
            </w:r>
            <w:r w:rsidR="005A2B8D">
              <w:rPr>
                <w:rFonts w:ascii="Courier New" w:hAnsi="Courier New" w:cs="Courier New" w:hint="eastAsia"/>
                <w:sz w:val="18"/>
                <w:szCs w:val="18"/>
              </w:rPr>
              <w:t>发送的组播流一一对应</w:t>
            </w:r>
          </w:p>
          <w:p w:rsidR="005A2B8D" w:rsidRDefault="00152207"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将待测设备的接收端口下的接收模式修改为</w:t>
            </w:r>
            <w:r>
              <w:rPr>
                <w:rFonts w:ascii="Courier New" w:hAnsi="Courier New" w:cs="Courier New"/>
                <w:sz w:val="18"/>
                <w:szCs w:val="18"/>
              </w:rPr>
              <w:t>”</w:t>
            </w:r>
            <w:r>
              <w:rPr>
                <w:rFonts w:ascii="Courier New" w:hAnsi="Courier New" w:cs="Courier New" w:hint="eastAsia"/>
                <w:sz w:val="18"/>
                <w:szCs w:val="18"/>
              </w:rPr>
              <w:t>INCLUDE</w:t>
            </w:r>
            <w:r>
              <w:rPr>
                <w:rFonts w:ascii="Courier New" w:hAnsi="Courier New" w:cs="Courier New"/>
                <w:sz w:val="18"/>
                <w:szCs w:val="18"/>
              </w:rPr>
              <w:t>”</w:t>
            </w:r>
            <w:r>
              <w:rPr>
                <w:rFonts w:ascii="Courier New" w:hAnsi="Courier New" w:cs="Courier New" w:hint="eastAsia"/>
                <w:sz w:val="18"/>
                <w:szCs w:val="18"/>
              </w:rPr>
              <w:t>且源</w:t>
            </w:r>
            <w:r>
              <w:rPr>
                <w:rFonts w:ascii="Courier New" w:hAnsi="Courier New" w:cs="Courier New" w:hint="eastAsia"/>
                <w:sz w:val="18"/>
                <w:szCs w:val="18"/>
              </w:rPr>
              <w:t>IP1</w:t>
            </w:r>
            <w:r>
              <w:rPr>
                <w:rFonts w:ascii="Courier New" w:hAnsi="Courier New" w:cs="Courier New" w:hint="eastAsia"/>
                <w:sz w:val="18"/>
                <w:szCs w:val="18"/>
              </w:rPr>
              <w:t>填入</w:t>
            </w:r>
            <w:r>
              <w:rPr>
                <w:rFonts w:ascii="Courier New" w:hAnsi="Courier New" w:cs="Courier New" w:hint="eastAsia"/>
                <w:sz w:val="18"/>
                <w:szCs w:val="18"/>
              </w:rPr>
              <w:t>TD1</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192.165.54.137</w:t>
            </w:r>
          </w:p>
          <w:p w:rsidR="00152207" w:rsidRDefault="00152207"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查看待测设备网口级别和端口级别状态信息</w:t>
            </w:r>
          </w:p>
          <w:p w:rsidR="00152207" w:rsidRDefault="008F13E8"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将待测设备的接收端口下的源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TD2</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192.165.55.138</w:t>
            </w:r>
          </w:p>
          <w:p w:rsidR="008F13E8" w:rsidRDefault="008F13E8"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查看待测设备网口级别和端口级别状态信息</w:t>
            </w:r>
          </w:p>
          <w:p w:rsidR="008F13E8" w:rsidRPr="008F13E8" w:rsidRDefault="008F13E8"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将待测设备的接收端口下的源</w:t>
            </w:r>
            <w:r>
              <w:rPr>
                <w:rFonts w:ascii="Courier New" w:hAnsi="Courier New" w:cs="Courier New" w:hint="eastAsia"/>
                <w:sz w:val="18"/>
                <w:szCs w:val="18"/>
              </w:rPr>
              <w:t>IP1</w:t>
            </w:r>
            <w:r>
              <w:rPr>
                <w:rFonts w:ascii="Courier New" w:hAnsi="Courier New" w:cs="Courier New" w:hint="eastAsia"/>
                <w:sz w:val="18"/>
                <w:szCs w:val="18"/>
              </w:rPr>
              <w:t>和源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192.165.54.200</w:t>
            </w:r>
            <w:r>
              <w:rPr>
                <w:rFonts w:ascii="Courier New" w:hAnsi="Courier New" w:cs="Courier New" w:hint="eastAsia"/>
                <w:sz w:val="18"/>
                <w:szCs w:val="18"/>
              </w:rPr>
              <w:t>和</w:t>
            </w:r>
            <w:r>
              <w:rPr>
                <w:rFonts w:ascii="Courier New" w:hAnsi="Courier New" w:cs="Courier New" w:hint="eastAsia"/>
                <w:sz w:val="18"/>
                <w:szCs w:val="18"/>
              </w:rPr>
              <w:t>192.165.55.200</w:t>
            </w:r>
            <w:r>
              <w:rPr>
                <w:rFonts w:ascii="Courier New" w:hAnsi="Courier New" w:cs="Courier New" w:hint="eastAsia"/>
                <w:sz w:val="18"/>
                <w:szCs w:val="18"/>
              </w:rPr>
              <w:t>并查看待测设备网口级别和端口级别状态信息</w:t>
            </w:r>
          </w:p>
        </w:tc>
      </w:tr>
      <w:tr w:rsidR="002E20B0" w:rsidTr="0007793E">
        <w:trPr>
          <w:trHeight w:val="31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预期结果</w:t>
            </w:r>
          </w:p>
        </w:tc>
        <w:tc>
          <w:tcPr>
            <w:tcW w:w="5679" w:type="dxa"/>
            <w:gridSpan w:val="3"/>
            <w:tcBorders>
              <w:top w:val="single" w:sz="4" w:space="0" w:color="auto"/>
              <w:left w:val="single" w:sz="4" w:space="0" w:color="auto"/>
              <w:bottom w:val="single" w:sz="4" w:space="0" w:color="auto"/>
              <w:right w:val="single" w:sz="4" w:space="0" w:color="auto"/>
            </w:tcBorders>
          </w:tcPr>
          <w:p w:rsidR="002E20B0" w:rsidRDefault="001929ED" w:rsidP="00920765">
            <w:pPr>
              <w:numPr>
                <w:ilvl w:val="0"/>
                <w:numId w:val="55"/>
              </w:numPr>
              <w:rPr>
                <w:rFonts w:ascii="Courier New" w:hAnsi="Courier New" w:cs="Courier New"/>
                <w:sz w:val="18"/>
                <w:szCs w:val="24"/>
              </w:rPr>
            </w:pPr>
            <w:r>
              <w:rPr>
                <w:rFonts w:ascii="Courier New" w:hAnsi="Courier New" w:cs="Courier New" w:hint="eastAsia"/>
                <w:sz w:val="18"/>
                <w:szCs w:val="24"/>
              </w:rPr>
              <w:t>设置成功</w:t>
            </w:r>
          </w:p>
          <w:p w:rsidR="001929ED" w:rsidRDefault="001929ED" w:rsidP="00920765">
            <w:pPr>
              <w:numPr>
                <w:ilvl w:val="0"/>
                <w:numId w:val="55"/>
              </w:numPr>
              <w:rPr>
                <w:rFonts w:ascii="Courier New" w:hAnsi="Courier New" w:cs="Courier New"/>
                <w:sz w:val="18"/>
                <w:szCs w:val="24"/>
              </w:rPr>
            </w:pPr>
            <w:r>
              <w:rPr>
                <w:rFonts w:ascii="Courier New" w:hAnsi="Courier New" w:cs="Courier New" w:hint="eastAsia"/>
                <w:sz w:val="18"/>
                <w:szCs w:val="24"/>
              </w:rPr>
              <w:t>发送设备发送组播流成功</w:t>
            </w:r>
          </w:p>
          <w:p w:rsidR="001929ED" w:rsidRDefault="005A2B8D" w:rsidP="00920765">
            <w:pPr>
              <w:numPr>
                <w:ilvl w:val="0"/>
                <w:numId w:val="55"/>
              </w:numPr>
              <w:rPr>
                <w:rFonts w:ascii="Courier New" w:hAnsi="Courier New" w:cs="Courier New"/>
                <w:sz w:val="18"/>
                <w:szCs w:val="24"/>
              </w:rPr>
            </w:pPr>
            <w:r>
              <w:rPr>
                <w:rFonts w:ascii="Courier New" w:hAnsi="Courier New" w:cs="Courier New" w:hint="eastAsia"/>
                <w:sz w:val="18"/>
                <w:szCs w:val="24"/>
              </w:rPr>
              <w:t>待测设备添加端口成功</w:t>
            </w:r>
          </w:p>
          <w:p w:rsidR="005A2B8D" w:rsidRDefault="00152207" w:rsidP="00920765">
            <w:pPr>
              <w:numPr>
                <w:ilvl w:val="0"/>
                <w:numId w:val="55"/>
              </w:numPr>
              <w:rPr>
                <w:rFonts w:ascii="Courier New" w:hAnsi="Courier New" w:cs="Courier New"/>
                <w:sz w:val="18"/>
                <w:szCs w:val="24"/>
              </w:rPr>
            </w:pPr>
            <w:r>
              <w:rPr>
                <w:rFonts w:ascii="Courier New" w:hAnsi="Courier New" w:cs="Courier New" w:hint="eastAsia"/>
                <w:sz w:val="18"/>
                <w:szCs w:val="24"/>
              </w:rPr>
              <w:t>修改接收模式和源</w:t>
            </w:r>
            <w:r>
              <w:rPr>
                <w:rFonts w:ascii="Courier New" w:hAnsi="Courier New" w:cs="Courier New" w:hint="eastAsia"/>
                <w:sz w:val="18"/>
                <w:szCs w:val="24"/>
              </w:rPr>
              <w:t>IP1</w:t>
            </w:r>
            <w:r>
              <w:rPr>
                <w:rFonts w:ascii="Courier New" w:hAnsi="Courier New" w:cs="Courier New" w:hint="eastAsia"/>
                <w:sz w:val="18"/>
                <w:szCs w:val="24"/>
              </w:rPr>
              <w:t>成功</w:t>
            </w:r>
          </w:p>
          <w:p w:rsidR="00152207" w:rsidRDefault="00152207" w:rsidP="00920765">
            <w:pPr>
              <w:numPr>
                <w:ilvl w:val="0"/>
                <w:numId w:val="55"/>
              </w:numPr>
              <w:rPr>
                <w:rFonts w:ascii="Courier New" w:hAnsi="Courier New" w:cs="Courier New"/>
                <w:sz w:val="18"/>
                <w:szCs w:val="24"/>
              </w:rPr>
            </w:pPr>
            <w:r>
              <w:rPr>
                <w:rFonts w:ascii="Courier New" w:hAnsi="Courier New" w:cs="Courier New" w:hint="eastAsia"/>
                <w:sz w:val="18"/>
                <w:szCs w:val="24"/>
              </w:rPr>
              <w:t>待测设备能够接收到</w:t>
            </w:r>
            <w:r>
              <w:rPr>
                <w:rFonts w:ascii="Courier New" w:hAnsi="Courier New" w:cs="Courier New" w:hint="eastAsia"/>
                <w:sz w:val="18"/>
                <w:szCs w:val="24"/>
              </w:rPr>
              <w:t>TD1</w:t>
            </w:r>
            <w:r>
              <w:rPr>
                <w:rFonts w:ascii="Courier New" w:hAnsi="Courier New" w:cs="Courier New" w:hint="eastAsia"/>
                <w:sz w:val="18"/>
                <w:szCs w:val="24"/>
              </w:rPr>
              <w:t>发来的组播流</w:t>
            </w:r>
            <w:r>
              <w:rPr>
                <w:rFonts w:ascii="Courier New" w:hAnsi="Courier New" w:cs="Courier New" w:hint="eastAsia"/>
                <w:sz w:val="18"/>
                <w:szCs w:val="24"/>
              </w:rPr>
              <w:t>,</w:t>
            </w:r>
            <w:r>
              <w:rPr>
                <w:rFonts w:ascii="Courier New" w:hAnsi="Courier New" w:cs="Courier New" w:hint="eastAsia"/>
                <w:sz w:val="18"/>
                <w:szCs w:val="24"/>
              </w:rPr>
              <w:t>且网口级和端口级的码率信息和</w:t>
            </w:r>
            <w:r>
              <w:rPr>
                <w:rFonts w:ascii="Courier New" w:hAnsi="Courier New" w:cs="Courier New" w:hint="eastAsia"/>
                <w:sz w:val="18"/>
                <w:szCs w:val="24"/>
              </w:rPr>
              <w:t>TD1</w:t>
            </w:r>
            <w:r>
              <w:rPr>
                <w:rFonts w:ascii="Courier New" w:hAnsi="Courier New" w:cs="Courier New" w:hint="eastAsia"/>
                <w:sz w:val="18"/>
                <w:szCs w:val="24"/>
              </w:rPr>
              <w:t>发送的对应信息保持一致</w:t>
            </w:r>
          </w:p>
          <w:p w:rsidR="00152207" w:rsidRDefault="008F13E8" w:rsidP="00920765">
            <w:pPr>
              <w:numPr>
                <w:ilvl w:val="0"/>
                <w:numId w:val="55"/>
              </w:numPr>
              <w:rPr>
                <w:rFonts w:ascii="Courier New" w:hAnsi="Courier New" w:cs="Courier New"/>
                <w:sz w:val="18"/>
                <w:szCs w:val="24"/>
              </w:rPr>
            </w:pPr>
            <w:r>
              <w:rPr>
                <w:rFonts w:ascii="Courier New" w:hAnsi="Courier New" w:cs="Courier New" w:hint="eastAsia"/>
                <w:sz w:val="18"/>
                <w:szCs w:val="24"/>
              </w:rPr>
              <w:t>修改源</w:t>
            </w:r>
            <w:r>
              <w:rPr>
                <w:rFonts w:ascii="Courier New" w:hAnsi="Courier New" w:cs="Courier New" w:hint="eastAsia"/>
                <w:sz w:val="18"/>
                <w:szCs w:val="24"/>
              </w:rPr>
              <w:t>IP2</w:t>
            </w:r>
            <w:r>
              <w:rPr>
                <w:rFonts w:ascii="Courier New" w:hAnsi="Courier New" w:cs="Courier New" w:hint="eastAsia"/>
                <w:sz w:val="18"/>
                <w:szCs w:val="24"/>
              </w:rPr>
              <w:t>成功</w:t>
            </w:r>
          </w:p>
          <w:p w:rsidR="008F13E8" w:rsidRDefault="008F13E8" w:rsidP="00920765">
            <w:pPr>
              <w:numPr>
                <w:ilvl w:val="0"/>
                <w:numId w:val="55"/>
              </w:numPr>
              <w:rPr>
                <w:rFonts w:ascii="Courier New" w:hAnsi="Courier New" w:cs="Courier New"/>
                <w:sz w:val="18"/>
                <w:szCs w:val="24"/>
              </w:rPr>
            </w:pPr>
            <w:r>
              <w:rPr>
                <w:rFonts w:ascii="Courier New" w:hAnsi="Courier New" w:cs="Courier New" w:hint="eastAsia"/>
                <w:sz w:val="18"/>
                <w:szCs w:val="24"/>
              </w:rPr>
              <w:t>待测设备同时收到来自</w:t>
            </w:r>
            <w:r>
              <w:rPr>
                <w:rFonts w:ascii="Courier New" w:hAnsi="Courier New" w:cs="Courier New" w:hint="eastAsia"/>
                <w:sz w:val="18"/>
                <w:szCs w:val="24"/>
              </w:rPr>
              <w:t>TD1</w:t>
            </w:r>
            <w:r>
              <w:rPr>
                <w:rFonts w:ascii="Courier New" w:hAnsi="Courier New" w:cs="Courier New" w:hint="eastAsia"/>
                <w:sz w:val="18"/>
                <w:szCs w:val="24"/>
              </w:rPr>
              <w:t>和</w:t>
            </w:r>
            <w:r>
              <w:rPr>
                <w:rFonts w:ascii="Courier New" w:hAnsi="Courier New" w:cs="Courier New" w:hint="eastAsia"/>
                <w:sz w:val="18"/>
                <w:szCs w:val="24"/>
              </w:rPr>
              <w:t>TD2</w:t>
            </w:r>
            <w:r>
              <w:rPr>
                <w:rFonts w:ascii="Courier New" w:hAnsi="Courier New" w:cs="Courier New" w:hint="eastAsia"/>
                <w:sz w:val="18"/>
                <w:szCs w:val="24"/>
              </w:rPr>
              <w:t>的流</w:t>
            </w:r>
          </w:p>
          <w:p w:rsidR="008F13E8" w:rsidRPr="008F13E8" w:rsidRDefault="008F13E8" w:rsidP="00920765">
            <w:pPr>
              <w:numPr>
                <w:ilvl w:val="0"/>
                <w:numId w:val="55"/>
              </w:numPr>
              <w:rPr>
                <w:rFonts w:ascii="Courier New" w:hAnsi="Courier New" w:cs="Courier New"/>
                <w:sz w:val="18"/>
                <w:szCs w:val="24"/>
              </w:rPr>
            </w:pPr>
            <w:r>
              <w:rPr>
                <w:rFonts w:ascii="Courier New" w:hAnsi="Courier New" w:cs="Courier New" w:hint="eastAsia"/>
                <w:sz w:val="18"/>
                <w:szCs w:val="24"/>
              </w:rPr>
              <w:t>源</w:t>
            </w:r>
            <w:r>
              <w:rPr>
                <w:rFonts w:ascii="Courier New" w:hAnsi="Courier New" w:cs="Courier New" w:hint="eastAsia"/>
                <w:sz w:val="18"/>
                <w:szCs w:val="24"/>
              </w:rPr>
              <w:t>IP1</w:t>
            </w:r>
            <w:r>
              <w:rPr>
                <w:rFonts w:ascii="Courier New" w:hAnsi="Courier New" w:cs="Courier New" w:hint="eastAsia"/>
                <w:sz w:val="18"/>
                <w:szCs w:val="24"/>
              </w:rPr>
              <w:t>和源</w:t>
            </w:r>
            <w:r>
              <w:rPr>
                <w:rFonts w:ascii="Courier New" w:hAnsi="Courier New" w:cs="Courier New" w:hint="eastAsia"/>
                <w:sz w:val="18"/>
                <w:szCs w:val="24"/>
              </w:rPr>
              <w:t>IP2</w:t>
            </w:r>
            <w:r>
              <w:rPr>
                <w:rFonts w:ascii="Courier New" w:hAnsi="Courier New" w:cs="Courier New" w:hint="eastAsia"/>
                <w:sz w:val="18"/>
                <w:szCs w:val="24"/>
              </w:rPr>
              <w:t>修改成功</w:t>
            </w:r>
            <w:r>
              <w:rPr>
                <w:rFonts w:ascii="Courier New" w:hAnsi="Courier New" w:cs="Courier New" w:hint="eastAsia"/>
                <w:sz w:val="18"/>
                <w:szCs w:val="24"/>
              </w:rPr>
              <w:t>,</w:t>
            </w:r>
            <w:r>
              <w:rPr>
                <w:rFonts w:ascii="Courier New" w:hAnsi="Courier New" w:cs="Courier New" w:hint="eastAsia"/>
                <w:sz w:val="18"/>
                <w:szCs w:val="24"/>
              </w:rPr>
              <w:t>待测设备收不到来之</w:t>
            </w:r>
            <w:r>
              <w:rPr>
                <w:rFonts w:ascii="Courier New" w:hAnsi="Courier New" w:cs="Courier New" w:hint="eastAsia"/>
                <w:sz w:val="18"/>
                <w:szCs w:val="24"/>
              </w:rPr>
              <w:t>TD1</w:t>
            </w:r>
            <w:r>
              <w:rPr>
                <w:rFonts w:ascii="Courier New" w:hAnsi="Courier New" w:cs="Courier New" w:hint="eastAsia"/>
                <w:sz w:val="18"/>
                <w:szCs w:val="24"/>
              </w:rPr>
              <w:t>和</w:t>
            </w:r>
            <w:r>
              <w:rPr>
                <w:rFonts w:ascii="Courier New" w:hAnsi="Courier New" w:cs="Courier New" w:hint="eastAsia"/>
                <w:sz w:val="18"/>
                <w:szCs w:val="24"/>
              </w:rPr>
              <w:t>TD2</w:t>
            </w:r>
            <w:r>
              <w:rPr>
                <w:rFonts w:ascii="Courier New" w:hAnsi="Courier New" w:cs="Courier New" w:hint="eastAsia"/>
                <w:sz w:val="18"/>
                <w:szCs w:val="24"/>
              </w:rPr>
              <w:t>的流</w:t>
            </w:r>
          </w:p>
        </w:tc>
      </w:tr>
      <w:tr w:rsidR="002E20B0" w:rsidTr="0007793E">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实际输出</w:t>
            </w:r>
          </w:p>
        </w:tc>
        <w:tc>
          <w:tcPr>
            <w:tcW w:w="5679" w:type="dxa"/>
            <w:gridSpan w:val="3"/>
            <w:tcBorders>
              <w:top w:val="single" w:sz="4" w:space="0" w:color="auto"/>
              <w:left w:val="single" w:sz="4" w:space="0" w:color="auto"/>
              <w:bottom w:val="single" w:sz="4" w:space="0" w:color="auto"/>
              <w:right w:val="single" w:sz="4" w:space="0" w:color="auto"/>
            </w:tcBorders>
          </w:tcPr>
          <w:p w:rsidR="002E20B0" w:rsidRDefault="002E20B0">
            <w:pPr>
              <w:rPr>
                <w:rFonts w:ascii="Courier New" w:hAnsi="Courier New" w:cs="Courier New"/>
                <w:sz w:val="18"/>
                <w:szCs w:val="18"/>
              </w:rPr>
            </w:pPr>
          </w:p>
        </w:tc>
      </w:tr>
      <w:tr w:rsidR="002E20B0" w:rsidTr="0007793E">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备注</w:t>
            </w:r>
          </w:p>
        </w:tc>
        <w:tc>
          <w:tcPr>
            <w:tcW w:w="5679" w:type="dxa"/>
            <w:gridSpan w:val="3"/>
            <w:tcBorders>
              <w:top w:val="single" w:sz="4" w:space="0" w:color="auto"/>
              <w:left w:val="single" w:sz="4" w:space="0" w:color="auto"/>
              <w:bottom w:val="single" w:sz="4" w:space="0" w:color="auto"/>
              <w:right w:val="single" w:sz="4" w:space="0" w:color="auto"/>
            </w:tcBorders>
            <w:hideMark/>
          </w:tcPr>
          <w:p w:rsidR="002E20B0" w:rsidRPr="001127F7" w:rsidRDefault="001127F7">
            <w:pPr>
              <w:rPr>
                <w:rFonts w:ascii="Courier New" w:hAnsi="Courier New" w:cs="Courier New"/>
                <w:color w:val="365F91" w:themeColor="accent1" w:themeShade="BF"/>
                <w:sz w:val="18"/>
                <w:szCs w:val="18"/>
              </w:rPr>
            </w:pPr>
            <w:r w:rsidRPr="001127F7">
              <w:rPr>
                <w:rFonts w:ascii="Courier New" w:hAnsi="Courier New" w:cs="Courier New" w:hint="eastAsia"/>
                <w:color w:val="365F91" w:themeColor="accent1" w:themeShade="BF"/>
                <w:sz w:val="18"/>
                <w:szCs w:val="18"/>
              </w:rPr>
              <w:t>1</w:t>
            </w:r>
            <w:r w:rsidRPr="001127F7">
              <w:rPr>
                <w:rFonts w:ascii="Courier New" w:hAnsi="Courier New" w:cs="Courier New" w:hint="eastAsia"/>
                <w:color w:val="365F91" w:themeColor="accent1" w:themeShade="BF"/>
                <w:sz w:val="18"/>
                <w:szCs w:val="18"/>
              </w:rPr>
              <w:t>、</w:t>
            </w:r>
            <w:r w:rsidR="002E20B0" w:rsidRPr="001127F7">
              <w:rPr>
                <w:rFonts w:ascii="Courier New" w:hAnsi="Courier New" w:cs="Courier New" w:hint="eastAsia"/>
                <w:color w:val="365F91" w:themeColor="accent1" w:themeShade="BF"/>
                <w:sz w:val="18"/>
                <w:szCs w:val="18"/>
              </w:rPr>
              <w:t>以思科的</w:t>
            </w:r>
            <w:r w:rsidR="002E20B0" w:rsidRPr="001127F7">
              <w:rPr>
                <w:rFonts w:ascii="Courier New" w:hAnsi="Courier New" w:cs="Courier New"/>
                <w:color w:val="365F91" w:themeColor="accent1" w:themeShade="BF"/>
                <w:sz w:val="18"/>
                <w:szCs w:val="18"/>
              </w:rPr>
              <w:t>3750</w:t>
            </w:r>
            <w:r w:rsidR="002E20B0" w:rsidRPr="001127F7">
              <w:rPr>
                <w:rFonts w:ascii="Courier New" w:hAnsi="Courier New" w:cs="Courier New" w:hint="eastAsia"/>
                <w:color w:val="365F91" w:themeColor="accent1" w:themeShade="BF"/>
                <w:sz w:val="18"/>
                <w:szCs w:val="18"/>
              </w:rPr>
              <w:t>为例说明交换机的配置：</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通过超级终端等串口连接工具</w:t>
            </w:r>
            <w:r w:rsidRPr="000131E4">
              <w:rPr>
                <w:rFonts w:ascii="Courier New" w:hAnsi="Courier New" w:cs="Courier New" w:hint="eastAsia"/>
                <w:color w:val="365F91" w:themeColor="accent1" w:themeShade="BF"/>
                <w:sz w:val="18"/>
                <w:szCs w:val="18"/>
              </w:rPr>
              <w:t>,</w:t>
            </w:r>
            <w:r w:rsidRPr="000131E4">
              <w:rPr>
                <w:rFonts w:ascii="Courier New" w:hAnsi="Courier New" w:cs="Courier New" w:hint="eastAsia"/>
                <w:color w:val="365F91" w:themeColor="accent1" w:themeShade="BF"/>
                <w:sz w:val="18"/>
                <w:szCs w:val="18"/>
              </w:rPr>
              <w:t>回车</w:t>
            </w:r>
            <w:r w:rsidRPr="000131E4">
              <w:rPr>
                <w:rFonts w:ascii="Courier New" w:hAnsi="Courier New" w:cs="Courier New" w:hint="eastAsia"/>
                <w:color w:val="365F91" w:themeColor="accent1" w:themeShade="BF"/>
                <w:sz w:val="18"/>
                <w:szCs w:val="18"/>
              </w:rPr>
              <w:t>:Switch&gt;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输入</w:t>
            </w:r>
            <w:r w:rsidRPr="000131E4">
              <w:rPr>
                <w:rFonts w:ascii="Courier New" w:hAnsi="Courier New" w:cs="Courier New" w:hint="eastAsia"/>
                <w:color w:val="365F91" w:themeColor="accent1" w:themeShade="BF"/>
                <w:sz w:val="18"/>
                <w:szCs w:val="18"/>
              </w:rPr>
              <w:t>enable:Switch#</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Switch#configure terminal</w:t>
            </w:r>
          </w:p>
          <w:p w:rsidR="001127F7"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Switch(config)#ip routing</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Switch(config)#ip pim ssm</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Switch(config)#ip multicast-routing distributed</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Switch(config)#interface gigabitEthernet 1/0/x(x</w:t>
            </w:r>
            <w:r w:rsidRPr="000131E4">
              <w:rPr>
                <w:rFonts w:ascii="Courier New" w:hAnsi="Courier New" w:cs="Courier New" w:hint="eastAsia"/>
                <w:color w:val="365F91" w:themeColor="accent1" w:themeShade="BF"/>
                <w:sz w:val="18"/>
                <w:szCs w:val="18"/>
              </w:rPr>
              <w:t>为交换机端口</w:t>
            </w:r>
            <w:r w:rsidRPr="000131E4">
              <w:rPr>
                <w:rFonts w:ascii="Courier New" w:hAnsi="Courier New" w:cs="Courier New" w:hint="eastAsia"/>
                <w:color w:val="365F91" w:themeColor="accent1" w:themeShade="BF"/>
                <w:sz w:val="18"/>
                <w:szCs w:val="18"/>
              </w:rPr>
              <w: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switchport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address a.b.c.d e.f.g.h (a.b.c.d</w:t>
            </w:r>
            <w:r w:rsidRPr="000131E4">
              <w:rPr>
                <w:rFonts w:ascii="Courier New" w:hAnsi="Courier New" w:cs="Courier New" w:hint="eastAsia"/>
                <w:color w:val="365F91" w:themeColor="accent1" w:themeShade="BF"/>
                <w:sz w:val="18"/>
                <w:szCs w:val="18"/>
              </w:rPr>
              <w:t>为要设置的网关</w:t>
            </w:r>
            <w:r w:rsidRPr="000131E4">
              <w:rPr>
                <w:rFonts w:ascii="Courier New" w:hAnsi="Courier New" w:cs="Courier New" w:hint="eastAsia"/>
                <w:color w:val="365F91" w:themeColor="accent1" w:themeShade="BF"/>
                <w:sz w:val="18"/>
                <w:szCs w:val="18"/>
              </w:rPr>
              <w:t>,e.f.g.h</w:t>
            </w:r>
            <w:r w:rsidRPr="000131E4">
              <w:rPr>
                <w:rFonts w:ascii="Courier New" w:hAnsi="Courier New" w:cs="Courier New" w:hint="eastAsia"/>
                <w:color w:val="365F91" w:themeColor="accent1" w:themeShade="BF"/>
                <w:sz w:val="18"/>
                <w:szCs w:val="18"/>
              </w:rPr>
              <w:t>为要设置的子网掩码</w:t>
            </w:r>
            <w:r w:rsidRPr="000131E4">
              <w:rPr>
                <w:rFonts w:ascii="Courier New" w:hAnsi="Courier New" w:cs="Courier New" w:hint="eastAsia"/>
                <w:color w:val="365F91" w:themeColor="accent1" w:themeShade="BF"/>
                <w:sz w:val="18"/>
                <w:szCs w:val="18"/>
              </w:rPr>
              <w: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pim sparse-dense-mode</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 xml:space="preserve">Switch(config-if)#ip igmp version </w:t>
            </w:r>
            <w:r w:rsidR="0099184A">
              <w:rPr>
                <w:rFonts w:ascii="Courier New" w:hAnsi="Courier New" w:cs="Courier New" w:hint="eastAsia"/>
                <w:color w:val="365F91" w:themeColor="accent1" w:themeShade="BF"/>
                <w:sz w:val="18"/>
                <w:szCs w:val="18"/>
              </w:rPr>
              <w:t>3</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shutdown</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Switch(config-if)#exit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Switch(config)#end</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lastRenderedPageBreak/>
              <w:t>Switch#copy running-config startup-config</w:t>
            </w:r>
            <w:r w:rsidRPr="000131E4">
              <w:rPr>
                <w:rFonts w:ascii="Courier New" w:hAnsi="Courier New" w:cs="Courier New" w:hint="eastAsia"/>
                <w:color w:val="365F91" w:themeColor="accent1" w:themeShade="BF"/>
                <w:sz w:val="18"/>
                <w:szCs w:val="18"/>
              </w:rPr>
              <w:t>待询问后</w:t>
            </w:r>
            <w:r w:rsidRPr="000131E4">
              <w:rPr>
                <w:rFonts w:ascii="Courier New" w:hAnsi="Courier New" w:cs="Courier New" w:hint="eastAsia"/>
                <w:color w:val="365F91" w:themeColor="accent1" w:themeShade="BF"/>
                <w:sz w:val="18"/>
                <w:szCs w:val="18"/>
              </w:rPr>
              <w:t>Enter</w:t>
            </w:r>
            <w:r w:rsidRPr="000131E4">
              <w:rPr>
                <w:rFonts w:ascii="Courier New" w:hAnsi="Courier New" w:cs="Courier New" w:hint="eastAsia"/>
                <w:color w:val="365F91" w:themeColor="accent1" w:themeShade="BF"/>
                <w:sz w:val="18"/>
                <w:szCs w:val="18"/>
              </w:rPr>
              <w:t>则保存配置</w:t>
            </w:r>
          </w:p>
          <w:p w:rsidR="00230939"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Switch#disable</w:t>
            </w:r>
          </w:p>
          <w:p w:rsidR="001127F7" w:rsidRPr="00230939"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230939">
              <w:rPr>
                <w:rFonts w:ascii="Courier New" w:hAnsi="Courier New" w:cs="Courier New" w:hint="eastAsia"/>
                <w:color w:val="365F91" w:themeColor="accent1" w:themeShade="BF"/>
                <w:sz w:val="18"/>
                <w:szCs w:val="18"/>
              </w:rPr>
              <w:t>Switch&gt;</w:t>
            </w:r>
          </w:p>
          <w:p w:rsidR="002E20B0" w:rsidRDefault="002E20B0">
            <w:pPr>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分隔符</w:t>
            </w:r>
            <w:r>
              <w:rPr>
                <w:rFonts w:ascii="Courier New" w:hAnsi="Courier New" w:cs="Courier New"/>
                <w:sz w:val="18"/>
                <w:szCs w:val="18"/>
              </w:rPr>
              <w:t>----------------------------------</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hint="eastAsia"/>
                <w:color w:val="365F91" w:themeColor="accent1" w:themeShade="BF"/>
                <w:sz w:val="18"/>
                <w:szCs w:val="18"/>
              </w:rPr>
              <w:t>关于应用</w:t>
            </w:r>
            <w:r w:rsidRPr="00550713">
              <w:rPr>
                <w:rFonts w:ascii="Courier New" w:hAnsi="Courier New" w:cs="Courier New"/>
                <w:color w:val="365F91" w:themeColor="accent1" w:themeShade="BF"/>
                <w:sz w:val="18"/>
                <w:szCs w:val="18"/>
              </w:rPr>
              <w:t>IGMP V3</w:t>
            </w:r>
            <w:r w:rsidRPr="00550713">
              <w:rPr>
                <w:rFonts w:ascii="Courier New" w:hAnsi="Courier New" w:cs="Courier New" w:hint="eastAsia"/>
                <w:color w:val="365F91" w:themeColor="accent1" w:themeShade="BF"/>
                <w:sz w:val="18"/>
                <w:szCs w:val="18"/>
              </w:rPr>
              <w:t>的一些说明</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color w:val="365F91" w:themeColor="accent1" w:themeShade="BF"/>
                <w:sz w:val="18"/>
                <w:szCs w:val="18"/>
              </w:rPr>
              <w:t>1</w:t>
            </w:r>
            <w:r w:rsidRPr="00550713">
              <w:rPr>
                <w:rFonts w:ascii="Courier New" w:hAnsi="Courier New" w:cs="Courier New" w:hint="eastAsia"/>
                <w:color w:val="365F91" w:themeColor="accent1" w:themeShade="BF"/>
                <w:sz w:val="18"/>
                <w:szCs w:val="18"/>
              </w:rPr>
              <w:t>、交换机配置</w:t>
            </w:r>
            <w:r w:rsidRPr="00550713">
              <w:rPr>
                <w:rFonts w:ascii="Courier New" w:hAnsi="Courier New" w:cs="Courier New"/>
                <w:color w:val="365F91" w:themeColor="accent1" w:themeShade="BF"/>
                <w:sz w:val="18"/>
                <w:szCs w:val="18"/>
              </w:rPr>
              <w:t>PIM-SSM</w:t>
            </w:r>
            <w:r w:rsidRPr="00550713">
              <w:rPr>
                <w:rFonts w:ascii="Courier New" w:hAnsi="Courier New" w:cs="Courier New" w:hint="eastAsia"/>
                <w:color w:val="365F91" w:themeColor="accent1" w:themeShade="BF"/>
                <w:sz w:val="18"/>
                <w:szCs w:val="18"/>
              </w:rPr>
              <w:t>支持指定源多播</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color w:val="365F91" w:themeColor="accent1" w:themeShade="BF"/>
                <w:sz w:val="18"/>
                <w:szCs w:val="18"/>
              </w:rPr>
              <w:t>2</w:t>
            </w:r>
            <w:r w:rsidRPr="00550713">
              <w:rPr>
                <w:rFonts w:ascii="Courier New" w:hAnsi="Courier New" w:cs="Courier New" w:hint="eastAsia"/>
                <w:color w:val="365F91" w:themeColor="accent1" w:themeShade="BF"/>
                <w:sz w:val="18"/>
                <w:szCs w:val="18"/>
              </w:rPr>
              <w:t>、</w:t>
            </w:r>
            <w:r w:rsidRPr="00550713">
              <w:rPr>
                <w:rFonts w:ascii="Courier New" w:hAnsi="Courier New" w:cs="Courier New"/>
                <w:color w:val="365F91" w:themeColor="accent1" w:themeShade="BF"/>
                <w:sz w:val="18"/>
                <w:szCs w:val="18"/>
              </w:rPr>
              <w:t>SSM</w:t>
            </w:r>
            <w:r w:rsidRPr="00550713">
              <w:rPr>
                <w:rFonts w:ascii="Courier New" w:hAnsi="Courier New" w:cs="Courier New" w:hint="eastAsia"/>
                <w:color w:val="365F91" w:themeColor="accent1" w:themeShade="BF"/>
                <w:sz w:val="18"/>
                <w:szCs w:val="18"/>
              </w:rPr>
              <w:t>必须配合</w:t>
            </w:r>
            <w:r w:rsidRPr="00550713">
              <w:rPr>
                <w:rFonts w:ascii="Courier New" w:hAnsi="Courier New" w:cs="Courier New"/>
                <w:color w:val="365F91" w:themeColor="accent1" w:themeShade="BF"/>
                <w:sz w:val="18"/>
                <w:szCs w:val="18"/>
              </w:rPr>
              <w:t>IGMP V3</w:t>
            </w:r>
            <w:r w:rsidRPr="00550713">
              <w:rPr>
                <w:rFonts w:ascii="Courier New" w:hAnsi="Courier New" w:cs="Courier New" w:hint="eastAsia"/>
                <w:color w:val="365F91" w:themeColor="accent1" w:themeShade="BF"/>
                <w:sz w:val="18"/>
                <w:szCs w:val="18"/>
              </w:rPr>
              <w:t>使用</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color w:val="365F91" w:themeColor="accent1" w:themeShade="BF"/>
                <w:sz w:val="18"/>
                <w:szCs w:val="18"/>
              </w:rPr>
              <w:t>3</w:t>
            </w:r>
            <w:r w:rsidRPr="00550713">
              <w:rPr>
                <w:rFonts w:ascii="Courier New" w:hAnsi="Courier New" w:cs="Courier New" w:hint="eastAsia"/>
                <w:color w:val="365F91" w:themeColor="accent1" w:themeShade="BF"/>
                <w:sz w:val="18"/>
                <w:szCs w:val="18"/>
              </w:rPr>
              <w:t>、</w:t>
            </w:r>
            <w:r w:rsidRPr="00550713">
              <w:rPr>
                <w:rFonts w:ascii="Courier New" w:hAnsi="Courier New" w:cs="Courier New"/>
                <w:color w:val="365F91" w:themeColor="accent1" w:themeShade="BF"/>
                <w:sz w:val="18"/>
                <w:szCs w:val="18"/>
              </w:rPr>
              <w:t>SSM</w:t>
            </w:r>
            <w:r w:rsidRPr="00550713">
              <w:rPr>
                <w:rFonts w:ascii="Courier New" w:hAnsi="Courier New" w:cs="Courier New" w:hint="eastAsia"/>
                <w:color w:val="365F91" w:themeColor="accent1" w:themeShade="BF"/>
                <w:sz w:val="18"/>
                <w:szCs w:val="18"/>
              </w:rPr>
              <w:t>只处理组地址为</w:t>
            </w:r>
            <w:r w:rsidRPr="00550713">
              <w:rPr>
                <w:rFonts w:ascii="Courier New" w:hAnsi="Courier New" w:cs="Courier New"/>
                <w:color w:val="365F91" w:themeColor="accent1" w:themeShade="BF"/>
                <w:sz w:val="18"/>
                <w:szCs w:val="18"/>
              </w:rPr>
              <w:t>232.0.0.0/8</w:t>
            </w:r>
            <w:r w:rsidRPr="00550713">
              <w:rPr>
                <w:rFonts w:ascii="Courier New" w:hAnsi="Courier New" w:cs="Courier New" w:hint="eastAsia"/>
                <w:color w:val="365F91" w:themeColor="accent1" w:themeShade="BF"/>
                <w:sz w:val="18"/>
                <w:szCs w:val="18"/>
              </w:rPr>
              <w:t>的</w:t>
            </w:r>
            <w:r w:rsidRPr="00550713">
              <w:rPr>
                <w:rFonts w:ascii="Courier New" w:hAnsi="Courier New" w:cs="Courier New"/>
                <w:color w:val="365F91" w:themeColor="accent1" w:themeShade="BF"/>
                <w:sz w:val="18"/>
                <w:szCs w:val="18"/>
              </w:rPr>
              <w:t>IGMPv3 IS_IN</w:t>
            </w:r>
            <w:r w:rsidRPr="00550713">
              <w:rPr>
                <w:rFonts w:ascii="Courier New" w:hAnsi="Courier New" w:cs="Courier New" w:hint="eastAsia"/>
                <w:color w:val="365F91" w:themeColor="accent1" w:themeShade="BF"/>
                <w:sz w:val="18"/>
                <w:szCs w:val="18"/>
              </w:rPr>
              <w:t>报文，对于组地址不在此范围内的</w:t>
            </w:r>
            <w:r w:rsidRPr="00550713">
              <w:rPr>
                <w:rFonts w:ascii="Courier New" w:hAnsi="Courier New" w:cs="Courier New"/>
                <w:color w:val="365F91" w:themeColor="accent1" w:themeShade="BF"/>
                <w:sz w:val="18"/>
                <w:szCs w:val="18"/>
              </w:rPr>
              <w:t>IGMPv3</w:t>
            </w:r>
            <w:r w:rsidRPr="00550713">
              <w:rPr>
                <w:rFonts w:ascii="Courier New" w:hAnsi="Courier New" w:cs="Courier New" w:hint="eastAsia"/>
                <w:color w:val="365F91" w:themeColor="accent1" w:themeShade="BF"/>
                <w:sz w:val="18"/>
                <w:szCs w:val="18"/>
              </w:rPr>
              <w:t>报文，</w:t>
            </w:r>
            <w:r w:rsidRPr="00550713">
              <w:rPr>
                <w:rFonts w:ascii="Courier New" w:hAnsi="Courier New" w:cs="Courier New"/>
                <w:color w:val="365F91" w:themeColor="accent1" w:themeShade="BF"/>
                <w:sz w:val="18"/>
                <w:szCs w:val="18"/>
              </w:rPr>
              <w:t>SSM</w:t>
            </w:r>
            <w:r w:rsidRPr="00550713">
              <w:rPr>
                <w:rFonts w:ascii="Courier New" w:hAnsi="Courier New" w:cs="Courier New" w:hint="eastAsia"/>
                <w:color w:val="365F91" w:themeColor="accent1" w:themeShade="BF"/>
                <w:sz w:val="18"/>
                <w:szCs w:val="18"/>
              </w:rPr>
              <w:t>和</w:t>
            </w:r>
            <w:r w:rsidRPr="00550713">
              <w:rPr>
                <w:rFonts w:ascii="Courier New" w:hAnsi="Courier New" w:cs="Courier New"/>
                <w:color w:val="365F91" w:themeColor="accent1" w:themeShade="BF"/>
                <w:sz w:val="18"/>
                <w:szCs w:val="18"/>
              </w:rPr>
              <w:t>PIM-SM</w:t>
            </w:r>
            <w:r w:rsidRPr="00550713">
              <w:rPr>
                <w:rFonts w:ascii="Courier New" w:hAnsi="Courier New" w:cs="Courier New" w:hint="eastAsia"/>
                <w:color w:val="365F91" w:themeColor="accent1" w:themeShade="BF"/>
                <w:sz w:val="18"/>
                <w:szCs w:val="18"/>
              </w:rPr>
              <w:t>都不处理。换句话说目前不支持以</w:t>
            </w:r>
            <w:r w:rsidRPr="00550713">
              <w:rPr>
                <w:rFonts w:ascii="Courier New" w:hAnsi="Courier New" w:cs="Courier New"/>
                <w:color w:val="365F91" w:themeColor="accent1" w:themeShade="BF"/>
                <w:sz w:val="18"/>
                <w:szCs w:val="18"/>
              </w:rPr>
              <w:t>exclude</w:t>
            </w:r>
            <w:r w:rsidRPr="00550713">
              <w:rPr>
                <w:rFonts w:ascii="Courier New" w:hAnsi="Courier New" w:cs="Courier New" w:hint="eastAsia"/>
                <w:color w:val="365F91" w:themeColor="accent1" w:themeShade="BF"/>
                <w:sz w:val="18"/>
                <w:szCs w:val="18"/>
              </w:rPr>
              <w:t>的方式加入组，只支持</w:t>
            </w:r>
            <w:r w:rsidRPr="00550713">
              <w:rPr>
                <w:rFonts w:ascii="Courier New" w:hAnsi="Courier New" w:cs="Courier New"/>
                <w:color w:val="365F91" w:themeColor="accent1" w:themeShade="BF"/>
                <w:sz w:val="18"/>
                <w:szCs w:val="18"/>
              </w:rPr>
              <w:t>INCLUDE</w:t>
            </w:r>
            <w:r w:rsidRPr="00550713">
              <w:rPr>
                <w:rFonts w:ascii="Courier New" w:hAnsi="Courier New" w:cs="Courier New" w:hint="eastAsia"/>
                <w:color w:val="365F91" w:themeColor="accent1" w:themeShade="BF"/>
                <w:sz w:val="18"/>
                <w:szCs w:val="18"/>
              </w:rPr>
              <w:t>方式</w:t>
            </w:r>
            <w:r w:rsidRPr="00550713">
              <w:rPr>
                <w:rFonts w:ascii="Courier New" w:hAnsi="Courier New" w:cs="Courier New"/>
                <w:color w:val="365F91" w:themeColor="accent1" w:themeShade="BF"/>
                <w:sz w:val="18"/>
                <w:szCs w:val="18"/>
              </w:rPr>
              <w:t>(</w:t>
            </w:r>
            <w:r w:rsidRPr="00550713">
              <w:rPr>
                <w:rFonts w:ascii="Courier New" w:hAnsi="Courier New" w:cs="Courier New" w:hint="eastAsia"/>
                <w:color w:val="365F91" w:themeColor="accent1" w:themeShade="BF"/>
                <w:sz w:val="18"/>
                <w:szCs w:val="18"/>
              </w:rPr>
              <w:t>详细参看</w:t>
            </w:r>
            <w:r w:rsidRPr="00550713">
              <w:rPr>
                <w:rFonts w:ascii="Courier New" w:hAnsi="Courier New" w:cs="Courier New"/>
                <w:color w:val="365F91" w:themeColor="accent1" w:themeShade="BF"/>
                <w:sz w:val="18"/>
                <w:szCs w:val="18"/>
              </w:rPr>
              <w:t>RFC 4606</w:t>
            </w:r>
            <w:r w:rsidRPr="00550713">
              <w:rPr>
                <w:rFonts w:ascii="Courier New" w:hAnsi="Courier New" w:cs="Courier New" w:hint="eastAsia"/>
                <w:color w:val="365F91" w:themeColor="accent1" w:themeShade="BF"/>
                <w:sz w:val="18"/>
                <w:szCs w:val="18"/>
              </w:rPr>
              <w:t>中</w:t>
            </w:r>
            <w:r w:rsidRPr="00550713">
              <w:rPr>
                <w:rFonts w:ascii="Courier New" w:hAnsi="Courier New" w:cs="Courier New"/>
                <w:color w:val="365F91" w:themeColor="accent1" w:themeShade="BF"/>
                <w:sz w:val="18"/>
                <w:szCs w:val="18"/>
              </w:rPr>
              <w:t>2.Host Requirements for Source-Specific Multicast</w:t>
            </w:r>
            <w:r w:rsidRPr="00550713">
              <w:rPr>
                <w:rFonts w:ascii="Courier New" w:hAnsi="Courier New" w:cs="Courier New" w:hint="eastAsia"/>
                <w:color w:val="365F91" w:themeColor="accent1" w:themeShade="BF"/>
                <w:sz w:val="18"/>
                <w:szCs w:val="18"/>
              </w:rPr>
              <w:t>中的</w:t>
            </w:r>
            <w:r w:rsidRPr="00550713">
              <w:rPr>
                <w:rFonts w:ascii="Courier New" w:hAnsi="Courier New" w:cs="Courier New"/>
                <w:color w:val="365F91" w:themeColor="accent1" w:themeShade="BF"/>
                <w:sz w:val="18"/>
                <w:szCs w:val="18"/>
              </w:rPr>
              <w:t>2.1 API Requirments</w:t>
            </w:r>
            <w:r w:rsidRPr="00550713">
              <w:rPr>
                <w:rFonts w:ascii="Courier New" w:hAnsi="Courier New" w:cs="Courier New" w:hint="eastAsia"/>
                <w:color w:val="365F91" w:themeColor="accent1" w:themeShade="BF"/>
                <w:sz w:val="18"/>
                <w:szCs w:val="18"/>
              </w:rPr>
              <w:t>中的描述</w:t>
            </w:r>
            <w:r w:rsidRPr="00550713">
              <w:rPr>
                <w:rFonts w:ascii="Courier New" w:hAnsi="Courier New" w:cs="Courier New"/>
                <w:color w:val="365F91" w:themeColor="accent1" w:themeShade="BF"/>
                <w:sz w:val="18"/>
                <w:szCs w:val="18"/>
              </w:rPr>
              <w:t>)</w:t>
            </w:r>
            <w:r w:rsidRPr="00550713">
              <w:rPr>
                <w:rFonts w:ascii="Courier New" w:hAnsi="Courier New" w:cs="Courier New" w:hint="eastAsia"/>
                <w:color w:val="365F91" w:themeColor="accent1" w:themeShade="BF"/>
                <w:sz w:val="18"/>
                <w:szCs w:val="18"/>
              </w:rPr>
              <w:t>。</w:t>
            </w:r>
          </w:p>
          <w:p w:rsidR="002E20B0" w:rsidRDefault="002E20B0">
            <w:pPr>
              <w:rPr>
                <w:rFonts w:ascii="Courier New" w:hAnsi="Courier New" w:cs="Courier New"/>
                <w:color w:val="0000FF"/>
                <w:sz w:val="18"/>
                <w:szCs w:val="18"/>
              </w:rPr>
            </w:pPr>
            <w:r w:rsidRPr="00550713">
              <w:rPr>
                <w:rFonts w:ascii="Courier New" w:hAnsi="Courier New" w:cs="Courier New"/>
                <w:color w:val="365F91" w:themeColor="accent1" w:themeShade="BF"/>
                <w:sz w:val="18"/>
                <w:szCs w:val="18"/>
              </w:rPr>
              <w:t>4</w:t>
            </w:r>
            <w:r w:rsidRPr="00550713">
              <w:rPr>
                <w:rFonts w:ascii="Courier New" w:hAnsi="Courier New" w:cs="Courier New" w:hint="eastAsia"/>
                <w:color w:val="365F91" w:themeColor="accent1" w:themeShade="BF"/>
                <w:sz w:val="18"/>
                <w:szCs w:val="18"/>
              </w:rPr>
              <w:t>、交换机是</w:t>
            </w:r>
            <w:r w:rsidRPr="00550713">
              <w:rPr>
                <w:rFonts w:ascii="Courier New" w:hAnsi="Courier New" w:cs="Courier New"/>
                <w:color w:val="365F91" w:themeColor="accent1" w:themeShade="BF"/>
                <w:sz w:val="18"/>
                <w:szCs w:val="18"/>
              </w:rPr>
              <w:t>V2</w:t>
            </w:r>
            <w:r w:rsidRPr="00550713">
              <w:rPr>
                <w:rFonts w:ascii="Courier New" w:hAnsi="Courier New" w:cs="Courier New" w:hint="eastAsia"/>
                <w:color w:val="365F91" w:themeColor="accent1" w:themeShade="BF"/>
                <w:sz w:val="18"/>
                <w:szCs w:val="18"/>
              </w:rPr>
              <w:t>环境下时</w:t>
            </w:r>
            <w:r w:rsidRPr="00550713">
              <w:rPr>
                <w:rFonts w:ascii="Courier New" w:hAnsi="Courier New" w:cs="Courier New"/>
                <w:color w:val="365F91" w:themeColor="accent1" w:themeShade="BF"/>
                <w:sz w:val="18"/>
                <w:szCs w:val="18"/>
              </w:rPr>
              <w:t>,</w:t>
            </w:r>
            <w:r w:rsidRPr="00550713">
              <w:rPr>
                <w:rFonts w:ascii="Courier New" w:hAnsi="Courier New" w:cs="Courier New" w:hint="eastAsia"/>
                <w:color w:val="365F91" w:themeColor="accent1" w:themeShade="BF"/>
                <w:sz w:val="18"/>
                <w:szCs w:val="18"/>
              </w:rPr>
              <w:t>则使用</w:t>
            </w:r>
            <w:r w:rsidRPr="00550713">
              <w:rPr>
                <w:rFonts w:ascii="Courier New" w:hAnsi="Courier New" w:cs="Courier New"/>
                <w:color w:val="365F91" w:themeColor="accent1" w:themeShade="BF"/>
                <w:sz w:val="18"/>
                <w:szCs w:val="18"/>
              </w:rPr>
              <w:t>Exclude</w:t>
            </w:r>
            <w:r w:rsidRPr="00550713">
              <w:rPr>
                <w:rFonts w:ascii="Courier New" w:hAnsi="Courier New" w:cs="Courier New" w:hint="eastAsia"/>
                <w:color w:val="365F91" w:themeColor="accent1" w:themeShade="BF"/>
                <w:sz w:val="18"/>
                <w:szCs w:val="18"/>
              </w:rPr>
              <w:t>模式，源列表为</w:t>
            </w:r>
            <w:r w:rsidRPr="00550713">
              <w:rPr>
                <w:rFonts w:ascii="Courier New" w:hAnsi="Courier New" w:cs="Courier New"/>
                <w:color w:val="365F91" w:themeColor="accent1" w:themeShade="BF"/>
                <w:sz w:val="18"/>
                <w:szCs w:val="18"/>
              </w:rPr>
              <w:t>0.0.0.0</w:t>
            </w:r>
            <w:r w:rsidRPr="00550713">
              <w:rPr>
                <w:rFonts w:ascii="Courier New" w:hAnsi="Courier New" w:cs="Courier New" w:hint="eastAsia"/>
                <w:color w:val="365F91" w:themeColor="accent1" w:themeShade="BF"/>
                <w:sz w:val="18"/>
                <w:szCs w:val="18"/>
              </w:rPr>
              <w:t>、</w:t>
            </w:r>
            <w:r w:rsidRPr="00550713">
              <w:rPr>
                <w:rFonts w:ascii="Courier New" w:hAnsi="Courier New" w:cs="Courier New"/>
                <w:color w:val="365F91" w:themeColor="accent1" w:themeShade="BF"/>
                <w:sz w:val="18"/>
                <w:szCs w:val="18"/>
              </w:rPr>
              <w:t>0.0.0.0</w:t>
            </w:r>
          </w:p>
        </w:tc>
      </w:tr>
      <w:tr w:rsidR="002E20B0" w:rsidTr="0007793E">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sz w:val="18"/>
                <w:szCs w:val="24"/>
              </w:rPr>
            </w:pPr>
            <w:r>
              <w:rPr>
                <w:rFonts w:ascii="Courier New" w:hAnsi="Courier New" w:cs="Courier New" w:hint="eastAsia"/>
                <w:sz w:val="18"/>
              </w:rPr>
              <w:lastRenderedPageBreak/>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2E20B0" w:rsidRDefault="002E20B0">
            <w:pPr>
              <w:rPr>
                <w:rFonts w:ascii="Courier New" w:hAnsi="Courier New" w:cs="Courier New"/>
                <w:sz w:val="18"/>
                <w:szCs w:val="18"/>
              </w:rPr>
            </w:pPr>
          </w:p>
        </w:tc>
      </w:tr>
    </w:tbl>
    <w:p w:rsidR="0066046D" w:rsidRPr="002E20B0" w:rsidRDefault="0066046D" w:rsidP="00F479D8"/>
    <w:p w:rsidR="00146C30" w:rsidRDefault="00146C30" w:rsidP="00146C30">
      <w:pPr>
        <w:pStyle w:val="4"/>
      </w:pPr>
      <w:bookmarkStart w:id="163" w:name="_6.2.3.2.__IGMP"/>
      <w:bookmarkStart w:id="164" w:name="_Toc396464106"/>
      <w:bookmarkEnd w:id="163"/>
      <w:r>
        <w:rPr>
          <w:rFonts w:hint="eastAsia"/>
        </w:rPr>
        <w:t>6.2.</w:t>
      </w:r>
      <w:r w:rsidR="002A4576">
        <w:rPr>
          <w:rFonts w:hint="eastAsia"/>
        </w:rPr>
        <w:t>3</w:t>
      </w:r>
      <w:r>
        <w:rPr>
          <w:rFonts w:hint="eastAsia"/>
        </w:rPr>
        <w:t>.</w:t>
      </w:r>
      <w:r w:rsidR="002A4576">
        <w:rPr>
          <w:rFonts w:hint="eastAsia"/>
        </w:rPr>
        <w:t>2</w:t>
      </w:r>
      <w:r>
        <w:rPr>
          <w:rFonts w:hint="eastAsia"/>
        </w:rPr>
        <w:t>.  IGMP v3</w:t>
      </w:r>
      <w:r w:rsidR="00B072E7">
        <w:rPr>
          <w:rFonts w:hint="eastAsia"/>
        </w:rPr>
        <w:t>源过滤</w:t>
      </w:r>
      <w:r>
        <w:rPr>
          <w:rFonts w:hint="eastAsia"/>
        </w:rPr>
        <w:t>功能测试</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1"/>
        <w:gridCol w:w="970"/>
        <w:gridCol w:w="1081"/>
        <w:gridCol w:w="1503"/>
        <w:gridCol w:w="946"/>
        <w:gridCol w:w="3230"/>
      </w:tblGrid>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087A82" w:rsidRDefault="00087A82">
            <w:pPr>
              <w:rPr>
                <w:rFonts w:ascii="Courier New" w:hAnsi="Courier New" w:cs="Courier New"/>
                <w:sz w:val="18"/>
                <w:szCs w:val="18"/>
              </w:rPr>
            </w:pPr>
            <w:r>
              <w:rPr>
                <w:rFonts w:ascii="Courier New" w:hAnsi="Courier New" w:cs="Courier New"/>
                <w:sz w:val="18"/>
                <w:szCs w:val="18"/>
              </w:rPr>
              <w:t>IGMP_V3</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b/>
                <w:sz w:val="18"/>
                <w:szCs w:val="18"/>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sz w:val="18"/>
                <w:szCs w:val="18"/>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18"/>
              </w:rPr>
            </w:pPr>
            <w:r>
              <w:rPr>
                <w:rFonts w:ascii="Courier New" w:hAnsi="Courier New" w:cs="Courier New" w:hint="eastAsia"/>
                <w:b/>
                <w:sz w:val="18"/>
              </w:rPr>
              <w:t>测试项目描述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087A82" w:rsidRDefault="009043A5">
            <w:pPr>
              <w:rPr>
                <w:rFonts w:ascii="Courier New" w:hAnsi="Courier New" w:cs="Courier New"/>
                <w:sz w:val="18"/>
                <w:szCs w:val="18"/>
              </w:rPr>
            </w:pPr>
            <w:r>
              <w:rPr>
                <w:rFonts w:ascii="Courier New" w:hAnsi="Courier New" w:cs="Courier New" w:hint="eastAsia"/>
                <w:sz w:val="18"/>
                <w:szCs w:val="18"/>
              </w:rPr>
              <w:t>测试千兆类产品</w:t>
            </w:r>
            <w:r w:rsidR="00087A82">
              <w:rPr>
                <w:rFonts w:ascii="Courier New" w:hAnsi="Courier New" w:cs="Courier New" w:hint="eastAsia"/>
                <w:sz w:val="18"/>
                <w:szCs w:val="18"/>
              </w:rPr>
              <w:t>通过</w:t>
            </w:r>
            <w:r w:rsidR="00087A82">
              <w:rPr>
                <w:rFonts w:ascii="Courier New" w:hAnsi="Courier New" w:cs="Courier New"/>
                <w:sz w:val="18"/>
                <w:szCs w:val="18"/>
              </w:rPr>
              <w:t>IGMP_V3</w:t>
            </w:r>
            <w:r w:rsidR="00087A82">
              <w:rPr>
                <w:rFonts w:ascii="Courier New" w:hAnsi="Courier New" w:cs="Courier New" w:hint="eastAsia"/>
                <w:sz w:val="18"/>
                <w:szCs w:val="18"/>
              </w:rPr>
              <w:t>协议加入</w:t>
            </w:r>
            <w:r w:rsidR="00087A82">
              <w:rPr>
                <w:rFonts w:ascii="Courier New" w:hAnsi="Courier New" w:cs="Courier New"/>
                <w:sz w:val="18"/>
                <w:szCs w:val="18"/>
              </w:rPr>
              <w:t>/</w:t>
            </w:r>
            <w:r w:rsidR="00087A82">
              <w:rPr>
                <w:rFonts w:ascii="Courier New" w:hAnsi="Courier New" w:cs="Courier New" w:hint="eastAsia"/>
                <w:sz w:val="18"/>
                <w:szCs w:val="18"/>
              </w:rPr>
              <w:t>离开特定组播组，接收特定源的数据</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szCs w:val="18"/>
              </w:rPr>
              <w:t>升级设备到待测版本</w:t>
            </w:r>
          </w:p>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szCs w:val="18"/>
              </w:rPr>
              <w:t>配置路由器</w:t>
            </w:r>
            <w:r>
              <w:rPr>
                <w:rFonts w:ascii="Courier New" w:hAnsi="Courier New" w:cs="Courier New"/>
                <w:sz w:val="18"/>
                <w:szCs w:val="18"/>
              </w:rPr>
              <w:t>IGMP_V3</w:t>
            </w:r>
            <w:r>
              <w:rPr>
                <w:rFonts w:ascii="Courier New" w:hAnsi="Courier New" w:cs="Courier New" w:hint="eastAsia"/>
                <w:sz w:val="18"/>
                <w:szCs w:val="18"/>
              </w:rPr>
              <w:t>模式</w:t>
            </w:r>
          </w:p>
          <w:p w:rsidR="00087A82" w:rsidRDefault="00087A82" w:rsidP="00920765">
            <w:pPr>
              <w:numPr>
                <w:ilvl w:val="0"/>
                <w:numId w:val="56"/>
              </w:numPr>
              <w:rPr>
                <w:rFonts w:ascii="Courier New" w:hAnsi="Courier New" w:cs="Courier New"/>
                <w:sz w:val="18"/>
                <w:szCs w:val="18"/>
              </w:rPr>
            </w:pPr>
            <w:r>
              <w:rPr>
                <w:rFonts w:ascii="Courier New" w:hAnsi="Courier New" w:cs="Courier New"/>
                <w:sz w:val="18"/>
                <w:szCs w:val="18"/>
              </w:rPr>
              <w:t>IGMP V3</w:t>
            </w:r>
            <w:r>
              <w:rPr>
                <w:rFonts w:ascii="Courier New" w:hAnsi="Courier New" w:cs="Courier New" w:hint="eastAsia"/>
                <w:sz w:val="18"/>
                <w:szCs w:val="18"/>
              </w:rPr>
              <w:t>相关参数选择为默认参数</w:t>
            </w:r>
            <w:r>
              <w:rPr>
                <w:rFonts w:ascii="Courier New" w:hAnsi="Courier New" w:cs="Courier New"/>
                <w:sz w:val="18"/>
                <w:szCs w:val="18"/>
              </w:rPr>
              <w:t>,</w:t>
            </w:r>
            <w:r>
              <w:rPr>
                <w:rFonts w:ascii="Courier New" w:hAnsi="Courier New" w:cs="Courier New" w:hint="eastAsia"/>
                <w:sz w:val="18"/>
                <w:szCs w:val="18"/>
              </w:rPr>
              <w:t>再按照测试步骤中的要求进行修改</w:t>
            </w:r>
          </w:p>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szCs w:val="18"/>
              </w:rPr>
              <w:t>保持网络畅通</w:t>
            </w:r>
          </w:p>
          <w:p w:rsidR="00087A82" w:rsidRDefault="00087A82" w:rsidP="00920765">
            <w:pPr>
              <w:numPr>
                <w:ilvl w:val="0"/>
                <w:numId w:val="56"/>
              </w:numPr>
              <w:rPr>
                <w:rFonts w:ascii="Courier New" w:hAnsi="Courier New" w:cs="Courier New"/>
                <w:sz w:val="18"/>
                <w:szCs w:val="24"/>
              </w:rPr>
            </w:pPr>
            <w:r>
              <w:rPr>
                <w:rFonts w:ascii="Courier New" w:hAnsi="Courier New" w:cs="Courier New" w:hint="eastAsia"/>
                <w:sz w:val="18"/>
              </w:rPr>
              <w:t>设置的组播地址必须是</w:t>
            </w:r>
            <w:r>
              <w:rPr>
                <w:rFonts w:ascii="Courier New" w:hAnsi="Courier New" w:cs="Courier New"/>
                <w:sz w:val="18"/>
              </w:rPr>
              <w:t>232.0.0.0~232.255.255.255</w:t>
            </w:r>
            <w:r>
              <w:rPr>
                <w:rFonts w:ascii="Courier New" w:hAnsi="Courier New" w:cs="Courier New" w:hint="eastAsia"/>
                <w:sz w:val="18"/>
              </w:rPr>
              <w:t>范围之内。</w:t>
            </w:r>
            <w:r>
              <w:rPr>
                <w:rFonts w:ascii="Courier New" w:hAnsi="Courier New" w:cs="Courier New"/>
                <w:sz w:val="18"/>
              </w:rPr>
              <w:t>(</w:t>
            </w:r>
            <w:r>
              <w:rPr>
                <w:rFonts w:ascii="Courier New" w:hAnsi="Courier New" w:cs="Courier New" w:hint="eastAsia"/>
                <w:sz w:val="18"/>
              </w:rPr>
              <w:t>由于设置的</w:t>
            </w:r>
            <w:r>
              <w:rPr>
                <w:rFonts w:ascii="Courier New" w:hAnsi="Courier New" w:cs="Courier New"/>
                <w:sz w:val="18"/>
              </w:rPr>
              <w:t>ip pim ssm default</w:t>
            </w:r>
            <w:r>
              <w:rPr>
                <w:rFonts w:ascii="Courier New" w:hAnsi="Courier New" w:cs="Courier New" w:hint="eastAsia"/>
                <w:sz w:val="18"/>
              </w:rPr>
              <w:t>只支持这个段的组播地址</w:t>
            </w:r>
            <w:r>
              <w:rPr>
                <w:rFonts w:ascii="Courier New" w:hAnsi="Courier New" w:cs="Courier New"/>
                <w:sz w:val="18"/>
              </w:rPr>
              <w:t>)</w:t>
            </w:r>
          </w:p>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rPr>
              <w:t>输入</w:t>
            </w:r>
            <w:r>
              <w:rPr>
                <w:rFonts w:ascii="Courier New" w:hAnsi="Courier New" w:cs="Courier New"/>
                <w:sz w:val="18"/>
              </w:rPr>
              <w:t>UDP</w:t>
            </w:r>
            <w:r>
              <w:rPr>
                <w:rFonts w:ascii="Courier New" w:hAnsi="Courier New" w:cs="Courier New" w:hint="eastAsia"/>
                <w:sz w:val="18"/>
              </w:rPr>
              <w:t>端口的</w:t>
            </w:r>
            <w:r>
              <w:rPr>
                <w:rFonts w:ascii="Courier New" w:hAnsi="Courier New" w:cs="Courier New"/>
                <w:sz w:val="18"/>
              </w:rPr>
              <w:t>“</w:t>
            </w:r>
            <w:r>
              <w:rPr>
                <w:rFonts w:ascii="Courier New" w:hAnsi="Courier New" w:cs="Courier New" w:hint="eastAsia"/>
                <w:sz w:val="18"/>
              </w:rPr>
              <w:t>过滤模式</w:t>
            </w:r>
            <w:r>
              <w:rPr>
                <w:rFonts w:ascii="Courier New" w:hAnsi="Courier New" w:cs="Courier New"/>
                <w:sz w:val="18"/>
              </w:rPr>
              <w:t>”</w:t>
            </w:r>
            <w:r>
              <w:rPr>
                <w:rFonts w:ascii="Courier New" w:hAnsi="Courier New" w:cs="Courier New" w:hint="eastAsia"/>
                <w:sz w:val="18"/>
              </w:rPr>
              <w:t>必须为</w:t>
            </w:r>
            <w:r>
              <w:rPr>
                <w:rFonts w:ascii="Courier New" w:hAnsi="Courier New" w:cs="Courier New"/>
                <w:sz w:val="18"/>
              </w:rPr>
              <w:t>“INCLUDE”</w:t>
            </w:r>
          </w:p>
          <w:p w:rsidR="00087A82" w:rsidRPr="00CB10D7" w:rsidRDefault="009043A5" w:rsidP="00920765">
            <w:pPr>
              <w:numPr>
                <w:ilvl w:val="0"/>
                <w:numId w:val="56"/>
              </w:numPr>
              <w:rPr>
                <w:rFonts w:ascii="Courier New" w:hAnsi="Courier New" w:cs="Courier New"/>
                <w:sz w:val="18"/>
                <w:szCs w:val="18"/>
              </w:rPr>
            </w:pPr>
            <w:r>
              <w:rPr>
                <w:rFonts w:ascii="Courier New" w:hAnsi="Courier New" w:cs="Courier New" w:hint="eastAsia"/>
                <w:sz w:val="18"/>
              </w:rPr>
              <w:t>待测设备</w:t>
            </w:r>
            <w:r w:rsidR="00D54B4A">
              <w:rPr>
                <w:rFonts w:ascii="Courier New" w:hAnsi="Courier New" w:cs="Courier New" w:hint="eastAsia"/>
                <w:sz w:val="18"/>
              </w:rPr>
              <w:t>卡</w:t>
            </w:r>
            <w:r w:rsidR="00087A82">
              <w:rPr>
                <w:rFonts w:ascii="Courier New" w:hAnsi="Courier New" w:cs="Courier New" w:hint="eastAsia"/>
                <w:sz w:val="18"/>
              </w:rPr>
              <w:t>参数对应接收网口的</w:t>
            </w:r>
            <w:r w:rsidR="00087A82">
              <w:rPr>
                <w:rFonts w:ascii="Courier New" w:hAnsi="Courier New" w:cs="Courier New"/>
                <w:sz w:val="18"/>
              </w:rPr>
              <w:t>IGMP Vesion</w:t>
            </w:r>
            <w:r w:rsidR="00087A82">
              <w:rPr>
                <w:rFonts w:ascii="Courier New" w:hAnsi="Courier New" w:cs="Courier New" w:hint="eastAsia"/>
                <w:sz w:val="18"/>
              </w:rPr>
              <w:t>参数选择为</w:t>
            </w:r>
            <w:r w:rsidR="00087A82">
              <w:rPr>
                <w:rFonts w:ascii="Courier New" w:hAnsi="Courier New" w:cs="Courier New"/>
                <w:sz w:val="18"/>
              </w:rPr>
              <w:t>V3</w:t>
            </w:r>
            <w:r w:rsidR="00087A82">
              <w:rPr>
                <w:rFonts w:ascii="Courier New" w:hAnsi="Courier New" w:cs="Courier New" w:hint="eastAsia"/>
                <w:sz w:val="18"/>
              </w:rPr>
              <w:t>模式</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087A82" w:rsidRDefault="00087A82">
            <w:pPr>
              <w:rPr>
                <w:rFonts w:ascii="Courier New" w:hAnsi="Courier New" w:cs="Courier New"/>
                <w:sz w:val="18"/>
                <w:szCs w:val="24"/>
              </w:rPr>
            </w:pPr>
            <w:r>
              <w:rPr>
                <w:rFonts w:ascii="Courier New" w:hAnsi="Courier New" w:cs="Courier New" w:hint="eastAsia"/>
                <w:sz w:val="18"/>
                <w:szCs w:val="18"/>
              </w:rPr>
              <w:t>设备升级为待测版本，配置路由器</w:t>
            </w:r>
            <w:r>
              <w:rPr>
                <w:rFonts w:ascii="Courier New" w:hAnsi="Courier New" w:cs="Courier New"/>
                <w:sz w:val="18"/>
                <w:szCs w:val="18"/>
              </w:rPr>
              <w:t>IGMP_V3</w:t>
            </w:r>
            <w:r>
              <w:rPr>
                <w:rFonts w:ascii="Courier New" w:hAnsi="Courier New" w:cs="Courier New" w:hint="eastAsia"/>
                <w:sz w:val="18"/>
                <w:szCs w:val="18"/>
              </w:rPr>
              <w:t>模式</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用例编号</w:t>
            </w:r>
          </w:p>
        </w:tc>
        <w:tc>
          <w:tcPr>
            <w:tcW w:w="821"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sz w:val="18"/>
                <w:szCs w:val="24"/>
              </w:rPr>
            </w:pPr>
            <w:r>
              <w:rPr>
                <w:rFonts w:ascii="Courier New" w:hAnsi="Courier New" w:cs="Courier New" w:hint="eastAsia"/>
                <w:b/>
                <w:sz w:val="18"/>
              </w:rPr>
              <w:t>适用</w:t>
            </w:r>
          </w:p>
        </w:tc>
        <w:tc>
          <w:tcPr>
            <w:tcW w:w="970"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hint="eastAsia"/>
                <w:b/>
                <w:sz w:val="18"/>
              </w:rPr>
              <w:t>项目</w:t>
            </w:r>
          </w:p>
        </w:tc>
        <w:tc>
          <w:tcPr>
            <w:tcW w:w="5679" w:type="dxa"/>
            <w:gridSpan w:val="3"/>
            <w:tcBorders>
              <w:top w:val="single" w:sz="4" w:space="0" w:color="auto"/>
              <w:left w:val="single" w:sz="4" w:space="0" w:color="auto"/>
              <w:bottom w:val="single" w:sz="4" w:space="0" w:color="auto"/>
              <w:right w:val="single" w:sz="4" w:space="0" w:color="auto"/>
            </w:tcBorders>
            <w:vAlign w:val="center"/>
          </w:tcPr>
          <w:p w:rsidR="00087A82" w:rsidRDefault="00087A82">
            <w:pPr>
              <w:jc w:val="center"/>
              <w:rPr>
                <w:szCs w:val="24"/>
              </w:rPr>
            </w:pPr>
          </w:p>
        </w:tc>
      </w:tr>
      <w:tr w:rsidR="00087A82" w:rsidTr="00087A82">
        <w:trPr>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087A82" w:rsidRDefault="009B127F">
            <w:pPr>
              <w:jc w:val="center"/>
              <w:rPr>
                <w:rFonts w:ascii="Courier New" w:hAnsi="Courier New" w:cs="Courier New"/>
                <w:b/>
                <w:sz w:val="18"/>
                <w:szCs w:val="24"/>
              </w:rPr>
            </w:pPr>
            <w:r>
              <w:rPr>
                <w:rFonts w:ascii="Courier New" w:hAnsi="Courier New" w:cs="Courier New" w:hint="eastAsia"/>
                <w:sz w:val="18"/>
                <w:szCs w:val="18"/>
              </w:rPr>
              <w:t>统一编写</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b/>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087A82" w:rsidRDefault="00087A82">
            <w:pPr>
              <w:jc w:val="center"/>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操作步骤</w:t>
            </w:r>
          </w:p>
        </w:tc>
        <w:tc>
          <w:tcPr>
            <w:tcW w:w="5679" w:type="dxa"/>
            <w:gridSpan w:val="3"/>
            <w:tcBorders>
              <w:top w:val="single" w:sz="4" w:space="0" w:color="auto"/>
              <w:left w:val="single" w:sz="4" w:space="0" w:color="auto"/>
              <w:bottom w:val="single" w:sz="4" w:space="0" w:color="auto"/>
              <w:right w:val="single" w:sz="4" w:space="0" w:color="auto"/>
            </w:tcBorders>
          </w:tcPr>
          <w:p w:rsidR="00ED45E2" w:rsidRDefault="00ED45E2" w:rsidP="00920765">
            <w:pPr>
              <w:pStyle w:val="aa"/>
              <w:numPr>
                <w:ilvl w:val="0"/>
                <w:numId w:val="57"/>
              </w:numPr>
              <w:ind w:firstLineChars="0"/>
              <w:rPr>
                <w:rFonts w:ascii="Courier New" w:hAnsi="Courier New" w:cs="Courier New"/>
                <w:sz w:val="18"/>
                <w:szCs w:val="18"/>
              </w:rPr>
            </w:pPr>
            <w:r w:rsidRPr="00BE2AE0">
              <w:rPr>
                <w:rFonts w:ascii="Courier New" w:hAnsi="Courier New" w:cs="Courier New" w:hint="eastAsia"/>
                <w:sz w:val="18"/>
                <w:szCs w:val="18"/>
              </w:rPr>
              <w:t>发送设备</w:t>
            </w:r>
            <w:r>
              <w:rPr>
                <w:rFonts w:ascii="Courier New" w:hAnsi="Courier New" w:cs="Courier New" w:hint="eastAsia"/>
                <w:sz w:val="18"/>
                <w:szCs w:val="18"/>
              </w:rPr>
              <w:t>1</w:t>
            </w:r>
            <w:r w:rsidRPr="00BE2AE0">
              <w:rPr>
                <w:rFonts w:ascii="Courier New" w:hAnsi="Courier New" w:cs="Courier New" w:hint="eastAsia"/>
                <w:sz w:val="18"/>
                <w:szCs w:val="18"/>
              </w:rPr>
              <w:t>记为</w:t>
            </w:r>
            <w:r>
              <w:rPr>
                <w:rFonts w:ascii="Courier New" w:hAnsi="Courier New" w:cs="Courier New" w:hint="eastAsia"/>
                <w:sz w:val="18"/>
                <w:szCs w:val="18"/>
              </w:rPr>
              <w:t>TD1</w:t>
            </w:r>
            <w:r w:rsidRPr="00BE2AE0">
              <w:rPr>
                <w:rFonts w:ascii="Courier New" w:hAnsi="Courier New" w:cs="Courier New" w:hint="eastAsia"/>
                <w:sz w:val="18"/>
                <w:szCs w:val="18"/>
              </w:rPr>
              <w:t>,</w:t>
            </w:r>
            <w:r w:rsidRPr="00BE2AE0">
              <w:rPr>
                <w:rFonts w:ascii="Courier New" w:hAnsi="Courier New" w:cs="Courier New" w:hint="eastAsia"/>
                <w:sz w:val="18"/>
                <w:szCs w:val="18"/>
              </w:rPr>
              <w:t>将其网口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192.165.54.137/192.165.54.1;</w:t>
            </w:r>
            <w:r>
              <w:rPr>
                <w:rFonts w:ascii="Courier New" w:hAnsi="Courier New" w:cs="Courier New" w:hint="eastAsia"/>
                <w:sz w:val="18"/>
                <w:szCs w:val="18"/>
              </w:rPr>
              <w:t>发送设备</w:t>
            </w:r>
            <w:r>
              <w:rPr>
                <w:rFonts w:ascii="Courier New" w:hAnsi="Courier New" w:cs="Courier New" w:hint="eastAsia"/>
                <w:sz w:val="18"/>
                <w:szCs w:val="18"/>
              </w:rPr>
              <w:t>2</w:t>
            </w:r>
            <w:r>
              <w:rPr>
                <w:rFonts w:ascii="Courier New" w:hAnsi="Courier New" w:cs="Courier New" w:hint="eastAsia"/>
                <w:sz w:val="18"/>
                <w:szCs w:val="18"/>
              </w:rPr>
              <w:t>记为</w:t>
            </w:r>
            <w:r>
              <w:rPr>
                <w:rFonts w:ascii="Courier New" w:hAnsi="Courier New" w:cs="Courier New" w:hint="eastAsia"/>
                <w:sz w:val="18"/>
                <w:szCs w:val="18"/>
              </w:rPr>
              <w:t>TD2,</w:t>
            </w:r>
            <w:r>
              <w:rPr>
                <w:rFonts w:ascii="Courier New" w:hAnsi="Courier New" w:cs="Courier New" w:hint="eastAsia"/>
                <w:sz w:val="18"/>
                <w:szCs w:val="18"/>
              </w:rPr>
              <w:t>将其网口</w:t>
            </w:r>
            <w:r>
              <w:rPr>
                <w:rFonts w:ascii="Courier New" w:hAnsi="Courier New" w:cs="Courier New" w:hint="eastAsia"/>
                <w:sz w:val="18"/>
                <w:szCs w:val="18"/>
              </w:rPr>
              <w:t>IP</w:t>
            </w:r>
            <w:r>
              <w:rPr>
                <w:rFonts w:ascii="Courier New" w:hAnsi="Courier New" w:cs="Courier New" w:hint="eastAsia"/>
                <w:sz w:val="18"/>
                <w:szCs w:val="18"/>
              </w:rPr>
              <w:t>设置为</w:t>
            </w:r>
            <w:r>
              <w:rPr>
                <w:rFonts w:ascii="Courier New" w:hAnsi="Courier New" w:cs="Courier New" w:hint="eastAsia"/>
                <w:sz w:val="18"/>
                <w:szCs w:val="18"/>
              </w:rPr>
              <w:t>192.165.55.138/192.165.55.1;</w:t>
            </w:r>
            <w:r w:rsidRPr="00BE2AE0">
              <w:rPr>
                <w:rFonts w:ascii="Courier New" w:hAnsi="Courier New" w:cs="Courier New" w:hint="eastAsia"/>
                <w:sz w:val="18"/>
                <w:szCs w:val="18"/>
              </w:rPr>
              <w:t>待测设备网口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192.165.52.136/192.165.53.1</w:t>
            </w:r>
          </w:p>
          <w:p w:rsidR="00ED45E2" w:rsidRDefault="00ED45E2"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设定</w:t>
            </w:r>
            <w:r>
              <w:rPr>
                <w:rFonts w:ascii="Courier New" w:hAnsi="Courier New" w:cs="Courier New" w:hint="eastAsia"/>
                <w:sz w:val="18"/>
                <w:szCs w:val="18"/>
              </w:rPr>
              <w:t>TD1</w:t>
            </w:r>
            <w:r>
              <w:rPr>
                <w:rFonts w:ascii="Courier New" w:hAnsi="Courier New" w:cs="Courier New" w:hint="eastAsia"/>
                <w:sz w:val="18"/>
                <w:szCs w:val="18"/>
              </w:rPr>
              <w:t>设备发送</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个组播流</w:t>
            </w:r>
            <w:r>
              <w:rPr>
                <w:rFonts w:ascii="Courier New" w:hAnsi="Courier New" w:cs="Courier New" w:hint="eastAsia"/>
                <w:sz w:val="18"/>
                <w:szCs w:val="18"/>
              </w:rPr>
              <w:t>(232</w:t>
            </w:r>
            <w:r>
              <w:rPr>
                <w:rFonts w:ascii="Courier New" w:hAnsi="Courier New" w:cs="Courier New" w:hint="eastAsia"/>
                <w:sz w:val="18"/>
                <w:szCs w:val="18"/>
              </w:rPr>
              <w:t>开头的组播地址</w:t>
            </w:r>
            <w:r>
              <w:rPr>
                <w:rFonts w:ascii="Courier New" w:hAnsi="Courier New" w:cs="Courier New" w:hint="eastAsia"/>
                <w:sz w:val="18"/>
                <w:szCs w:val="18"/>
              </w:rPr>
              <w:t>),TD2</w:t>
            </w:r>
            <w:r>
              <w:rPr>
                <w:rFonts w:ascii="Courier New" w:hAnsi="Courier New" w:cs="Courier New" w:hint="eastAsia"/>
                <w:sz w:val="18"/>
                <w:szCs w:val="18"/>
              </w:rPr>
              <w:t>发送和</w:t>
            </w:r>
            <w:r>
              <w:rPr>
                <w:rFonts w:ascii="Courier New" w:hAnsi="Courier New" w:cs="Courier New" w:hint="eastAsia"/>
                <w:sz w:val="18"/>
                <w:szCs w:val="18"/>
              </w:rPr>
              <w:t>TD1</w:t>
            </w:r>
            <w:r>
              <w:rPr>
                <w:rFonts w:ascii="Courier New" w:hAnsi="Courier New" w:cs="Courier New" w:hint="eastAsia"/>
                <w:sz w:val="18"/>
                <w:szCs w:val="18"/>
              </w:rPr>
              <w:t>一样的组播流</w:t>
            </w:r>
          </w:p>
          <w:p w:rsidR="00087A82" w:rsidRDefault="00ED45E2"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待测设备添加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每个端口的接收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端口和</w:t>
            </w:r>
            <w:r>
              <w:rPr>
                <w:rFonts w:ascii="Courier New" w:hAnsi="Courier New" w:cs="Courier New" w:hint="eastAsia"/>
                <w:sz w:val="18"/>
                <w:szCs w:val="18"/>
              </w:rPr>
              <w:t>TransDevice</w:t>
            </w:r>
            <w:r>
              <w:rPr>
                <w:rFonts w:ascii="Courier New" w:hAnsi="Courier New" w:cs="Courier New" w:hint="eastAsia"/>
                <w:sz w:val="18"/>
                <w:szCs w:val="18"/>
              </w:rPr>
              <w:t>设备发送的组播流一一对应</w:t>
            </w:r>
          </w:p>
          <w:p w:rsidR="00ED45E2" w:rsidRDefault="00ED45E2"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选择待测设备接收端口下的接收模式修改为</w:t>
            </w:r>
            <w:r>
              <w:rPr>
                <w:rFonts w:ascii="Courier New" w:hAnsi="Courier New" w:cs="Courier New"/>
                <w:sz w:val="18"/>
                <w:szCs w:val="18"/>
              </w:rPr>
              <w:t>”</w:t>
            </w:r>
            <w:r>
              <w:rPr>
                <w:rFonts w:ascii="Courier New" w:hAnsi="Courier New" w:cs="Courier New" w:hint="eastAsia"/>
                <w:sz w:val="18"/>
                <w:szCs w:val="18"/>
              </w:rPr>
              <w:t>INCLUDE</w:t>
            </w:r>
            <w:r>
              <w:rPr>
                <w:rFonts w:ascii="Courier New" w:hAnsi="Courier New" w:cs="Courier New"/>
                <w:sz w:val="18"/>
                <w:szCs w:val="18"/>
              </w:rPr>
              <w:t>”</w:t>
            </w:r>
            <w:r>
              <w:rPr>
                <w:rFonts w:ascii="Courier New" w:hAnsi="Courier New" w:cs="Courier New" w:hint="eastAsia"/>
                <w:sz w:val="18"/>
                <w:szCs w:val="18"/>
              </w:rPr>
              <w:t>,N</w:t>
            </w:r>
            <w:r>
              <w:rPr>
                <w:rFonts w:ascii="Courier New" w:hAnsi="Courier New" w:cs="Courier New" w:hint="eastAsia"/>
                <w:sz w:val="18"/>
                <w:szCs w:val="18"/>
              </w:rPr>
              <w:t>个端</w:t>
            </w:r>
            <w:r>
              <w:rPr>
                <w:rFonts w:ascii="Courier New" w:hAnsi="Courier New" w:cs="Courier New" w:hint="eastAsia"/>
                <w:sz w:val="18"/>
                <w:szCs w:val="18"/>
              </w:rPr>
              <w:lastRenderedPageBreak/>
              <w:t>口中的前</w:t>
            </w:r>
            <w:r>
              <w:rPr>
                <w:rFonts w:ascii="Courier New" w:hAnsi="Courier New" w:cs="Courier New" w:hint="eastAsia"/>
                <w:sz w:val="18"/>
                <w:szCs w:val="18"/>
              </w:rPr>
              <w:t>M</w:t>
            </w:r>
            <w:r>
              <w:rPr>
                <w:rFonts w:ascii="Courier New" w:hAnsi="Courier New" w:cs="Courier New" w:hint="eastAsia"/>
                <w:sz w:val="18"/>
                <w:szCs w:val="18"/>
              </w:rPr>
              <w:t>个端口</w:t>
            </w:r>
            <w:r>
              <w:rPr>
                <w:rFonts w:ascii="Courier New" w:hAnsi="Courier New" w:cs="Courier New" w:hint="eastAsia"/>
                <w:sz w:val="18"/>
                <w:szCs w:val="18"/>
              </w:rPr>
              <w:t>(N&lt;M)</w:t>
            </w:r>
            <w:r>
              <w:rPr>
                <w:rFonts w:ascii="Courier New" w:hAnsi="Courier New" w:cs="Courier New" w:hint="eastAsia"/>
                <w:sz w:val="18"/>
                <w:szCs w:val="18"/>
              </w:rPr>
              <w:t>的源</w:t>
            </w:r>
            <w:r>
              <w:rPr>
                <w:rFonts w:ascii="Courier New" w:hAnsi="Courier New" w:cs="Courier New" w:hint="eastAsia"/>
                <w:sz w:val="18"/>
                <w:szCs w:val="18"/>
              </w:rPr>
              <w:t>IP1</w:t>
            </w:r>
            <w:r>
              <w:rPr>
                <w:rFonts w:ascii="Courier New" w:hAnsi="Courier New" w:cs="Courier New" w:hint="eastAsia"/>
                <w:sz w:val="18"/>
                <w:szCs w:val="18"/>
              </w:rPr>
              <w:t>设置为</w:t>
            </w:r>
            <w:r>
              <w:rPr>
                <w:rFonts w:ascii="Courier New" w:hAnsi="Courier New" w:cs="Courier New" w:hint="eastAsia"/>
                <w:sz w:val="18"/>
                <w:szCs w:val="18"/>
              </w:rPr>
              <w:t>TD1</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0.0.0.0,</w:t>
            </w:r>
            <w:r>
              <w:rPr>
                <w:rFonts w:ascii="Courier New" w:hAnsi="Courier New" w:cs="Courier New" w:hint="eastAsia"/>
                <w:sz w:val="18"/>
                <w:szCs w:val="18"/>
              </w:rPr>
              <w:t>剩下的</w:t>
            </w:r>
            <w:r>
              <w:rPr>
                <w:rFonts w:ascii="Courier New" w:hAnsi="Courier New" w:cs="Courier New" w:hint="eastAsia"/>
                <w:sz w:val="18"/>
                <w:szCs w:val="18"/>
              </w:rPr>
              <w:t>N-M</w:t>
            </w:r>
            <w:r>
              <w:rPr>
                <w:rFonts w:ascii="Courier New" w:hAnsi="Courier New" w:cs="Courier New" w:hint="eastAsia"/>
                <w:sz w:val="18"/>
                <w:szCs w:val="18"/>
              </w:rPr>
              <w:t>个端口的源</w:t>
            </w:r>
            <w:r>
              <w:rPr>
                <w:rFonts w:ascii="Courier New" w:hAnsi="Courier New" w:cs="Courier New" w:hint="eastAsia"/>
                <w:sz w:val="18"/>
                <w:szCs w:val="18"/>
              </w:rPr>
              <w:t>IP1</w:t>
            </w:r>
            <w:r>
              <w:rPr>
                <w:rFonts w:ascii="Courier New" w:hAnsi="Courier New" w:cs="Courier New" w:hint="eastAsia"/>
                <w:sz w:val="18"/>
                <w:szCs w:val="18"/>
              </w:rPr>
              <w:t>设置为</w:t>
            </w:r>
            <w:r>
              <w:rPr>
                <w:rFonts w:ascii="Courier New" w:hAnsi="Courier New" w:cs="Courier New" w:hint="eastAsia"/>
                <w:sz w:val="18"/>
                <w:szCs w:val="18"/>
              </w:rPr>
              <w:t>TD2</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0.0.0.0</w:t>
            </w:r>
          </w:p>
          <w:p w:rsidR="0061328A" w:rsidRPr="00327A52" w:rsidRDefault="0061328A"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查看待测设备网口级别和端口级别状态信息</w:t>
            </w:r>
          </w:p>
        </w:tc>
      </w:tr>
      <w:tr w:rsidR="00087A82" w:rsidTr="00087A82">
        <w:trPr>
          <w:trHeight w:val="31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预期结果</w:t>
            </w:r>
          </w:p>
        </w:tc>
        <w:tc>
          <w:tcPr>
            <w:tcW w:w="5679" w:type="dxa"/>
            <w:gridSpan w:val="3"/>
            <w:tcBorders>
              <w:top w:val="single" w:sz="4" w:space="0" w:color="auto"/>
              <w:left w:val="single" w:sz="4" w:space="0" w:color="auto"/>
              <w:bottom w:val="single" w:sz="4" w:space="0" w:color="auto"/>
              <w:right w:val="single" w:sz="4" w:space="0" w:color="auto"/>
            </w:tcBorders>
          </w:tcPr>
          <w:p w:rsidR="00ED45E2" w:rsidRDefault="00ED45E2" w:rsidP="00920765">
            <w:pPr>
              <w:numPr>
                <w:ilvl w:val="0"/>
                <w:numId w:val="58"/>
              </w:numPr>
              <w:rPr>
                <w:rFonts w:ascii="Courier New" w:hAnsi="Courier New" w:cs="Courier New"/>
                <w:sz w:val="18"/>
                <w:szCs w:val="24"/>
              </w:rPr>
            </w:pPr>
            <w:r>
              <w:rPr>
                <w:rFonts w:ascii="Courier New" w:hAnsi="Courier New" w:cs="Courier New" w:hint="eastAsia"/>
                <w:sz w:val="18"/>
                <w:szCs w:val="24"/>
              </w:rPr>
              <w:t>设置成功</w:t>
            </w:r>
          </w:p>
          <w:p w:rsidR="00ED45E2" w:rsidRDefault="00ED45E2" w:rsidP="00920765">
            <w:pPr>
              <w:numPr>
                <w:ilvl w:val="0"/>
                <w:numId w:val="58"/>
              </w:numPr>
              <w:rPr>
                <w:rFonts w:ascii="Courier New" w:hAnsi="Courier New" w:cs="Courier New"/>
                <w:sz w:val="18"/>
                <w:szCs w:val="24"/>
              </w:rPr>
            </w:pPr>
            <w:r>
              <w:rPr>
                <w:rFonts w:ascii="Courier New" w:hAnsi="Courier New" w:cs="Courier New" w:hint="eastAsia"/>
                <w:sz w:val="18"/>
                <w:szCs w:val="24"/>
              </w:rPr>
              <w:t>发送设备发送组播流成功</w:t>
            </w:r>
          </w:p>
          <w:p w:rsidR="00ED45E2" w:rsidRDefault="00ED45E2" w:rsidP="00920765">
            <w:pPr>
              <w:numPr>
                <w:ilvl w:val="0"/>
                <w:numId w:val="58"/>
              </w:numPr>
              <w:rPr>
                <w:rFonts w:ascii="Courier New" w:hAnsi="Courier New" w:cs="Courier New"/>
                <w:sz w:val="18"/>
                <w:szCs w:val="24"/>
              </w:rPr>
            </w:pPr>
            <w:r>
              <w:rPr>
                <w:rFonts w:ascii="Courier New" w:hAnsi="Courier New" w:cs="Courier New" w:hint="eastAsia"/>
                <w:sz w:val="18"/>
                <w:szCs w:val="24"/>
              </w:rPr>
              <w:t>待测设备添加端口成功</w:t>
            </w:r>
          </w:p>
          <w:p w:rsidR="00087A82" w:rsidRDefault="0061328A" w:rsidP="00920765">
            <w:pPr>
              <w:numPr>
                <w:ilvl w:val="0"/>
                <w:numId w:val="58"/>
              </w:numPr>
              <w:rPr>
                <w:rFonts w:ascii="Courier New" w:hAnsi="Courier New" w:cs="Courier New"/>
                <w:sz w:val="18"/>
                <w:szCs w:val="24"/>
              </w:rPr>
            </w:pPr>
            <w:r>
              <w:rPr>
                <w:rFonts w:ascii="Courier New" w:hAnsi="Courier New" w:cs="Courier New" w:hint="eastAsia"/>
                <w:sz w:val="18"/>
                <w:szCs w:val="24"/>
              </w:rPr>
              <w:t>待测设备修改接收模式和源</w:t>
            </w:r>
            <w:r>
              <w:rPr>
                <w:rFonts w:ascii="Courier New" w:hAnsi="Courier New" w:cs="Courier New" w:hint="eastAsia"/>
                <w:sz w:val="18"/>
                <w:szCs w:val="24"/>
              </w:rPr>
              <w:t>IP1</w:t>
            </w:r>
            <w:r>
              <w:rPr>
                <w:rFonts w:ascii="Courier New" w:hAnsi="Courier New" w:cs="Courier New" w:hint="eastAsia"/>
                <w:sz w:val="18"/>
                <w:szCs w:val="24"/>
              </w:rPr>
              <w:t>和源</w:t>
            </w:r>
            <w:r>
              <w:rPr>
                <w:rFonts w:ascii="Courier New" w:hAnsi="Courier New" w:cs="Courier New" w:hint="eastAsia"/>
                <w:sz w:val="18"/>
                <w:szCs w:val="24"/>
              </w:rPr>
              <w:t>IP2</w:t>
            </w:r>
            <w:r>
              <w:rPr>
                <w:rFonts w:ascii="Courier New" w:hAnsi="Courier New" w:cs="Courier New" w:hint="eastAsia"/>
                <w:sz w:val="18"/>
                <w:szCs w:val="24"/>
              </w:rPr>
              <w:t>成功</w:t>
            </w:r>
          </w:p>
          <w:p w:rsidR="0061328A" w:rsidRPr="00327A52" w:rsidRDefault="0061328A" w:rsidP="00920765">
            <w:pPr>
              <w:numPr>
                <w:ilvl w:val="0"/>
                <w:numId w:val="58"/>
              </w:numPr>
              <w:rPr>
                <w:rFonts w:ascii="Courier New" w:hAnsi="Courier New" w:cs="Courier New"/>
                <w:sz w:val="18"/>
                <w:szCs w:val="24"/>
              </w:rPr>
            </w:pPr>
            <w:r>
              <w:rPr>
                <w:rFonts w:ascii="Courier New" w:hAnsi="Courier New" w:cs="Courier New" w:hint="eastAsia"/>
                <w:sz w:val="18"/>
                <w:szCs w:val="24"/>
              </w:rPr>
              <w:t>前</w:t>
            </w:r>
            <w:r>
              <w:rPr>
                <w:rFonts w:ascii="Courier New" w:hAnsi="Courier New" w:cs="Courier New" w:hint="eastAsia"/>
                <w:sz w:val="18"/>
                <w:szCs w:val="24"/>
              </w:rPr>
              <w:t>M</w:t>
            </w:r>
            <w:r>
              <w:rPr>
                <w:rFonts w:ascii="Courier New" w:hAnsi="Courier New" w:cs="Courier New" w:hint="eastAsia"/>
                <w:sz w:val="18"/>
                <w:szCs w:val="24"/>
              </w:rPr>
              <w:t>个端口能收到来</w:t>
            </w:r>
            <w:r w:rsidR="00327A52">
              <w:rPr>
                <w:rFonts w:ascii="Courier New" w:hAnsi="Courier New" w:cs="Courier New" w:hint="eastAsia"/>
                <w:sz w:val="18"/>
                <w:szCs w:val="24"/>
              </w:rPr>
              <w:t>自</w:t>
            </w:r>
            <w:r>
              <w:rPr>
                <w:rFonts w:ascii="Courier New" w:hAnsi="Courier New" w:cs="Courier New" w:hint="eastAsia"/>
                <w:sz w:val="18"/>
                <w:szCs w:val="24"/>
              </w:rPr>
              <w:t>TD1</w:t>
            </w:r>
            <w:r>
              <w:rPr>
                <w:rFonts w:ascii="Courier New" w:hAnsi="Courier New" w:cs="Courier New" w:hint="eastAsia"/>
                <w:sz w:val="18"/>
                <w:szCs w:val="24"/>
              </w:rPr>
              <w:t>的组播流</w:t>
            </w:r>
            <w:r w:rsidR="00327A52">
              <w:rPr>
                <w:rFonts w:ascii="Courier New" w:hAnsi="Courier New" w:cs="Courier New" w:hint="eastAsia"/>
                <w:sz w:val="18"/>
                <w:szCs w:val="24"/>
              </w:rPr>
              <w:t>而收不到来自</w:t>
            </w:r>
            <w:r w:rsidR="00327A52">
              <w:rPr>
                <w:rFonts w:ascii="Courier New" w:hAnsi="Courier New" w:cs="Courier New" w:hint="eastAsia"/>
                <w:sz w:val="18"/>
                <w:szCs w:val="24"/>
              </w:rPr>
              <w:t>TD2</w:t>
            </w:r>
            <w:r w:rsidR="00327A52">
              <w:rPr>
                <w:rFonts w:ascii="Courier New" w:hAnsi="Courier New" w:cs="Courier New" w:hint="eastAsia"/>
                <w:sz w:val="18"/>
                <w:szCs w:val="24"/>
              </w:rPr>
              <w:t>的组播流</w:t>
            </w:r>
            <w:r>
              <w:rPr>
                <w:rFonts w:ascii="Courier New" w:hAnsi="Courier New" w:cs="Courier New" w:hint="eastAsia"/>
                <w:sz w:val="18"/>
                <w:szCs w:val="24"/>
              </w:rPr>
              <w:t>,</w:t>
            </w:r>
            <w:r>
              <w:rPr>
                <w:rFonts w:ascii="Courier New" w:hAnsi="Courier New" w:cs="Courier New" w:hint="eastAsia"/>
                <w:sz w:val="18"/>
                <w:szCs w:val="24"/>
              </w:rPr>
              <w:t>后</w:t>
            </w:r>
            <w:r>
              <w:rPr>
                <w:rFonts w:ascii="Courier New" w:hAnsi="Courier New" w:cs="Courier New" w:hint="eastAsia"/>
                <w:sz w:val="18"/>
                <w:szCs w:val="24"/>
              </w:rPr>
              <w:t>N-M</w:t>
            </w:r>
            <w:r>
              <w:rPr>
                <w:rFonts w:ascii="Courier New" w:hAnsi="Courier New" w:cs="Courier New" w:hint="eastAsia"/>
                <w:sz w:val="18"/>
                <w:szCs w:val="24"/>
              </w:rPr>
              <w:t>个端口能收到来之</w:t>
            </w:r>
            <w:r>
              <w:rPr>
                <w:rFonts w:ascii="Courier New" w:hAnsi="Courier New" w:cs="Courier New" w:hint="eastAsia"/>
                <w:sz w:val="18"/>
                <w:szCs w:val="24"/>
              </w:rPr>
              <w:t>TD2</w:t>
            </w:r>
            <w:r>
              <w:rPr>
                <w:rFonts w:ascii="Courier New" w:hAnsi="Courier New" w:cs="Courier New" w:hint="eastAsia"/>
                <w:sz w:val="18"/>
                <w:szCs w:val="24"/>
              </w:rPr>
              <w:t>的组播流</w:t>
            </w:r>
            <w:r w:rsidR="00327A52">
              <w:rPr>
                <w:rFonts w:ascii="Courier New" w:hAnsi="Courier New" w:cs="Courier New" w:hint="eastAsia"/>
                <w:sz w:val="18"/>
                <w:szCs w:val="24"/>
              </w:rPr>
              <w:t>而收不到来自</w:t>
            </w:r>
            <w:r w:rsidR="00327A52">
              <w:rPr>
                <w:rFonts w:ascii="Courier New" w:hAnsi="Courier New" w:cs="Courier New" w:hint="eastAsia"/>
                <w:sz w:val="18"/>
                <w:szCs w:val="24"/>
              </w:rPr>
              <w:t>TD1</w:t>
            </w:r>
            <w:r w:rsidR="00327A52">
              <w:rPr>
                <w:rFonts w:ascii="Courier New" w:hAnsi="Courier New" w:cs="Courier New" w:hint="eastAsia"/>
                <w:sz w:val="18"/>
                <w:szCs w:val="24"/>
              </w:rPr>
              <w:t>的组播流</w:t>
            </w:r>
          </w:p>
        </w:tc>
      </w:tr>
      <w:tr w:rsidR="00087A82" w:rsidTr="00087A8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实际输出</w:t>
            </w:r>
          </w:p>
        </w:tc>
        <w:tc>
          <w:tcPr>
            <w:tcW w:w="5679" w:type="dxa"/>
            <w:gridSpan w:val="3"/>
            <w:tcBorders>
              <w:top w:val="single" w:sz="4" w:space="0" w:color="auto"/>
              <w:left w:val="single" w:sz="4" w:space="0" w:color="auto"/>
              <w:bottom w:val="single" w:sz="4" w:space="0" w:color="auto"/>
              <w:right w:val="single" w:sz="4" w:space="0" w:color="auto"/>
            </w:tcBorders>
          </w:tcPr>
          <w:p w:rsidR="00087A82" w:rsidRDefault="00087A82">
            <w:pPr>
              <w:rPr>
                <w:rFonts w:ascii="Courier New" w:hAnsi="Courier New" w:cs="Courier New"/>
                <w:sz w:val="18"/>
                <w:szCs w:val="18"/>
              </w:rPr>
            </w:pPr>
          </w:p>
        </w:tc>
      </w:tr>
      <w:tr w:rsidR="00087A82" w:rsidTr="00087A8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备注</w:t>
            </w:r>
          </w:p>
        </w:tc>
        <w:tc>
          <w:tcPr>
            <w:tcW w:w="5679" w:type="dxa"/>
            <w:gridSpan w:val="3"/>
            <w:tcBorders>
              <w:top w:val="single" w:sz="4" w:space="0" w:color="auto"/>
              <w:left w:val="single" w:sz="4" w:space="0" w:color="auto"/>
              <w:bottom w:val="single" w:sz="4" w:space="0" w:color="auto"/>
              <w:right w:val="single" w:sz="4" w:space="0" w:color="auto"/>
            </w:tcBorders>
          </w:tcPr>
          <w:p w:rsidR="00087A82" w:rsidRDefault="00087A82">
            <w:pPr>
              <w:rPr>
                <w:rFonts w:ascii="Courier New" w:hAnsi="Courier New" w:cs="Courier New"/>
                <w:sz w:val="18"/>
                <w:szCs w:val="18"/>
              </w:rPr>
            </w:pPr>
          </w:p>
        </w:tc>
      </w:tr>
      <w:tr w:rsidR="00087A82" w:rsidTr="00087A8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sz w:val="18"/>
                <w:szCs w:val="24"/>
              </w:rPr>
            </w:pPr>
            <w:r>
              <w:rPr>
                <w:rFonts w:ascii="Courier New" w:hAnsi="Courier New" w:cs="Courier New" w:hint="eastAsia"/>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087A82" w:rsidRDefault="00087A82">
            <w:pPr>
              <w:rPr>
                <w:rFonts w:ascii="Courier New" w:hAnsi="Courier New" w:cs="Courier New"/>
                <w:sz w:val="18"/>
                <w:szCs w:val="18"/>
              </w:rPr>
            </w:pPr>
          </w:p>
        </w:tc>
      </w:tr>
      <w:tr w:rsidR="00087A82" w:rsidTr="00087A82">
        <w:trPr>
          <w:trHeight w:val="285"/>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087A82" w:rsidRDefault="00087A82">
            <w:pPr>
              <w:rPr>
                <w:rFonts w:ascii="Courier New" w:hAnsi="Courier New" w:cs="Courier New"/>
                <w:sz w:val="18"/>
                <w:szCs w:val="18"/>
              </w:rPr>
            </w:pPr>
            <w:r>
              <w:rPr>
                <w:rFonts w:ascii="Courier New" w:hAnsi="Courier New" w:cs="Courier New"/>
                <w:sz w:val="18"/>
                <w:szCs w:val="18"/>
              </w:rPr>
              <w:t>IGMP_V3</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bl>
    <w:p w:rsidR="002E20B0" w:rsidRPr="00087A82" w:rsidRDefault="002E20B0" w:rsidP="00F479D8"/>
    <w:p w:rsidR="00F81DDA" w:rsidRDefault="00F81DDA" w:rsidP="00F81DDA">
      <w:pPr>
        <w:pStyle w:val="4"/>
      </w:pPr>
      <w:bookmarkStart w:id="165" w:name="_6.2.3.3.__IGMP"/>
      <w:bookmarkStart w:id="166" w:name="_Toc396464107"/>
      <w:bookmarkEnd w:id="165"/>
      <w:r>
        <w:rPr>
          <w:rFonts w:hint="eastAsia"/>
        </w:rPr>
        <w:t>6.2.</w:t>
      </w:r>
      <w:r w:rsidR="002A4576">
        <w:rPr>
          <w:rFonts w:hint="eastAsia"/>
        </w:rPr>
        <w:t>3</w:t>
      </w:r>
      <w:r>
        <w:rPr>
          <w:rFonts w:hint="eastAsia"/>
        </w:rPr>
        <w:t>.</w:t>
      </w:r>
      <w:r w:rsidR="002A4576">
        <w:rPr>
          <w:rFonts w:hint="eastAsia"/>
        </w:rPr>
        <w:t>3</w:t>
      </w:r>
      <w:r>
        <w:rPr>
          <w:rFonts w:hint="eastAsia"/>
        </w:rPr>
        <w:t>.  IGMP v2</w:t>
      </w:r>
      <w:r>
        <w:rPr>
          <w:rFonts w:hint="eastAsia"/>
        </w:rPr>
        <w:t>功能测试</w:t>
      </w:r>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1"/>
        <w:gridCol w:w="970"/>
        <w:gridCol w:w="1081"/>
        <w:gridCol w:w="1503"/>
        <w:gridCol w:w="946"/>
        <w:gridCol w:w="3230"/>
      </w:tblGrid>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8D6F52" w:rsidRDefault="008D6F52">
            <w:pPr>
              <w:rPr>
                <w:rFonts w:ascii="Courier New" w:hAnsi="Courier New" w:cs="Courier New"/>
                <w:sz w:val="18"/>
                <w:szCs w:val="18"/>
              </w:rPr>
            </w:pPr>
            <w:r>
              <w:rPr>
                <w:rFonts w:ascii="Courier New" w:hAnsi="Courier New" w:cs="Courier New"/>
                <w:sz w:val="18"/>
                <w:szCs w:val="18"/>
              </w:rPr>
              <w:t>IGMP_V2</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b/>
                <w:sz w:val="18"/>
                <w:szCs w:val="18"/>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sz w:val="18"/>
                <w:szCs w:val="18"/>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18"/>
              </w:rPr>
            </w:pPr>
            <w:r>
              <w:rPr>
                <w:rFonts w:ascii="Courier New" w:hAnsi="Courier New" w:cs="Courier New" w:hint="eastAsia"/>
                <w:b/>
                <w:sz w:val="18"/>
              </w:rPr>
              <w:t>测试项目描述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8D6F52" w:rsidRDefault="008D6F52" w:rsidP="00661A9F">
            <w:pPr>
              <w:rPr>
                <w:rFonts w:ascii="Courier New" w:hAnsi="Courier New" w:cs="Courier New"/>
                <w:sz w:val="18"/>
                <w:szCs w:val="18"/>
              </w:rPr>
            </w:pPr>
            <w:r>
              <w:rPr>
                <w:rFonts w:ascii="Courier New" w:hAnsi="Courier New" w:cs="Courier New" w:hint="eastAsia"/>
                <w:sz w:val="18"/>
                <w:szCs w:val="18"/>
              </w:rPr>
              <w:t>测试</w:t>
            </w:r>
            <w:r w:rsidR="00661A9F">
              <w:rPr>
                <w:rFonts w:ascii="Courier New" w:hAnsi="Courier New" w:cs="Courier New" w:hint="eastAsia"/>
                <w:sz w:val="18"/>
                <w:szCs w:val="18"/>
              </w:rPr>
              <w:t>千兆类产品</w:t>
            </w:r>
            <w:r>
              <w:rPr>
                <w:rFonts w:ascii="Courier New" w:hAnsi="Courier New" w:cs="Courier New" w:hint="eastAsia"/>
                <w:sz w:val="18"/>
                <w:szCs w:val="18"/>
              </w:rPr>
              <w:t>通过</w:t>
            </w:r>
            <w:r>
              <w:rPr>
                <w:rFonts w:ascii="Courier New" w:hAnsi="Courier New" w:cs="Courier New"/>
                <w:sz w:val="18"/>
                <w:szCs w:val="18"/>
              </w:rPr>
              <w:t>IGMP_V2</w:t>
            </w:r>
            <w:r>
              <w:rPr>
                <w:rFonts w:ascii="Courier New" w:hAnsi="Courier New" w:cs="Courier New" w:hint="eastAsia"/>
                <w:sz w:val="18"/>
                <w:szCs w:val="18"/>
              </w:rPr>
              <w:t>协议加入</w:t>
            </w:r>
            <w:r>
              <w:rPr>
                <w:rFonts w:ascii="Courier New" w:hAnsi="Courier New" w:cs="Courier New"/>
                <w:sz w:val="18"/>
                <w:szCs w:val="18"/>
              </w:rPr>
              <w:t>/</w:t>
            </w:r>
            <w:r>
              <w:rPr>
                <w:rFonts w:ascii="Courier New" w:hAnsi="Courier New" w:cs="Courier New" w:hint="eastAsia"/>
                <w:sz w:val="18"/>
                <w:szCs w:val="18"/>
              </w:rPr>
              <w:t>离开特定组播组</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8D6F52" w:rsidRDefault="00BC2A14">
            <w:pPr>
              <w:rPr>
                <w:rFonts w:ascii="Courier New" w:hAnsi="Courier New" w:cs="Courier New"/>
                <w:sz w:val="18"/>
                <w:szCs w:val="18"/>
              </w:rPr>
            </w:pPr>
            <w:r>
              <w:rPr>
                <w:rFonts w:ascii="Courier New" w:hAnsi="Courier New" w:cs="Courier New" w:hint="eastAsia"/>
                <w:sz w:val="18"/>
                <w:szCs w:val="18"/>
              </w:rPr>
              <w:t>千兆类产品</w:t>
            </w:r>
            <w:r w:rsidR="008D6F52">
              <w:rPr>
                <w:rFonts w:ascii="Courier New" w:hAnsi="Courier New" w:cs="Courier New" w:hint="eastAsia"/>
                <w:sz w:val="18"/>
                <w:szCs w:val="18"/>
              </w:rPr>
              <w:t>对</w:t>
            </w:r>
            <w:r w:rsidR="008D6F52">
              <w:rPr>
                <w:rFonts w:ascii="Courier New" w:hAnsi="Courier New" w:cs="Courier New"/>
                <w:sz w:val="18"/>
                <w:szCs w:val="18"/>
              </w:rPr>
              <w:t>IGMP_V2</w:t>
            </w:r>
            <w:r w:rsidR="008D6F52">
              <w:rPr>
                <w:rFonts w:ascii="Courier New" w:hAnsi="Courier New" w:cs="Courier New" w:hint="eastAsia"/>
                <w:sz w:val="18"/>
                <w:szCs w:val="18"/>
              </w:rPr>
              <w:t>协议的支持</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8D6F52" w:rsidRDefault="008D6F52" w:rsidP="00920765">
            <w:pPr>
              <w:numPr>
                <w:ilvl w:val="0"/>
                <w:numId w:val="59"/>
              </w:numPr>
              <w:rPr>
                <w:rFonts w:ascii="Courier New" w:hAnsi="Courier New" w:cs="Courier New"/>
                <w:sz w:val="18"/>
                <w:szCs w:val="18"/>
              </w:rPr>
            </w:pPr>
            <w:r>
              <w:rPr>
                <w:rFonts w:ascii="Courier New" w:hAnsi="Courier New" w:cs="Courier New" w:hint="eastAsia"/>
                <w:sz w:val="18"/>
                <w:szCs w:val="18"/>
              </w:rPr>
              <w:t>设备升级为待测版本</w:t>
            </w:r>
          </w:p>
          <w:p w:rsidR="008D6F52" w:rsidRDefault="008D6F52" w:rsidP="00920765">
            <w:pPr>
              <w:numPr>
                <w:ilvl w:val="0"/>
                <w:numId w:val="59"/>
              </w:numPr>
              <w:rPr>
                <w:rFonts w:ascii="Courier New" w:hAnsi="Courier New" w:cs="Courier New"/>
                <w:sz w:val="18"/>
                <w:szCs w:val="18"/>
              </w:rPr>
            </w:pPr>
            <w:r>
              <w:rPr>
                <w:rFonts w:ascii="Courier New" w:hAnsi="Courier New" w:cs="Courier New" w:hint="eastAsia"/>
                <w:sz w:val="18"/>
                <w:szCs w:val="18"/>
              </w:rPr>
              <w:t>配置路由器</w:t>
            </w:r>
            <w:r>
              <w:rPr>
                <w:rFonts w:ascii="Courier New" w:hAnsi="Courier New" w:cs="Courier New"/>
                <w:sz w:val="18"/>
                <w:szCs w:val="18"/>
              </w:rPr>
              <w:t>IGMP_V2</w:t>
            </w:r>
            <w:r>
              <w:rPr>
                <w:rFonts w:ascii="Courier New" w:hAnsi="Courier New" w:cs="Courier New" w:hint="eastAsia"/>
                <w:sz w:val="18"/>
                <w:szCs w:val="18"/>
              </w:rPr>
              <w:t>模式</w:t>
            </w:r>
          </w:p>
          <w:p w:rsidR="008D6F52" w:rsidRDefault="008D6F52" w:rsidP="00920765">
            <w:pPr>
              <w:numPr>
                <w:ilvl w:val="0"/>
                <w:numId w:val="59"/>
              </w:numPr>
              <w:rPr>
                <w:rFonts w:ascii="Courier New" w:hAnsi="Courier New" w:cs="Courier New"/>
                <w:sz w:val="18"/>
                <w:szCs w:val="18"/>
              </w:rPr>
            </w:pPr>
            <w:r>
              <w:rPr>
                <w:rFonts w:ascii="Courier New" w:hAnsi="Courier New" w:cs="Courier New" w:hint="eastAsia"/>
                <w:sz w:val="18"/>
                <w:szCs w:val="18"/>
              </w:rPr>
              <w:t>保持网络畅通</w:t>
            </w:r>
          </w:p>
          <w:p w:rsidR="008D6F52" w:rsidRDefault="008D6F52" w:rsidP="00920765">
            <w:pPr>
              <w:numPr>
                <w:ilvl w:val="0"/>
                <w:numId w:val="59"/>
              </w:numPr>
              <w:rPr>
                <w:rFonts w:ascii="Courier New" w:hAnsi="Courier New" w:cs="Courier New"/>
                <w:sz w:val="18"/>
                <w:szCs w:val="24"/>
              </w:rPr>
            </w:pPr>
            <w:r>
              <w:rPr>
                <w:rFonts w:ascii="Courier New" w:hAnsi="Courier New" w:cs="Courier New"/>
                <w:sz w:val="18"/>
              </w:rPr>
              <w:t>“</w:t>
            </w:r>
            <w:r>
              <w:rPr>
                <w:rFonts w:ascii="Courier New" w:hAnsi="Courier New" w:cs="Courier New" w:hint="eastAsia"/>
                <w:sz w:val="18"/>
              </w:rPr>
              <w:t>源</w:t>
            </w:r>
            <w:r>
              <w:rPr>
                <w:rFonts w:ascii="Courier New" w:hAnsi="Courier New" w:cs="Courier New"/>
                <w:sz w:val="18"/>
              </w:rPr>
              <w:t>IP</w:t>
            </w:r>
            <w:r>
              <w:rPr>
                <w:rFonts w:ascii="Courier New" w:hAnsi="Courier New" w:cs="Courier New" w:hint="eastAsia"/>
                <w:sz w:val="18"/>
              </w:rPr>
              <w:t>过滤模式</w:t>
            </w:r>
            <w:r>
              <w:rPr>
                <w:rFonts w:ascii="Courier New" w:hAnsi="Courier New" w:cs="Courier New"/>
                <w:sz w:val="18"/>
              </w:rPr>
              <w:t>”</w:t>
            </w:r>
            <w:r>
              <w:rPr>
                <w:rFonts w:ascii="Courier New" w:hAnsi="Courier New" w:cs="Courier New" w:hint="eastAsia"/>
                <w:sz w:val="18"/>
              </w:rPr>
              <w:t>必须为</w:t>
            </w:r>
            <w:r>
              <w:rPr>
                <w:rFonts w:ascii="Courier New" w:hAnsi="Courier New" w:cs="Courier New"/>
                <w:sz w:val="18"/>
              </w:rPr>
              <w:t>“Exclude”,“IP</w:t>
            </w:r>
            <w:r>
              <w:rPr>
                <w:rFonts w:ascii="Courier New" w:hAnsi="Courier New" w:cs="Courier New" w:hint="eastAsia"/>
                <w:sz w:val="18"/>
              </w:rPr>
              <w:t>地址</w:t>
            </w:r>
            <w:r>
              <w:rPr>
                <w:rFonts w:ascii="Courier New" w:hAnsi="Courier New" w:cs="Courier New"/>
                <w:sz w:val="18"/>
              </w:rPr>
              <w:t>”</w:t>
            </w:r>
            <w:r>
              <w:rPr>
                <w:rFonts w:ascii="Courier New" w:hAnsi="Courier New" w:cs="Courier New" w:hint="eastAsia"/>
                <w:sz w:val="18"/>
              </w:rPr>
              <w:t>全部设置为</w:t>
            </w:r>
            <w:r>
              <w:rPr>
                <w:rFonts w:ascii="Courier New" w:hAnsi="Courier New" w:cs="Courier New"/>
                <w:sz w:val="18"/>
              </w:rPr>
              <w:t>0.0.0.0</w:t>
            </w:r>
          </w:p>
          <w:p w:rsidR="008D6F52" w:rsidRPr="00661A9F" w:rsidRDefault="009F59AC" w:rsidP="00920765">
            <w:pPr>
              <w:numPr>
                <w:ilvl w:val="0"/>
                <w:numId w:val="59"/>
              </w:numPr>
              <w:rPr>
                <w:rFonts w:ascii="Courier New" w:hAnsi="Courier New" w:cs="Courier New"/>
                <w:sz w:val="18"/>
                <w:szCs w:val="18"/>
              </w:rPr>
            </w:pPr>
            <w:r>
              <w:rPr>
                <w:rFonts w:ascii="Courier New" w:hAnsi="Courier New" w:cs="Courier New" w:hint="eastAsia"/>
                <w:sz w:val="18"/>
              </w:rPr>
              <w:t>待测设备</w:t>
            </w:r>
            <w:r w:rsidR="008D6F52">
              <w:rPr>
                <w:rFonts w:ascii="Courier New" w:hAnsi="Courier New" w:cs="Courier New" w:hint="eastAsia"/>
                <w:sz w:val="18"/>
              </w:rPr>
              <w:t>卡参数对应接收网口的</w:t>
            </w:r>
            <w:r w:rsidR="008D6F52">
              <w:rPr>
                <w:rFonts w:ascii="Courier New" w:hAnsi="Courier New" w:cs="Courier New"/>
                <w:sz w:val="18"/>
              </w:rPr>
              <w:t>IGMP Vesion</w:t>
            </w:r>
            <w:r w:rsidR="008D6F52">
              <w:rPr>
                <w:rFonts w:ascii="Courier New" w:hAnsi="Courier New" w:cs="Courier New" w:hint="eastAsia"/>
                <w:sz w:val="18"/>
              </w:rPr>
              <w:t>参数选择为</w:t>
            </w:r>
            <w:r w:rsidR="008D6F52">
              <w:rPr>
                <w:rFonts w:ascii="Courier New" w:hAnsi="Courier New" w:cs="Courier New"/>
                <w:sz w:val="18"/>
              </w:rPr>
              <w:t>V2</w:t>
            </w:r>
            <w:r w:rsidR="008D6F52">
              <w:rPr>
                <w:rFonts w:ascii="Courier New" w:hAnsi="Courier New" w:cs="Courier New" w:hint="eastAsia"/>
                <w:sz w:val="18"/>
              </w:rPr>
              <w:t>模式</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用例编号</w:t>
            </w:r>
          </w:p>
        </w:tc>
        <w:tc>
          <w:tcPr>
            <w:tcW w:w="821"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sz w:val="18"/>
                <w:szCs w:val="24"/>
              </w:rPr>
            </w:pPr>
            <w:r>
              <w:rPr>
                <w:rFonts w:ascii="Courier New" w:hAnsi="Courier New" w:cs="Courier New" w:hint="eastAsia"/>
                <w:b/>
                <w:sz w:val="18"/>
              </w:rPr>
              <w:t>适用</w:t>
            </w:r>
          </w:p>
        </w:tc>
        <w:tc>
          <w:tcPr>
            <w:tcW w:w="970"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项目</w:t>
            </w:r>
          </w:p>
        </w:tc>
        <w:tc>
          <w:tcPr>
            <w:tcW w:w="5679" w:type="dxa"/>
            <w:gridSpan w:val="3"/>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内容</w:t>
            </w:r>
          </w:p>
        </w:tc>
      </w:tr>
      <w:tr w:rsidR="008D6F52" w:rsidTr="008D6F52">
        <w:trPr>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8D6F52" w:rsidRDefault="008D56C3">
            <w:pPr>
              <w:jc w:val="center"/>
              <w:rPr>
                <w:rFonts w:ascii="Courier New" w:hAnsi="Courier New" w:cs="Courier New"/>
                <w:b/>
                <w:sz w:val="18"/>
                <w:szCs w:val="24"/>
              </w:rPr>
            </w:pPr>
            <w:r>
              <w:rPr>
                <w:rFonts w:ascii="Courier New" w:hAnsi="Courier New" w:cs="Courier New" w:hint="eastAsia"/>
                <w:sz w:val="18"/>
                <w:szCs w:val="18"/>
              </w:rPr>
              <w:t>统一编写</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b/>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8D6F52" w:rsidRDefault="008D6F52">
            <w:pPr>
              <w:jc w:val="center"/>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操作步骤</w:t>
            </w:r>
          </w:p>
        </w:tc>
        <w:tc>
          <w:tcPr>
            <w:tcW w:w="5679" w:type="dxa"/>
            <w:gridSpan w:val="3"/>
            <w:tcBorders>
              <w:top w:val="single" w:sz="4" w:space="0" w:color="auto"/>
              <w:left w:val="single" w:sz="4" w:space="0" w:color="auto"/>
              <w:bottom w:val="single" w:sz="4" w:space="0" w:color="auto"/>
              <w:right w:val="single" w:sz="4" w:space="0" w:color="auto"/>
            </w:tcBorders>
          </w:tcPr>
          <w:p w:rsidR="00224F91" w:rsidRDefault="00224F91"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关闭交换机</w:t>
            </w:r>
            <w:r>
              <w:rPr>
                <w:rFonts w:ascii="Courier New" w:hAnsi="Courier New" w:cs="Courier New" w:hint="eastAsia"/>
                <w:sz w:val="18"/>
                <w:szCs w:val="18"/>
              </w:rPr>
              <w:t>igmp snooping</w:t>
            </w:r>
          </w:p>
          <w:p w:rsidR="0045766D" w:rsidRDefault="0045766D" w:rsidP="00920765">
            <w:pPr>
              <w:pStyle w:val="aa"/>
              <w:numPr>
                <w:ilvl w:val="0"/>
                <w:numId w:val="60"/>
              </w:numPr>
              <w:ind w:firstLineChars="0"/>
              <w:rPr>
                <w:rFonts w:ascii="Courier New" w:hAnsi="Courier New" w:cs="Courier New"/>
                <w:sz w:val="18"/>
                <w:szCs w:val="18"/>
              </w:rPr>
            </w:pPr>
            <w:r w:rsidRPr="00BE2AE0">
              <w:rPr>
                <w:rFonts w:ascii="Courier New" w:hAnsi="Courier New" w:cs="Courier New" w:hint="eastAsia"/>
                <w:sz w:val="18"/>
                <w:szCs w:val="18"/>
              </w:rPr>
              <w:t>发送设备</w:t>
            </w:r>
            <w:r>
              <w:rPr>
                <w:rFonts w:ascii="Courier New" w:hAnsi="Courier New" w:cs="Courier New" w:hint="eastAsia"/>
                <w:sz w:val="18"/>
                <w:szCs w:val="18"/>
              </w:rPr>
              <w:t>1</w:t>
            </w:r>
            <w:r w:rsidRPr="00BE2AE0">
              <w:rPr>
                <w:rFonts w:ascii="Courier New" w:hAnsi="Courier New" w:cs="Courier New" w:hint="eastAsia"/>
                <w:sz w:val="18"/>
                <w:szCs w:val="18"/>
              </w:rPr>
              <w:t>记为</w:t>
            </w:r>
            <w:r>
              <w:rPr>
                <w:rFonts w:ascii="Courier New" w:hAnsi="Courier New" w:cs="Courier New" w:hint="eastAsia"/>
                <w:sz w:val="18"/>
                <w:szCs w:val="18"/>
              </w:rPr>
              <w:t>TD1</w:t>
            </w:r>
            <w:r w:rsidRPr="00BE2AE0">
              <w:rPr>
                <w:rFonts w:ascii="Courier New" w:hAnsi="Courier New" w:cs="Courier New" w:hint="eastAsia"/>
                <w:sz w:val="18"/>
                <w:szCs w:val="18"/>
              </w:rPr>
              <w:t>,</w:t>
            </w:r>
            <w:r w:rsidRPr="00BE2AE0">
              <w:rPr>
                <w:rFonts w:ascii="Courier New" w:hAnsi="Courier New" w:cs="Courier New" w:hint="eastAsia"/>
                <w:sz w:val="18"/>
                <w:szCs w:val="18"/>
              </w:rPr>
              <w:t>将其网口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192.165.54.137/192.165.54.1;</w:t>
            </w:r>
            <w:r>
              <w:rPr>
                <w:rFonts w:ascii="Courier New" w:hAnsi="Courier New" w:cs="Courier New" w:hint="eastAsia"/>
                <w:sz w:val="18"/>
                <w:szCs w:val="18"/>
              </w:rPr>
              <w:t>发送设备</w:t>
            </w:r>
            <w:r>
              <w:rPr>
                <w:rFonts w:ascii="Courier New" w:hAnsi="Courier New" w:cs="Courier New" w:hint="eastAsia"/>
                <w:sz w:val="18"/>
                <w:szCs w:val="18"/>
              </w:rPr>
              <w:t>2</w:t>
            </w:r>
            <w:r>
              <w:rPr>
                <w:rFonts w:ascii="Courier New" w:hAnsi="Courier New" w:cs="Courier New" w:hint="eastAsia"/>
                <w:sz w:val="18"/>
                <w:szCs w:val="18"/>
              </w:rPr>
              <w:t>记为</w:t>
            </w:r>
            <w:r>
              <w:rPr>
                <w:rFonts w:ascii="Courier New" w:hAnsi="Courier New" w:cs="Courier New" w:hint="eastAsia"/>
                <w:sz w:val="18"/>
                <w:szCs w:val="18"/>
              </w:rPr>
              <w:t>TD2,</w:t>
            </w:r>
            <w:r>
              <w:rPr>
                <w:rFonts w:ascii="Courier New" w:hAnsi="Courier New" w:cs="Courier New" w:hint="eastAsia"/>
                <w:sz w:val="18"/>
                <w:szCs w:val="18"/>
              </w:rPr>
              <w:t>将其网口</w:t>
            </w:r>
            <w:r>
              <w:rPr>
                <w:rFonts w:ascii="Courier New" w:hAnsi="Courier New" w:cs="Courier New" w:hint="eastAsia"/>
                <w:sz w:val="18"/>
                <w:szCs w:val="18"/>
              </w:rPr>
              <w:t>IP</w:t>
            </w:r>
            <w:r>
              <w:rPr>
                <w:rFonts w:ascii="Courier New" w:hAnsi="Courier New" w:cs="Courier New" w:hint="eastAsia"/>
                <w:sz w:val="18"/>
                <w:szCs w:val="18"/>
              </w:rPr>
              <w:t>设置为</w:t>
            </w:r>
            <w:r>
              <w:rPr>
                <w:rFonts w:ascii="Courier New" w:hAnsi="Courier New" w:cs="Courier New" w:hint="eastAsia"/>
                <w:sz w:val="18"/>
                <w:szCs w:val="18"/>
              </w:rPr>
              <w:t>192.165.55.138/192.165.55.1;</w:t>
            </w:r>
            <w:r w:rsidRPr="00BE2AE0">
              <w:rPr>
                <w:rFonts w:ascii="Courier New" w:hAnsi="Courier New" w:cs="Courier New" w:hint="eastAsia"/>
                <w:sz w:val="18"/>
                <w:szCs w:val="18"/>
              </w:rPr>
              <w:t>待测设备网口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192.165.52.136/192.165.53.1</w:t>
            </w:r>
          </w:p>
          <w:p w:rsidR="008D6F52"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设定</w:t>
            </w:r>
            <w:r>
              <w:rPr>
                <w:rFonts w:ascii="Courier New" w:hAnsi="Courier New" w:cs="Courier New" w:hint="eastAsia"/>
                <w:sz w:val="18"/>
                <w:szCs w:val="18"/>
              </w:rPr>
              <w:t>TD1</w:t>
            </w:r>
            <w:r>
              <w:rPr>
                <w:rFonts w:ascii="Courier New" w:hAnsi="Courier New" w:cs="Courier New" w:hint="eastAsia"/>
                <w:sz w:val="18"/>
                <w:szCs w:val="18"/>
              </w:rPr>
              <w:t>设备发送</w:t>
            </w:r>
            <w:r>
              <w:rPr>
                <w:rFonts w:ascii="Courier New" w:hAnsi="Courier New" w:cs="Courier New" w:hint="eastAsia"/>
                <w:sz w:val="18"/>
                <w:szCs w:val="18"/>
              </w:rPr>
              <w:t>N/2(N&gt;=1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个组播流</w:t>
            </w:r>
            <w:r>
              <w:rPr>
                <w:rFonts w:ascii="Courier New" w:hAnsi="Courier New" w:cs="Courier New" w:hint="eastAsia"/>
                <w:sz w:val="18"/>
                <w:szCs w:val="18"/>
              </w:rPr>
              <w:t>,TD2</w:t>
            </w:r>
            <w:r>
              <w:rPr>
                <w:rFonts w:ascii="Courier New" w:hAnsi="Courier New" w:cs="Courier New" w:hint="eastAsia"/>
                <w:sz w:val="18"/>
                <w:szCs w:val="18"/>
              </w:rPr>
              <w:t>发送</w:t>
            </w:r>
            <w:r>
              <w:rPr>
                <w:rFonts w:ascii="Courier New" w:hAnsi="Courier New" w:cs="Courier New" w:hint="eastAsia"/>
                <w:sz w:val="18"/>
                <w:szCs w:val="18"/>
              </w:rPr>
              <w:t>N/2</w:t>
            </w:r>
            <w:r>
              <w:rPr>
                <w:rFonts w:ascii="Courier New" w:hAnsi="Courier New" w:cs="Courier New" w:hint="eastAsia"/>
                <w:sz w:val="18"/>
                <w:szCs w:val="18"/>
              </w:rPr>
              <w:t>个组播流</w:t>
            </w:r>
          </w:p>
          <w:p w:rsidR="0045766D"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待测设备添加</w:t>
            </w:r>
            <w:r>
              <w:rPr>
                <w:rFonts w:ascii="Courier New" w:hAnsi="Courier New" w:cs="Courier New" w:hint="eastAsia"/>
                <w:sz w:val="18"/>
                <w:szCs w:val="18"/>
              </w:rPr>
              <w:t>N</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前</w:t>
            </w:r>
            <w:r>
              <w:rPr>
                <w:rFonts w:ascii="Courier New" w:hAnsi="Courier New" w:cs="Courier New" w:hint="eastAsia"/>
                <w:sz w:val="18"/>
                <w:szCs w:val="18"/>
              </w:rPr>
              <w:t>N/2</w:t>
            </w:r>
            <w:r>
              <w:rPr>
                <w:rFonts w:ascii="Courier New" w:hAnsi="Courier New" w:cs="Courier New" w:hint="eastAsia"/>
                <w:sz w:val="18"/>
                <w:szCs w:val="18"/>
              </w:rPr>
              <w:t>个用来接收</w:t>
            </w:r>
            <w:r>
              <w:rPr>
                <w:rFonts w:ascii="Courier New" w:hAnsi="Courier New" w:cs="Courier New" w:hint="eastAsia"/>
                <w:sz w:val="18"/>
                <w:szCs w:val="18"/>
              </w:rPr>
              <w:t>TD1</w:t>
            </w:r>
            <w:r>
              <w:rPr>
                <w:rFonts w:ascii="Courier New" w:hAnsi="Courier New" w:cs="Courier New" w:hint="eastAsia"/>
                <w:sz w:val="18"/>
                <w:szCs w:val="18"/>
              </w:rPr>
              <w:t>的组播流</w:t>
            </w:r>
            <w:r>
              <w:rPr>
                <w:rFonts w:ascii="Courier New" w:hAnsi="Courier New" w:cs="Courier New" w:hint="eastAsia"/>
                <w:sz w:val="18"/>
                <w:szCs w:val="18"/>
              </w:rPr>
              <w:t>,</w:t>
            </w:r>
            <w:r>
              <w:rPr>
                <w:rFonts w:ascii="Courier New" w:hAnsi="Courier New" w:cs="Courier New" w:hint="eastAsia"/>
                <w:sz w:val="18"/>
                <w:szCs w:val="18"/>
              </w:rPr>
              <w:t>后</w:t>
            </w:r>
            <w:r>
              <w:rPr>
                <w:rFonts w:ascii="Courier New" w:hAnsi="Courier New" w:cs="Courier New" w:hint="eastAsia"/>
                <w:sz w:val="18"/>
                <w:szCs w:val="18"/>
              </w:rPr>
              <w:t>N/2</w:t>
            </w:r>
            <w:r>
              <w:rPr>
                <w:rFonts w:ascii="Courier New" w:hAnsi="Courier New" w:cs="Courier New" w:hint="eastAsia"/>
                <w:sz w:val="18"/>
                <w:szCs w:val="18"/>
              </w:rPr>
              <w:t>个用来接收</w:t>
            </w:r>
            <w:r>
              <w:rPr>
                <w:rFonts w:ascii="Courier New" w:hAnsi="Courier New" w:cs="Courier New" w:hint="eastAsia"/>
                <w:sz w:val="18"/>
                <w:szCs w:val="18"/>
              </w:rPr>
              <w:t>TD2</w:t>
            </w:r>
            <w:r>
              <w:rPr>
                <w:rFonts w:ascii="Courier New" w:hAnsi="Courier New" w:cs="Courier New" w:hint="eastAsia"/>
                <w:sz w:val="18"/>
                <w:szCs w:val="18"/>
              </w:rPr>
              <w:t>的组播流</w:t>
            </w:r>
            <w:r>
              <w:rPr>
                <w:rFonts w:ascii="Courier New" w:hAnsi="Courier New" w:cs="Courier New" w:hint="eastAsia"/>
                <w:sz w:val="18"/>
                <w:szCs w:val="18"/>
              </w:rPr>
              <w:t>,</w:t>
            </w:r>
            <w:r>
              <w:rPr>
                <w:rFonts w:ascii="Courier New" w:hAnsi="Courier New" w:cs="Courier New" w:hint="eastAsia"/>
                <w:sz w:val="18"/>
                <w:szCs w:val="18"/>
              </w:rPr>
              <w:t>修改成和</w:t>
            </w:r>
            <w:r>
              <w:rPr>
                <w:rFonts w:ascii="Courier New" w:hAnsi="Courier New" w:cs="Courier New" w:hint="eastAsia"/>
                <w:sz w:val="18"/>
                <w:szCs w:val="18"/>
              </w:rPr>
              <w:t>TD1</w:t>
            </w:r>
            <w:r>
              <w:rPr>
                <w:rFonts w:ascii="Courier New" w:hAnsi="Courier New" w:cs="Courier New" w:hint="eastAsia"/>
                <w:sz w:val="18"/>
                <w:szCs w:val="18"/>
              </w:rPr>
              <w:t>、</w:t>
            </w:r>
            <w:r>
              <w:rPr>
                <w:rFonts w:ascii="Courier New" w:hAnsi="Courier New" w:cs="Courier New" w:hint="eastAsia"/>
                <w:sz w:val="18"/>
                <w:szCs w:val="18"/>
              </w:rPr>
              <w:t>TD2</w:t>
            </w:r>
            <w:r>
              <w:rPr>
                <w:rFonts w:ascii="Courier New" w:hAnsi="Courier New" w:cs="Courier New" w:hint="eastAsia"/>
                <w:sz w:val="18"/>
                <w:szCs w:val="18"/>
              </w:rPr>
              <w:t>匹配的接收</w:t>
            </w:r>
            <w:r>
              <w:rPr>
                <w:rFonts w:ascii="Courier New" w:hAnsi="Courier New" w:cs="Courier New" w:hint="eastAsia"/>
                <w:sz w:val="18"/>
                <w:szCs w:val="18"/>
              </w:rPr>
              <w:t>IP</w:t>
            </w:r>
            <w:r>
              <w:rPr>
                <w:rFonts w:ascii="Courier New" w:hAnsi="Courier New" w:cs="Courier New" w:hint="eastAsia"/>
                <w:sz w:val="18"/>
                <w:szCs w:val="18"/>
              </w:rPr>
              <w:t>和接收</w:t>
            </w:r>
            <w:r>
              <w:rPr>
                <w:rFonts w:ascii="Courier New" w:hAnsi="Courier New" w:cs="Courier New" w:hint="eastAsia"/>
                <w:sz w:val="18"/>
                <w:szCs w:val="18"/>
              </w:rPr>
              <w:t>UDP</w:t>
            </w:r>
            <w:r>
              <w:rPr>
                <w:rFonts w:ascii="Courier New" w:hAnsi="Courier New" w:cs="Courier New" w:hint="eastAsia"/>
                <w:sz w:val="18"/>
                <w:szCs w:val="18"/>
              </w:rPr>
              <w:t>端口</w:t>
            </w:r>
          </w:p>
          <w:p w:rsidR="0045766D"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待测设备所有接收端口的接收模式修改为</w:t>
            </w:r>
            <w:r>
              <w:rPr>
                <w:rFonts w:ascii="Courier New" w:hAnsi="Courier New" w:cs="Courier New"/>
                <w:sz w:val="18"/>
                <w:szCs w:val="18"/>
              </w:rPr>
              <w:t>”</w:t>
            </w:r>
            <w:r>
              <w:rPr>
                <w:rFonts w:ascii="Courier New" w:hAnsi="Courier New" w:cs="Courier New" w:hint="eastAsia"/>
                <w:sz w:val="18"/>
                <w:szCs w:val="18"/>
              </w:rPr>
              <w:t>EXCLUDE</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源</w:t>
            </w:r>
            <w:r>
              <w:rPr>
                <w:rFonts w:ascii="Courier New" w:hAnsi="Courier New" w:cs="Courier New" w:hint="eastAsia"/>
                <w:sz w:val="18"/>
                <w:szCs w:val="18"/>
              </w:rPr>
              <w:t>IP1</w:t>
            </w:r>
            <w:r>
              <w:rPr>
                <w:rFonts w:ascii="Courier New" w:hAnsi="Courier New" w:cs="Courier New" w:hint="eastAsia"/>
                <w:sz w:val="18"/>
                <w:szCs w:val="18"/>
              </w:rPr>
              <w:t>和源</w:t>
            </w:r>
            <w:r>
              <w:rPr>
                <w:rFonts w:ascii="Courier New" w:hAnsi="Courier New" w:cs="Courier New" w:hint="eastAsia"/>
                <w:sz w:val="18"/>
                <w:szCs w:val="18"/>
              </w:rPr>
              <w:t>IP2</w:t>
            </w:r>
            <w:r>
              <w:rPr>
                <w:rFonts w:ascii="Courier New" w:hAnsi="Courier New" w:cs="Courier New" w:hint="eastAsia"/>
                <w:sz w:val="18"/>
                <w:szCs w:val="18"/>
              </w:rPr>
              <w:t>修改</w:t>
            </w:r>
            <w:r>
              <w:rPr>
                <w:rFonts w:ascii="Courier New" w:hAnsi="Courier New" w:cs="Courier New" w:hint="eastAsia"/>
                <w:sz w:val="18"/>
                <w:szCs w:val="18"/>
              </w:rPr>
              <w:t>0.0.0.0</w:t>
            </w:r>
          </w:p>
          <w:p w:rsidR="0045766D"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查看接收端口收流状况</w:t>
            </w:r>
          </w:p>
          <w:p w:rsidR="00224F91" w:rsidRPr="0045766D" w:rsidRDefault="00224F91"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打开</w:t>
            </w:r>
            <w:r>
              <w:rPr>
                <w:rFonts w:ascii="Courier New" w:hAnsi="Courier New" w:cs="Courier New" w:hint="eastAsia"/>
                <w:sz w:val="18"/>
                <w:szCs w:val="18"/>
              </w:rPr>
              <w:t>igmp snooping</w:t>
            </w:r>
            <w:r>
              <w:rPr>
                <w:rFonts w:ascii="Courier New" w:hAnsi="Courier New" w:cs="Courier New" w:hint="eastAsia"/>
                <w:sz w:val="18"/>
                <w:szCs w:val="18"/>
              </w:rPr>
              <w:t>重复步骤</w:t>
            </w:r>
            <w:r>
              <w:rPr>
                <w:rFonts w:ascii="Courier New" w:hAnsi="Courier New" w:cs="Courier New" w:hint="eastAsia"/>
                <w:sz w:val="18"/>
                <w:szCs w:val="18"/>
              </w:rPr>
              <w:t>6</w:t>
            </w:r>
          </w:p>
        </w:tc>
      </w:tr>
      <w:tr w:rsidR="008D6F52" w:rsidTr="008D6F52">
        <w:trPr>
          <w:trHeight w:val="31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预期结果</w:t>
            </w:r>
          </w:p>
        </w:tc>
        <w:tc>
          <w:tcPr>
            <w:tcW w:w="5679" w:type="dxa"/>
            <w:gridSpan w:val="3"/>
            <w:tcBorders>
              <w:top w:val="single" w:sz="4" w:space="0" w:color="auto"/>
              <w:left w:val="single" w:sz="4" w:space="0" w:color="auto"/>
              <w:bottom w:val="single" w:sz="4" w:space="0" w:color="auto"/>
              <w:right w:val="single" w:sz="4" w:space="0" w:color="auto"/>
            </w:tcBorders>
            <w:hideMark/>
          </w:tcPr>
          <w:p w:rsidR="00224F91" w:rsidRDefault="00224F91" w:rsidP="00920765">
            <w:pPr>
              <w:numPr>
                <w:ilvl w:val="0"/>
                <w:numId w:val="61"/>
              </w:numPr>
              <w:rPr>
                <w:rFonts w:ascii="Courier New" w:hAnsi="Courier New" w:cs="Courier New"/>
                <w:sz w:val="18"/>
                <w:szCs w:val="24"/>
              </w:rPr>
            </w:pPr>
            <w:r>
              <w:rPr>
                <w:rFonts w:ascii="Courier New" w:hAnsi="Courier New" w:cs="Courier New" w:hint="eastAsia"/>
                <w:sz w:val="18"/>
                <w:szCs w:val="24"/>
              </w:rPr>
              <w:t>设置成功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lastRenderedPageBreak/>
              <w:t>设置成功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发送设备发送组播流成功</w:t>
            </w:r>
          </w:p>
          <w:p w:rsidR="008D6F52"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待测设备添加端口成功</w:t>
            </w:r>
            <w:r>
              <w:rPr>
                <w:rFonts w:ascii="Courier New" w:hAnsi="Courier New" w:cs="Courier New" w:hint="eastAsia"/>
                <w:sz w:val="18"/>
                <w:szCs w:val="24"/>
              </w:rPr>
              <w:t>,</w:t>
            </w:r>
            <w:r>
              <w:rPr>
                <w:rFonts w:ascii="Courier New" w:hAnsi="Courier New" w:cs="Courier New" w:hint="eastAsia"/>
                <w:sz w:val="18"/>
                <w:szCs w:val="24"/>
              </w:rPr>
              <w:t>修改接收</w:t>
            </w:r>
            <w:r>
              <w:rPr>
                <w:rFonts w:ascii="Courier New" w:hAnsi="Courier New" w:cs="Courier New" w:hint="eastAsia"/>
                <w:sz w:val="18"/>
                <w:szCs w:val="24"/>
              </w:rPr>
              <w:t>IP</w:t>
            </w:r>
            <w:r>
              <w:rPr>
                <w:rFonts w:ascii="Courier New" w:hAnsi="Courier New" w:cs="Courier New" w:hint="eastAsia"/>
                <w:sz w:val="18"/>
                <w:szCs w:val="24"/>
              </w:rPr>
              <w:t>和接收</w:t>
            </w:r>
            <w:r>
              <w:rPr>
                <w:rFonts w:ascii="Courier New" w:hAnsi="Courier New" w:cs="Courier New" w:hint="eastAsia"/>
                <w:sz w:val="18"/>
                <w:szCs w:val="24"/>
              </w:rPr>
              <w:t>UDP</w:t>
            </w:r>
            <w:r>
              <w:rPr>
                <w:rFonts w:ascii="Courier New" w:hAnsi="Courier New" w:cs="Courier New" w:hint="eastAsia"/>
                <w:sz w:val="18"/>
                <w:szCs w:val="24"/>
              </w:rPr>
              <w:t>端口成功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待测设备修改接收模式和源</w:t>
            </w:r>
            <w:r>
              <w:rPr>
                <w:rFonts w:ascii="Courier New" w:hAnsi="Courier New" w:cs="Courier New" w:hint="eastAsia"/>
                <w:sz w:val="18"/>
                <w:szCs w:val="24"/>
              </w:rPr>
              <w:t>IP1</w:t>
            </w:r>
            <w:r>
              <w:rPr>
                <w:rFonts w:ascii="Courier New" w:hAnsi="Courier New" w:cs="Courier New" w:hint="eastAsia"/>
                <w:sz w:val="18"/>
                <w:szCs w:val="24"/>
              </w:rPr>
              <w:t>、源</w:t>
            </w:r>
            <w:r>
              <w:rPr>
                <w:rFonts w:ascii="Courier New" w:hAnsi="Courier New" w:cs="Courier New" w:hint="eastAsia"/>
                <w:sz w:val="18"/>
                <w:szCs w:val="24"/>
              </w:rPr>
              <w:t>IP2</w:t>
            </w:r>
            <w:r>
              <w:rPr>
                <w:rFonts w:ascii="Courier New" w:hAnsi="Courier New" w:cs="Courier New" w:hint="eastAsia"/>
                <w:sz w:val="18"/>
                <w:szCs w:val="24"/>
              </w:rPr>
              <w:t>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待测设备前</w:t>
            </w:r>
            <w:r>
              <w:rPr>
                <w:rFonts w:ascii="Courier New" w:hAnsi="Courier New" w:cs="Courier New" w:hint="eastAsia"/>
                <w:sz w:val="18"/>
                <w:szCs w:val="24"/>
              </w:rPr>
              <w:t>N/2</w:t>
            </w:r>
            <w:r>
              <w:rPr>
                <w:rFonts w:ascii="Courier New" w:hAnsi="Courier New" w:cs="Courier New" w:hint="eastAsia"/>
                <w:sz w:val="18"/>
                <w:szCs w:val="24"/>
              </w:rPr>
              <w:t>个端口能够收到来自</w:t>
            </w:r>
            <w:r>
              <w:rPr>
                <w:rFonts w:ascii="Courier New" w:hAnsi="Courier New" w:cs="Courier New" w:hint="eastAsia"/>
                <w:sz w:val="18"/>
                <w:szCs w:val="24"/>
              </w:rPr>
              <w:t>TD1</w:t>
            </w:r>
            <w:r>
              <w:rPr>
                <w:rFonts w:ascii="Courier New" w:hAnsi="Courier New" w:cs="Courier New" w:hint="eastAsia"/>
                <w:sz w:val="18"/>
                <w:szCs w:val="24"/>
              </w:rPr>
              <w:t>的流</w:t>
            </w:r>
            <w:r>
              <w:rPr>
                <w:rFonts w:ascii="Courier New" w:hAnsi="Courier New" w:cs="Courier New" w:hint="eastAsia"/>
                <w:sz w:val="18"/>
                <w:szCs w:val="24"/>
              </w:rPr>
              <w:t>,</w:t>
            </w:r>
            <w:r>
              <w:rPr>
                <w:rFonts w:ascii="Courier New" w:hAnsi="Courier New" w:cs="Courier New" w:hint="eastAsia"/>
                <w:sz w:val="18"/>
                <w:szCs w:val="24"/>
              </w:rPr>
              <w:t>后</w:t>
            </w:r>
            <w:r>
              <w:rPr>
                <w:rFonts w:ascii="Courier New" w:hAnsi="Courier New" w:cs="Courier New" w:hint="eastAsia"/>
                <w:sz w:val="18"/>
                <w:szCs w:val="24"/>
              </w:rPr>
              <w:t>N/2</w:t>
            </w:r>
            <w:r>
              <w:rPr>
                <w:rFonts w:ascii="Courier New" w:hAnsi="Courier New" w:cs="Courier New" w:hint="eastAsia"/>
                <w:sz w:val="18"/>
                <w:szCs w:val="24"/>
              </w:rPr>
              <w:t>个端口能够收到来自</w:t>
            </w:r>
            <w:r w:rsidR="00224F91">
              <w:rPr>
                <w:rFonts w:ascii="Courier New" w:hAnsi="Courier New" w:cs="Courier New" w:hint="eastAsia"/>
                <w:sz w:val="18"/>
                <w:szCs w:val="24"/>
              </w:rPr>
              <w:t>TD2</w:t>
            </w:r>
            <w:r w:rsidR="00224F91">
              <w:rPr>
                <w:rFonts w:ascii="Courier New" w:hAnsi="Courier New" w:cs="Courier New" w:hint="eastAsia"/>
                <w:sz w:val="18"/>
                <w:szCs w:val="24"/>
              </w:rPr>
              <w:t>的流</w:t>
            </w:r>
          </w:p>
          <w:p w:rsidR="00224F91" w:rsidRDefault="00224F91" w:rsidP="00920765">
            <w:pPr>
              <w:numPr>
                <w:ilvl w:val="0"/>
                <w:numId w:val="61"/>
              </w:numPr>
              <w:rPr>
                <w:rFonts w:ascii="Courier New" w:hAnsi="Courier New" w:cs="Courier New"/>
                <w:sz w:val="18"/>
                <w:szCs w:val="24"/>
              </w:rPr>
            </w:pPr>
            <w:r>
              <w:rPr>
                <w:rFonts w:ascii="Courier New" w:hAnsi="Courier New" w:cs="Courier New" w:hint="eastAsia"/>
                <w:sz w:val="18"/>
                <w:szCs w:val="24"/>
              </w:rPr>
              <w:t>预期结果和</w:t>
            </w:r>
            <w:r>
              <w:rPr>
                <w:rFonts w:ascii="Courier New" w:hAnsi="Courier New" w:cs="Courier New" w:hint="eastAsia"/>
                <w:sz w:val="18"/>
                <w:szCs w:val="24"/>
              </w:rPr>
              <w:t>6</w:t>
            </w:r>
            <w:r>
              <w:rPr>
                <w:rFonts w:ascii="Courier New" w:hAnsi="Courier New" w:cs="Courier New" w:hint="eastAsia"/>
                <w:sz w:val="18"/>
                <w:szCs w:val="24"/>
              </w:rPr>
              <w:t>的预期结果保持一致</w:t>
            </w:r>
          </w:p>
        </w:tc>
      </w:tr>
      <w:tr w:rsidR="008D6F52" w:rsidTr="008D6F5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实际输出</w:t>
            </w:r>
          </w:p>
        </w:tc>
        <w:tc>
          <w:tcPr>
            <w:tcW w:w="5679" w:type="dxa"/>
            <w:gridSpan w:val="3"/>
            <w:tcBorders>
              <w:top w:val="single" w:sz="4" w:space="0" w:color="auto"/>
              <w:left w:val="single" w:sz="4" w:space="0" w:color="auto"/>
              <w:bottom w:val="single" w:sz="4" w:space="0" w:color="auto"/>
              <w:right w:val="single" w:sz="4" w:space="0" w:color="auto"/>
            </w:tcBorders>
          </w:tcPr>
          <w:p w:rsidR="008D6F52" w:rsidRDefault="008D6F52">
            <w:pPr>
              <w:rPr>
                <w:rFonts w:ascii="Courier New" w:hAnsi="Courier New" w:cs="Courier New"/>
                <w:sz w:val="18"/>
                <w:szCs w:val="18"/>
              </w:rPr>
            </w:pPr>
          </w:p>
        </w:tc>
      </w:tr>
      <w:tr w:rsidR="008D6F52" w:rsidTr="008D6F5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备注</w:t>
            </w:r>
          </w:p>
        </w:tc>
        <w:tc>
          <w:tcPr>
            <w:tcW w:w="5679" w:type="dxa"/>
            <w:gridSpan w:val="3"/>
            <w:tcBorders>
              <w:top w:val="single" w:sz="4" w:space="0" w:color="auto"/>
              <w:left w:val="single" w:sz="4" w:space="0" w:color="auto"/>
              <w:bottom w:val="single" w:sz="4" w:space="0" w:color="auto"/>
              <w:right w:val="single" w:sz="4" w:space="0" w:color="auto"/>
            </w:tcBorders>
          </w:tcPr>
          <w:p w:rsidR="008D6F52" w:rsidRPr="004341D5" w:rsidRDefault="004341D5" w:rsidP="00920765">
            <w:pPr>
              <w:pStyle w:val="aa"/>
              <w:numPr>
                <w:ilvl w:val="0"/>
                <w:numId w:val="70"/>
              </w:numPr>
              <w:ind w:firstLineChars="0"/>
              <w:rPr>
                <w:rFonts w:ascii="Courier New" w:hAnsi="Courier New" w:cs="Courier New"/>
                <w:sz w:val="18"/>
                <w:szCs w:val="18"/>
              </w:rPr>
            </w:pPr>
            <w:r w:rsidRPr="004341D5">
              <w:rPr>
                <w:rFonts w:ascii="Courier New" w:hAnsi="Courier New" w:cs="Courier New" w:hint="eastAsia"/>
                <w:sz w:val="18"/>
                <w:szCs w:val="18"/>
              </w:rPr>
              <w:t>以思科</w:t>
            </w:r>
            <w:r w:rsidRPr="004341D5">
              <w:rPr>
                <w:rFonts w:ascii="Courier New" w:hAnsi="Courier New" w:cs="Courier New" w:hint="eastAsia"/>
                <w:sz w:val="18"/>
                <w:szCs w:val="18"/>
              </w:rPr>
              <w:t>3750</w:t>
            </w:r>
            <w:r w:rsidRPr="004341D5">
              <w:rPr>
                <w:rFonts w:ascii="Courier New" w:hAnsi="Courier New" w:cs="Courier New" w:hint="eastAsia"/>
                <w:sz w:val="18"/>
                <w:szCs w:val="18"/>
              </w:rPr>
              <w:t>为例</w:t>
            </w:r>
            <w:r w:rsidRPr="004341D5">
              <w:rPr>
                <w:rFonts w:ascii="Courier New" w:hAnsi="Courier New" w:cs="Courier New" w:hint="eastAsia"/>
                <w:sz w:val="18"/>
                <w:szCs w:val="18"/>
              </w:rPr>
              <w:t>,</w:t>
            </w:r>
            <w:r w:rsidRPr="004341D5">
              <w:rPr>
                <w:rFonts w:ascii="Courier New" w:hAnsi="Courier New" w:cs="Courier New" w:hint="eastAsia"/>
                <w:sz w:val="18"/>
                <w:szCs w:val="18"/>
              </w:rPr>
              <w:t>举例说明关闭和打开</w:t>
            </w:r>
            <w:r w:rsidRPr="004341D5">
              <w:rPr>
                <w:rFonts w:ascii="Courier New" w:hAnsi="Courier New" w:cs="Courier New" w:hint="eastAsia"/>
                <w:sz w:val="18"/>
                <w:szCs w:val="18"/>
              </w:rPr>
              <w:t>IGMP Snooping</w:t>
            </w:r>
          </w:p>
          <w:p w:rsidR="004341D5" w:rsidRPr="000131E4"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通过超级终端等串口连接工具</w:t>
            </w:r>
            <w:r w:rsidRPr="000131E4">
              <w:rPr>
                <w:rFonts w:ascii="Courier New" w:hAnsi="Courier New" w:cs="Courier New" w:hint="eastAsia"/>
                <w:color w:val="365F91" w:themeColor="accent1" w:themeShade="BF"/>
                <w:sz w:val="18"/>
                <w:szCs w:val="18"/>
              </w:rPr>
              <w:t>,</w:t>
            </w:r>
            <w:r w:rsidRPr="000131E4">
              <w:rPr>
                <w:rFonts w:ascii="Courier New" w:hAnsi="Courier New" w:cs="Courier New" w:hint="eastAsia"/>
                <w:color w:val="365F91" w:themeColor="accent1" w:themeShade="BF"/>
                <w:sz w:val="18"/>
                <w:szCs w:val="18"/>
              </w:rPr>
              <w:t>回车</w:t>
            </w:r>
            <w:r w:rsidRPr="000131E4">
              <w:rPr>
                <w:rFonts w:ascii="Courier New" w:hAnsi="Courier New" w:cs="Courier New" w:hint="eastAsia"/>
                <w:color w:val="365F91" w:themeColor="accent1" w:themeShade="BF"/>
                <w:sz w:val="18"/>
                <w:szCs w:val="18"/>
              </w:rPr>
              <w:t>:Switch&gt;</w:t>
            </w:r>
          </w:p>
          <w:p w:rsidR="004341D5" w:rsidRPr="000131E4"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输入</w:t>
            </w:r>
            <w:r w:rsidRPr="000131E4">
              <w:rPr>
                <w:rFonts w:ascii="Courier New" w:hAnsi="Courier New" w:cs="Courier New" w:hint="eastAsia"/>
                <w:color w:val="365F91" w:themeColor="accent1" w:themeShade="BF"/>
                <w:sz w:val="18"/>
                <w:szCs w:val="18"/>
              </w:rPr>
              <w:t>enable:Switch#</w:t>
            </w:r>
          </w:p>
          <w:p w:rsidR="004341D5"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Switch#configure terminal</w:t>
            </w:r>
          </w:p>
          <w:p w:rsidR="004341D5" w:rsidRPr="004341D5" w:rsidRDefault="004341D5" w:rsidP="004341D5">
            <w:pPr>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w:t>
            </w:r>
            <w:r>
              <w:rPr>
                <w:rFonts w:ascii="Courier New" w:hAnsi="Courier New" w:cs="Courier New" w:hint="eastAsia"/>
                <w:color w:val="365F91" w:themeColor="accent1" w:themeShade="BF"/>
                <w:sz w:val="18"/>
                <w:szCs w:val="18"/>
              </w:rPr>
              <w:t>打开</w:t>
            </w:r>
            <w:r>
              <w:rPr>
                <w:rFonts w:ascii="Courier New" w:hAnsi="Courier New" w:cs="Courier New" w:hint="eastAsia"/>
                <w:color w:val="365F91" w:themeColor="accent1" w:themeShade="BF"/>
                <w:sz w:val="18"/>
                <w:szCs w:val="18"/>
              </w:rPr>
              <w:t>IGMP Snooping--------------</w:t>
            </w:r>
          </w:p>
          <w:p w:rsidR="004341D5"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 xml:space="preserve">Switch(config)#ip </w:t>
            </w:r>
            <w:r>
              <w:rPr>
                <w:rFonts w:ascii="Courier New" w:hAnsi="Courier New" w:cs="Courier New" w:hint="eastAsia"/>
                <w:color w:val="365F91" w:themeColor="accent1" w:themeShade="BF"/>
                <w:sz w:val="18"/>
                <w:szCs w:val="18"/>
              </w:rPr>
              <w:t>igmp snooping</w:t>
            </w:r>
          </w:p>
          <w:p w:rsidR="00381B20" w:rsidRPr="00381B20" w:rsidRDefault="00381B20" w:rsidP="00381B20">
            <w:pPr>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w:t>
            </w:r>
            <w:r>
              <w:rPr>
                <w:rFonts w:ascii="Courier New" w:hAnsi="Courier New" w:cs="Courier New" w:hint="eastAsia"/>
                <w:color w:val="365F91" w:themeColor="accent1" w:themeShade="BF"/>
                <w:sz w:val="18"/>
                <w:szCs w:val="18"/>
              </w:rPr>
              <w:t>打开</w:t>
            </w:r>
            <w:r>
              <w:rPr>
                <w:rFonts w:ascii="Courier New" w:hAnsi="Courier New" w:cs="Courier New" w:hint="eastAsia"/>
                <w:color w:val="365F91" w:themeColor="accent1" w:themeShade="BF"/>
                <w:sz w:val="18"/>
                <w:szCs w:val="18"/>
              </w:rPr>
              <w:t>IGMP Snooping--------------</w:t>
            </w:r>
          </w:p>
          <w:p w:rsidR="004341D5" w:rsidRPr="008D0FD2" w:rsidRDefault="004341D5" w:rsidP="00920765">
            <w:pPr>
              <w:pStyle w:val="aa"/>
              <w:numPr>
                <w:ilvl w:val="0"/>
                <w:numId w:val="71"/>
              </w:numPr>
              <w:ind w:firstLineChars="0"/>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Switch(config)#</w:t>
            </w:r>
            <w:r w:rsidR="00381B20">
              <w:rPr>
                <w:rFonts w:ascii="Courier New" w:hAnsi="Courier New" w:cs="Courier New" w:hint="eastAsia"/>
                <w:color w:val="365F91" w:themeColor="accent1" w:themeShade="BF"/>
                <w:sz w:val="18"/>
                <w:szCs w:val="18"/>
              </w:rPr>
              <w:t>no ip igmp snooping</w:t>
            </w:r>
          </w:p>
        </w:tc>
      </w:tr>
      <w:tr w:rsidR="008D6F52" w:rsidTr="008D6F5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sz w:val="18"/>
                <w:szCs w:val="24"/>
              </w:rPr>
            </w:pPr>
            <w:r>
              <w:rPr>
                <w:rFonts w:ascii="Courier New" w:hAnsi="Courier New" w:cs="Courier New" w:hint="eastAsia"/>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8D6F52" w:rsidRDefault="008D6F52">
            <w:pPr>
              <w:rPr>
                <w:rFonts w:ascii="Courier New" w:hAnsi="Courier New" w:cs="Courier New"/>
                <w:sz w:val="18"/>
                <w:szCs w:val="18"/>
              </w:rPr>
            </w:pPr>
          </w:p>
        </w:tc>
      </w:tr>
      <w:tr w:rsidR="008D6F52" w:rsidTr="008D6F52">
        <w:trPr>
          <w:trHeight w:val="285"/>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8D6F52" w:rsidRDefault="008D6F52">
            <w:pPr>
              <w:rPr>
                <w:rFonts w:ascii="Courier New" w:hAnsi="Courier New" w:cs="Courier New"/>
                <w:sz w:val="18"/>
                <w:szCs w:val="18"/>
              </w:rPr>
            </w:pPr>
            <w:r>
              <w:rPr>
                <w:rFonts w:ascii="Courier New" w:hAnsi="Courier New" w:cs="Courier New"/>
                <w:sz w:val="18"/>
                <w:szCs w:val="18"/>
              </w:rPr>
              <w:t>IGMP_V2</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bl>
    <w:p w:rsidR="008A7282" w:rsidRPr="008D6F52" w:rsidRDefault="008A7282" w:rsidP="00F479D8"/>
    <w:p w:rsidR="00124F3B" w:rsidRDefault="00124F3B" w:rsidP="00124F3B">
      <w:pPr>
        <w:pStyle w:val="4"/>
      </w:pPr>
      <w:bookmarkStart w:id="167" w:name="_Toc396464108"/>
      <w:r>
        <w:rPr>
          <w:rFonts w:hint="eastAsia"/>
        </w:rPr>
        <w:t>6.2.</w:t>
      </w:r>
      <w:r w:rsidR="002A4576">
        <w:rPr>
          <w:rFonts w:hint="eastAsia"/>
        </w:rPr>
        <w:t>3</w:t>
      </w:r>
      <w:r>
        <w:rPr>
          <w:rFonts w:hint="eastAsia"/>
        </w:rPr>
        <w:t>.</w:t>
      </w:r>
      <w:r w:rsidR="002A4576">
        <w:rPr>
          <w:rFonts w:hint="eastAsia"/>
        </w:rPr>
        <w:t>4</w:t>
      </w:r>
      <w:r>
        <w:rPr>
          <w:rFonts w:hint="eastAsia"/>
        </w:rPr>
        <w:t xml:space="preserve">.  </w:t>
      </w:r>
      <w:r>
        <w:rPr>
          <w:rFonts w:hint="eastAsia"/>
        </w:rPr>
        <w:t>接收</w:t>
      </w:r>
      <w:r>
        <w:rPr>
          <w:rFonts w:hint="eastAsia"/>
        </w:rPr>
        <w:t>UDP/RTP</w:t>
      </w:r>
      <w:r>
        <w:rPr>
          <w:rFonts w:hint="eastAsia"/>
        </w:rPr>
        <w:t>功能测试</w:t>
      </w:r>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633512" w:rsidRDefault="00073D05">
            <w:pPr>
              <w:rPr>
                <w:rFonts w:ascii="Courier New" w:hAnsi="Courier New" w:cs="Courier New"/>
                <w:sz w:val="18"/>
                <w:szCs w:val="18"/>
              </w:rPr>
            </w:pPr>
            <w:r>
              <w:rPr>
                <w:rFonts w:ascii="Courier New" w:hAnsi="Courier New" w:cs="Courier New" w:hint="eastAsia"/>
                <w:sz w:val="18"/>
                <w:szCs w:val="18"/>
              </w:rPr>
              <w:t>接收</w:t>
            </w:r>
            <w:r>
              <w:rPr>
                <w:rFonts w:ascii="Courier New" w:hAnsi="Courier New" w:cs="Courier New" w:hint="eastAsia"/>
                <w:sz w:val="18"/>
                <w:szCs w:val="18"/>
              </w:rPr>
              <w:t>UDP/RTP</w:t>
            </w:r>
            <w:r w:rsidR="00633512">
              <w:rPr>
                <w:rFonts w:ascii="Courier New" w:hAnsi="Courier New" w:cs="Courier New" w:hint="eastAsia"/>
                <w:sz w:val="18"/>
                <w:szCs w:val="18"/>
              </w:rPr>
              <w:t>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pPr>
              <w:rPr>
                <w:rFonts w:ascii="Courier New" w:hAnsi="Courier New" w:cs="Courier New"/>
                <w:sz w:val="18"/>
                <w:szCs w:val="18"/>
              </w:rPr>
            </w:pPr>
            <w:r>
              <w:rPr>
                <w:rFonts w:ascii="Courier New" w:hAnsi="Courier New" w:cs="Courier New" w:hint="eastAsia"/>
                <w:sz w:val="18"/>
                <w:szCs w:val="18"/>
              </w:rPr>
              <w:t>根据网络协议的选择</w:t>
            </w:r>
            <w:r>
              <w:rPr>
                <w:rFonts w:ascii="Courier New" w:hAnsi="Courier New" w:cs="Courier New"/>
                <w:sz w:val="18"/>
                <w:szCs w:val="18"/>
              </w:rPr>
              <w:t>,</w:t>
            </w:r>
            <w:r>
              <w:rPr>
                <w:rFonts w:ascii="Courier New" w:hAnsi="Courier New" w:cs="Courier New" w:hint="eastAsia"/>
                <w:sz w:val="18"/>
                <w:szCs w:val="18"/>
              </w:rPr>
              <w:t>即可接收</w:t>
            </w:r>
            <w:r>
              <w:rPr>
                <w:rFonts w:ascii="Courier New" w:hAnsi="Courier New" w:cs="Courier New"/>
                <w:sz w:val="18"/>
                <w:szCs w:val="18"/>
              </w:rPr>
              <w:t>UDP</w:t>
            </w:r>
            <w:r>
              <w:rPr>
                <w:rFonts w:ascii="Courier New" w:hAnsi="Courier New" w:cs="Courier New" w:hint="eastAsia"/>
                <w:sz w:val="18"/>
                <w:szCs w:val="18"/>
              </w:rPr>
              <w:t>协议的</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又可接收</w:t>
            </w:r>
            <w:r>
              <w:rPr>
                <w:rFonts w:ascii="Courier New" w:hAnsi="Courier New" w:cs="Courier New"/>
                <w:sz w:val="18"/>
                <w:szCs w:val="18"/>
              </w:rPr>
              <w:t>RTP</w:t>
            </w:r>
            <w:r>
              <w:rPr>
                <w:rFonts w:ascii="Courier New" w:hAnsi="Courier New" w:cs="Courier New" w:hint="eastAsia"/>
                <w:sz w:val="18"/>
                <w:szCs w:val="18"/>
              </w:rPr>
              <w:t>协议的流</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rsidP="00E26CEA">
            <w:pPr>
              <w:rPr>
                <w:rFonts w:ascii="Courier New" w:hAnsi="Courier New" w:cs="Courier New"/>
                <w:sz w:val="18"/>
                <w:szCs w:val="18"/>
              </w:rPr>
            </w:pPr>
            <w:r>
              <w:rPr>
                <w:rFonts w:ascii="Courier New" w:hAnsi="Courier New" w:cs="Courier New" w:hint="eastAsia"/>
                <w:sz w:val="18"/>
                <w:szCs w:val="18"/>
              </w:rPr>
              <w:t>测试</w:t>
            </w:r>
            <w:r w:rsidR="00E26CEA">
              <w:rPr>
                <w:rFonts w:ascii="Courier New" w:hAnsi="Courier New" w:cs="Courier New" w:hint="eastAsia"/>
                <w:sz w:val="18"/>
                <w:szCs w:val="18"/>
              </w:rPr>
              <w:t>接收</w:t>
            </w:r>
            <w:r w:rsidR="00E26CEA">
              <w:rPr>
                <w:rFonts w:ascii="Courier New" w:hAnsi="Courier New" w:cs="Courier New" w:hint="eastAsia"/>
                <w:sz w:val="18"/>
                <w:szCs w:val="18"/>
              </w:rPr>
              <w:t>UDP/RTP</w:t>
            </w:r>
            <w:r>
              <w:rPr>
                <w:rFonts w:ascii="Courier New" w:hAnsi="Courier New" w:cs="Courier New" w:hint="eastAsia"/>
                <w:sz w:val="18"/>
                <w:szCs w:val="18"/>
              </w:rPr>
              <w:t>功能是否工作正常</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rsidP="00920765">
            <w:pPr>
              <w:numPr>
                <w:ilvl w:val="0"/>
                <w:numId w:val="62"/>
              </w:numPr>
              <w:rPr>
                <w:rFonts w:ascii="Courier New" w:hAnsi="Courier New" w:cs="Courier New"/>
                <w:sz w:val="18"/>
                <w:szCs w:val="24"/>
              </w:rPr>
            </w:pPr>
            <w:r>
              <w:rPr>
                <w:rFonts w:ascii="Courier New" w:hAnsi="Courier New" w:cs="Courier New" w:hint="eastAsia"/>
                <w:sz w:val="18"/>
              </w:rPr>
              <w:t>升级到待测版本</w:t>
            </w:r>
          </w:p>
          <w:p w:rsidR="00633512" w:rsidRPr="00D7712F" w:rsidRDefault="00633512" w:rsidP="00920765">
            <w:pPr>
              <w:numPr>
                <w:ilvl w:val="0"/>
                <w:numId w:val="62"/>
              </w:numPr>
              <w:rPr>
                <w:rFonts w:ascii="Courier New" w:hAnsi="Courier New" w:cs="Courier New"/>
                <w:sz w:val="18"/>
              </w:rPr>
            </w:pPr>
            <w:r>
              <w:rPr>
                <w:rFonts w:ascii="Courier New" w:hAnsi="Courier New" w:cs="Courier New" w:hint="eastAsia"/>
                <w:sz w:val="18"/>
              </w:rPr>
              <w:t>设备启动并工作正常</w:t>
            </w:r>
          </w:p>
          <w:p w:rsidR="00633512" w:rsidRPr="008D1FD4" w:rsidRDefault="00633512" w:rsidP="00920765">
            <w:pPr>
              <w:numPr>
                <w:ilvl w:val="0"/>
                <w:numId w:val="62"/>
              </w:numPr>
              <w:rPr>
                <w:rFonts w:ascii="Courier New" w:hAnsi="Courier New" w:cs="Courier New"/>
                <w:sz w:val="18"/>
                <w:szCs w:val="24"/>
              </w:rPr>
            </w:pPr>
            <w:r>
              <w:rPr>
                <w:rFonts w:ascii="Courier New" w:hAnsi="Courier New" w:cs="Courier New" w:hint="eastAsia"/>
                <w:sz w:val="18"/>
              </w:rPr>
              <w:t>准备一台千兆交换机配合测试</w:t>
            </w:r>
          </w:p>
          <w:p w:rsidR="008D1FD4" w:rsidRDefault="008D1FD4" w:rsidP="00920765">
            <w:pPr>
              <w:numPr>
                <w:ilvl w:val="0"/>
                <w:numId w:val="62"/>
              </w:numPr>
              <w:rPr>
                <w:rFonts w:ascii="Courier New" w:hAnsi="Courier New" w:cs="Courier New"/>
                <w:sz w:val="18"/>
                <w:szCs w:val="24"/>
              </w:rPr>
            </w:pPr>
            <w:r>
              <w:rPr>
                <w:rFonts w:ascii="Courier New" w:hAnsi="Courier New" w:cs="Courier New" w:hint="eastAsia"/>
                <w:sz w:val="18"/>
              </w:rPr>
              <w:t>前端设备发送</w:t>
            </w:r>
            <w:r>
              <w:rPr>
                <w:rFonts w:ascii="Courier New" w:hAnsi="Courier New" w:cs="Courier New" w:hint="eastAsia"/>
                <w:sz w:val="18"/>
              </w:rPr>
              <w:t>N</w:t>
            </w:r>
            <w:r>
              <w:rPr>
                <w:rFonts w:ascii="Courier New" w:hAnsi="Courier New" w:cs="Courier New" w:hint="eastAsia"/>
                <w:sz w:val="18"/>
              </w:rPr>
              <w:t>个流</w:t>
            </w:r>
            <w:r>
              <w:rPr>
                <w:rFonts w:ascii="Courier New" w:hAnsi="Courier New" w:cs="Courier New" w:hint="eastAsia"/>
                <w:sz w:val="18"/>
              </w:rPr>
              <w:t>(</w:t>
            </w:r>
            <w:r>
              <w:rPr>
                <w:rFonts w:ascii="Courier New" w:hAnsi="Courier New" w:cs="Courier New" w:hint="eastAsia"/>
                <w:sz w:val="18"/>
              </w:rPr>
              <w:t>单、组播</w:t>
            </w:r>
            <w:r>
              <w:rPr>
                <w:rFonts w:ascii="Courier New" w:hAnsi="Courier New" w:cs="Courier New" w:hint="eastAsia"/>
                <w:sz w:val="18"/>
              </w:rPr>
              <w:t>),</w:t>
            </w:r>
            <w:r>
              <w:rPr>
                <w:rFonts w:ascii="Courier New" w:hAnsi="Courier New" w:cs="Courier New" w:hint="eastAsia"/>
                <w:sz w:val="18"/>
              </w:rPr>
              <w:t>待测添加</w:t>
            </w:r>
            <w:r>
              <w:rPr>
                <w:rFonts w:ascii="Courier New" w:hAnsi="Courier New" w:cs="Courier New" w:hint="eastAsia"/>
                <w:sz w:val="18"/>
              </w:rPr>
              <w:t>N</w:t>
            </w:r>
            <w:r>
              <w:rPr>
                <w:rFonts w:ascii="Courier New" w:hAnsi="Courier New" w:cs="Courier New" w:hint="eastAsia"/>
                <w:sz w:val="18"/>
              </w:rPr>
              <w:t>个端口接收这</w:t>
            </w:r>
            <w:r>
              <w:rPr>
                <w:rFonts w:ascii="Courier New" w:hAnsi="Courier New" w:cs="Courier New" w:hint="eastAsia"/>
                <w:sz w:val="18"/>
              </w:rPr>
              <w:t>N</w:t>
            </w:r>
            <w:r>
              <w:rPr>
                <w:rFonts w:ascii="Courier New" w:hAnsi="Courier New" w:cs="Courier New" w:hint="eastAsia"/>
                <w:sz w:val="18"/>
              </w:rPr>
              <w:t>个流</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pPr>
              <w:rPr>
                <w:rFonts w:ascii="Courier New" w:hAnsi="Courier New" w:cs="Courier New"/>
                <w:sz w:val="18"/>
                <w:szCs w:val="24"/>
              </w:rPr>
            </w:pPr>
            <w:r>
              <w:rPr>
                <w:rFonts w:ascii="Courier New" w:hAnsi="Courier New" w:cs="Courier New" w:hint="eastAsia"/>
                <w:sz w:val="18"/>
              </w:rPr>
              <w:t>公司标准</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内容</w:t>
            </w:r>
          </w:p>
        </w:tc>
      </w:tr>
      <w:tr w:rsidR="00633512" w:rsidTr="00633512">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633512" w:rsidRDefault="00633512">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633512" w:rsidRDefault="00D7712F"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sidR="008D1FD4">
              <w:rPr>
                <w:rFonts w:ascii="Courier New" w:hAnsi="Courier New" w:cs="Courier New" w:hint="eastAsia"/>
                <w:sz w:val="18"/>
                <w:szCs w:val="18"/>
              </w:rPr>
              <w:t>UDP</w:t>
            </w:r>
            <w:r w:rsidR="008D1FD4">
              <w:rPr>
                <w:rFonts w:ascii="Courier New" w:hAnsi="Courier New" w:cs="Courier New" w:hint="eastAsia"/>
                <w:sz w:val="18"/>
                <w:szCs w:val="18"/>
              </w:rPr>
              <w:t>协议的流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UDP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RTP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RTP</w:t>
            </w:r>
            <w:r>
              <w:rPr>
                <w:rFonts w:ascii="Courier New" w:hAnsi="Courier New" w:cs="Courier New" w:hint="eastAsia"/>
                <w:sz w:val="18"/>
                <w:szCs w:val="18"/>
              </w:rPr>
              <w:t>协议的流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RTP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UDP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UDP/RTP</w:t>
            </w:r>
            <w:r>
              <w:rPr>
                <w:rFonts w:ascii="Courier New" w:hAnsi="Courier New" w:cs="Courier New" w:hint="eastAsia"/>
                <w:sz w:val="18"/>
                <w:szCs w:val="18"/>
              </w:rPr>
              <w:t>协议且</w:t>
            </w:r>
            <w:r>
              <w:rPr>
                <w:rFonts w:ascii="Courier New" w:hAnsi="Courier New" w:cs="Courier New" w:hint="eastAsia"/>
                <w:sz w:val="18"/>
                <w:szCs w:val="18"/>
              </w:rPr>
              <w:t>IP</w:t>
            </w:r>
            <w:r>
              <w:rPr>
                <w:rFonts w:ascii="Courier New" w:hAnsi="Courier New" w:cs="Courier New" w:hint="eastAsia"/>
                <w:sz w:val="18"/>
                <w:szCs w:val="18"/>
              </w:rPr>
              <w:t>头大于</w:t>
            </w:r>
            <w:r>
              <w:rPr>
                <w:rFonts w:ascii="Courier New" w:hAnsi="Courier New" w:cs="Courier New" w:hint="eastAsia"/>
                <w:sz w:val="18"/>
                <w:szCs w:val="18"/>
              </w:rPr>
              <w:t>20</w:t>
            </w:r>
            <w:r>
              <w:rPr>
                <w:rFonts w:ascii="Courier New" w:hAnsi="Courier New" w:cs="Courier New" w:hint="eastAsia"/>
                <w:sz w:val="18"/>
                <w:szCs w:val="18"/>
              </w:rPr>
              <w:t>个字节的流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lastRenderedPageBreak/>
              <w:t>待测设备</w:t>
            </w:r>
            <w:r>
              <w:rPr>
                <w:rFonts w:ascii="Courier New" w:hAnsi="Courier New" w:cs="Courier New" w:hint="eastAsia"/>
                <w:sz w:val="18"/>
                <w:szCs w:val="18"/>
              </w:rPr>
              <w:t>N</w:t>
            </w:r>
            <w:r>
              <w:rPr>
                <w:rFonts w:ascii="Courier New" w:hAnsi="Courier New" w:cs="Courier New" w:hint="eastAsia"/>
                <w:sz w:val="18"/>
                <w:szCs w:val="18"/>
              </w:rPr>
              <w:t>个端口的网络协议设置为</w:t>
            </w:r>
            <w:r>
              <w:rPr>
                <w:rFonts w:ascii="Courier New" w:hAnsi="Courier New" w:cs="Courier New" w:hint="eastAsia"/>
                <w:sz w:val="18"/>
                <w:szCs w:val="18"/>
              </w:rPr>
              <w:t>UDP/RTP,</w:t>
            </w: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UDP/RTP</w:t>
            </w:r>
            <w:r>
              <w:rPr>
                <w:rFonts w:ascii="Courier New" w:hAnsi="Courier New" w:cs="Courier New" w:hint="eastAsia"/>
                <w:sz w:val="18"/>
                <w:szCs w:val="18"/>
              </w:rPr>
              <w:t>协议且带</w:t>
            </w:r>
            <w:r>
              <w:rPr>
                <w:rFonts w:ascii="Courier New" w:hAnsi="Courier New" w:cs="Courier New" w:hint="eastAsia"/>
                <w:sz w:val="18"/>
                <w:szCs w:val="18"/>
              </w:rPr>
              <w:t>VLAN TAG</w:t>
            </w:r>
            <w:r>
              <w:rPr>
                <w:rFonts w:ascii="Courier New" w:hAnsi="Courier New" w:cs="Courier New" w:hint="eastAsia"/>
                <w:sz w:val="18"/>
                <w:szCs w:val="18"/>
              </w:rPr>
              <w:t>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个端口的网络协议设置为</w:t>
            </w:r>
            <w:r>
              <w:rPr>
                <w:rFonts w:ascii="Courier New" w:hAnsi="Courier New" w:cs="Courier New" w:hint="eastAsia"/>
                <w:sz w:val="18"/>
                <w:szCs w:val="18"/>
              </w:rPr>
              <w:t>UDP/RTP,</w:t>
            </w: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p>
        </w:tc>
      </w:tr>
      <w:tr w:rsidR="00633512" w:rsidTr="0063351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633512"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待测设备能正确接收到这</w:t>
            </w:r>
            <w:r>
              <w:rPr>
                <w:rFonts w:ascii="Courier New" w:hAnsi="Courier New" w:cs="Courier New" w:hint="eastAsia"/>
                <w:sz w:val="18"/>
                <w:szCs w:val="18"/>
              </w:rPr>
              <w:t>N</w:t>
            </w:r>
            <w:r>
              <w:rPr>
                <w:rFonts w:ascii="Courier New" w:hAnsi="Courier New" w:cs="Courier New" w:hint="eastAsia"/>
                <w:sz w:val="18"/>
                <w:szCs w:val="18"/>
              </w:rPr>
              <w:t>个流</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待测设备能接收到这</w:t>
            </w:r>
            <w:r>
              <w:rPr>
                <w:rFonts w:ascii="Courier New" w:hAnsi="Courier New" w:cs="Courier New" w:hint="eastAsia"/>
                <w:sz w:val="18"/>
                <w:szCs w:val="18"/>
              </w:rPr>
              <w:t>N</w:t>
            </w:r>
            <w:r>
              <w:rPr>
                <w:rFonts w:ascii="Courier New" w:hAnsi="Courier New" w:cs="Courier New" w:hint="eastAsia"/>
                <w:sz w:val="18"/>
                <w:szCs w:val="18"/>
              </w:rPr>
              <w:t>个流但通过分析发现这</w:t>
            </w:r>
            <w:r>
              <w:rPr>
                <w:rFonts w:ascii="Courier New" w:hAnsi="Courier New" w:cs="Courier New" w:hint="eastAsia"/>
                <w:sz w:val="18"/>
                <w:szCs w:val="18"/>
              </w:rPr>
              <w:t>N</w:t>
            </w:r>
            <w:r>
              <w:rPr>
                <w:rFonts w:ascii="Courier New" w:hAnsi="Courier New" w:cs="Courier New" w:hint="eastAsia"/>
                <w:sz w:val="18"/>
                <w:szCs w:val="18"/>
              </w:rPr>
              <w:t>个流接收到是错误的</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待测设备能正确接收到这</w:t>
            </w:r>
            <w:r>
              <w:rPr>
                <w:rFonts w:ascii="Courier New" w:hAnsi="Courier New" w:cs="Courier New" w:hint="eastAsia"/>
                <w:sz w:val="18"/>
                <w:szCs w:val="18"/>
              </w:rPr>
              <w:t>N</w:t>
            </w:r>
            <w:r>
              <w:rPr>
                <w:rFonts w:ascii="Courier New" w:hAnsi="Courier New" w:cs="Courier New" w:hint="eastAsia"/>
                <w:sz w:val="18"/>
                <w:szCs w:val="18"/>
              </w:rPr>
              <w:t>个流</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待测设备能接收到这</w:t>
            </w:r>
            <w:r>
              <w:rPr>
                <w:rFonts w:ascii="Courier New" w:hAnsi="Courier New" w:cs="Courier New" w:hint="eastAsia"/>
                <w:sz w:val="18"/>
                <w:szCs w:val="18"/>
              </w:rPr>
              <w:t>N</w:t>
            </w:r>
            <w:r>
              <w:rPr>
                <w:rFonts w:ascii="Courier New" w:hAnsi="Courier New" w:cs="Courier New" w:hint="eastAsia"/>
                <w:sz w:val="18"/>
                <w:szCs w:val="18"/>
              </w:rPr>
              <w:t>个流但通过分析发现这</w:t>
            </w:r>
            <w:r>
              <w:rPr>
                <w:rFonts w:ascii="Courier New" w:hAnsi="Courier New" w:cs="Courier New" w:hint="eastAsia"/>
                <w:sz w:val="18"/>
                <w:szCs w:val="18"/>
              </w:rPr>
              <w:t>N</w:t>
            </w:r>
            <w:r>
              <w:rPr>
                <w:rFonts w:ascii="Courier New" w:hAnsi="Courier New" w:cs="Courier New" w:hint="eastAsia"/>
                <w:sz w:val="18"/>
                <w:szCs w:val="18"/>
              </w:rPr>
              <w:t>个流接收到是错误的</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w:t>
            </w:r>
            <w:r>
              <w:rPr>
                <w:rFonts w:ascii="Courier New" w:hAnsi="Courier New" w:cs="Courier New" w:hint="eastAsia"/>
                <w:sz w:val="18"/>
                <w:szCs w:val="18"/>
              </w:rPr>
              <w:t>IP</w:t>
            </w:r>
            <w:r>
              <w:rPr>
                <w:rFonts w:ascii="Courier New" w:hAnsi="Courier New" w:cs="Courier New" w:hint="eastAsia"/>
                <w:sz w:val="18"/>
                <w:szCs w:val="18"/>
              </w:rPr>
              <w:t>头大于</w:t>
            </w:r>
            <w:r>
              <w:rPr>
                <w:rFonts w:ascii="Courier New" w:hAnsi="Courier New" w:cs="Courier New" w:hint="eastAsia"/>
                <w:sz w:val="18"/>
                <w:szCs w:val="18"/>
              </w:rPr>
              <w:t>20</w:t>
            </w:r>
            <w:r>
              <w:rPr>
                <w:rFonts w:ascii="Courier New" w:hAnsi="Courier New" w:cs="Courier New" w:hint="eastAsia"/>
                <w:sz w:val="18"/>
                <w:szCs w:val="18"/>
              </w:rPr>
              <w:t>个字节的流</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待测设备能接收带</w:t>
            </w:r>
            <w:r>
              <w:rPr>
                <w:rFonts w:ascii="Courier New" w:hAnsi="Courier New" w:cs="Courier New" w:hint="eastAsia"/>
                <w:sz w:val="18"/>
                <w:szCs w:val="18"/>
              </w:rPr>
              <w:t>VLAN TAG</w:t>
            </w:r>
            <w:r>
              <w:rPr>
                <w:rFonts w:ascii="Courier New" w:hAnsi="Courier New" w:cs="Courier New" w:hint="eastAsia"/>
                <w:sz w:val="18"/>
                <w:szCs w:val="18"/>
              </w:rPr>
              <w:t>的流</w:t>
            </w:r>
          </w:p>
          <w:p w:rsidR="008D1FD4" w:rsidRDefault="008D1FD4" w:rsidP="00920765">
            <w:pPr>
              <w:numPr>
                <w:ilvl w:val="0"/>
                <w:numId w:val="64"/>
              </w:numPr>
              <w:rPr>
                <w:rFonts w:ascii="Courier New" w:hAnsi="Courier New" w:cs="Courier New"/>
                <w:sz w:val="18"/>
                <w:szCs w:val="18"/>
              </w:rPr>
            </w:pPr>
          </w:p>
        </w:tc>
      </w:tr>
      <w:tr w:rsidR="00633512" w:rsidTr="0063351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633512" w:rsidRDefault="00633512">
            <w:pPr>
              <w:rPr>
                <w:rFonts w:ascii="Courier New" w:hAnsi="Courier New" w:cs="Courier New"/>
                <w:color w:val="0000FF"/>
                <w:sz w:val="18"/>
                <w:szCs w:val="18"/>
              </w:rPr>
            </w:pPr>
          </w:p>
        </w:tc>
      </w:tr>
      <w:tr w:rsidR="00633512" w:rsidTr="00633512">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633512" w:rsidRDefault="00110BCB" w:rsidP="00920765">
            <w:pPr>
              <w:numPr>
                <w:ilvl w:val="0"/>
                <w:numId w:val="65"/>
              </w:numPr>
              <w:rPr>
                <w:rFonts w:ascii="Courier New" w:hAnsi="Courier New" w:cs="Courier New"/>
                <w:sz w:val="18"/>
                <w:szCs w:val="18"/>
              </w:rPr>
            </w:pPr>
            <w:r>
              <w:rPr>
                <w:rFonts w:ascii="Courier New" w:hAnsi="Courier New" w:cs="Courier New" w:hint="eastAsia"/>
                <w:sz w:val="18"/>
                <w:szCs w:val="18"/>
              </w:rPr>
              <w:t>千兆类产品目前只能</w:t>
            </w:r>
            <w:r w:rsidR="00633512">
              <w:rPr>
                <w:rFonts w:ascii="Courier New" w:hAnsi="Courier New" w:cs="Courier New" w:hint="eastAsia"/>
                <w:sz w:val="18"/>
                <w:szCs w:val="18"/>
              </w:rPr>
              <w:t>手动设置</w:t>
            </w:r>
            <w:r w:rsidR="00633512">
              <w:rPr>
                <w:rFonts w:ascii="Courier New" w:hAnsi="Courier New" w:cs="Courier New"/>
                <w:sz w:val="18"/>
                <w:szCs w:val="18"/>
              </w:rPr>
              <w:t>RTP/UDP,</w:t>
            </w:r>
            <w:r>
              <w:rPr>
                <w:rFonts w:ascii="Courier New" w:hAnsi="Courier New" w:cs="Courier New" w:hint="eastAsia"/>
                <w:sz w:val="18"/>
                <w:szCs w:val="18"/>
              </w:rPr>
              <w:t>后期考虑</w:t>
            </w:r>
            <w:r w:rsidR="00633512">
              <w:rPr>
                <w:rFonts w:ascii="Courier New" w:hAnsi="Courier New" w:cs="Courier New" w:hint="eastAsia"/>
                <w:sz w:val="18"/>
                <w:szCs w:val="18"/>
              </w:rPr>
              <w:t>自适应</w:t>
            </w:r>
          </w:p>
        </w:tc>
      </w:tr>
      <w:tr w:rsidR="00633512" w:rsidTr="0063351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633512" w:rsidRDefault="00633512">
            <w:pPr>
              <w:rPr>
                <w:rFonts w:ascii="Courier New" w:hAnsi="Courier New" w:cs="Courier New"/>
                <w:sz w:val="18"/>
                <w:szCs w:val="18"/>
              </w:rPr>
            </w:pPr>
          </w:p>
        </w:tc>
      </w:tr>
    </w:tbl>
    <w:p w:rsidR="008A7282" w:rsidRPr="00633512" w:rsidRDefault="008A7282" w:rsidP="00F479D8"/>
    <w:p w:rsidR="004B1CD2" w:rsidRDefault="004B1CD2" w:rsidP="004B1CD2">
      <w:pPr>
        <w:pStyle w:val="4"/>
      </w:pPr>
      <w:bookmarkStart w:id="168" w:name="_Toc396464109"/>
      <w:r>
        <w:rPr>
          <w:rFonts w:hint="eastAsia"/>
        </w:rPr>
        <w:t>6.2.</w:t>
      </w:r>
      <w:r w:rsidR="00383944">
        <w:rPr>
          <w:rFonts w:hint="eastAsia"/>
        </w:rPr>
        <w:t>3</w:t>
      </w:r>
      <w:r>
        <w:rPr>
          <w:rFonts w:hint="eastAsia"/>
        </w:rPr>
        <w:t>.</w:t>
      </w:r>
      <w:r w:rsidR="00383944">
        <w:rPr>
          <w:rFonts w:hint="eastAsia"/>
        </w:rPr>
        <w:t>5</w:t>
      </w:r>
      <w:r>
        <w:rPr>
          <w:rFonts w:hint="eastAsia"/>
        </w:rPr>
        <w:t xml:space="preserve">.  </w:t>
      </w:r>
      <w:r>
        <w:rPr>
          <w:rFonts w:hint="eastAsia"/>
        </w:rPr>
        <w:t>接收</w:t>
      </w:r>
      <w:r>
        <w:rPr>
          <w:rFonts w:hint="eastAsia"/>
        </w:rPr>
        <w:t>CBR/VBR</w:t>
      </w:r>
      <w:r>
        <w:rPr>
          <w:rFonts w:hint="eastAsia"/>
        </w:rPr>
        <w:t>功能测试</w:t>
      </w:r>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4929EE" w:rsidRDefault="008269B3" w:rsidP="00B40A12">
            <w:pPr>
              <w:rPr>
                <w:rFonts w:ascii="Courier New" w:hAnsi="Courier New" w:cs="Courier New"/>
                <w:sz w:val="18"/>
                <w:szCs w:val="18"/>
              </w:rPr>
            </w:pPr>
            <w:r>
              <w:rPr>
                <w:rFonts w:ascii="Courier New" w:hAnsi="Courier New" w:cs="Courier New" w:hint="eastAsia"/>
                <w:sz w:val="18"/>
                <w:szCs w:val="18"/>
              </w:rPr>
              <w:t>接收</w:t>
            </w:r>
            <w:r>
              <w:rPr>
                <w:rFonts w:ascii="Courier New" w:hAnsi="Courier New" w:cs="Courier New" w:hint="eastAsia"/>
                <w:sz w:val="18"/>
                <w:szCs w:val="18"/>
              </w:rPr>
              <w:t>CBR/VBR</w:t>
            </w:r>
            <w:r w:rsidR="004929EE">
              <w:rPr>
                <w:rFonts w:ascii="Courier New" w:hAnsi="Courier New" w:cs="Courier New" w:hint="eastAsia"/>
                <w:sz w:val="18"/>
                <w:szCs w:val="18"/>
              </w:rPr>
              <w:t>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Default="004929EE" w:rsidP="00E35C1B">
            <w:pPr>
              <w:rPr>
                <w:rFonts w:ascii="Courier New" w:hAnsi="Courier New" w:cs="Courier New"/>
                <w:sz w:val="18"/>
                <w:szCs w:val="18"/>
              </w:rPr>
            </w:pPr>
            <w:r>
              <w:rPr>
                <w:rFonts w:ascii="Courier New" w:hAnsi="Courier New" w:cs="Courier New" w:hint="eastAsia"/>
                <w:sz w:val="18"/>
                <w:szCs w:val="18"/>
              </w:rPr>
              <w:t>根据</w:t>
            </w:r>
            <w:r w:rsidR="00E35C1B">
              <w:rPr>
                <w:rFonts w:ascii="Courier New" w:hAnsi="Courier New" w:cs="Courier New" w:hint="eastAsia"/>
                <w:sz w:val="18"/>
                <w:szCs w:val="18"/>
              </w:rPr>
              <w:t>根据前端发送设备的发送模式</w:t>
            </w:r>
            <w:r w:rsidR="00E35C1B">
              <w:rPr>
                <w:rFonts w:ascii="Courier New" w:hAnsi="Courier New" w:cs="Courier New" w:hint="eastAsia"/>
                <w:sz w:val="18"/>
                <w:szCs w:val="18"/>
              </w:rPr>
              <w:t>CBR</w:t>
            </w:r>
            <w:r w:rsidR="00E35C1B">
              <w:rPr>
                <w:rFonts w:ascii="Courier New" w:hAnsi="Courier New" w:cs="Courier New" w:hint="eastAsia"/>
                <w:sz w:val="18"/>
                <w:szCs w:val="18"/>
              </w:rPr>
              <w:t>或</w:t>
            </w:r>
            <w:r w:rsidR="00E35C1B">
              <w:rPr>
                <w:rFonts w:ascii="Courier New" w:hAnsi="Courier New" w:cs="Courier New" w:hint="eastAsia"/>
                <w:sz w:val="18"/>
                <w:szCs w:val="18"/>
              </w:rPr>
              <w:t>VBR,</w:t>
            </w:r>
            <w:r w:rsidR="00E35C1B">
              <w:rPr>
                <w:rFonts w:ascii="Courier New" w:hAnsi="Courier New" w:cs="Courier New" w:hint="eastAsia"/>
                <w:sz w:val="18"/>
                <w:szCs w:val="18"/>
              </w:rPr>
              <w:t>千兆类</w:t>
            </w:r>
            <w:r w:rsidR="00991891">
              <w:rPr>
                <w:rFonts w:ascii="Courier New" w:hAnsi="Courier New" w:cs="Courier New" w:hint="eastAsia"/>
                <w:sz w:val="18"/>
                <w:szCs w:val="18"/>
              </w:rPr>
              <w:t>产品</w:t>
            </w:r>
            <w:r w:rsidR="00E35C1B">
              <w:rPr>
                <w:rFonts w:ascii="Courier New" w:hAnsi="Courier New" w:cs="Courier New" w:hint="eastAsia"/>
                <w:sz w:val="18"/>
                <w:szCs w:val="18"/>
              </w:rPr>
              <w:t>选择</w:t>
            </w:r>
            <w:r w:rsidR="00991891">
              <w:rPr>
                <w:rFonts w:ascii="Courier New" w:hAnsi="Courier New" w:cs="Courier New" w:hint="eastAsia"/>
                <w:sz w:val="18"/>
                <w:szCs w:val="18"/>
              </w:rPr>
              <w:t>CBR</w:t>
            </w:r>
            <w:r w:rsidR="00991891">
              <w:rPr>
                <w:rFonts w:ascii="Courier New" w:hAnsi="Courier New" w:cs="Courier New" w:hint="eastAsia"/>
                <w:sz w:val="18"/>
                <w:szCs w:val="18"/>
              </w:rPr>
              <w:t>或</w:t>
            </w:r>
            <w:r w:rsidR="00991891">
              <w:rPr>
                <w:rFonts w:ascii="Courier New" w:hAnsi="Courier New" w:cs="Courier New" w:hint="eastAsia"/>
                <w:sz w:val="18"/>
                <w:szCs w:val="18"/>
              </w:rPr>
              <w:t>VBR</w:t>
            </w:r>
            <w:r w:rsidR="00991891">
              <w:rPr>
                <w:rFonts w:ascii="Courier New" w:hAnsi="Courier New" w:cs="Courier New" w:hint="eastAsia"/>
                <w:sz w:val="18"/>
                <w:szCs w:val="18"/>
              </w:rPr>
              <w:t>进行接收</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Default="004929EE" w:rsidP="00D96FBF">
            <w:pPr>
              <w:rPr>
                <w:rFonts w:ascii="Courier New" w:hAnsi="Courier New" w:cs="Courier New"/>
                <w:sz w:val="18"/>
                <w:szCs w:val="18"/>
              </w:rPr>
            </w:pPr>
            <w:r>
              <w:rPr>
                <w:rFonts w:ascii="Courier New" w:hAnsi="Courier New" w:cs="Courier New" w:hint="eastAsia"/>
                <w:sz w:val="18"/>
                <w:szCs w:val="18"/>
              </w:rPr>
              <w:t>测试</w:t>
            </w:r>
            <w:r w:rsidR="00D96FBF">
              <w:rPr>
                <w:rFonts w:ascii="Courier New" w:hAnsi="Courier New" w:cs="Courier New" w:hint="eastAsia"/>
                <w:sz w:val="18"/>
                <w:szCs w:val="18"/>
              </w:rPr>
              <w:t>接收</w:t>
            </w:r>
            <w:r w:rsidR="00D96FBF">
              <w:rPr>
                <w:rFonts w:ascii="Courier New" w:hAnsi="Courier New" w:cs="Courier New" w:hint="eastAsia"/>
                <w:sz w:val="18"/>
                <w:szCs w:val="18"/>
              </w:rPr>
              <w:t>CBR/VBR</w:t>
            </w:r>
            <w:r w:rsidR="00D96FBF">
              <w:rPr>
                <w:rFonts w:ascii="Courier New" w:hAnsi="Courier New" w:cs="Courier New" w:hint="eastAsia"/>
                <w:sz w:val="18"/>
                <w:szCs w:val="18"/>
              </w:rPr>
              <w:t>功能</w:t>
            </w:r>
            <w:r>
              <w:rPr>
                <w:rFonts w:ascii="Courier New" w:hAnsi="Courier New" w:cs="Courier New" w:hint="eastAsia"/>
                <w:sz w:val="18"/>
                <w:szCs w:val="18"/>
              </w:rPr>
              <w:t>是否工作正常</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Pr="00D96FBF" w:rsidRDefault="004929EE" w:rsidP="00920765">
            <w:pPr>
              <w:pStyle w:val="aa"/>
              <w:numPr>
                <w:ilvl w:val="0"/>
                <w:numId w:val="72"/>
              </w:numPr>
              <w:ind w:firstLineChars="0"/>
              <w:rPr>
                <w:rFonts w:ascii="Courier New" w:hAnsi="Courier New" w:cs="Courier New"/>
                <w:sz w:val="18"/>
                <w:szCs w:val="24"/>
              </w:rPr>
            </w:pPr>
            <w:r w:rsidRPr="00D96FBF">
              <w:rPr>
                <w:rFonts w:ascii="Courier New" w:hAnsi="Courier New" w:cs="Courier New" w:hint="eastAsia"/>
                <w:sz w:val="18"/>
              </w:rPr>
              <w:t>升级到待测版本</w:t>
            </w:r>
          </w:p>
          <w:p w:rsidR="004929EE" w:rsidRPr="00D96FBF" w:rsidRDefault="004929EE" w:rsidP="00920765">
            <w:pPr>
              <w:pStyle w:val="aa"/>
              <w:numPr>
                <w:ilvl w:val="0"/>
                <w:numId w:val="72"/>
              </w:numPr>
              <w:ind w:firstLineChars="0"/>
              <w:rPr>
                <w:rFonts w:ascii="Courier New" w:hAnsi="Courier New" w:cs="Courier New"/>
                <w:sz w:val="18"/>
              </w:rPr>
            </w:pPr>
            <w:r w:rsidRPr="00D96FBF">
              <w:rPr>
                <w:rFonts w:ascii="Courier New" w:hAnsi="Courier New" w:cs="Courier New" w:hint="eastAsia"/>
                <w:sz w:val="18"/>
              </w:rPr>
              <w:t>设备启动并工作正常</w:t>
            </w:r>
          </w:p>
          <w:p w:rsidR="004929EE" w:rsidRPr="00D96FBF" w:rsidRDefault="004929EE" w:rsidP="00920765">
            <w:pPr>
              <w:numPr>
                <w:ilvl w:val="0"/>
                <w:numId w:val="72"/>
              </w:numPr>
              <w:rPr>
                <w:rFonts w:ascii="Courier New" w:hAnsi="Courier New" w:cs="Courier New"/>
                <w:sz w:val="18"/>
                <w:szCs w:val="24"/>
              </w:rPr>
            </w:pPr>
            <w:r>
              <w:rPr>
                <w:rFonts w:ascii="Courier New" w:hAnsi="Courier New" w:cs="Courier New" w:hint="eastAsia"/>
                <w:sz w:val="18"/>
              </w:rPr>
              <w:t>准备一台千兆交换机配合测试</w:t>
            </w:r>
          </w:p>
          <w:p w:rsidR="00D96FBF" w:rsidRDefault="00D96FBF" w:rsidP="00920765">
            <w:pPr>
              <w:numPr>
                <w:ilvl w:val="0"/>
                <w:numId w:val="72"/>
              </w:numPr>
              <w:rPr>
                <w:rFonts w:ascii="Courier New" w:hAnsi="Courier New" w:cs="Courier New"/>
                <w:sz w:val="18"/>
                <w:szCs w:val="24"/>
              </w:rPr>
            </w:pPr>
            <w:r>
              <w:rPr>
                <w:rFonts w:ascii="Courier New" w:hAnsi="Courier New" w:cs="Courier New" w:hint="eastAsia"/>
                <w:sz w:val="18"/>
              </w:rPr>
              <w:t>前端设备发送</w:t>
            </w:r>
            <w:r>
              <w:rPr>
                <w:rFonts w:ascii="Courier New" w:hAnsi="Courier New" w:cs="Courier New" w:hint="eastAsia"/>
                <w:sz w:val="18"/>
              </w:rPr>
              <w:t>N</w:t>
            </w:r>
            <w:r>
              <w:rPr>
                <w:rFonts w:ascii="Courier New" w:hAnsi="Courier New" w:cs="Courier New" w:hint="eastAsia"/>
                <w:sz w:val="18"/>
              </w:rPr>
              <w:t>个流</w:t>
            </w:r>
            <w:r>
              <w:rPr>
                <w:rFonts w:ascii="Courier New" w:hAnsi="Courier New" w:cs="Courier New" w:hint="eastAsia"/>
                <w:sz w:val="18"/>
              </w:rPr>
              <w:t>(</w:t>
            </w:r>
            <w:r>
              <w:rPr>
                <w:rFonts w:ascii="Courier New" w:hAnsi="Courier New" w:cs="Courier New" w:hint="eastAsia"/>
                <w:sz w:val="18"/>
              </w:rPr>
              <w:t>单、组播</w:t>
            </w:r>
            <w:r>
              <w:rPr>
                <w:rFonts w:ascii="Courier New" w:hAnsi="Courier New" w:cs="Courier New" w:hint="eastAsia"/>
                <w:sz w:val="18"/>
              </w:rPr>
              <w:t>),</w:t>
            </w:r>
            <w:r>
              <w:rPr>
                <w:rFonts w:ascii="Courier New" w:hAnsi="Courier New" w:cs="Courier New" w:hint="eastAsia"/>
                <w:sz w:val="18"/>
              </w:rPr>
              <w:t>待测添加</w:t>
            </w:r>
            <w:r>
              <w:rPr>
                <w:rFonts w:ascii="Courier New" w:hAnsi="Courier New" w:cs="Courier New" w:hint="eastAsia"/>
                <w:sz w:val="18"/>
              </w:rPr>
              <w:t>N</w:t>
            </w:r>
            <w:r>
              <w:rPr>
                <w:rFonts w:ascii="Courier New" w:hAnsi="Courier New" w:cs="Courier New" w:hint="eastAsia"/>
                <w:sz w:val="18"/>
              </w:rPr>
              <w:t>个端口接收这</w:t>
            </w:r>
            <w:r>
              <w:rPr>
                <w:rFonts w:ascii="Courier New" w:hAnsi="Courier New" w:cs="Courier New" w:hint="eastAsia"/>
                <w:sz w:val="18"/>
              </w:rPr>
              <w:t>N</w:t>
            </w:r>
            <w:r>
              <w:rPr>
                <w:rFonts w:ascii="Courier New" w:hAnsi="Courier New" w:cs="Courier New" w:hint="eastAsia"/>
                <w:sz w:val="18"/>
              </w:rPr>
              <w:t>个流</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Default="004929EE" w:rsidP="00B40A12">
            <w:pPr>
              <w:rPr>
                <w:rFonts w:ascii="Courier New" w:hAnsi="Courier New" w:cs="Courier New"/>
                <w:sz w:val="18"/>
                <w:szCs w:val="24"/>
              </w:rPr>
            </w:pPr>
            <w:r>
              <w:rPr>
                <w:rFonts w:ascii="Courier New" w:hAnsi="Courier New" w:cs="Courier New" w:hint="eastAsia"/>
                <w:sz w:val="18"/>
              </w:rPr>
              <w:t>公司标准</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内容</w:t>
            </w:r>
          </w:p>
        </w:tc>
      </w:tr>
      <w:tr w:rsidR="004929EE" w:rsidTr="00B40A12">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929EE" w:rsidRDefault="004929EE" w:rsidP="00B40A12">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4929EE" w:rsidRPr="000425CF" w:rsidRDefault="000425CF" w:rsidP="00920765">
            <w:pPr>
              <w:pStyle w:val="aa"/>
              <w:numPr>
                <w:ilvl w:val="0"/>
                <w:numId w:val="73"/>
              </w:numPr>
              <w:ind w:firstLineChars="0"/>
              <w:rPr>
                <w:rFonts w:ascii="Courier New" w:hAnsi="Courier New" w:cs="Courier New"/>
                <w:sz w:val="18"/>
                <w:szCs w:val="18"/>
              </w:rPr>
            </w:pPr>
            <w:r w:rsidRPr="000425CF">
              <w:rPr>
                <w:rFonts w:ascii="Courier New" w:hAnsi="Courier New" w:cs="Courier New" w:hint="eastAsia"/>
                <w:sz w:val="18"/>
                <w:szCs w:val="18"/>
              </w:rPr>
              <w:t>前端设备发送</w:t>
            </w:r>
            <w:r w:rsidRPr="000425CF">
              <w:rPr>
                <w:rFonts w:ascii="Courier New" w:hAnsi="Courier New" w:cs="Courier New" w:hint="eastAsia"/>
                <w:sz w:val="18"/>
                <w:szCs w:val="18"/>
              </w:rPr>
              <w:t>CBR</w:t>
            </w:r>
            <w:r w:rsidRPr="000425CF">
              <w:rPr>
                <w:rFonts w:ascii="Courier New" w:hAnsi="Courier New" w:cs="Courier New" w:hint="eastAsia"/>
                <w:sz w:val="18"/>
                <w:szCs w:val="18"/>
              </w:rPr>
              <w:t>码流</w:t>
            </w:r>
          </w:p>
          <w:p w:rsidR="000425CF"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查看待测设备接收情况</w:t>
            </w:r>
          </w:p>
          <w:p w:rsidR="000425CF" w:rsidRDefault="000425CF"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VBR</w:t>
            </w:r>
            <w:r>
              <w:rPr>
                <w:rFonts w:ascii="Courier New" w:hAnsi="Courier New" w:cs="Courier New" w:hint="eastAsia"/>
                <w:sz w:val="18"/>
                <w:szCs w:val="18"/>
              </w:rPr>
              <w:t>码流</w:t>
            </w:r>
          </w:p>
          <w:p w:rsidR="000425CF"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lastRenderedPageBreak/>
              <w:t>查看待测设备接收情况</w:t>
            </w:r>
          </w:p>
          <w:p w:rsid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待测设备的</w:t>
            </w:r>
            <w:r>
              <w:rPr>
                <w:rFonts w:ascii="Courier New" w:hAnsi="Courier New" w:cs="Courier New" w:hint="eastAsia"/>
                <w:sz w:val="18"/>
                <w:szCs w:val="18"/>
              </w:rPr>
              <w:t>N</w:t>
            </w:r>
            <w:r>
              <w:rPr>
                <w:rFonts w:ascii="Courier New" w:hAnsi="Courier New" w:cs="Courier New" w:hint="eastAsia"/>
                <w:sz w:val="18"/>
                <w:szCs w:val="18"/>
              </w:rPr>
              <w:t>个端口的基准码率开关打开</w:t>
            </w:r>
          </w:p>
          <w:p w:rsid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查看待测设备接收情况</w:t>
            </w:r>
          </w:p>
          <w:p w:rsid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再将基准码率设置为前端发送</w:t>
            </w:r>
            <w:r>
              <w:rPr>
                <w:rFonts w:ascii="Courier New" w:hAnsi="Courier New" w:cs="Courier New" w:hint="eastAsia"/>
                <w:sz w:val="18"/>
                <w:szCs w:val="18"/>
              </w:rPr>
              <w:t>VBR</w:t>
            </w:r>
            <w:r>
              <w:rPr>
                <w:rFonts w:ascii="Courier New" w:hAnsi="Courier New" w:cs="Courier New" w:hint="eastAsia"/>
                <w:sz w:val="18"/>
                <w:szCs w:val="18"/>
              </w:rPr>
              <w:t>码流平均码率值的</w:t>
            </w:r>
            <w:r>
              <w:rPr>
                <w:rFonts w:ascii="Courier New" w:hAnsi="Courier New" w:cs="Courier New" w:hint="eastAsia"/>
                <w:sz w:val="18"/>
                <w:szCs w:val="18"/>
              </w:rPr>
              <w:t>120%</w:t>
            </w:r>
          </w:p>
          <w:p w:rsidR="00817569" w:rsidRP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查看待测设备接收情况</w:t>
            </w:r>
          </w:p>
        </w:tc>
      </w:tr>
      <w:tr w:rsidR="004929EE" w:rsidTr="00B40A1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4929EE" w:rsidRPr="000425CF" w:rsidRDefault="000425CF" w:rsidP="00920765">
            <w:pPr>
              <w:pStyle w:val="aa"/>
              <w:numPr>
                <w:ilvl w:val="0"/>
                <w:numId w:val="74"/>
              </w:numPr>
              <w:ind w:firstLineChars="0"/>
              <w:rPr>
                <w:rFonts w:ascii="Courier New" w:hAnsi="Courier New" w:cs="Courier New"/>
                <w:sz w:val="18"/>
                <w:szCs w:val="18"/>
              </w:rPr>
            </w:pPr>
            <w:r w:rsidRPr="000425CF">
              <w:rPr>
                <w:rFonts w:ascii="Courier New" w:hAnsi="Courier New" w:cs="Courier New" w:hint="eastAsia"/>
                <w:sz w:val="18"/>
                <w:szCs w:val="18"/>
              </w:rPr>
              <w:t>发送</w:t>
            </w:r>
            <w:r w:rsidRPr="000425CF">
              <w:rPr>
                <w:rFonts w:ascii="Courier New" w:hAnsi="Courier New" w:cs="Courier New" w:hint="eastAsia"/>
                <w:sz w:val="18"/>
                <w:szCs w:val="18"/>
              </w:rPr>
              <w:t>CBR</w:t>
            </w:r>
            <w:r w:rsidRPr="000425CF">
              <w:rPr>
                <w:rFonts w:ascii="Courier New" w:hAnsi="Courier New" w:cs="Courier New" w:hint="eastAsia"/>
                <w:sz w:val="18"/>
                <w:szCs w:val="18"/>
              </w:rPr>
              <w:t>码流成功</w:t>
            </w:r>
          </w:p>
          <w:p w:rsidR="000425CF" w:rsidRDefault="000425CF"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能够</w:t>
            </w:r>
            <w:r w:rsidR="00817569">
              <w:rPr>
                <w:rFonts w:ascii="Courier New" w:hAnsi="Courier New" w:cs="Courier New" w:hint="eastAsia"/>
                <w:sz w:val="18"/>
                <w:szCs w:val="18"/>
              </w:rPr>
              <w:t>正确</w:t>
            </w:r>
            <w:r>
              <w:rPr>
                <w:rFonts w:ascii="Courier New" w:hAnsi="Courier New" w:cs="Courier New" w:hint="eastAsia"/>
                <w:sz w:val="18"/>
                <w:szCs w:val="18"/>
              </w:rPr>
              <w:t>接收到前端发送的码流</w:t>
            </w:r>
          </w:p>
          <w:p w:rsidR="000425CF" w:rsidRDefault="00817569" w:rsidP="00920765">
            <w:pPr>
              <w:pStyle w:val="aa"/>
              <w:numPr>
                <w:ilvl w:val="0"/>
                <w:numId w:val="74"/>
              </w:numPr>
              <w:ind w:firstLineChars="0"/>
              <w:rPr>
                <w:rFonts w:ascii="Courier New" w:hAnsi="Courier New" w:cs="Courier New"/>
                <w:sz w:val="18"/>
                <w:szCs w:val="18"/>
              </w:rPr>
            </w:pPr>
            <w:r w:rsidRPr="000425CF">
              <w:rPr>
                <w:rFonts w:ascii="Courier New" w:hAnsi="Courier New" w:cs="Courier New" w:hint="eastAsia"/>
                <w:sz w:val="18"/>
                <w:szCs w:val="18"/>
              </w:rPr>
              <w:t>发送</w:t>
            </w:r>
            <w:r>
              <w:rPr>
                <w:rFonts w:ascii="Courier New" w:hAnsi="Courier New" w:cs="Courier New" w:hint="eastAsia"/>
                <w:sz w:val="18"/>
                <w:szCs w:val="18"/>
              </w:rPr>
              <w:t>V</w:t>
            </w:r>
            <w:r w:rsidRPr="000425CF">
              <w:rPr>
                <w:rFonts w:ascii="Courier New" w:hAnsi="Courier New" w:cs="Courier New" w:hint="eastAsia"/>
                <w:sz w:val="18"/>
                <w:szCs w:val="18"/>
              </w:rPr>
              <w:t>BR</w:t>
            </w:r>
            <w:r w:rsidRPr="000425CF">
              <w:rPr>
                <w:rFonts w:ascii="Courier New" w:hAnsi="Courier New" w:cs="Courier New" w:hint="eastAsia"/>
                <w:sz w:val="18"/>
                <w:szCs w:val="18"/>
              </w:rPr>
              <w:t>码流成功</w:t>
            </w:r>
          </w:p>
          <w:p w:rsidR="00817569" w:rsidRDefault="00817569"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收不到流或者收到的流存在很多错误</w:t>
            </w:r>
          </w:p>
          <w:p w:rsidR="00817569" w:rsidRDefault="00817569"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基准开关设置生效</w:t>
            </w:r>
          </w:p>
          <w:p w:rsidR="00817569" w:rsidRDefault="00817569"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收不到流</w:t>
            </w:r>
          </w:p>
          <w:p w:rsidR="00817569" w:rsidRDefault="00746B0E"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基准码率设置生效</w:t>
            </w:r>
          </w:p>
          <w:p w:rsidR="00746B0E" w:rsidRPr="000425CF" w:rsidRDefault="00746B0E"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能够正确接收到前端发送的码流</w:t>
            </w:r>
          </w:p>
        </w:tc>
      </w:tr>
      <w:tr w:rsidR="004929EE" w:rsidTr="00B40A1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4929EE" w:rsidRDefault="004929EE" w:rsidP="00B40A12">
            <w:pPr>
              <w:rPr>
                <w:rFonts w:ascii="Courier New" w:hAnsi="Courier New" w:cs="Courier New"/>
                <w:color w:val="0000FF"/>
                <w:sz w:val="18"/>
                <w:szCs w:val="18"/>
              </w:rPr>
            </w:pPr>
          </w:p>
        </w:tc>
      </w:tr>
      <w:tr w:rsidR="004929EE" w:rsidTr="00B40A12">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F17887" w:rsidRPr="00F17887" w:rsidRDefault="004A0451" w:rsidP="00920765">
            <w:pPr>
              <w:pStyle w:val="aa"/>
              <w:numPr>
                <w:ilvl w:val="0"/>
                <w:numId w:val="75"/>
              </w:numPr>
              <w:ind w:firstLineChars="0"/>
              <w:rPr>
                <w:rFonts w:ascii="Courier New" w:hAnsi="Courier New" w:cs="Courier New"/>
                <w:sz w:val="18"/>
                <w:szCs w:val="18"/>
              </w:rPr>
            </w:pPr>
            <w:r w:rsidRPr="00F17887">
              <w:rPr>
                <w:rFonts w:ascii="Courier New" w:hAnsi="Courier New" w:cs="Courier New" w:hint="eastAsia"/>
                <w:sz w:val="18"/>
                <w:szCs w:val="18"/>
              </w:rPr>
              <w:t>关于基准码率开关和基准码率值的应用可参考文档</w:t>
            </w:r>
            <w:r w:rsidRPr="00F17887">
              <w:rPr>
                <w:rFonts w:ascii="Courier New" w:hAnsi="Courier New" w:cs="Courier New" w:hint="eastAsia"/>
                <w:sz w:val="18"/>
                <w:szCs w:val="18"/>
              </w:rPr>
              <w:t>&lt;&lt;</w:t>
            </w:r>
            <w:r w:rsidR="00E43E72" w:rsidRPr="00F17887">
              <w:rPr>
                <w:rFonts w:ascii="Courier New" w:hAnsi="Courier New" w:cs="Courier New" w:hint="eastAsia"/>
                <w:sz w:val="18"/>
                <w:szCs w:val="18"/>
              </w:rPr>
              <w:t>关于</w:t>
            </w:r>
            <w:r w:rsidR="00E43E72" w:rsidRPr="00F17887">
              <w:rPr>
                <w:rFonts w:ascii="Courier New" w:hAnsi="Courier New" w:cs="Courier New" w:hint="eastAsia"/>
                <w:sz w:val="18"/>
                <w:szCs w:val="18"/>
              </w:rPr>
              <w:t>EMR3.0_</w:t>
            </w:r>
            <w:r w:rsidR="00E43E72" w:rsidRPr="00F17887">
              <w:rPr>
                <w:rFonts w:ascii="Courier New" w:hAnsi="Courier New" w:cs="Courier New" w:hint="eastAsia"/>
                <w:sz w:val="18"/>
                <w:szCs w:val="18"/>
              </w:rPr>
              <w:t>主千兆卡</w:t>
            </w:r>
            <w:r w:rsidR="00E43E72" w:rsidRPr="00F17887">
              <w:rPr>
                <w:rFonts w:ascii="Courier New" w:hAnsi="Courier New" w:cs="Courier New" w:hint="eastAsia"/>
                <w:sz w:val="18"/>
                <w:szCs w:val="18"/>
              </w:rPr>
              <w:t>_IP</w:t>
            </w:r>
            <w:r w:rsidR="00E43E72" w:rsidRPr="00F17887">
              <w:rPr>
                <w:rFonts w:ascii="Courier New" w:hAnsi="Courier New" w:cs="Courier New" w:hint="eastAsia"/>
                <w:sz w:val="18"/>
                <w:szCs w:val="18"/>
              </w:rPr>
              <w:t>接收的基准码率使用说明</w:t>
            </w:r>
            <w:r w:rsidR="00E43E72" w:rsidRPr="00F17887">
              <w:rPr>
                <w:rFonts w:ascii="Courier New" w:hAnsi="Courier New" w:cs="Courier New" w:hint="eastAsia"/>
                <w:sz w:val="18"/>
                <w:szCs w:val="18"/>
              </w:rPr>
              <w:t>.docx</w:t>
            </w:r>
            <w:r w:rsidRPr="00F17887">
              <w:rPr>
                <w:rFonts w:ascii="Courier New" w:hAnsi="Courier New" w:cs="Courier New" w:hint="eastAsia"/>
                <w:sz w:val="18"/>
                <w:szCs w:val="18"/>
              </w:rPr>
              <w:t>&gt;&gt;</w:t>
            </w:r>
          </w:p>
        </w:tc>
      </w:tr>
      <w:tr w:rsidR="004929EE" w:rsidTr="00B40A1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4929EE" w:rsidRDefault="004929EE" w:rsidP="00B40A12">
            <w:pPr>
              <w:rPr>
                <w:rFonts w:ascii="Courier New" w:hAnsi="Courier New" w:cs="Courier New"/>
                <w:sz w:val="18"/>
                <w:szCs w:val="18"/>
              </w:rPr>
            </w:pPr>
          </w:p>
        </w:tc>
      </w:tr>
    </w:tbl>
    <w:p w:rsidR="0066046D" w:rsidRPr="004929EE" w:rsidRDefault="0066046D" w:rsidP="00F479D8"/>
    <w:p w:rsidR="004929EE" w:rsidRPr="002E194A" w:rsidRDefault="004929EE" w:rsidP="004929EE">
      <w:pPr>
        <w:pStyle w:val="4"/>
      </w:pPr>
      <w:bookmarkStart w:id="169" w:name="_Toc396464110"/>
      <w:r w:rsidRPr="002E194A">
        <w:rPr>
          <w:rFonts w:hint="eastAsia"/>
        </w:rPr>
        <w:t>6.2.</w:t>
      </w:r>
      <w:r w:rsidR="00383944" w:rsidRPr="002E194A">
        <w:rPr>
          <w:rFonts w:hint="eastAsia"/>
        </w:rPr>
        <w:t>3</w:t>
      </w:r>
      <w:r w:rsidRPr="002E194A">
        <w:rPr>
          <w:rFonts w:hint="eastAsia"/>
        </w:rPr>
        <w:t>.</w:t>
      </w:r>
      <w:r w:rsidR="00383944" w:rsidRPr="002E194A">
        <w:rPr>
          <w:rFonts w:hint="eastAsia"/>
        </w:rPr>
        <w:t>6</w:t>
      </w:r>
      <w:r w:rsidRPr="002E194A">
        <w:rPr>
          <w:rFonts w:hint="eastAsia"/>
        </w:rPr>
        <w:t xml:space="preserve">.  </w:t>
      </w:r>
      <w:r w:rsidRPr="002E194A">
        <w:rPr>
          <w:rFonts w:hint="eastAsia"/>
        </w:rPr>
        <w:t>接收</w:t>
      </w:r>
      <w:r w:rsidRPr="002E194A">
        <w:rPr>
          <w:rFonts w:hint="eastAsia"/>
        </w:rPr>
        <w:t>FEC</w:t>
      </w:r>
      <w:r w:rsidRPr="002E194A">
        <w:rPr>
          <w:rFonts w:hint="eastAsia"/>
        </w:rPr>
        <w:t>功能测试</w:t>
      </w:r>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2A4576" w:rsidRPr="00065270" w:rsidRDefault="002A4576" w:rsidP="00B40A12">
            <w:pPr>
              <w:rPr>
                <w:rFonts w:ascii="Courier New" w:hAnsi="Courier New" w:cs="Courier New"/>
                <w:sz w:val="18"/>
                <w:szCs w:val="18"/>
              </w:rPr>
            </w:pPr>
            <w:r w:rsidRPr="00065270">
              <w:rPr>
                <w:rFonts w:ascii="Courier New" w:hAnsi="Courier New" w:cs="Courier New" w:hint="eastAsia"/>
                <w:sz w:val="18"/>
                <w:szCs w:val="18"/>
              </w:rPr>
              <w:t>RTP</w:t>
            </w:r>
            <w:r w:rsidRPr="00065270">
              <w:rPr>
                <w:rFonts w:ascii="Courier New" w:hAnsi="Courier New" w:cs="Courier New" w:hint="eastAsia"/>
                <w:sz w:val="18"/>
                <w:szCs w:val="18"/>
              </w:rPr>
              <w:t>包恢复功能测试</w:t>
            </w:r>
          </w:p>
        </w:tc>
        <w:tc>
          <w:tcPr>
            <w:tcW w:w="946" w:type="dxa"/>
            <w:vAlign w:val="center"/>
          </w:tcPr>
          <w:p w:rsidR="002A4576" w:rsidRPr="00065270" w:rsidRDefault="002A4576"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2A4576" w:rsidRPr="00065270" w:rsidRDefault="002A4576"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2A4576" w:rsidRPr="00065270" w:rsidRDefault="002A4576" w:rsidP="00B40A12">
            <w:pPr>
              <w:rPr>
                <w:rFonts w:ascii="Courier New" w:hAnsi="Courier New" w:cs="Courier New"/>
                <w:sz w:val="18"/>
                <w:szCs w:val="18"/>
              </w:rPr>
            </w:pPr>
            <w:r w:rsidRPr="00065270">
              <w:rPr>
                <w:rFonts w:ascii="Courier New" w:hAnsi="Courier New" w:cs="Courier New" w:hint="eastAsia"/>
                <w:sz w:val="18"/>
                <w:szCs w:val="18"/>
              </w:rPr>
              <w:t>用发流软件模拟丢包过程，并用接收端检测、恢复丢掉的</w:t>
            </w:r>
            <w:r w:rsidRPr="00065270">
              <w:rPr>
                <w:rFonts w:ascii="Courier New" w:hAnsi="Courier New" w:cs="Courier New" w:hint="eastAsia"/>
                <w:sz w:val="18"/>
                <w:szCs w:val="18"/>
              </w:rPr>
              <w:t>RTP</w:t>
            </w:r>
            <w:r w:rsidRPr="00065270">
              <w:rPr>
                <w:rFonts w:ascii="Courier New" w:hAnsi="Courier New" w:cs="Courier New" w:hint="eastAsia"/>
                <w:sz w:val="18"/>
                <w:szCs w:val="18"/>
              </w:rPr>
              <w:t>包</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2A4576" w:rsidRPr="00065270" w:rsidRDefault="002A4576" w:rsidP="00B40A12">
            <w:pPr>
              <w:rPr>
                <w:rFonts w:ascii="Courier New" w:hAnsi="Courier New" w:cs="Courier New"/>
                <w:sz w:val="18"/>
                <w:szCs w:val="18"/>
              </w:rPr>
            </w:pPr>
            <w:r w:rsidRPr="00065270">
              <w:rPr>
                <w:rFonts w:ascii="Courier New" w:hAnsi="Courier New" w:cs="Courier New" w:hint="eastAsia"/>
                <w:sz w:val="18"/>
                <w:szCs w:val="18"/>
              </w:rPr>
              <w:t>验证接收端能否有效恢复发流软件所丢的</w:t>
            </w:r>
            <w:r w:rsidRPr="00065270">
              <w:rPr>
                <w:rFonts w:ascii="Courier New" w:hAnsi="Courier New" w:cs="Courier New" w:hint="eastAsia"/>
                <w:sz w:val="18"/>
                <w:szCs w:val="18"/>
              </w:rPr>
              <w:t>RTP</w:t>
            </w:r>
            <w:r w:rsidRPr="00065270">
              <w:rPr>
                <w:rFonts w:ascii="Courier New" w:hAnsi="Courier New" w:cs="Courier New" w:hint="eastAsia"/>
                <w:sz w:val="18"/>
                <w:szCs w:val="18"/>
              </w:rPr>
              <w:t>包</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升级到待测版本</w:t>
            </w:r>
          </w:p>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设备启动并工作正常</w:t>
            </w:r>
          </w:p>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准备一台笔记本，运行发流软件，模拟发送端</w:t>
            </w:r>
          </w:p>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准备一台千兆交换机配合测试</w:t>
            </w:r>
          </w:p>
          <w:p w:rsidR="001D50EC" w:rsidRPr="00065270" w:rsidRDefault="001D50EC" w:rsidP="00920765">
            <w:pPr>
              <w:numPr>
                <w:ilvl w:val="0"/>
                <w:numId w:val="80"/>
              </w:numPr>
              <w:rPr>
                <w:rFonts w:ascii="Courier New" w:hAnsi="Courier New" w:cs="Courier New"/>
                <w:sz w:val="18"/>
              </w:rPr>
            </w:pPr>
            <w:r w:rsidRPr="00065270">
              <w:rPr>
                <w:rFonts w:ascii="Courier New" w:hAnsi="Courier New" w:cs="Courier New" w:hint="eastAsia"/>
                <w:sz w:val="18"/>
              </w:rPr>
              <w:t>必须具有</w:t>
            </w:r>
            <w:r w:rsidRPr="00065270">
              <w:rPr>
                <w:rFonts w:ascii="Courier New" w:hAnsi="Courier New" w:cs="Courier New" w:hint="eastAsia"/>
                <w:sz w:val="18"/>
              </w:rPr>
              <w:t>FEC</w:t>
            </w:r>
            <w:r w:rsidRPr="00065270">
              <w:rPr>
                <w:rFonts w:ascii="Courier New" w:hAnsi="Courier New" w:cs="Courier New" w:hint="eastAsia"/>
                <w:sz w:val="18"/>
              </w:rPr>
              <w:t>授权</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2A4576" w:rsidRPr="00065270" w:rsidRDefault="002A4576" w:rsidP="00B40A12">
            <w:pPr>
              <w:rPr>
                <w:rFonts w:ascii="Courier New" w:hAnsi="Courier New" w:cs="Courier New"/>
                <w:sz w:val="18"/>
              </w:rPr>
            </w:pPr>
            <w:r w:rsidRPr="00065270">
              <w:rPr>
                <w:rFonts w:ascii="Courier New" w:hAnsi="Courier New" w:cs="Courier New"/>
                <w:sz w:val="18"/>
              </w:rPr>
              <w:t>公司标准</w:t>
            </w:r>
          </w:p>
        </w:tc>
      </w:tr>
      <w:tr w:rsidR="002A4576" w:rsidRPr="00065270" w:rsidTr="00B40A12">
        <w:trPr>
          <w:jc w:val="center"/>
        </w:trPr>
        <w:tc>
          <w:tcPr>
            <w:tcW w:w="1337"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内容</w:t>
            </w:r>
          </w:p>
        </w:tc>
      </w:tr>
      <w:tr w:rsidR="002A4576" w:rsidRPr="00065270" w:rsidTr="00B40A12">
        <w:trPr>
          <w:trHeight w:val="315"/>
          <w:jc w:val="center"/>
        </w:trPr>
        <w:tc>
          <w:tcPr>
            <w:tcW w:w="1337" w:type="dxa"/>
            <w:vMerge w:val="restart"/>
            <w:vAlign w:val="center"/>
          </w:tcPr>
          <w:p w:rsidR="002A4576" w:rsidRPr="00065270" w:rsidRDefault="002A4576"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2A4576" w:rsidRPr="00065270" w:rsidRDefault="002A4576"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2A4576" w:rsidRPr="00065270" w:rsidRDefault="002A4576" w:rsidP="00B40A12">
            <w:pPr>
              <w:jc w:val="center"/>
              <w:rPr>
                <w:rFonts w:ascii="Courier New" w:hAnsi="Courier New" w:cs="Courier New"/>
                <w:b/>
                <w:sz w:val="18"/>
                <w:szCs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添加</w:t>
            </w:r>
            <w:r w:rsidRPr="00065270">
              <w:rPr>
                <w:rFonts w:ascii="Courier New" w:hAnsi="Courier New" w:cs="Courier New" w:hint="eastAsia"/>
                <w:sz w:val="18"/>
                <w:szCs w:val="18"/>
              </w:rPr>
              <w:t>1</w:t>
            </w:r>
            <w:r w:rsidRPr="00065270">
              <w:rPr>
                <w:rFonts w:ascii="Courier New" w:hAnsi="Courier New" w:cs="Courier New" w:hint="eastAsia"/>
                <w:sz w:val="18"/>
                <w:szCs w:val="18"/>
              </w:rPr>
              <w:t>个接收端口</w:t>
            </w:r>
            <w:r w:rsidRPr="00065270">
              <w:rPr>
                <w:rFonts w:ascii="Courier New" w:hAnsi="Courier New" w:cs="Courier New" w:hint="eastAsia"/>
                <w:sz w:val="18"/>
                <w:szCs w:val="18"/>
              </w:rPr>
              <w:t>,</w:t>
            </w:r>
            <w:r w:rsidRPr="00065270">
              <w:rPr>
                <w:rFonts w:ascii="Courier New" w:hAnsi="Courier New" w:cs="Courier New" w:hint="eastAsia"/>
                <w:sz w:val="18"/>
                <w:szCs w:val="18"/>
              </w:rPr>
              <w:t>采用</w:t>
            </w:r>
            <w:r w:rsidRPr="00065270">
              <w:rPr>
                <w:rFonts w:ascii="Courier New" w:hAnsi="Courier New" w:cs="Courier New" w:hint="eastAsia"/>
                <w:sz w:val="18"/>
                <w:szCs w:val="18"/>
              </w:rPr>
              <w:t>rtp</w:t>
            </w:r>
            <w:r w:rsidRPr="00065270">
              <w:rPr>
                <w:rFonts w:ascii="Courier New" w:hAnsi="Courier New" w:cs="Courier New" w:hint="eastAsia"/>
                <w:sz w:val="18"/>
                <w:szCs w:val="18"/>
              </w:rPr>
              <w:t>协议，打开两个</w:t>
            </w:r>
            <w:r w:rsidRPr="00065270">
              <w:rPr>
                <w:rFonts w:ascii="Courier New" w:hAnsi="Courier New" w:cs="Courier New" w:hint="eastAsia"/>
                <w:sz w:val="18"/>
                <w:szCs w:val="18"/>
              </w:rPr>
              <w:t>FEC</w:t>
            </w:r>
            <w:r w:rsidRPr="00065270">
              <w:rPr>
                <w:rFonts w:ascii="Courier New" w:hAnsi="Courier New" w:cs="Courier New" w:hint="eastAsia"/>
                <w:sz w:val="18"/>
                <w:szCs w:val="18"/>
              </w:rPr>
              <w:t>开关，其它参数默认，提交并记录测试结果</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前端通过发流软件经过交换机发送</w:t>
            </w:r>
            <w:r w:rsidRPr="00065270">
              <w:rPr>
                <w:rFonts w:ascii="Courier New" w:hAnsi="Courier New" w:cs="Courier New" w:hint="eastAsia"/>
                <w:sz w:val="18"/>
                <w:szCs w:val="18"/>
              </w:rPr>
              <w:t>1</w:t>
            </w:r>
            <w:r w:rsidRPr="00065270">
              <w:rPr>
                <w:rFonts w:ascii="Courier New" w:hAnsi="Courier New" w:cs="Courier New" w:hint="eastAsia"/>
                <w:sz w:val="18"/>
                <w:szCs w:val="18"/>
              </w:rPr>
              <w:t>个单播流（根据“发流软件丢包用例”测试所有做两个</w:t>
            </w:r>
            <w:r w:rsidRPr="00065270">
              <w:rPr>
                <w:rFonts w:ascii="Courier New" w:hAnsi="Courier New" w:cs="Courier New" w:hint="eastAsia"/>
                <w:sz w:val="18"/>
                <w:szCs w:val="18"/>
              </w:rPr>
              <w:t>FEC</w:t>
            </w:r>
            <w:r w:rsidRPr="00065270">
              <w:rPr>
                <w:rFonts w:ascii="Courier New" w:hAnsi="Courier New" w:cs="Courier New" w:hint="eastAsia"/>
                <w:sz w:val="18"/>
                <w:szCs w:val="18"/>
              </w:rPr>
              <w:t>的用例）</w:t>
            </w:r>
            <w:r w:rsidRPr="00065270">
              <w:rPr>
                <w:rFonts w:ascii="Courier New" w:hAnsi="Courier New" w:cs="Courier New" w:hint="eastAsia"/>
                <w:sz w:val="18"/>
                <w:szCs w:val="18"/>
              </w:rPr>
              <w:t>,</w:t>
            </w:r>
            <w:r w:rsidRPr="00065270">
              <w:rPr>
                <w:rFonts w:ascii="Courier New" w:hAnsi="Courier New" w:cs="Courier New" w:hint="eastAsia"/>
                <w:sz w:val="18"/>
                <w:szCs w:val="18"/>
              </w:rPr>
              <w:t>适应接收端口的</w:t>
            </w:r>
            <w:r w:rsidRPr="00065270">
              <w:rPr>
                <w:rFonts w:ascii="Courier New" w:hAnsi="Courier New" w:cs="Courier New" w:hint="eastAsia"/>
                <w:sz w:val="18"/>
                <w:szCs w:val="18"/>
              </w:rPr>
              <w:t>IP</w:t>
            </w:r>
            <w:r w:rsidRPr="00065270">
              <w:rPr>
                <w:rFonts w:ascii="Courier New" w:hAnsi="Courier New" w:cs="Courier New" w:hint="eastAsia"/>
                <w:sz w:val="18"/>
                <w:szCs w:val="18"/>
              </w:rPr>
              <w:t>流</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通过状态信息页面查看是否收到流</w:t>
            </w:r>
            <w:r w:rsidRPr="00065270">
              <w:rPr>
                <w:rFonts w:ascii="Courier New" w:hAnsi="Courier New" w:cs="Courier New" w:hint="eastAsia"/>
                <w:sz w:val="18"/>
                <w:szCs w:val="18"/>
              </w:rPr>
              <w:t>[</w:t>
            </w:r>
            <w:r w:rsidRPr="00065270">
              <w:rPr>
                <w:rFonts w:ascii="Courier New" w:hAnsi="Courier New" w:cs="Courier New" w:hint="eastAsia"/>
                <w:sz w:val="18"/>
                <w:szCs w:val="18"/>
              </w:rPr>
              <w:t>网口级别和端口级别分别查看</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查看复用页面对应的输入信息中是否搜到节目，展开之后看是否出现“非指定的</w:t>
            </w:r>
            <w:r w:rsidRPr="00065270">
              <w:rPr>
                <w:rFonts w:ascii="Courier New" w:hAnsi="Courier New" w:cs="Courier New" w:hint="eastAsia"/>
                <w:sz w:val="18"/>
                <w:szCs w:val="18"/>
              </w:rPr>
              <w:t>PID</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复用节目，用码流分析仪看是否有连续性计数错误</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将接收</w:t>
            </w:r>
            <w:r w:rsidRPr="00065270">
              <w:rPr>
                <w:rFonts w:ascii="Courier New" w:hAnsi="Courier New" w:cs="Courier New" w:hint="eastAsia"/>
                <w:sz w:val="18"/>
                <w:szCs w:val="18"/>
              </w:rPr>
              <w:t>IP</w:t>
            </w:r>
            <w:r w:rsidRPr="00065270">
              <w:rPr>
                <w:rFonts w:ascii="Courier New" w:hAnsi="Courier New" w:cs="Courier New" w:hint="eastAsia"/>
                <w:sz w:val="18"/>
                <w:szCs w:val="18"/>
              </w:rPr>
              <w:t>修改为组播</w:t>
            </w:r>
            <w:r w:rsidRPr="00065270">
              <w:rPr>
                <w:rFonts w:ascii="Courier New" w:hAnsi="Courier New" w:cs="Courier New" w:hint="eastAsia"/>
                <w:sz w:val="18"/>
                <w:szCs w:val="18"/>
              </w:rPr>
              <w:t>IP,</w:t>
            </w:r>
            <w:r w:rsidRPr="00065270">
              <w:rPr>
                <w:rFonts w:ascii="Courier New" w:hAnsi="Courier New" w:cs="Courier New" w:hint="eastAsia"/>
                <w:sz w:val="18"/>
                <w:szCs w:val="18"/>
              </w:rPr>
              <w:t>设置到设备</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将前端发送的目的</w:t>
            </w:r>
            <w:r w:rsidRPr="00065270">
              <w:rPr>
                <w:rFonts w:ascii="Courier New" w:hAnsi="Courier New" w:cs="Courier New" w:hint="eastAsia"/>
                <w:sz w:val="18"/>
                <w:szCs w:val="18"/>
              </w:rPr>
              <w:t>IP</w:t>
            </w:r>
            <w:r w:rsidRPr="00065270">
              <w:rPr>
                <w:rFonts w:ascii="Courier New" w:hAnsi="Courier New" w:cs="Courier New" w:hint="eastAsia"/>
                <w:sz w:val="18"/>
                <w:szCs w:val="18"/>
              </w:rPr>
              <w:t>修改为组播</w:t>
            </w:r>
            <w:r w:rsidRPr="00065270">
              <w:rPr>
                <w:rFonts w:ascii="Courier New" w:hAnsi="Courier New" w:cs="Courier New" w:hint="eastAsia"/>
                <w:sz w:val="18"/>
                <w:szCs w:val="18"/>
              </w:rPr>
              <w:t>IP</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lastRenderedPageBreak/>
              <w:t>重复步骤</w:t>
            </w:r>
            <w:r w:rsidR="008439C9" w:rsidRPr="00065270">
              <w:rPr>
                <w:rFonts w:ascii="Courier New" w:hAnsi="Courier New" w:cs="Courier New" w:hint="eastAsia"/>
                <w:sz w:val="18"/>
                <w:szCs w:val="18"/>
              </w:rPr>
              <w:t>1</w:t>
            </w:r>
            <w:r w:rsidRPr="00065270">
              <w:rPr>
                <w:rFonts w:ascii="Courier New" w:hAnsi="Courier New" w:cs="Courier New" w:hint="eastAsia"/>
                <w:sz w:val="18"/>
                <w:szCs w:val="18"/>
              </w:rPr>
              <w:t>~</w:t>
            </w:r>
            <w:r w:rsidR="008439C9" w:rsidRPr="00065270">
              <w:rPr>
                <w:rFonts w:ascii="Courier New" w:hAnsi="Courier New" w:cs="Courier New" w:hint="eastAsia"/>
                <w:sz w:val="18"/>
                <w:szCs w:val="18"/>
              </w:rPr>
              <w:t>5</w:t>
            </w:r>
            <w:r w:rsidRPr="00065270">
              <w:rPr>
                <w:rFonts w:ascii="Courier New" w:hAnsi="Courier New" w:cs="Courier New" w:hint="eastAsia"/>
                <w:sz w:val="18"/>
                <w:szCs w:val="18"/>
              </w:rPr>
              <w:t>并记录测试结果</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w:t>
            </w:r>
            <w:r w:rsidRPr="00065270">
              <w:rPr>
                <w:rFonts w:ascii="Courier New" w:hAnsi="Courier New" w:cs="Courier New" w:hint="eastAsia"/>
                <w:sz w:val="18"/>
                <w:szCs w:val="18"/>
              </w:rPr>
              <w:t>FEC</w:t>
            </w:r>
            <w:r w:rsidRPr="00065270">
              <w:rPr>
                <w:rFonts w:ascii="Courier New" w:hAnsi="Courier New" w:cs="Courier New" w:hint="eastAsia"/>
                <w:sz w:val="18"/>
                <w:szCs w:val="18"/>
              </w:rPr>
              <w:t>开关修改为“打开一个</w:t>
            </w:r>
            <w:r w:rsidRPr="00065270">
              <w:rPr>
                <w:rFonts w:ascii="Courier New" w:hAnsi="Courier New" w:cs="Courier New" w:hint="eastAsia"/>
                <w:sz w:val="18"/>
                <w:szCs w:val="18"/>
              </w:rPr>
              <w:t>FEC</w:t>
            </w:r>
            <w:r w:rsidRPr="00065270">
              <w:rPr>
                <w:rFonts w:ascii="Courier New" w:hAnsi="Courier New" w:cs="Courier New" w:hint="eastAsia"/>
                <w:sz w:val="18"/>
                <w:szCs w:val="18"/>
              </w:rPr>
              <w:t>”，并根据“发流软件丢包用例”测试所有做单个</w:t>
            </w:r>
            <w:r w:rsidRPr="00065270">
              <w:rPr>
                <w:rFonts w:ascii="Courier New" w:hAnsi="Courier New" w:cs="Courier New" w:hint="eastAsia"/>
                <w:sz w:val="18"/>
                <w:szCs w:val="18"/>
              </w:rPr>
              <w:t>FEC</w:t>
            </w:r>
            <w:r w:rsidRPr="00065270">
              <w:rPr>
                <w:rFonts w:ascii="Courier New" w:hAnsi="Courier New" w:cs="Courier New" w:hint="eastAsia"/>
                <w:sz w:val="18"/>
                <w:szCs w:val="18"/>
              </w:rPr>
              <w:t>的用例。重复步骤</w:t>
            </w:r>
            <w:r w:rsidR="00F60B48" w:rsidRPr="00065270">
              <w:rPr>
                <w:rFonts w:ascii="Courier New" w:hAnsi="Courier New" w:cs="Courier New" w:hint="eastAsia"/>
                <w:sz w:val="18"/>
                <w:szCs w:val="18"/>
              </w:rPr>
              <w:t>2</w:t>
            </w:r>
            <w:r w:rsidRPr="00065270">
              <w:rPr>
                <w:rFonts w:ascii="Courier New" w:hAnsi="Courier New" w:cs="Courier New" w:hint="eastAsia"/>
                <w:sz w:val="18"/>
                <w:szCs w:val="18"/>
              </w:rPr>
              <w:t>~</w:t>
            </w:r>
            <w:r w:rsidR="00F60B48" w:rsidRPr="00065270">
              <w:rPr>
                <w:rFonts w:ascii="Courier New" w:hAnsi="Courier New" w:cs="Courier New" w:hint="eastAsia"/>
                <w:sz w:val="18"/>
                <w:szCs w:val="18"/>
              </w:rPr>
              <w:t>8</w:t>
            </w:r>
            <w:r w:rsidRPr="00065270">
              <w:rPr>
                <w:rFonts w:ascii="Courier New" w:hAnsi="Courier New" w:cs="Courier New" w:hint="eastAsia"/>
                <w:sz w:val="18"/>
                <w:szCs w:val="18"/>
              </w:rPr>
              <w:t>，提交并记录测试结果。</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删除复用关系，删除接收端口</w:t>
            </w:r>
            <w:r w:rsidRPr="00065270">
              <w:rPr>
                <w:rFonts w:ascii="Courier New" w:hAnsi="Courier New" w:cs="Courier New" w:hint="eastAsia"/>
                <w:sz w:val="18"/>
                <w:szCs w:val="18"/>
              </w:rPr>
              <w:t>,</w:t>
            </w:r>
            <w:r w:rsidRPr="00065270">
              <w:rPr>
                <w:rFonts w:ascii="Courier New" w:hAnsi="Courier New" w:cs="Courier New" w:hint="eastAsia"/>
                <w:sz w:val="18"/>
                <w:szCs w:val="18"/>
              </w:rPr>
              <w:t>添加</w:t>
            </w:r>
            <w:r w:rsidRPr="00065270">
              <w:rPr>
                <w:rFonts w:ascii="Courier New" w:hAnsi="Courier New" w:cs="Courier New" w:hint="eastAsia"/>
                <w:sz w:val="18"/>
                <w:szCs w:val="18"/>
              </w:rPr>
              <w:t>4</w:t>
            </w:r>
            <w:r w:rsidRPr="00065270">
              <w:rPr>
                <w:rFonts w:ascii="Courier New" w:hAnsi="Courier New" w:cs="Courier New" w:hint="eastAsia"/>
                <w:sz w:val="18"/>
                <w:szCs w:val="18"/>
              </w:rPr>
              <w:t>个输入端口，重复步骤</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w:t>
            </w:r>
            <w:r w:rsidR="00F60B48" w:rsidRPr="00065270">
              <w:rPr>
                <w:rFonts w:ascii="Courier New" w:hAnsi="Courier New" w:cs="Courier New" w:hint="eastAsia"/>
                <w:sz w:val="18"/>
                <w:szCs w:val="18"/>
              </w:rPr>
              <w:t>9</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删除复用关系，删除接收端口</w:t>
            </w:r>
            <w:r w:rsidRPr="00065270">
              <w:rPr>
                <w:rFonts w:ascii="Courier New" w:hAnsi="Courier New" w:cs="Courier New" w:hint="eastAsia"/>
                <w:sz w:val="18"/>
                <w:szCs w:val="18"/>
              </w:rPr>
              <w:t>,</w:t>
            </w:r>
            <w:r w:rsidRPr="00065270">
              <w:rPr>
                <w:rFonts w:ascii="Courier New" w:hAnsi="Courier New" w:cs="Courier New" w:hint="eastAsia"/>
                <w:sz w:val="18"/>
                <w:szCs w:val="18"/>
              </w:rPr>
              <w:t>添加</w:t>
            </w:r>
            <w:r w:rsidRPr="00065270">
              <w:rPr>
                <w:rFonts w:ascii="Courier New" w:hAnsi="Courier New" w:cs="Courier New" w:hint="eastAsia"/>
                <w:sz w:val="18"/>
                <w:szCs w:val="18"/>
              </w:rPr>
              <w:t>8</w:t>
            </w:r>
            <w:r w:rsidRPr="00065270">
              <w:rPr>
                <w:rFonts w:ascii="Courier New" w:hAnsi="Courier New" w:cs="Courier New" w:hint="eastAsia"/>
                <w:sz w:val="18"/>
                <w:szCs w:val="18"/>
              </w:rPr>
              <w:t>个输入端口，重复步骤</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w:t>
            </w:r>
            <w:r w:rsidR="00F60B48" w:rsidRPr="00065270">
              <w:rPr>
                <w:rFonts w:ascii="Courier New" w:hAnsi="Courier New" w:cs="Courier New" w:hint="eastAsia"/>
                <w:sz w:val="18"/>
                <w:szCs w:val="18"/>
              </w:rPr>
              <w:t>9</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将待测</w:t>
            </w:r>
            <w:r w:rsidRPr="00065270">
              <w:rPr>
                <w:rFonts w:ascii="Courier New" w:hAnsi="Courier New" w:cs="Courier New" w:hint="eastAsia"/>
                <w:sz w:val="18"/>
                <w:szCs w:val="18"/>
              </w:rPr>
              <w:t>EMR3.0</w:t>
            </w:r>
            <w:r w:rsidRPr="00065270">
              <w:rPr>
                <w:rFonts w:ascii="Courier New" w:hAnsi="Courier New" w:cs="Courier New" w:hint="eastAsia"/>
                <w:sz w:val="18"/>
                <w:szCs w:val="18"/>
              </w:rPr>
              <w:t>的待测网口和交换机连接的口、以及前端发送设备和交换机连接的口设置为</w:t>
            </w:r>
            <w:r w:rsidRPr="00065270">
              <w:rPr>
                <w:rFonts w:ascii="Courier New" w:hAnsi="Courier New" w:cs="Courier New" w:hint="eastAsia"/>
                <w:sz w:val="18"/>
                <w:szCs w:val="18"/>
              </w:rPr>
              <w:t>3</w:t>
            </w:r>
            <w:r w:rsidRPr="00065270">
              <w:rPr>
                <w:rFonts w:ascii="Courier New" w:hAnsi="Courier New" w:cs="Courier New" w:hint="eastAsia"/>
                <w:sz w:val="18"/>
                <w:szCs w:val="18"/>
              </w:rPr>
              <w:t>层模式</w:t>
            </w:r>
            <w:r w:rsidRPr="00065270">
              <w:rPr>
                <w:rFonts w:ascii="Courier New" w:hAnsi="Courier New" w:cs="Courier New" w:hint="eastAsia"/>
                <w:sz w:val="18"/>
                <w:szCs w:val="18"/>
              </w:rPr>
              <w:t>(</w:t>
            </w:r>
            <w:r w:rsidRPr="00065270">
              <w:rPr>
                <w:rFonts w:ascii="Courier New" w:hAnsi="Courier New" w:cs="Courier New" w:hint="eastAsia"/>
                <w:sz w:val="18"/>
                <w:szCs w:val="18"/>
              </w:rPr>
              <w:t>需要配置交换机</w:t>
            </w:r>
            <w:r w:rsidRPr="00065270">
              <w:rPr>
                <w:rFonts w:ascii="Courier New" w:hAnsi="Courier New" w:cs="Courier New" w:hint="eastAsia"/>
                <w:sz w:val="18"/>
                <w:szCs w:val="18"/>
              </w:rPr>
              <w:t>)</w:t>
            </w:r>
            <w:r w:rsidRPr="00065270">
              <w:rPr>
                <w:rFonts w:ascii="Courier New" w:hAnsi="Courier New" w:cs="Courier New" w:hint="eastAsia"/>
                <w:sz w:val="18"/>
                <w:szCs w:val="18"/>
              </w:rPr>
              <w:t>重复步骤</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~1</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并记录测试结果</w:t>
            </w:r>
          </w:p>
        </w:tc>
      </w:tr>
      <w:tr w:rsidR="002A4576" w:rsidRPr="00065270" w:rsidTr="00B40A12">
        <w:trPr>
          <w:trHeight w:val="307"/>
          <w:jc w:val="center"/>
        </w:trPr>
        <w:tc>
          <w:tcPr>
            <w:tcW w:w="1337" w:type="dxa"/>
            <w:vMerge/>
            <w:vAlign w:val="center"/>
          </w:tcPr>
          <w:p w:rsidR="002A4576" w:rsidRPr="00065270" w:rsidRDefault="002A4576" w:rsidP="00B40A12">
            <w:pPr>
              <w:jc w:val="center"/>
              <w:rPr>
                <w:rFonts w:ascii="Courier New" w:hAnsi="Courier New" w:cs="Courier New"/>
                <w:sz w:val="18"/>
              </w:rPr>
            </w:pPr>
          </w:p>
        </w:tc>
        <w:tc>
          <w:tcPr>
            <w:tcW w:w="822" w:type="dxa"/>
            <w:vMerge/>
            <w:vAlign w:val="center"/>
          </w:tcPr>
          <w:p w:rsidR="002A4576" w:rsidRPr="00065270" w:rsidRDefault="002A4576" w:rsidP="00B40A12">
            <w:pPr>
              <w:jc w:val="center"/>
              <w:rPr>
                <w:rFonts w:ascii="Courier New" w:hAnsi="Courier New" w:cs="Courier New"/>
                <w:sz w:val="18"/>
              </w:rPr>
            </w:pPr>
          </w:p>
        </w:tc>
        <w:tc>
          <w:tcPr>
            <w:tcW w:w="970" w:type="dxa"/>
            <w:vMerge/>
          </w:tcPr>
          <w:p w:rsidR="002A4576" w:rsidRPr="00065270" w:rsidRDefault="002A4576" w:rsidP="00B40A12">
            <w:pPr>
              <w:jc w:val="center"/>
              <w:rPr>
                <w:rFonts w:ascii="Courier New" w:hAnsi="Courier New" w:cs="Courier New"/>
                <w:b/>
                <w:sz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添加</w:t>
            </w:r>
            <w:r w:rsidRPr="00065270">
              <w:rPr>
                <w:rFonts w:ascii="Courier New" w:hAnsi="Courier New" w:cs="Courier New" w:hint="eastAsia"/>
                <w:sz w:val="18"/>
                <w:szCs w:val="18"/>
              </w:rPr>
              <w:t>1</w:t>
            </w:r>
            <w:r w:rsidRPr="00065270">
              <w:rPr>
                <w:rFonts w:ascii="Courier New" w:hAnsi="Courier New" w:cs="Courier New" w:hint="eastAsia"/>
                <w:sz w:val="18"/>
                <w:szCs w:val="18"/>
              </w:rPr>
              <w:t>个端口正常</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前端发送</w:t>
            </w:r>
            <w:r w:rsidRPr="00065270">
              <w:rPr>
                <w:rFonts w:ascii="Courier New" w:hAnsi="Courier New" w:cs="Courier New" w:hint="eastAsia"/>
                <w:sz w:val="18"/>
                <w:szCs w:val="18"/>
              </w:rPr>
              <w:t>IP</w:t>
            </w:r>
            <w:r w:rsidRPr="00065270">
              <w:rPr>
                <w:rFonts w:ascii="Courier New" w:hAnsi="Courier New" w:cs="Courier New" w:hint="eastAsia"/>
                <w:sz w:val="18"/>
                <w:szCs w:val="18"/>
              </w:rPr>
              <w:t>流没有问题</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能够收到前端发送的</w:t>
            </w:r>
            <w:r w:rsidRPr="00065270">
              <w:rPr>
                <w:rFonts w:ascii="Courier New" w:hAnsi="Courier New" w:cs="Courier New" w:hint="eastAsia"/>
                <w:sz w:val="18"/>
                <w:szCs w:val="18"/>
              </w:rPr>
              <w:t>IP</w:t>
            </w:r>
            <w:r w:rsidRPr="00065270">
              <w:rPr>
                <w:rFonts w:ascii="Courier New" w:hAnsi="Courier New" w:cs="Courier New" w:hint="eastAsia"/>
                <w:sz w:val="18"/>
                <w:szCs w:val="18"/>
              </w:rPr>
              <w:t>流</w:t>
            </w:r>
            <w:r w:rsidRPr="00065270">
              <w:rPr>
                <w:rFonts w:ascii="Courier New" w:hAnsi="Courier New" w:cs="Courier New" w:hint="eastAsia"/>
                <w:sz w:val="18"/>
                <w:szCs w:val="18"/>
              </w:rPr>
              <w:t>,</w:t>
            </w:r>
            <w:r w:rsidRPr="00065270">
              <w:rPr>
                <w:rFonts w:ascii="Courier New" w:hAnsi="Courier New" w:cs="Courier New" w:hint="eastAsia"/>
                <w:sz w:val="18"/>
                <w:szCs w:val="18"/>
              </w:rPr>
              <w:t>并且状态页面无论是网口级还是端口级别的统计码率、状态均正确</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应能够搜索到前端发送的节目，无非指定</w:t>
            </w:r>
            <w:r w:rsidRPr="00065270">
              <w:rPr>
                <w:rFonts w:ascii="Courier New" w:hAnsi="Courier New" w:cs="Courier New" w:hint="eastAsia"/>
                <w:sz w:val="18"/>
                <w:szCs w:val="18"/>
              </w:rPr>
              <w:t>PID</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是否出现连续性计数错误应与“发流软件丢包用例”描述一致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能够修改为组播</w:t>
            </w:r>
            <w:r w:rsidRPr="00065270">
              <w:rPr>
                <w:rFonts w:ascii="Courier New" w:hAnsi="Courier New" w:cs="Courier New" w:hint="eastAsia"/>
                <w:sz w:val="18"/>
                <w:szCs w:val="18"/>
              </w:rPr>
              <w:t>IP</w:t>
            </w:r>
            <w:r w:rsidRPr="00065270">
              <w:rPr>
                <w:rFonts w:ascii="Courier New" w:hAnsi="Courier New" w:cs="Courier New" w:hint="eastAsia"/>
                <w:sz w:val="18"/>
                <w:szCs w:val="18"/>
              </w:rPr>
              <w:t>并且能够生效到设备</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前端发送端修改为组播发送</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测试的结果应与上述的预期结果一致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测试结果应与上述的预期结果一致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4</w:t>
            </w:r>
            <w:r w:rsidRPr="00065270">
              <w:rPr>
                <w:rFonts w:ascii="Courier New" w:hAnsi="Courier New" w:cs="Courier New" w:hint="eastAsia"/>
                <w:sz w:val="18"/>
                <w:szCs w:val="18"/>
              </w:rPr>
              <w:t>个端口的测试结果应与</w:t>
            </w:r>
            <w:r w:rsidRPr="00065270">
              <w:rPr>
                <w:rFonts w:ascii="Courier New" w:hAnsi="Courier New" w:cs="Courier New" w:hint="eastAsia"/>
                <w:sz w:val="18"/>
                <w:szCs w:val="18"/>
              </w:rPr>
              <w:t>1</w:t>
            </w:r>
            <w:r w:rsidRPr="00065270">
              <w:rPr>
                <w:rFonts w:ascii="Courier New" w:hAnsi="Courier New" w:cs="Courier New" w:hint="eastAsia"/>
                <w:sz w:val="18"/>
                <w:szCs w:val="18"/>
              </w:rPr>
              <w:t>个端口的测试结果一致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8</w:t>
            </w:r>
            <w:r w:rsidRPr="00065270">
              <w:rPr>
                <w:rFonts w:ascii="Courier New" w:hAnsi="Courier New" w:cs="Courier New" w:hint="eastAsia"/>
                <w:sz w:val="18"/>
                <w:szCs w:val="18"/>
              </w:rPr>
              <w:t>个端口的测试结果应与</w:t>
            </w:r>
            <w:r w:rsidRPr="00065270">
              <w:rPr>
                <w:rFonts w:ascii="Courier New" w:hAnsi="Courier New" w:cs="Courier New" w:hint="eastAsia"/>
                <w:sz w:val="18"/>
                <w:szCs w:val="18"/>
              </w:rPr>
              <w:t>1</w:t>
            </w:r>
            <w:r w:rsidRPr="00065270">
              <w:rPr>
                <w:rFonts w:ascii="Courier New" w:hAnsi="Courier New" w:cs="Courier New" w:hint="eastAsia"/>
                <w:sz w:val="18"/>
                <w:szCs w:val="18"/>
              </w:rPr>
              <w:t>个端口的测试结果一致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测试结果应与上述的预期结果一致</w:t>
            </w:r>
          </w:p>
        </w:tc>
      </w:tr>
      <w:tr w:rsidR="002A4576" w:rsidRPr="00065270" w:rsidTr="00B40A12">
        <w:trPr>
          <w:trHeight w:val="318"/>
          <w:jc w:val="center"/>
        </w:trPr>
        <w:tc>
          <w:tcPr>
            <w:tcW w:w="1337" w:type="dxa"/>
            <w:vMerge/>
            <w:vAlign w:val="center"/>
          </w:tcPr>
          <w:p w:rsidR="002A4576" w:rsidRPr="00065270" w:rsidRDefault="002A4576" w:rsidP="00B40A12">
            <w:pPr>
              <w:jc w:val="center"/>
              <w:rPr>
                <w:rFonts w:ascii="Courier New" w:hAnsi="Courier New" w:cs="Courier New"/>
                <w:sz w:val="18"/>
              </w:rPr>
            </w:pPr>
          </w:p>
        </w:tc>
        <w:tc>
          <w:tcPr>
            <w:tcW w:w="822" w:type="dxa"/>
            <w:vMerge/>
            <w:vAlign w:val="center"/>
          </w:tcPr>
          <w:p w:rsidR="002A4576" w:rsidRPr="00065270" w:rsidRDefault="002A4576" w:rsidP="00B40A12">
            <w:pPr>
              <w:jc w:val="center"/>
              <w:rPr>
                <w:rFonts w:ascii="Courier New" w:hAnsi="Courier New" w:cs="Courier New"/>
                <w:sz w:val="18"/>
              </w:rPr>
            </w:pPr>
          </w:p>
        </w:tc>
        <w:tc>
          <w:tcPr>
            <w:tcW w:w="970" w:type="dxa"/>
            <w:vMerge/>
          </w:tcPr>
          <w:p w:rsidR="002A4576" w:rsidRPr="00065270" w:rsidRDefault="002A4576" w:rsidP="00B40A12">
            <w:pPr>
              <w:jc w:val="center"/>
              <w:rPr>
                <w:rFonts w:ascii="Courier New" w:hAnsi="Courier New" w:cs="Courier New"/>
                <w:b/>
                <w:sz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2A4576" w:rsidRPr="00065270" w:rsidRDefault="002A4576" w:rsidP="00B40A12">
            <w:pPr>
              <w:rPr>
                <w:rFonts w:ascii="Courier New" w:hAnsi="Courier New" w:cs="Courier New"/>
                <w:sz w:val="18"/>
                <w:szCs w:val="18"/>
              </w:rPr>
            </w:pPr>
          </w:p>
        </w:tc>
      </w:tr>
      <w:tr w:rsidR="002A4576" w:rsidRPr="00065270" w:rsidTr="00B40A12">
        <w:trPr>
          <w:trHeight w:val="285"/>
          <w:jc w:val="center"/>
        </w:trPr>
        <w:tc>
          <w:tcPr>
            <w:tcW w:w="1337" w:type="dxa"/>
            <w:vMerge/>
            <w:vAlign w:val="center"/>
          </w:tcPr>
          <w:p w:rsidR="002A4576" w:rsidRPr="00065270" w:rsidRDefault="002A4576" w:rsidP="00B40A12">
            <w:pPr>
              <w:jc w:val="center"/>
              <w:rPr>
                <w:rFonts w:ascii="Courier New" w:hAnsi="Courier New" w:cs="Courier New"/>
                <w:sz w:val="18"/>
              </w:rPr>
            </w:pPr>
          </w:p>
        </w:tc>
        <w:tc>
          <w:tcPr>
            <w:tcW w:w="822" w:type="dxa"/>
            <w:vMerge/>
            <w:vAlign w:val="center"/>
          </w:tcPr>
          <w:p w:rsidR="002A4576" w:rsidRPr="00065270" w:rsidRDefault="002A4576" w:rsidP="00B40A12">
            <w:pPr>
              <w:jc w:val="center"/>
              <w:rPr>
                <w:rFonts w:ascii="Courier New" w:hAnsi="Courier New" w:cs="Courier New"/>
                <w:sz w:val="18"/>
              </w:rPr>
            </w:pPr>
          </w:p>
        </w:tc>
        <w:tc>
          <w:tcPr>
            <w:tcW w:w="970" w:type="dxa"/>
            <w:vMerge/>
          </w:tcPr>
          <w:p w:rsidR="002A4576" w:rsidRPr="00065270" w:rsidRDefault="002A4576" w:rsidP="00B40A12">
            <w:pPr>
              <w:jc w:val="center"/>
              <w:rPr>
                <w:rFonts w:ascii="Courier New" w:hAnsi="Courier New" w:cs="Courier New"/>
                <w:b/>
                <w:sz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2A4576" w:rsidRPr="00065270" w:rsidRDefault="002A4576" w:rsidP="00B40A12">
            <w:pPr>
              <w:rPr>
                <w:rFonts w:ascii="Courier New" w:hAnsi="Courier New" w:cs="Courier New"/>
                <w:sz w:val="18"/>
                <w:szCs w:val="18"/>
              </w:rPr>
            </w:pPr>
          </w:p>
        </w:tc>
      </w:tr>
      <w:tr w:rsidR="00065270" w:rsidRPr="00065270" w:rsidTr="00B40A12">
        <w:trPr>
          <w:trHeight w:val="285"/>
          <w:jc w:val="center"/>
        </w:trPr>
        <w:tc>
          <w:tcPr>
            <w:tcW w:w="1337" w:type="dxa"/>
            <w:vAlign w:val="center"/>
          </w:tcPr>
          <w:p w:rsidR="002A4576" w:rsidRPr="00065270" w:rsidRDefault="002A4576"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2A4576" w:rsidRPr="00065270" w:rsidRDefault="002A4576" w:rsidP="00B40A12">
            <w:pPr>
              <w:rPr>
                <w:rFonts w:ascii="Courier New" w:hAnsi="Courier New" w:cs="Courier New"/>
                <w:sz w:val="18"/>
                <w:szCs w:val="18"/>
              </w:rPr>
            </w:pPr>
          </w:p>
        </w:tc>
      </w:tr>
    </w:tbl>
    <w:p w:rsidR="00D65789" w:rsidRDefault="00D65789" w:rsidP="00F479D8"/>
    <w:p w:rsidR="00D65789" w:rsidRDefault="00FD2538" w:rsidP="00FD2538">
      <w:pPr>
        <w:pStyle w:val="2"/>
      </w:pPr>
      <w:bookmarkStart w:id="170" w:name="_Toc387069335"/>
      <w:bookmarkStart w:id="171" w:name="_Toc387069749"/>
      <w:bookmarkStart w:id="172" w:name="_Toc387069892"/>
      <w:bookmarkStart w:id="173" w:name="_Toc387070595"/>
      <w:bookmarkStart w:id="174" w:name="_Toc387072434"/>
      <w:bookmarkStart w:id="175" w:name="_Toc387072545"/>
      <w:bookmarkStart w:id="176" w:name="_Toc396464111"/>
      <w:r>
        <w:rPr>
          <w:rFonts w:hint="eastAsia"/>
        </w:rPr>
        <w:t xml:space="preserve">6.3. </w:t>
      </w:r>
      <w:r w:rsidR="00D65789">
        <w:rPr>
          <w:rFonts w:hint="eastAsia"/>
        </w:rPr>
        <w:t>发送</w:t>
      </w:r>
      <w:r w:rsidR="007F0001">
        <w:rPr>
          <w:rFonts w:hint="eastAsia"/>
        </w:rPr>
        <w:t>测试</w:t>
      </w:r>
      <w:bookmarkEnd w:id="170"/>
      <w:bookmarkEnd w:id="171"/>
      <w:bookmarkEnd w:id="172"/>
      <w:bookmarkEnd w:id="173"/>
      <w:bookmarkEnd w:id="174"/>
      <w:bookmarkEnd w:id="175"/>
      <w:bookmarkEnd w:id="176"/>
    </w:p>
    <w:p w:rsidR="00D65789" w:rsidRDefault="008F4FF2" w:rsidP="008F4FF2">
      <w:pPr>
        <w:pStyle w:val="3"/>
        <w:ind w:left="709" w:hanging="709"/>
      </w:pPr>
      <w:bookmarkStart w:id="177" w:name="_Toc387069336"/>
      <w:bookmarkStart w:id="178" w:name="_Toc387069750"/>
      <w:bookmarkStart w:id="179" w:name="_Toc387069893"/>
      <w:bookmarkStart w:id="180" w:name="_Toc387072435"/>
      <w:bookmarkStart w:id="181" w:name="_Toc387072546"/>
      <w:bookmarkStart w:id="182" w:name="_Toc396464112"/>
      <w:r>
        <w:rPr>
          <w:rFonts w:hint="eastAsia"/>
        </w:rPr>
        <w:t>6.3.1.</w:t>
      </w:r>
      <w:r w:rsidR="00937D1F">
        <w:rPr>
          <w:rFonts w:hint="eastAsia"/>
        </w:rPr>
        <w:t xml:space="preserve"> </w:t>
      </w:r>
      <w:bookmarkStart w:id="183" w:name="_Toc387070596"/>
      <w:r w:rsidR="00D65789">
        <w:rPr>
          <w:rFonts w:hint="eastAsia"/>
        </w:rPr>
        <w:t>发送参数</w:t>
      </w:r>
      <w:r w:rsidR="007F0001">
        <w:rPr>
          <w:rFonts w:hint="eastAsia"/>
        </w:rPr>
        <w:t>测试</w:t>
      </w:r>
      <w:bookmarkEnd w:id="177"/>
      <w:bookmarkEnd w:id="178"/>
      <w:bookmarkEnd w:id="179"/>
      <w:bookmarkEnd w:id="180"/>
      <w:bookmarkEnd w:id="181"/>
      <w:bookmarkEnd w:id="182"/>
      <w:bookmarkEnd w:id="183"/>
    </w:p>
    <w:p w:rsidR="00A70F9D" w:rsidRPr="00141DF8" w:rsidRDefault="00A70F9D" w:rsidP="00A70F9D">
      <w:pPr>
        <w:pStyle w:val="4"/>
      </w:pPr>
      <w:bookmarkStart w:id="184" w:name="_Toc396464113"/>
      <w:r>
        <w:rPr>
          <w:rFonts w:hint="eastAsia"/>
        </w:rPr>
        <w:t>6.3.1.1</w:t>
      </w:r>
      <w:r w:rsidRPr="00141DF8">
        <w:rPr>
          <w:rFonts w:hint="eastAsia"/>
        </w:rPr>
        <w:t>.</w:t>
      </w:r>
      <w:r>
        <w:rPr>
          <w:rFonts w:hint="eastAsia"/>
        </w:rPr>
        <w:t xml:space="preserve">  </w:t>
      </w:r>
      <w:r>
        <w:rPr>
          <w:rFonts w:hint="eastAsia"/>
        </w:rPr>
        <w:t>目的</w:t>
      </w:r>
      <w:r w:rsidRPr="00141DF8">
        <w:rPr>
          <w:rFonts w:hint="eastAsia"/>
        </w:rPr>
        <w:t>IP</w:t>
      </w:r>
      <w:r>
        <w:rPr>
          <w:rFonts w:hint="eastAsia"/>
        </w:rPr>
        <w:t>地址测试</w:t>
      </w:r>
      <w:bookmarkEnd w:id="18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3400" w:rsidRPr="00065270" w:rsidRDefault="0062343F" w:rsidP="00B40A12">
            <w:pPr>
              <w:rPr>
                <w:rFonts w:ascii="Courier New" w:hAnsi="Courier New" w:cs="Courier New"/>
                <w:sz w:val="18"/>
                <w:szCs w:val="18"/>
              </w:rPr>
            </w:pP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地址参数功能测试</w:t>
            </w:r>
          </w:p>
        </w:tc>
        <w:tc>
          <w:tcPr>
            <w:tcW w:w="946" w:type="dxa"/>
            <w:vAlign w:val="center"/>
          </w:tcPr>
          <w:p w:rsidR="00FD3400" w:rsidRPr="00065270" w:rsidRDefault="00FD340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3400" w:rsidRPr="00065270" w:rsidRDefault="00FD340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3400" w:rsidRPr="00065270" w:rsidRDefault="0062343F" w:rsidP="00B40A12">
            <w:pPr>
              <w:rPr>
                <w:rFonts w:ascii="Courier New" w:hAnsi="Courier New" w:cs="Courier New"/>
                <w:sz w:val="18"/>
                <w:szCs w:val="18"/>
              </w:rPr>
            </w:pP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地址参数设置是否生效</w:t>
            </w:r>
            <w:r>
              <w:rPr>
                <w:rFonts w:ascii="Courier New" w:hAnsi="Courier New" w:cs="Courier New" w:hint="eastAsia"/>
                <w:sz w:val="18"/>
                <w:szCs w:val="18"/>
              </w:rPr>
              <w:t>,</w:t>
            </w:r>
            <w:r>
              <w:rPr>
                <w:rFonts w:ascii="Courier New" w:hAnsi="Courier New" w:cs="Courier New" w:hint="eastAsia"/>
                <w:sz w:val="18"/>
                <w:szCs w:val="18"/>
              </w:rPr>
              <w:t>是否符合网络协议和公司目的</w:t>
            </w:r>
            <w:r>
              <w:rPr>
                <w:rFonts w:ascii="Courier New" w:hAnsi="Courier New" w:cs="Courier New" w:hint="eastAsia"/>
                <w:sz w:val="18"/>
                <w:szCs w:val="18"/>
              </w:rPr>
              <w:t>IP</w:t>
            </w:r>
            <w:r>
              <w:rPr>
                <w:rFonts w:ascii="Courier New" w:hAnsi="Courier New" w:cs="Courier New" w:hint="eastAsia"/>
                <w:sz w:val="18"/>
                <w:szCs w:val="18"/>
              </w:rPr>
              <w:t>地址的规定</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3400" w:rsidRPr="00065270" w:rsidRDefault="0062343F" w:rsidP="00B40A12">
            <w:pPr>
              <w:rPr>
                <w:rFonts w:ascii="Courier New" w:hAnsi="Courier New" w:cs="Courier New"/>
                <w:sz w:val="18"/>
                <w:szCs w:val="18"/>
              </w:rPr>
            </w:pPr>
            <w:r>
              <w:rPr>
                <w:rFonts w:ascii="Courier New" w:hAnsi="Courier New" w:cs="Courier New" w:hint="eastAsia"/>
                <w:sz w:val="18"/>
                <w:szCs w:val="18"/>
              </w:rPr>
              <w:t>测试目的</w:t>
            </w:r>
            <w:r>
              <w:rPr>
                <w:rFonts w:ascii="Courier New" w:hAnsi="Courier New" w:cs="Courier New" w:hint="eastAsia"/>
                <w:sz w:val="18"/>
                <w:szCs w:val="18"/>
              </w:rPr>
              <w:t>IP</w:t>
            </w:r>
            <w:r>
              <w:rPr>
                <w:rFonts w:ascii="Courier New" w:hAnsi="Courier New" w:cs="Courier New" w:hint="eastAsia"/>
                <w:sz w:val="18"/>
                <w:szCs w:val="18"/>
              </w:rPr>
              <w:t>地址参数是否生效</w:t>
            </w:r>
            <w:r>
              <w:rPr>
                <w:rFonts w:ascii="Courier New" w:hAnsi="Courier New" w:cs="Courier New" w:hint="eastAsia"/>
                <w:sz w:val="18"/>
                <w:szCs w:val="18"/>
              </w:rPr>
              <w:t>,</w:t>
            </w:r>
            <w:r>
              <w:rPr>
                <w:rFonts w:ascii="Courier New" w:hAnsi="Courier New" w:cs="Courier New" w:hint="eastAsia"/>
                <w:sz w:val="18"/>
                <w:szCs w:val="18"/>
              </w:rPr>
              <w:t>通信是否正常</w:t>
            </w:r>
            <w:r>
              <w:rPr>
                <w:rFonts w:ascii="Courier New" w:hAnsi="Courier New" w:cs="Courier New" w:hint="eastAsia"/>
                <w:sz w:val="18"/>
                <w:szCs w:val="18"/>
              </w:rPr>
              <w:t>,</w:t>
            </w:r>
            <w:r>
              <w:rPr>
                <w:rFonts w:ascii="Courier New" w:hAnsi="Courier New" w:cs="Courier New" w:hint="eastAsia"/>
                <w:sz w:val="18"/>
                <w:szCs w:val="18"/>
              </w:rPr>
              <w:t>是否符合网络协议</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2343F" w:rsidRPr="0062343F" w:rsidRDefault="0062343F" w:rsidP="00920765">
            <w:pPr>
              <w:pStyle w:val="aa"/>
              <w:numPr>
                <w:ilvl w:val="0"/>
                <w:numId w:val="83"/>
              </w:numPr>
              <w:ind w:firstLineChars="0"/>
              <w:rPr>
                <w:rFonts w:ascii="Courier New" w:hAnsi="Courier New" w:cs="Courier New"/>
                <w:sz w:val="18"/>
              </w:rPr>
            </w:pPr>
            <w:r w:rsidRPr="0062343F">
              <w:rPr>
                <w:rFonts w:ascii="Courier New" w:hAnsi="Courier New" w:cs="Courier New" w:hint="eastAsia"/>
                <w:sz w:val="18"/>
              </w:rPr>
              <w:t>升级待测产品到待测版本</w:t>
            </w:r>
          </w:p>
          <w:p w:rsidR="0062343F" w:rsidRPr="0062343F" w:rsidRDefault="0062343F" w:rsidP="00920765">
            <w:pPr>
              <w:pStyle w:val="aa"/>
              <w:numPr>
                <w:ilvl w:val="0"/>
                <w:numId w:val="83"/>
              </w:numPr>
              <w:ind w:firstLineChars="0"/>
              <w:rPr>
                <w:rFonts w:ascii="Courier New" w:hAnsi="Courier New" w:cs="Courier New"/>
                <w:sz w:val="18"/>
              </w:rPr>
            </w:pPr>
            <w:r w:rsidRPr="0062343F">
              <w:rPr>
                <w:rFonts w:ascii="Courier New" w:hAnsi="Courier New" w:cs="Courier New" w:hint="eastAsia"/>
                <w:sz w:val="18"/>
              </w:rPr>
              <w:t>准备一台千兆交换机和一台百兆交换机配合测试</w:t>
            </w:r>
          </w:p>
          <w:p w:rsidR="00FD3400" w:rsidRPr="00641B25" w:rsidRDefault="0062343F" w:rsidP="00920765">
            <w:pPr>
              <w:pStyle w:val="aa"/>
              <w:numPr>
                <w:ilvl w:val="0"/>
                <w:numId w:val="83"/>
              </w:numPr>
              <w:ind w:firstLineChars="0"/>
              <w:rPr>
                <w:rFonts w:ascii="Courier New" w:hAnsi="Courier New" w:cs="Courier New"/>
                <w:sz w:val="18"/>
              </w:rPr>
            </w:pPr>
            <w:r w:rsidRPr="0062343F">
              <w:rPr>
                <w:rFonts w:ascii="Courier New" w:hAnsi="Courier New" w:cs="Courier New" w:hint="eastAsia"/>
                <w:sz w:val="18"/>
              </w:rPr>
              <w:t>若为动态端口则添加需要测试的端口</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3400" w:rsidRPr="00065270" w:rsidRDefault="00FD3400" w:rsidP="00B40A12">
            <w:pPr>
              <w:rPr>
                <w:rFonts w:ascii="Courier New" w:hAnsi="Courier New" w:cs="Courier New"/>
                <w:sz w:val="18"/>
              </w:rPr>
            </w:pPr>
            <w:r w:rsidRPr="00065270">
              <w:rPr>
                <w:rFonts w:ascii="Courier New" w:hAnsi="Courier New" w:cs="Courier New"/>
                <w:sz w:val="18"/>
              </w:rPr>
              <w:t>公司标准</w:t>
            </w:r>
          </w:p>
        </w:tc>
      </w:tr>
      <w:tr w:rsidR="00FD3400" w:rsidRPr="00065270" w:rsidTr="0063375A">
        <w:trPr>
          <w:jc w:val="center"/>
        </w:trPr>
        <w:tc>
          <w:tcPr>
            <w:tcW w:w="1337"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适用版</w:t>
            </w:r>
            <w:r w:rsidRPr="00065270">
              <w:rPr>
                <w:rFonts w:ascii="Courier New" w:hAnsi="Courier New" w:cs="Courier New"/>
                <w:b/>
                <w:sz w:val="18"/>
              </w:rPr>
              <w:lastRenderedPageBreak/>
              <w:t>本等级</w:t>
            </w:r>
          </w:p>
        </w:tc>
        <w:tc>
          <w:tcPr>
            <w:tcW w:w="970"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lastRenderedPageBreak/>
              <w:t>测试结论</w:t>
            </w:r>
          </w:p>
        </w:tc>
        <w:tc>
          <w:tcPr>
            <w:tcW w:w="1081"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内容</w:t>
            </w:r>
          </w:p>
        </w:tc>
      </w:tr>
      <w:tr w:rsidR="00FD3400" w:rsidRPr="00065270" w:rsidTr="0063375A">
        <w:trPr>
          <w:trHeight w:val="315"/>
          <w:jc w:val="center"/>
        </w:trPr>
        <w:tc>
          <w:tcPr>
            <w:tcW w:w="1337" w:type="dxa"/>
            <w:vMerge w:val="restart"/>
            <w:vAlign w:val="center"/>
          </w:tcPr>
          <w:p w:rsidR="00FD3400" w:rsidRPr="00065270" w:rsidRDefault="00FD3400" w:rsidP="00B40A12">
            <w:pPr>
              <w:jc w:val="center"/>
              <w:rPr>
                <w:rFonts w:ascii="Courier New" w:hAnsi="Courier New" w:cs="Courier New"/>
                <w:sz w:val="18"/>
              </w:rPr>
            </w:pPr>
            <w:r w:rsidRPr="00065270">
              <w:rPr>
                <w:rFonts w:ascii="Courier New" w:hAnsi="Courier New" w:cs="Courier New"/>
                <w:sz w:val="18"/>
                <w:szCs w:val="18"/>
              </w:rPr>
              <w:lastRenderedPageBreak/>
              <w:t>统一编写</w:t>
            </w:r>
          </w:p>
        </w:tc>
        <w:tc>
          <w:tcPr>
            <w:tcW w:w="822" w:type="dxa"/>
            <w:vMerge w:val="restart"/>
            <w:vAlign w:val="center"/>
          </w:tcPr>
          <w:p w:rsidR="00FD3400" w:rsidRPr="00065270" w:rsidRDefault="00FD340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3400" w:rsidRPr="00065270" w:rsidRDefault="00FD3400" w:rsidP="00B40A12">
            <w:pPr>
              <w:jc w:val="center"/>
              <w:rPr>
                <w:rFonts w:ascii="Courier New" w:hAnsi="Courier New" w:cs="Courier New"/>
                <w:b/>
                <w:sz w:val="18"/>
                <w:szCs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3400" w:rsidRPr="000349FB" w:rsidRDefault="000349FB" w:rsidP="00920765">
            <w:pPr>
              <w:pStyle w:val="aa"/>
              <w:numPr>
                <w:ilvl w:val="0"/>
                <w:numId w:val="85"/>
              </w:numPr>
              <w:ind w:firstLineChars="0"/>
              <w:rPr>
                <w:rFonts w:ascii="Courier New" w:hAnsi="Courier New" w:cs="Courier New"/>
                <w:sz w:val="18"/>
                <w:szCs w:val="18"/>
              </w:rPr>
            </w:pPr>
            <w:r w:rsidRPr="000349FB">
              <w:rPr>
                <w:rFonts w:ascii="Courier New" w:hAnsi="Courier New" w:cs="Courier New" w:hint="eastAsia"/>
                <w:sz w:val="18"/>
                <w:szCs w:val="18"/>
              </w:rPr>
              <w:t>输入</w:t>
            </w:r>
            <w:r w:rsidRPr="000349FB">
              <w:rPr>
                <w:rFonts w:ascii="Courier New" w:hAnsi="Courier New" w:cs="Courier New" w:hint="eastAsia"/>
                <w:sz w:val="18"/>
                <w:szCs w:val="18"/>
              </w:rPr>
              <w:t>A,B,C</w:t>
            </w:r>
            <w:r w:rsidRPr="000349FB">
              <w:rPr>
                <w:rFonts w:ascii="Courier New" w:hAnsi="Courier New" w:cs="Courier New" w:hint="eastAsia"/>
                <w:sz w:val="18"/>
                <w:szCs w:val="18"/>
              </w:rPr>
              <w:t>类地址设置</w:t>
            </w:r>
            <w:r w:rsidRPr="000349FB">
              <w:rPr>
                <w:rFonts w:ascii="Courier New" w:hAnsi="Courier New" w:cs="Courier New" w:hint="eastAsia"/>
                <w:sz w:val="18"/>
                <w:szCs w:val="18"/>
              </w:rPr>
              <w:t>,</w:t>
            </w:r>
            <w:r w:rsidRPr="000349FB">
              <w:rPr>
                <w:rFonts w:ascii="Courier New" w:hAnsi="Courier New" w:cs="Courier New" w:hint="eastAsia"/>
                <w:sz w:val="18"/>
                <w:szCs w:val="18"/>
              </w:rPr>
              <w:t>查看设置是否生效</w:t>
            </w:r>
          </w:p>
          <w:p w:rsidR="000349FB" w:rsidRDefault="000349F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127</w:t>
            </w:r>
            <w:r>
              <w:rPr>
                <w:rFonts w:ascii="Courier New" w:hAnsi="Courier New" w:cs="Courier New" w:hint="eastAsia"/>
                <w:sz w:val="18"/>
                <w:szCs w:val="18"/>
              </w:rPr>
              <w:t>开头的地址设置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72BAB" w:rsidRDefault="00D72BA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0.0.0.0</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72BAB" w:rsidRDefault="00D72BA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输入小数、负数、字母等非法数据设置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72BAB" w:rsidRDefault="00D72BA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D</w:t>
            </w:r>
            <w:r>
              <w:rPr>
                <w:rFonts w:ascii="Courier New" w:hAnsi="Courier New" w:cs="Courier New" w:hint="eastAsia"/>
                <w:sz w:val="18"/>
                <w:szCs w:val="18"/>
              </w:rPr>
              <w:t>类和</w:t>
            </w:r>
            <w:r>
              <w:rPr>
                <w:rFonts w:ascii="Courier New" w:hAnsi="Courier New" w:cs="Courier New" w:hint="eastAsia"/>
                <w:sz w:val="18"/>
                <w:szCs w:val="18"/>
              </w:rPr>
              <w:t>E</w:t>
            </w:r>
            <w:r>
              <w:rPr>
                <w:rFonts w:ascii="Courier New" w:hAnsi="Courier New" w:cs="Courier New" w:hint="eastAsia"/>
                <w:sz w:val="18"/>
                <w:szCs w:val="18"/>
              </w:rPr>
              <w:t>类地址设置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0349FB" w:rsidRDefault="00FC4661"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对于有输出网口流复制功能的待测产品</w:t>
            </w:r>
            <w:r>
              <w:rPr>
                <w:rFonts w:ascii="Courier New" w:hAnsi="Courier New" w:cs="Courier New" w:hint="eastAsia"/>
                <w:sz w:val="18"/>
                <w:szCs w:val="18"/>
              </w:rPr>
              <w:t>,</w:t>
            </w:r>
            <w:r>
              <w:rPr>
                <w:rFonts w:ascii="Courier New" w:hAnsi="Courier New" w:cs="Courier New" w:hint="eastAsia"/>
                <w:sz w:val="18"/>
                <w:szCs w:val="18"/>
              </w:rPr>
              <w:t>打开相应功能开关后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1~5</w:t>
            </w:r>
            <w:r>
              <w:rPr>
                <w:rFonts w:ascii="Courier New" w:hAnsi="Courier New" w:cs="Courier New" w:hint="eastAsia"/>
                <w:sz w:val="18"/>
                <w:szCs w:val="18"/>
              </w:rPr>
              <w:t>的测试步骤</w:t>
            </w:r>
          </w:p>
          <w:p w:rsidR="00FC4661" w:rsidRDefault="00FC4661"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FC4661" w:rsidRPr="000349FB" w:rsidRDefault="00FC4661"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正确修改</w:t>
            </w:r>
            <w:r w:rsidR="001A59A0">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FD3400" w:rsidRPr="00065270" w:rsidTr="0063375A">
        <w:trPr>
          <w:trHeight w:val="307"/>
          <w:jc w:val="center"/>
        </w:trPr>
        <w:tc>
          <w:tcPr>
            <w:tcW w:w="1337" w:type="dxa"/>
            <w:vMerge/>
            <w:vAlign w:val="center"/>
          </w:tcPr>
          <w:p w:rsidR="00FD3400" w:rsidRPr="00065270" w:rsidRDefault="00FD3400" w:rsidP="00B40A12">
            <w:pPr>
              <w:jc w:val="center"/>
              <w:rPr>
                <w:rFonts w:ascii="Courier New" w:hAnsi="Courier New" w:cs="Courier New"/>
                <w:sz w:val="18"/>
              </w:rPr>
            </w:pPr>
          </w:p>
        </w:tc>
        <w:tc>
          <w:tcPr>
            <w:tcW w:w="822" w:type="dxa"/>
            <w:vMerge/>
            <w:vAlign w:val="center"/>
          </w:tcPr>
          <w:p w:rsidR="00FD3400" w:rsidRPr="00065270" w:rsidRDefault="00FD3400" w:rsidP="00B40A12">
            <w:pPr>
              <w:jc w:val="center"/>
              <w:rPr>
                <w:rFonts w:ascii="Courier New" w:hAnsi="Courier New" w:cs="Courier New"/>
                <w:sz w:val="18"/>
              </w:rPr>
            </w:pPr>
          </w:p>
        </w:tc>
        <w:tc>
          <w:tcPr>
            <w:tcW w:w="970" w:type="dxa"/>
            <w:vMerge/>
          </w:tcPr>
          <w:p w:rsidR="00FD3400" w:rsidRPr="00065270" w:rsidRDefault="00FD3400" w:rsidP="00B40A12">
            <w:pPr>
              <w:jc w:val="center"/>
              <w:rPr>
                <w:rFonts w:ascii="Courier New" w:hAnsi="Courier New" w:cs="Courier New"/>
                <w:b/>
                <w:sz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3400" w:rsidRPr="000349FB" w:rsidRDefault="000349FB" w:rsidP="00920765">
            <w:pPr>
              <w:pStyle w:val="aa"/>
              <w:numPr>
                <w:ilvl w:val="0"/>
                <w:numId w:val="84"/>
              </w:numPr>
              <w:ind w:firstLineChars="0"/>
              <w:rPr>
                <w:rFonts w:ascii="Courier New" w:hAnsi="Courier New" w:cs="Courier New"/>
                <w:sz w:val="18"/>
                <w:szCs w:val="18"/>
              </w:rPr>
            </w:pPr>
            <w:r w:rsidRPr="000349FB">
              <w:rPr>
                <w:rFonts w:ascii="Courier New" w:hAnsi="Courier New" w:cs="Courier New" w:hint="eastAsia"/>
                <w:sz w:val="18"/>
                <w:szCs w:val="18"/>
              </w:rPr>
              <w:t>设置生效</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设置生效</w:t>
            </w:r>
          </w:p>
          <w:p w:rsidR="00FC4661" w:rsidRDefault="00FC4661"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预期结果应该和步骤</w:t>
            </w:r>
            <w:r>
              <w:rPr>
                <w:rFonts w:ascii="Courier New" w:hAnsi="Courier New" w:cs="Courier New" w:hint="eastAsia"/>
                <w:sz w:val="18"/>
                <w:szCs w:val="18"/>
              </w:rPr>
              <w:t>1~5</w:t>
            </w:r>
            <w:r>
              <w:rPr>
                <w:rFonts w:ascii="Courier New" w:hAnsi="Courier New" w:cs="Courier New" w:hint="eastAsia"/>
                <w:sz w:val="18"/>
                <w:szCs w:val="18"/>
              </w:rPr>
              <w:t>的预期结果一致</w:t>
            </w:r>
          </w:p>
          <w:p w:rsidR="00FC4661" w:rsidRDefault="00FC4661"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0349FB" w:rsidRPr="000349FB" w:rsidRDefault="00FC4661"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E76BE6">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FD3400" w:rsidRPr="00065270" w:rsidTr="0063375A">
        <w:trPr>
          <w:trHeight w:val="318"/>
          <w:jc w:val="center"/>
        </w:trPr>
        <w:tc>
          <w:tcPr>
            <w:tcW w:w="1337" w:type="dxa"/>
            <w:vMerge/>
            <w:vAlign w:val="center"/>
          </w:tcPr>
          <w:p w:rsidR="00FD3400" w:rsidRPr="00065270" w:rsidRDefault="00FD3400" w:rsidP="00B40A12">
            <w:pPr>
              <w:jc w:val="center"/>
              <w:rPr>
                <w:rFonts w:ascii="Courier New" w:hAnsi="Courier New" w:cs="Courier New"/>
                <w:sz w:val="18"/>
              </w:rPr>
            </w:pPr>
          </w:p>
        </w:tc>
        <w:tc>
          <w:tcPr>
            <w:tcW w:w="822" w:type="dxa"/>
            <w:vMerge/>
            <w:vAlign w:val="center"/>
          </w:tcPr>
          <w:p w:rsidR="00FD3400" w:rsidRPr="00065270" w:rsidRDefault="00FD3400" w:rsidP="00B40A12">
            <w:pPr>
              <w:jc w:val="center"/>
              <w:rPr>
                <w:rFonts w:ascii="Courier New" w:hAnsi="Courier New" w:cs="Courier New"/>
                <w:sz w:val="18"/>
              </w:rPr>
            </w:pPr>
          </w:p>
        </w:tc>
        <w:tc>
          <w:tcPr>
            <w:tcW w:w="970" w:type="dxa"/>
            <w:vMerge/>
          </w:tcPr>
          <w:p w:rsidR="00FD3400" w:rsidRPr="00065270" w:rsidRDefault="00FD3400" w:rsidP="00B40A12">
            <w:pPr>
              <w:jc w:val="center"/>
              <w:rPr>
                <w:rFonts w:ascii="Courier New" w:hAnsi="Courier New" w:cs="Courier New"/>
                <w:b/>
                <w:sz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3400" w:rsidRPr="00065270" w:rsidRDefault="00FD3400" w:rsidP="00B40A12">
            <w:pPr>
              <w:rPr>
                <w:rFonts w:ascii="Courier New" w:hAnsi="Courier New" w:cs="Courier New"/>
                <w:sz w:val="18"/>
                <w:szCs w:val="18"/>
              </w:rPr>
            </w:pPr>
          </w:p>
        </w:tc>
      </w:tr>
      <w:tr w:rsidR="00FD3400" w:rsidRPr="00065270" w:rsidTr="0063375A">
        <w:trPr>
          <w:trHeight w:val="285"/>
          <w:jc w:val="center"/>
        </w:trPr>
        <w:tc>
          <w:tcPr>
            <w:tcW w:w="1337" w:type="dxa"/>
            <w:vMerge/>
            <w:vAlign w:val="center"/>
          </w:tcPr>
          <w:p w:rsidR="00FD3400" w:rsidRPr="00065270" w:rsidRDefault="00FD3400" w:rsidP="00B40A12">
            <w:pPr>
              <w:jc w:val="center"/>
              <w:rPr>
                <w:rFonts w:ascii="Courier New" w:hAnsi="Courier New" w:cs="Courier New"/>
                <w:sz w:val="18"/>
              </w:rPr>
            </w:pPr>
          </w:p>
        </w:tc>
        <w:tc>
          <w:tcPr>
            <w:tcW w:w="822" w:type="dxa"/>
            <w:vMerge/>
            <w:vAlign w:val="center"/>
          </w:tcPr>
          <w:p w:rsidR="00FD3400" w:rsidRPr="00065270" w:rsidRDefault="00FD3400" w:rsidP="00B40A12">
            <w:pPr>
              <w:jc w:val="center"/>
              <w:rPr>
                <w:rFonts w:ascii="Courier New" w:hAnsi="Courier New" w:cs="Courier New"/>
                <w:sz w:val="18"/>
              </w:rPr>
            </w:pPr>
          </w:p>
        </w:tc>
        <w:tc>
          <w:tcPr>
            <w:tcW w:w="970" w:type="dxa"/>
            <w:vMerge/>
          </w:tcPr>
          <w:p w:rsidR="00FD3400" w:rsidRPr="00065270" w:rsidRDefault="00FD3400" w:rsidP="00B40A12">
            <w:pPr>
              <w:jc w:val="center"/>
              <w:rPr>
                <w:rFonts w:ascii="Courier New" w:hAnsi="Courier New" w:cs="Courier New"/>
                <w:b/>
                <w:sz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3400" w:rsidRPr="00065270" w:rsidRDefault="00FD3400" w:rsidP="00B40A12">
            <w:pPr>
              <w:rPr>
                <w:rFonts w:ascii="Courier New" w:hAnsi="Courier New" w:cs="Courier New"/>
                <w:sz w:val="18"/>
                <w:szCs w:val="18"/>
              </w:rPr>
            </w:pPr>
          </w:p>
        </w:tc>
      </w:tr>
      <w:tr w:rsidR="00FD3400" w:rsidRPr="00065270" w:rsidTr="0063375A">
        <w:trPr>
          <w:trHeight w:val="285"/>
          <w:jc w:val="center"/>
        </w:trPr>
        <w:tc>
          <w:tcPr>
            <w:tcW w:w="1337" w:type="dxa"/>
            <w:vAlign w:val="center"/>
          </w:tcPr>
          <w:p w:rsidR="00FD3400" w:rsidRPr="00065270" w:rsidRDefault="00FD340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3400" w:rsidRPr="00065270" w:rsidRDefault="00FD3400" w:rsidP="00B40A12">
            <w:pPr>
              <w:rPr>
                <w:rFonts w:ascii="Courier New" w:hAnsi="Courier New" w:cs="Courier New"/>
                <w:sz w:val="18"/>
                <w:szCs w:val="18"/>
              </w:rPr>
            </w:pPr>
          </w:p>
        </w:tc>
      </w:tr>
    </w:tbl>
    <w:p w:rsidR="0063375A" w:rsidRPr="00141DF8" w:rsidRDefault="0063375A" w:rsidP="0063375A">
      <w:pPr>
        <w:pStyle w:val="4"/>
      </w:pPr>
      <w:bookmarkStart w:id="185" w:name="_Toc396464114"/>
      <w:r>
        <w:rPr>
          <w:rFonts w:hint="eastAsia"/>
        </w:rPr>
        <w:t>6.3.1.2</w:t>
      </w:r>
      <w:r w:rsidRPr="00141DF8">
        <w:rPr>
          <w:rFonts w:hint="eastAsia"/>
        </w:rPr>
        <w:t>.</w:t>
      </w:r>
      <w:r>
        <w:rPr>
          <w:rFonts w:hint="eastAsia"/>
        </w:rPr>
        <w:t xml:space="preserve">  </w:t>
      </w:r>
      <w:r>
        <w:rPr>
          <w:rFonts w:hint="eastAsia"/>
        </w:rPr>
        <w:t>目的</w:t>
      </w:r>
      <w:r>
        <w:rPr>
          <w:rFonts w:hint="eastAsia"/>
        </w:rPr>
        <w:t>UDP</w:t>
      </w:r>
      <w:r>
        <w:rPr>
          <w:rFonts w:hint="eastAsia"/>
        </w:rPr>
        <w:t>端口测试</w:t>
      </w:r>
      <w:bookmarkEnd w:id="18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3375A" w:rsidRPr="00065270" w:rsidRDefault="00FC4661" w:rsidP="00B40A12">
            <w:pPr>
              <w:rPr>
                <w:rFonts w:ascii="Courier New" w:hAnsi="Courier New" w:cs="Courier New"/>
                <w:sz w:val="18"/>
                <w:szCs w:val="18"/>
              </w:rPr>
            </w:pPr>
            <w:r>
              <w:rPr>
                <w:rFonts w:ascii="Courier New" w:hAnsi="Courier New" w:cs="Courier New" w:hint="eastAsia"/>
                <w:sz w:val="18"/>
                <w:szCs w:val="18"/>
              </w:rPr>
              <w:t>目的端口参数功能测试</w:t>
            </w:r>
          </w:p>
        </w:tc>
        <w:tc>
          <w:tcPr>
            <w:tcW w:w="946" w:type="dxa"/>
            <w:vAlign w:val="center"/>
          </w:tcPr>
          <w:p w:rsidR="0063375A" w:rsidRPr="00065270" w:rsidRDefault="0063375A"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3375A" w:rsidRPr="00065270" w:rsidRDefault="0063375A"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3375A" w:rsidRPr="00065270" w:rsidRDefault="00FC4661" w:rsidP="00FC4661">
            <w:pPr>
              <w:rPr>
                <w:rFonts w:ascii="Courier New" w:hAnsi="Courier New" w:cs="Courier New"/>
                <w:sz w:val="18"/>
                <w:szCs w:val="18"/>
              </w:rPr>
            </w:pPr>
            <w:r>
              <w:rPr>
                <w:rFonts w:ascii="Courier New" w:hAnsi="Courier New" w:cs="Courier New" w:hint="eastAsia"/>
                <w:sz w:val="18"/>
                <w:szCs w:val="18"/>
              </w:rPr>
              <w:t>目的端口参数设置是否生效，是否符合设计</w:t>
            </w:r>
            <w:r>
              <w:rPr>
                <w:rFonts w:ascii="Courier New" w:hAnsi="Courier New" w:cs="Courier New" w:hint="eastAsia"/>
                <w:sz w:val="18"/>
                <w:szCs w:val="18"/>
              </w:rPr>
              <w:t>,</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端口的范围为</w:t>
            </w:r>
            <w:r>
              <w:rPr>
                <w:rFonts w:ascii="Courier New" w:hAnsi="Courier New" w:cs="Courier New" w:hint="eastAsia"/>
                <w:sz w:val="18"/>
                <w:szCs w:val="18"/>
              </w:rPr>
              <w:t>[1,65535]</w:t>
            </w:r>
            <w:r>
              <w:rPr>
                <w:rFonts w:ascii="Courier New" w:hAnsi="Courier New" w:cs="Courier New" w:hint="eastAsia"/>
                <w:sz w:val="18"/>
                <w:szCs w:val="18"/>
              </w:rPr>
              <w:t>内的整数</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3375A" w:rsidRPr="00065270" w:rsidRDefault="00FC4661" w:rsidP="00B40A12">
            <w:pPr>
              <w:rPr>
                <w:rFonts w:ascii="Courier New" w:hAnsi="Courier New" w:cs="Courier New"/>
                <w:sz w:val="18"/>
                <w:szCs w:val="18"/>
              </w:rPr>
            </w:pPr>
            <w:r>
              <w:rPr>
                <w:rFonts w:ascii="Courier New" w:hAnsi="Courier New" w:cs="Courier New" w:hint="eastAsia"/>
                <w:sz w:val="18"/>
                <w:szCs w:val="18"/>
              </w:rPr>
              <w:t>测试目的端口参数是否生效</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C4661" w:rsidRPr="00FC4661" w:rsidRDefault="00FC4661" w:rsidP="00920765">
            <w:pPr>
              <w:pStyle w:val="aa"/>
              <w:numPr>
                <w:ilvl w:val="0"/>
                <w:numId w:val="86"/>
              </w:numPr>
              <w:ind w:firstLineChars="0"/>
              <w:rPr>
                <w:rFonts w:ascii="Courier New" w:hAnsi="Courier New" w:cs="Courier New"/>
                <w:sz w:val="18"/>
              </w:rPr>
            </w:pPr>
            <w:r w:rsidRPr="00FC4661">
              <w:rPr>
                <w:rFonts w:ascii="Courier New" w:hAnsi="Courier New" w:cs="Courier New" w:hint="eastAsia"/>
                <w:sz w:val="18"/>
              </w:rPr>
              <w:t>升级待测产品到待测版本</w:t>
            </w:r>
          </w:p>
          <w:p w:rsidR="00FC4661" w:rsidRPr="00FC4661" w:rsidRDefault="00FC4661" w:rsidP="00920765">
            <w:pPr>
              <w:pStyle w:val="aa"/>
              <w:numPr>
                <w:ilvl w:val="0"/>
                <w:numId w:val="86"/>
              </w:numPr>
              <w:ind w:firstLineChars="0"/>
              <w:rPr>
                <w:rFonts w:ascii="Courier New" w:hAnsi="Courier New" w:cs="Courier New"/>
                <w:sz w:val="18"/>
              </w:rPr>
            </w:pPr>
            <w:r w:rsidRPr="00FC4661">
              <w:rPr>
                <w:rFonts w:ascii="Courier New" w:hAnsi="Courier New" w:cs="Courier New" w:hint="eastAsia"/>
                <w:sz w:val="18"/>
              </w:rPr>
              <w:t>准备一台千兆交换机和一台百兆交换机配合测试</w:t>
            </w:r>
          </w:p>
          <w:p w:rsidR="0063375A" w:rsidRPr="003A307D" w:rsidRDefault="00FC4661" w:rsidP="00920765">
            <w:pPr>
              <w:pStyle w:val="aa"/>
              <w:numPr>
                <w:ilvl w:val="0"/>
                <w:numId w:val="86"/>
              </w:numPr>
              <w:ind w:firstLineChars="0"/>
              <w:rPr>
                <w:rFonts w:ascii="Courier New" w:hAnsi="Courier New" w:cs="Courier New"/>
                <w:sz w:val="18"/>
              </w:rPr>
            </w:pPr>
            <w:r w:rsidRPr="00FC4661">
              <w:rPr>
                <w:rFonts w:ascii="Courier New" w:hAnsi="Courier New" w:cs="Courier New" w:hint="eastAsia"/>
                <w:sz w:val="18"/>
              </w:rPr>
              <w:t>若为动态端口则添加需要测试的端口</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3375A" w:rsidRPr="00065270" w:rsidRDefault="0063375A" w:rsidP="00B40A12">
            <w:pPr>
              <w:rPr>
                <w:rFonts w:ascii="Courier New" w:hAnsi="Courier New" w:cs="Courier New"/>
                <w:sz w:val="18"/>
              </w:rPr>
            </w:pPr>
            <w:r w:rsidRPr="00065270">
              <w:rPr>
                <w:rFonts w:ascii="Courier New" w:hAnsi="Courier New" w:cs="Courier New"/>
                <w:sz w:val="18"/>
              </w:rPr>
              <w:t>公司标准</w:t>
            </w:r>
          </w:p>
        </w:tc>
      </w:tr>
      <w:tr w:rsidR="0063375A" w:rsidRPr="00065270" w:rsidTr="00B40A12">
        <w:trPr>
          <w:jc w:val="center"/>
        </w:trPr>
        <w:tc>
          <w:tcPr>
            <w:tcW w:w="1337"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内容</w:t>
            </w:r>
          </w:p>
        </w:tc>
      </w:tr>
      <w:tr w:rsidR="0063375A" w:rsidRPr="00065270" w:rsidTr="00B40A12">
        <w:trPr>
          <w:trHeight w:val="315"/>
          <w:jc w:val="center"/>
        </w:trPr>
        <w:tc>
          <w:tcPr>
            <w:tcW w:w="1337" w:type="dxa"/>
            <w:vMerge w:val="restart"/>
            <w:vAlign w:val="center"/>
          </w:tcPr>
          <w:p w:rsidR="0063375A" w:rsidRPr="00065270" w:rsidRDefault="0063375A"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3375A" w:rsidRPr="00065270" w:rsidRDefault="0063375A"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3375A" w:rsidRPr="00065270" w:rsidRDefault="0063375A" w:rsidP="00B40A12">
            <w:pPr>
              <w:jc w:val="center"/>
              <w:rPr>
                <w:rFonts w:ascii="Courier New" w:hAnsi="Courier New" w:cs="Courier New"/>
                <w:b/>
                <w:sz w:val="18"/>
                <w:szCs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E2D66"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w:t>
            </w:r>
            <w:r w:rsidRPr="009E2D66">
              <w:rPr>
                <w:rFonts w:ascii="Courier New" w:hAnsi="Courier New" w:cs="Courier New" w:hint="eastAsia"/>
                <w:sz w:val="18"/>
                <w:szCs w:val="18"/>
              </w:rPr>
              <w:t>[1,65535]</w:t>
            </w:r>
            <w:r w:rsidRPr="009E2D66">
              <w:rPr>
                <w:rFonts w:ascii="Courier New" w:hAnsi="Courier New" w:cs="Courier New" w:hint="eastAsia"/>
                <w:sz w:val="18"/>
                <w:szCs w:val="18"/>
              </w:rPr>
              <w:t>内的整数</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w:t>
            </w:r>
            <w:r w:rsidRPr="009E2D66">
              <w:rPr>
                <w:rFonts w:ascii="Courier New" w:hAnsi="Courier New" w:cs="Courier New" w:hint="eastAsia"/>
                <w:sz w:val="18"/>
                <w:szCs w:val="18"/>
              </w:rPr>
              <w:t>[1,65535]</w:t>
            </w:r>
            <w:r w:rsidRPr="009E2D66">
              <w:rPr>
                <w:rFonts w:ascii="Courier New" w:hAnsi="Courier New" w:cs="Courier New" w:hint="eastAsia"/>
                <w:sz w:val="18"/>
                <w:szCs w:val="18"/>
              </w:rPr>
              <w:t>外的整数</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w:t>
            </w:r>
            <w:r w:rsidRPr="009E2D66">
              <w:rPr>
                <w:rFonts w:ascii="Courier New" w:hAnsi="Courier New" w:cs="Courier New" w:hint="eastAsia"/>
                <w:sz w:val="18"/>
                <w:szCs w:val="18"/>
              </w:rPr>
              <w:t>[1,65535]</w:t>
            </w:r>
            <w:r w:rsidRPr="009E2D66">
              <w:rPr>
                <w:rFonts w:ascii="Courier New" w:hAnsi="Courier New" w:cs="Courier New" w:hint="eastAsia"/>
                <w:sz w:val="18"/>
                <w:szCs w:val="18"/>
              </w:rPr>
              <w:t>内的小数</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63375A"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端口为非法值</w:t>
            </w:r>
            <w:r w:rsidRPr="009E2D66">
              <w:rPr>
                <w:rFonts w:ascii="Courier New" w:hAnsi="Courier New" w:cs="Courier New" w:hint="eastAsia"/>
                <w:sz w:val="18"/>
                <w:szCs w:val="18"/>
              </w:rPr>
              <w:t>,</w:t>
            </w:r>
            <w:r w:rsidRPr="009E2D66">
              <w:rPr>
                <w:rFonts w:ascii="Courier New" w:hAnsi="Courier New" w:cs="Courier New" w:hint="eastAsia"/>
                <w:sz w:val="18"/>
                <w:szCs w:val="18"/>
              </w:rPr>
              <w:t>如负数、字母等</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UDP,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内输入合法数据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内输入偶数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E2D66" w:rsidRPr="009D374F"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w:t>
            </w:r>
            <w:r>
              <w:rPr>
                <w:rFonts w:ascii="Courier New" w:hAnsi="Courier New" w:cs="Courier New" w:hint="eastAsia"/>
                <w:sz w:val="18"/>
                <w:szCs w:val="18"/>
              </w:rPr>
              <w:lastRenderedPageBreak/>
              <w:t>奇数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对于有输出网口流复制功能的待测产品</w:t>
            </w:r>
            <w:r>
              <w:rPr>
                <w:rFonts w:ascii="Courier New" w:hAnsi="Courier New" w:cs="Courier New" w:hint="eastAsia"/>
                <w:sz w:val="18"/>
                <w:szCs w:val="18"/>
              </w:rPr>
              <w:t>,</w:t>
            </w:r>
            <w:r>
              <w:rPr>
                <w:rFonts w:ascii="Courier New" w:hAnsi="Courier New" w:cs="Courier New" w:hint="eastAsia"/>
                <w:sz w:val="18"/>
                <w:szCs w:val="18"/>
              </w:rPr>
              <w:t>打开相应功能开关后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1~7</w:t>
            </w:r>
            <w:r>
              <w:rPr>
                <w:rFonts w:ascii="Courier New" w:hAnsi="Courier New" w:cs="Courier New" w:hint="eastAsia"/>
                <w:sz w:val="18"/>
                <w:szCs w:val="18"/>
              </w:rPr>
              <w:t>的测试步骤</w:t>
            </w:r>
          </w:p>
          <w:p w:rsidR="00437052" w:rsidRDefault="00437052"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437052" w:rsidRDefault="00437052"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如果存在输出端口备份</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1</w:t>
            </w:r>
            <w:r>
              <w:rPr>
                <w:rFonts w:ascii="Courier New" w:hAnsi="Courier New" w:cs="Courier New" w:hint="eastAsia"/>
                <w:sz w:val="18"/>
                <w:szCs w:val="18"/>
              </w:rPr>
              <w:t>个端口的目的</w:t>
            </w:r>
            <w:r>
              <w:rPr>
                <w:rFonts w:ascii="Courier New" w:hAnsi="Courier New" w:cs="Courier New" w:hint="eastAsia"/>
                <w:sz w:val="18"/>
                <w:szCs w:val="18"/>
              </w:rPr>
              <w:t>UDP</w:t>
            </w:r>
            <w:r>
              <w:rPr>
                <w:rFonts w:ascii="Courier New" w:hAnsi="Courier New" w:cs="Courier New" w:hint="eastAsia"/>
                <w:sz w:val="18"/>
                <w:szCs w:val="18"/>
              </w:rPr>
              <w:t>端口和输出端口备份某个组的备份</w:t>
            </w:r>
            <w:r>
              <w:rPr>
                <w:rFonts w:ascii="Courier New" w:hAnsi="Courier New" w:cs="Courier New" w:hint="eastAsia"/>
                <w:sz w:val="18"/>
                <w:szCs w:val="18"/>
              </w:rPr>
              <w:t>UDP</w:t>
            </w:r>
            <w:r>
              <w:rPr>
                <w:rFonts w:ascii="Courier New" w:hAnsi="Courier New" w:cs="Courier New" w:hint="eastAsia"/>
                <w:sz w:val="18"/>
                <w:szCs w:val="18"/>
              </w:rPr>
              <w:t>端口相同</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查看是否生效</w:t>
            </w:r>
          </w:p>
          <w:p w:rsidR="00437052" w:rsidRPr="009E2D66" w:rsidRDefault="001A59A0"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正确修改目的</w:t>
            </w:r>
            <w:r>
              <w:rPr>
                <w:rFonts w:ascii="Courier New" w:hAnsi="Courier New" w:cs="Courier New" w:hint="eastAsia"/>
                <w:sz w:val="18"/>
                <w:szCs w:val="18"/>
              </w:rPr>
              <w:t>UDP</w:t>
            </w:r>
            <w:r>
              <w:rPr>
                <w:rFonts w:ascii="Courier New" w:hAnsi="Courier New" w:cs="Courier New" w:hint="eastAsia"/>
                <w:sz w:val="18"/>
                <w:szCs w:val="18"/>
              </w:rPr>
              <w:t>端口后重启设备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63375A" w:rsidRPr="00065270" w:rsidTr="00B40A12">
        <w:trPr>
          <w:trHeight w:val="307"/>
          <w:jc w:val="center"/>
        </w:trPr>
        <w:tc>
          <w:tcPr>
            <w:tcW w:w="1337" w:type="dxa"/>
            <w:vMerge/>
            <w:vAlign w:val="center"/>
          </w:tcPr>
          <w:p w:rsidR="0063375A" w:rsidRPr="00065270" w:rsidRDefault="0063375A" w:rsidP="00B40A12">
            <w:pPr>
              <w:jc w:val="center"/>
              <w:rPr>
                <w:rFonts w:ascii="Courier New" w:hAnsi="Courier New" w:cs="Courier New"/>
                <w:sz w:val="18"/>
              </w:rPr>
            </w:pPr>
          </w:p>
        </w:tc>
        <w:tc>
          <w:tcPr>
            <w:tcW w:w="822" w:type="dxa"/>
            <w:vMerge/>
            <w:vAlign w:val="center"/>
          </w:tcPr>
          <w:p w:rsidR="0063375A" w:rsidRPr="00065270" w:rsidRDefault="0063375A" w:rsidP="00B40A12">
            <w:pPr>
              <w:jc w:val="center"/>
              <w:rPr>
                <w:rFonts w:ascii="Courier New" w:hAnsi="Courier New" w:cs="Courier New"/>
                <w:sz w:val="18"/>
              </w:rPr>
            </w:pPr>
          </w:p>
        </w:tc>
        <w:tc>
          <w:tcPr>
            <w:tcW w:w="970" w:type="dxa"/>
            <w:vMerge/>
          </w:tcPr>
          <w:p w:rsidR="0063375A" w:rsidRPr="00065270" w:rsidRDefault="0063375A" w:rsidP="00B40A12">
            <w:pPr>
              <w:jc w:val="center"/>
              <w:rPr>
                <w:rFonts w:ascii="Courier New" w:hAnsi="Courier New" w:cs="Courier New"/>
                <w:b/>
                <w:sz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E2D66" w:rsidRPr="00BC5970" w:rsidRDefault="009E2D66" w:rsidP="00920765">
            <w:pPr>
              <w:pStyle w:val="aa"/>
              <w:numPr>
                <w:ilvl w:val="0"/>
                <w:numId w:val="88"/>
              </w:numPr>
              <w:ind w:firstLineChars="0"/>
              <w:rPr>
                <w:rFonts w:ascii="Courier New" w:hAnsi="Courier New" w:cs="Courier New"/>
                <w:sz w:val="18"/>
                <w:szCs w:val="18"/>
              </w:rPr>
            </w:pPr>
            <w:r w:rsidRPr="00BC5970">
              <w:rPr>
                <w:rFonts w:ascii="Courier New" w:hAnsi="Courier New" w:cs="Courier New" w:hint="eastAsia"/>
                <w:sz w:val="18"/>
                <w:szCs w:val="18"/>
              </w:rPr>
              <w:t>设置生效</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设置生效</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设置生效</w:t>
            </w:r>
          </w:p>
          <w:p w:rsidR="009E2D66" w:rsidRPr="009D374F"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63375A"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1~7</w:t>
            </w:r>
            <w:r>
              <w:rPr>
                <w:rFonts w:ascii="Courier New" w:hAnsi="Courier New" w:cs="Courier New" w:hint="eastAsia"/>
                <w:sz w:val="18"/>
                <w:szCs w:val="18"/>
              </w:rPr>
              <w:t>预期结果一致</w:t>
            </w:r>
          </w:p>
          <w:p w:rsidR="00437052" w:rsidRDefault="00437052"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1A59A0" w:rsidRDefault="001A59A0"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9E2D66" w:rsidRPr="009E2D66" w:rsidRDefault="001A59A0"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EF4AC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63375A" w:rsidRPr="00065270" w:rsidTr="00B40A12">
        <w:trPr>
          <w:trHeight w:val="318"/>
          <w:jc w:val="center"/>
        </w:trPr>
        <w:tc>
          <w:tcPr>
            <w:tcW w:w="1337" w:type="dxa"/>
            <w:vMerge/>
            <w:vAlign w:val="center"/>
          </w:tcPr>
          <w:p w:rsidR="0063375A" w:rsidRPr="00065270" w:rsidRDefault="0063375A" w:rsidP="00B40A12">
            <w:pPr>
              <w:jc w:val="center"/>
              <w:rPr>
                <w:rFonts w:ascii="Courier New" w:hAnsi="Courier New" w:cs="Courier New"/>
                <w:sz w:val="18"/>
              </w:rPr>
            </w:pPr>
          </w:p>
        </w:tc>
        <w:tc>
          <w:tcPr>
            <w:tcW w:w="822" w:type="dxa"/>
            <w:vMerge/>
            <w:vAlign w:val="center"/>
          </w:tcPr>
          <w:p w:rsidR="0063375A" w:rsidRPr="00065270" w:rsidRDefault="0063375A" w:rsidP="00B40A12">
            <w:pPr>
              <w:jc w:val="center"/>
              <w:rPr>
                <w:rFonts w:ascii="Courier New" w:hAnsi="Courier New" w:cs="Courier New"/>
                <w:sz w:val="18"/>
              </w:rPr>
            </w:pPr>
          </w:p>
        </w:tc>
        <w:tc>
          <w:tcPr>
            <w:tcW w:w="970" w:type="dxa"/>
            <w:vMerge/>
          </w:tcPr>
          <w:p w:rsidR="0063375A" w:rsidRPr="00065270" w:rsidRDefault="0063375A" w:rsidP="00B40A12">
            <w:pPr>
              <w:jc w:val="center"/>
              <w:rPr>
                <w:rFonts w:ascii="Courier New" w:hAnsi="Courier New" w:cs="Courier New"/>
                <w:b/>
                <w:sz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3375A" w:rsidRPr="00065270" w:rsidRDefault="0063375A" w:rsidP="00B40A12">
            <w:pPr>
              <w:rPr>
                <w:rFonts w:ascii="Courier New" w:hAnsi="Courier New" w:cs="Courier New"/>
                <w:sz w:val="18"/>
                <w:szCs w:val="18"/>
              </w:rPr>
            </w:pPr>
          </w:p>
        </w:tc>
      </w:tr>
      <w:tr w:rsidR="0063375A" w:rsidRPr="00065270" w:rsidTr="00B40A12">
        <w:trPr>
          <w:trHeight w:val="285"/>
          <w:jc w:val="center"/>
        </w:trPr>
        <w:tc>
          <w:tcPr>
            <w:tcW w:w="1337" w:type="dxa"/>
            <w:vMerge/>
            <w:vAlign w:val="center"/>
          </w:tcPr>
          <w:p w:rsidR="0063375A" w:rsidRPr="00065270" w:rsidRDefault="0063375A" w:rsidP="00B40A12">
            <w:pPr>
              <w:jc w:val="center"/>
              <w:rPr>
                <w:rFonts w:ascii="Courier New" w:hAnsi="Courier New" w:cs="Courier New"/>
                <w:sz w:val="18"/>
              </w:rPr>
            </w:pPr>
          </w:p>
        </w:tc>
        <w:tc>
          <w:tcPr>
            <w:tcW w:w="822" w:type="dxa"/>
            <w:vMerge/>
            <w:vAlign w:val="center"/>
          </w:tcPr>
          <w:p w:rsidR="0063375A" w:rsidRPr="00065270" w:rsidRDefault="0063375A" w:rsidP="00B40A12">
            <w:pPr>
              <w:jc w:val="center"/>
              <w:rPr>
                <w:rFonts w:ascii="Courier New" w:hAnsi="Courier New" w:cs="Courier New"/>
                <w:sz w:val="18"/>
              </w:rPr>
            </w:pPr>
          </w:p>
        </w:tc>
        <w:tc>
          <w:tcPr>
            <w:tcW w:w="970" w:type="dxa"/>
            <w:vMerge/>
          </w:tcPr>
          <w:p w:rsidR="0063375A" w:rsidRPr="00065270" w:rsidRDefault="0063375A" w:rsidP="00B40A12">
            <w:pPr>
              <w:jc w:val="center"/>
              <w:rPr>
                <w:rFonts w:ascii="Courier New" w:hAnsi="Courier New" w:cs="Courier New"/>
                <w:b/>
                <w:sz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3375A" w:rsidRPr="00065270" w:rsidRDefault="0063375A" w:rsidP="00B40A12">
            <w:pPr>
              <w:rPr>
                <w:rFonts w:ascii="Courier New" w:hAnsi="Courier New" w:cs="Courier New"/>
                <w:sz w:val="18"/>
                <w:szCs w:val="18"/>
              </w:rPr>
            </w:pPr>
          </w:p>
        </w:tc>
      </w:tr>
      <w:tr w:rsidR="0063375A" w:rsidRPr="00065270" w:rsidTr="00B40A12">
        <w:trPr>
          <w:trHeight w:val="285"/>
          <w:jc w:val="center"/>
        </w:trPr>
        <w:tc>
          <w:tcPr>
            <w:tcW w:w="1337" w:type="dxa"/>
            <w:vAlign w:val="center"/>
          </w:tcPr>
          <w:p w:rsidR="0063375A" w:rsidRPr="00065270" w:rsidRDefault="0063375A"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3375A" w:rsidRPr="00065270" w:rsidRDefault="0063375A" w:rsidP="00B40A12">
            <w:pPr>
              <w:rPr>
                <w:rFonts w:ascii="Courier New" w:hAnsi="Courier New" w:cs="Courier New"/>
                <w:sz w:val="18"/>
                <w:szCs w:val="18"/>
              </w:rPr>
            </w:pPr>
          </w:p>
        </w:tc>
      </w:tr>
    </w:tbl>
    <w:p w:rsidR="00641354" w:rsidRPr="00141DF8" w:rsidRDefault="00641354" w:rsidP="00641354">
      <w:pPr>
        <w:pStyle w:val="4"/>
      </w:pPr>
      <w:bookmarkStart w:id="186" w:name="_Toc396464115"/>
      <w:r>
        <w:rPr>
          <w:rFonts w:hint="eastAsia"/>
        </w:rPr>
        <w:t>6.3.1.3</w:t>
      </w:r>
      <w:r w:rsidRPr="00141DF8">
        <w:rPr>
          <w:rFonts w:hint="eastAsia"/>
        </w:rPr>
        <w:t>.</w:t>
      </w:r>
      <w:r>
        <w:rPr>
          <w:rFonts w:hint="eastAsia"/>
        </w:rPr>
        <w:t xml:space="preserve">  </w:t>
      </w:r>
      <w:r w:rsidR="0092588E">
        <w:rPr>
          <w:rFonts w:hint="eastAsia"/>
        </w:rPr>
        <w:t>输出开关</w:t>
      </w:r>
      <w:r>
        <w:rPr>
          <w:rFonts w:hint="eastAsia"/>
        </w:rPr>
        <w:t>测试</w:t>
      </w:r>
      <w:bookmarkEnd w:id="18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3115EE" w:rsidRPr="00065270" w:rsidRDefault="000F7795" w:rsidP="00B40A12">
            <w:pPr>
              <w:rPr>
                <w:rFonts w:ascii="Courier New" w:hAnsi="Courier New" w:cs="Courier New"/>
                <w:sz w:val="18"/>
                <w:szCs w:val="18"/>
              </w:rPr>
            </w:pPr>
            <w:r>
              <w:rPr>
                <w:rFonts w:ascii="Courier New" w:hAnsi="Courier New" w:cs="Courier New" w:hint="eastAsia"/>
                <w:sz w:val="18"/>
                <w:szCs w:val="18"/>
              </w:rPr>
              <w:t>输出开关参数功能测试</w:t>
            </w:r>
          </w:p>
        </w:tc>
        <w:tc>
          <w:tcPr>
            <w:tcW w:w="946" w:type="dxa"/>
            <w:vAlign w:val="center"/>
          </w:tcPr>
          <w:p w:rsidR="003115EE" w:rsidRPr="00065270" w:rsidRDefault="003115EE"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3115EE" w:rsidRPr="00065270" w:rsidRDefault="003115EE"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3115EE" w:rsidRPr="00065270" w:rsidRDefault="000F7795" w:rsidP="00B40A12">
            <w:pPr>
              <w:rPr>
                <w:rFonts w:ascii="Courier New" w:hAnsi="Courier New" w:cs="Courier New"/>
                <w:sz w:val="18"/>
                <w:szCs w:val="18"/>
              </w:rPr>
            </w:pPr>
            <w:r>
              <w:rPr>
                <w:rFonts w:ascii="Courier New" w:hAnsi="Courier New" w:cs="Courier New" w:hint="eastAsia"/>
                <w:sz w:val="18"/>
                <w:szCs w:val="18"/>
              </w:rPr>
              <w:t>输出开关参数设置是否生效，是否符合设计</w:t>
            </w:r>
            <w:r>
              <w:rPr>
                <w:rFonts w:ascii="Courier New" w:hAnsi="Courier New" w:cs="Courier New" w:hint="eastAsia"/>
                <w:sz w:val="18"/>
                <w:szCs w:val="18"/>
              </w:rPr>
              <w:t>,</w:t>
            </w:r>
            <w:r>
              <w:rPr>
                <w:rFonts w:ascii="Courier New" w:hAnsi="Courier New" w:cs="Courier New" w:hint="eastAsia"/>
                <w:sz w:val="18"/>
                <w:szCs w:val="18"/>
              </w:rPr>
              <w:t>设计为下拉列表方式</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3115EE" w:rsidRPr="00065270" w:rsidRDefault="00655AF8" w:rsidP="00B40A12">
            <w:pPr>
              <w:rPr>
                <w:rFonts w:ascii="Courier New" w:hAnsi="Courier New" w:cs="Courier New"/>
                <w:sz w:val="18"/>
                <w:szCs w:val="18"/>
              </w:rPr>
            </w:pPr>
            <w:r>
              <w:rPr>
                <w:rFonts w:ascii="Courier New" w:hAnsi="Courier New" w:cs="Courier New" w:hint="eastAsia"/>
                <w:sz w:val="18"/>
                <w:szCs w:val="18"/>
              </w:rPr>
              <w:t>测试输出开关参数是否生效</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55AF8" w:rsidRDefault="00655AF8" w:rsidP="00920765">
            <w:pPr>
              <w:pStyle w:val="aa"/>
              <w:numPr>
                <w:ilvl w:val="0"/>
                <w:numId w:val="89"/>
              </w:numPr>
              <w:ind w:firstLineChars="0"/>
              <w:rPr>
                <w:rFonts w:ascii="Courier New" w:hAnsi="Courier New" w:cs="Courier New"/>
                <w:sz w:val="18"/>
              </w:rPr>
            </w:pPr>
            <w:r w:rsidRPr="00655AF8">
              <w:rPr>
                <w:rFonts w:ascii="Courier New" w:hAnsi="Courier New" w:cs="Courier New" w:hint="eastAsia"/>
                <w:sz w:val="18"/>
              </w:rPr>
              <w:t>升级待测产品到待测版本</w:t>
            </w:r>
          </w:p>
          <w:p w:rsidR="00655AF8" w:rsidRDefault="00655AF8" w:rsidP="00920765">
            <w:pPr>
              <w:pStyle w:val="aa"/>
              <w:numPr>
                <w:ilvl w:val="0"/>
                <w:numId w:val="89"/>
              </w:numPr>
              <w:ind w:firstLineChars="0"/>
              <w:rPr>
                <w:rFonts w:ascii="Courier New" w:hAnsi="Courier New" w:cs="Courier New"/>
                <w:sz w:val="18"/>
              </w:rPr>
            </w:pPr>
            <w:r w:rsidRPr="00655AF8">
              <w:rPr>
                <w:rFonts w:ascii="Courier New" w:hAnsi="Courier New" w:cs="Courier New" w:hint="eastAsia"/>
                <w:sz w:val="18"/>
              </w:rPr>
              <w:t>准备一台千兆交换机和一台百兆交换机配合测试</w:t>
            </w:r>
          </w:p>
          <w:p w:rsidR="003115EE" w:rsidRPr="0067011C" w:rsidRDefault="00655AF8" w:rsidP="00920765">
            <w:pPr>
              <w:pStyle w:val="aa"/>
              <w:numPr>
                <w:ilvl w:val="0"/>
                <w:numId w:val="89"/>
              </w:numPr>
              <w:ind w:firstLineChars="0"/>
              <w:rPr>
                <w:rFonts w:ascii="Courier New" w:hAnsi="Courier New" w:cs="Courier New"/>
                <w:sz w:val="18"/>
              </w:rPr>
            </w:pPr>
            <w:r w:rsidRPr="00655AF8">
              <w:rPr>
                <w:rFonts w:ascii="Courier New" w:hAnsi="Courier New" w:cs="Courier New" w:hint="eastAsia"/>
                <w:sz w:val="18"/>
              </w:rPr>
              <w:t>若为动态端口则添加需要测试的端口</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3115EE" w:rsidRPr="00065270" w:rsidRDefault="003115EE" w:rsidP="00B40A12">
            <w:pPr>
              <w:rPr>
                <w:rFonts w:ascii="Courier New" w:hAnsi="Courier New" w:cs="Courier New"/>
                <w:sz w:val="18"/>
              </w:rPr>
            </w:pPr>
            <w:r w:rsidRPr="00065270">
              <w:rPr>
                <w:rFonts w:ascii="Courier New" w:hAnsi="Courier New" w:cs="Courier New"/>
                <w:sz w:val="18"/>
              </w:rPr>
              <w:t>公司标准</w:t>
            </w:r>
          </w:p>
        </w:tc>
      </w:tr>
      <w:tr w:rsidR="003115EE" w:rsidRPr="00065270" w:rsidTr="00B40A12">
        <w:trPr>
          <w:jc w:val="center"/>
        </w:trPr>
        <w:tc>
          <w:tcPr>
            <w:tcW w:w="1337"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内容</w:t>
            </w:r>
          </w:p>
        </w:tc>
      </w:tr>
      <w:tr w:rsidR="003115EE" w:rsidRPr="00065270" w:rsidTr="00B40A12">
        <w:trPr>
          <w:trHeight w:val="315"/>
          <w:jc w:val="center"/>
        </w:trPr>
        <w:tc>
          <w:tcPr>
            <w:tcW w:w="1337" w:type="dxa"/>
            <w:vMerge w:val="restart"/>
            <w:vAlign w:val="center"/>
          </w:tcPr>
          <w:p w:rsidR="003115EE" w:rsidRPr="00065270" w:rsidRDefault="003115EE"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3115EE" w:rsidRPr="00065270" w:rsidRDefault="003115EE"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3115EE" w:rsidRPr="00065270" w:rsidRDefault="003115EE" w:rsidP="00B40A12">
            <w:pPr>
              <w:jc w:val="center"/>
              <w:rPr>
                <w:rFonts w:ascii="Courier New" w:hAnsi="Courier New" w:cs="Courier New"/>
                <w:b/>
                <w:sz w:val="18"/>
                <w:szCs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115EE" w:rsidRPr="00F50324" w:rsidRDefault="00F50324" w:rsidP="00920765">
            <w:pPr>
              <w:pStyle w:val="aa"/>
              <w:numPr>
                <w:ilvl w:val="0"/>
                <w:numId w:val="90"/>
              </w:numPr>
              <w:ind w:firstLineChars="0"/>
              <w:rPr>
                <w:rFonts w:ascii="Courier New" w:hAnsi="Courier New" w:cs="Courier New"/>
                <w:sz w:val="18"/>
                <w:szCs w:val="18"/>
              </w:rPr>
            </w:pPr>
            <w:r w:rsidRPr="00F50324">
              <w:rPr>
                <w:rFonts w:ascii="Courier New" w:hAnsi="Courier New" w:cs="Courier New" w:hint="eastAsia"/>
                <w:sz w:val="18"/>
                <w:szCs w:val="18"/>
              </w:rPr>
              <w:t>修改输出开关值为</w:t>
            </w:r>
            <w:r w:rsidRPr="00F50324">
              <w:rPr>
                <w:rFonts w:ascii="Courier New" w:hAnsi="Courier New" w:cs="Courier New"/>
                <w:sz w:val="18"/>
                <w:szCs w:val="18"/>
              </w:rPr>
              <w:t>”</w:t>
            </w:r>
            <w:r w:rsidRPr="00F50324">
              <w:rPr>
                <w:rFonts w:ascii="Courier New" w:hAnsi="Courier New" w:cs="Courier New" w:hint="eastAsia"/>
                <w:sz w:val="18"/>
                <w:szCs w:val="18"/>
              </w:rPr>
              <w:t>打开</w:t>
            </w:r>
            <w:r w:rsidRPr="00F50324">
              <w:rPr>
                <w:rFonts w:ascii="Courier New" w:hAnsi="Courier New" w:cs="Courier New"/>
                <w:sz w:val="18"/>
                <w:szCs w:val="18"/>
              </w:rPr>
              <w:t>”</w:t>
            </w:r>
            <w:r w:rsidRPr="00F50324">
              <w:rPr>
                <w:rFonts w:ascii="Courier New" w:hAnsi="Courier New" w:cs="Courier New" w:hint="eastAsia"/>
                <w:sz w:val="18"/>
                <w:szCs w:val="18"/>
              </w:rPr>
              <w:t>,</w:t>
            </w:r>
            <w:r w:rsidRPr="00F50324">
              <w:rPr>
                <w:rFonts w:ascii="Courier New" w:hAnsi="Courier New" w:cs="Courier New" w:hint="eastAsia"/>
                <w:sz w:val="18"/>
                <w:szCs w:val="18"/>
              </w:rPr>
              <w:t>设置</w:t>
            </w:r>
            <w:r w:rsidRPr="00F50324">
              <w:rPr>
                <w:rFonts w:ascii="Courier New" w:hAnsi="Courier New" w:cs="Courier New" w:hint="eastAsia"/>
                <w:sz w:val="18"/>
                <w:szCs w:val="18"/>
              </w:rPr>
              <w:t>,</w:t>
            </w:r>
            <w:r w:rsidRPr="00F50324">
              <w:rPr>
                <w:rFonts w:ascii="Courier New" w:hAnsi="Courier New" w:cs="Courier New" w:hint="eastAsia"/>
                <w:sz w:val="18"/>
                <w:szCs w:val="18"/>
              </w:rPr>
              <w:t>查看是否生效</w:t>
            </w:r>
            <w:r>
              <w:rPr>
                <w:rFonts w:ascii="Courier New" w:hAnsi="Courier New" w:cs="Courier New" w:hint="eastAsia"/>
                <w:sz w:val="18"/>
                <w:szCs w:val="18"/>
              </w:rPr>
              <w:t>,</w:t>
            </w:r>
            <w:r>
              <w:rPr>
                <w:rFonts w:ascii="Courier New" w:hAnsi="Courier New" w:cs="Courier New" w:hint="eastAsia"/>
                <w:sz w:val="18"/>
                <w:szCs w:val="18"/>
              </w:rPr>
              <w:t>并查看输出端口状态</w:t>
            </w:r>
          </w:p>
          <w:p w:rsidR="00F50324" w:rsidRDefault="00F50324" w:rsidP="00920765">
            <w:pPr>
              <w:pStyle w:val="aa"/>
              <w:numPr>
                <w:ilvl w:val="0"/>
                <w:numId w:val="90"/>
              </w:numPr>
              <w:ind w:firstLineChars="0"/>
              <w:rPr>
                <w:rFonts w:ascii="Courier New" w:hAnsi="Courier New" w:cs="Courier New"/>
                <w:sz w:val="18"/>
                <w:szCs w:val="18"/>
              </w:rPr>
            </w:pPr>
            <w:r>
              <w:rPr>
                <w:rFonts w:ascii="Courier New" w:hAnsi="Courier New" w:cs="Courier New" w:hint="eastAsia"/>
                <w:sz w:val="18"/>
                <w:szCs w:val="18"/>
              </w:rPr>
              <w:t>修改输出开关值为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查看是否生效</w:t>
            </w:r>
            <w:r>
              <w:rPr>
                <w:rFonts w:ascii="Courier New" w:hAnsi="Courier New" w:cs="Courier New" w:hint="eastAsia"/>
                <w:sz w:val="18"/>
                <w:szCs w:val="18"/>
              </w:rPr>
              <w:t>,</w:t>
            </w:r>
            <w:r>
              <w:rPr>
                <w:rFonts w:ascii="Courier New" w:hAnsi="Courier New" w:cs="Courier New" w:hint="eastAsia"/>
                <w:sz w:val="18"/>
                <w:szCs w:val="18"/>
              </w:rPr>
              <w:t>并查看输出端口状态</w:t>
            </w:r>
          </w:p>
          <w:p w:rsidR="00F50324" w:rsidRDefault="00F50324" w:rsidP="00920765">
            <w:pPr>
              <w:pStyle w:val="aa"/>
              <w:numPr>
                <w:ilvl w:val="0"/>
                <w:numId w:val="90"/>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对备份网口重复</w:t>
            </w:r>
            <w:r>
              <w:rPr>
                <w:rFonts w:ascii="Courier New" w:hAnsi="Courier New" w:cs="Courier New" w:hint="eastAsia"/>
                <w:sz w:val="18"/>
                <w:szCs w:val="18"/>
              </w:rPr>
              <w:t>1~2</w:t>
            </w:r>
            <w:r>
              <w:rPr>
                <w:rFonts w:ascii="Courier New" w:hAnsi="Courier New" w:cs="Courier New" w:hint="eastAsia"/>
                <w:sz w:val="18"/>
                <w:szCs w:val="18"/>
              </w:rPr>
              <w:t>步骤</w:t>
            </w:r>
          </w:p>
          <w:p w:rsidR="00F50324" w:rsidRPr="00F50324" w:rsidRDefault="003769AB" w:rsidP="00920765">
            <w:pPr>
              <w:pStyle w:val="aa"/>
              <w:numPr>
                <w:ilvl w:val="0"/>
                <w:numId w:val="90"/>
              </w:numPr>
              <w:ind w:firstLineChars="0"/>
              <w:rPr>
                <w:rFonts w:ascii="Courier New" w:hAnsi="Courier New" w:cs="Courier New"/>
                <w:sz w:val="18"/>
                <w:szCs w:val="18"/>
              </w:rPr>
            </w:pPr>
            <w:r>
              <w:rPr>
                <w:rFonts w:ascii="Courier New" w:hAnsi="Courier New" w:cs="Courier New" w:hint="eastAsia"/>
                <w:sz w:val="18"/>
                <w:szCs w:val="18"/>
              </w:rPr>
              <w:t>正确修改输出开关后重启设备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3115EE" w:rsidRPr="00065270" w:rsidTr="00B40A12">
        <w:trPr>
          <w:trHeight w:val="307"/>
          <w:jc w:val="center"/>
        </w:trPr>
        <w:tc>
          <w:tcPr>
            <w:tcW w:w="1337" w:type="dxa"/>
            <w:vMerge/>
            <w:vAlign w:val="center"/>
          </w:tcPr>
          <w:p w:rsidR="003115EE" w:rsidRPr="00065270" w:rsidRDefault="003115EE" w:rsidP="00B40A12">
            <w:pPr>
              <w:jc w:val="center"/>
              <w:rPr>
                <w:rFonts w:ascii="Courier New" w:hAnsi="Courier New" w:cs="Courier New"/>
                <w:sz w:val="18"/>
              </w:rPr>
            </w:pPr>
          </w:p>
        </w:tc>
        <w:tc>
          <w:tcPr>
            <w:tcW w:w="822" w:type="dxa"/>
            <w:vMerge/>
            <w:vAlign w:val="center"/>
          </w:tcPr>
          <w:p w:rsidR="003115EE" w:rsidRPr="00065270" w:rsidRDefault="003115EE" w:rsidP="00B40A12">
            <w:pPr>
              <w:jc w:val="center"/>
              <w:rPr>
                <w:rFonts w:ascii="Courier New" w:hAnsi="Courier New" w:cs="Courier New"/>
                <w:sz w:val="18"/>
              </w:rPr>
            </w:pPr>
          </w:p>
        </w:tc>
        <w:tc>
          <w:tcPr>
            <w:tcW w:w="970" w:type="dxa"/>
            <w:vMerge/>
          </w:tcPr>
          <w:p w:rsidR="003115EE" w:rsidRPr="00065270" w:rsidRDefault="003115EE" w:rsidP="00B40A12">
            <w:pPr>
              <w:jc w:val="center"/>
              <w:rPr>
                <w:rFonts w:ascii="Courier New" w:hAnsi="Courier New" w:cs="Courier New"/>
                <w:b/>
                <w:sz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115EE" w:rsidRDefault="00F50324"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输出端口状态为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还是</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根据网络实际情况</w:t>
            </w:r>
            <w:r>
              <w:rPr>
                <w:rFonts w:ascii="Courier New" w:hAnsi="Courier New" w:cs="Courier New" w:hint="eastAsia"/>
                <w:sz w:val="18"/>
                <w:szCs w:val="18"/>
              </w:rPr>
              <w:lastRenderedPageBreak/>
              <w:t>决定</w:t>
            </w:r>
          </w:p>
          <w:p w:rsidR="00F50324" w:rsidRDefault="00F50324"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输出端口状态为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p>
          <w:p w:rsidR="00F50324" w:rsidRDefault="00F50324"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的预期结果一致</w:t>
            </w:r>
          </w:p>
          <w:p w:rsidR="00F50324" w:rsidRPr="00F50324" w:rsidRDefault="003769AB"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3115EE" w:rsidRPr="00065270" w:rsidTr="00B40A12">
        <w:trPr>
          <w:trHeight w:val="318"/>
          <w:jc w:val="center"/>
        </w:trPr>
        <w:tc>
          <w:tcPr>
            <w:tcW w:w="1337" w:type="dxa"/>
            <w:vMerge/>
            <w:vAlign w:val="center"/>
          </w:tcPr>
          <w:p w:rsidR="003115EE" w:rsidRPr="00065270" w:rsidRDefault="003115EE" w:rsidP="00B40A12">
            <w:pPr>
              <w:jc w:val="center"/>
              <w:rPr>
                <w:rFonts w:ascii="Courier New" w:hAnsi="Courier New" w:cs="Courier New"/>
                <w:sz w:val="18"/>
              </w:rPr>
            </w:pPr>
          </w:p>
        </w:tc>
        <w:tc>
          <w:tcPr>
            <w:tcW w:w="822" w:type="dxa"/>
            <w:vMerge/>
            <w:vAlign w:val="center"/>
          </w:tcPr>
          <w:p w:rsidR="003115EE" w:rsidRPr="00065270" w:rsidRDefault="003115EE" w:rsidP="00B40A12">
            <w:pPr>
              <w:jc w:val="center"/>
              <w:rPr>
                <w:rFonts w:ascii="Courier New" w:hAnsi="Courier New" w:cs="Courier New"/>
                <w:sz w:val="18"/>
              </w:rPr>
            </w:pPr>
          </w:p>
        </w:tc>
        <w:tc>
          <w:tcPr>
            <w:tcW w:w="970" w:type="dxa"/>
            <w:vMerge/>
          </w:tcPr>
          <w:p w:rsidR="003115EE" w:rsidRPr="00065270" w:rsidRDefault="003115EE" w:rsidP="00B40A12">
            <w:pPr>
              <w:jc w:val="center"/>
              <w:rPr>
                <w:rFonts w:ascii="Courier New" w:hAnsi="Courier New" w:cs="Courier New"/>
                <w:b/>
                <w:sz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3115EE" w:rsidRPr="00065270" w:rsidRDefault="003115EE" w:rsidP="00B40A12">
            <w:pPr>
              <w:rPr>
                <w:rFonts w:ascii="Courier New" w:hAnsi="Courier New" w:cs="Courier New"/>
                <w:sz w:val="18"/>
                <w:szCs w:val="18"/>
              </w:rPr>
            </w:pPr>
          </w:p>
        </w:tc>
      </w:tr>
      <w:tr w:rsidR="003115EE" w:rsidRPr="00065270" w:rsidTr="00B40A12">
        <w:trPr>
          <w:trHeight w:val="285"/>
          <w:jc w:val="center"/>
        </w:trPr>
        <w:tc>
          <w:tcPr>
            <w:tcW w:w="1337" w:type="dxa"/>
            <w:vMerge/>
            <w:vAlign w:val="center"/>
          </w:tcPr>
          <w:p w:rsidR="003115EE" w:rsidRPr="00065270" w:rsidRDefault="003115EE" w:rsidP="00B40A12">
            <w:pPr>
              <w:jc w:val="center"/>
              <w:rPr>
                <w:rFonts w:ascii="Courier New" w:hAnsi="Courier New" w:cs="Courier New"/>
                <w:sz w:val="18"/>
              </w:rPr>
            </w:pPr>
          </w:p>
        </w:tc>
        <w:tc>
          <w:tcPr>
            <w:tcW w:w="822" w:type="dxa"/>
            <w:vMerge/>
            <w:vAlign w:val="center"/>
          </w:tcPr>
          <w:p w:rsidR="003115EE" w:rsidRPr="00065270" w:rsidRDefault="003115EE" w:rsidP="00B40A12">
            <w:pPr>
              <w:jc w:val="center"/>
              <w:rPr>
                <w:rFonts w:ascii="Courier New" w:hAnsi="Courier New" w:cs="Courier New"/>
                <w:sz w:val="18"/>
              </w:rPr>
            </w:pPr>
          </w:p>
        </w:tc>
        <w:tc>
          <w:tcPr>
            <w:tcW w:w="970" w:type="dxa"/>
            <w:vMerge/>
          </w:tcPr>
          <w:p w:rsidR="003115EE" w:rsidRPr="00065270" w:rsidRDefault="003115EE" w:rsidP="00B40A12">
            <w:pPr>
              <w:jc w:val="center"/>
              <w:rPr>
                <w:rFonts w:ascii="Courier New" w:hAnsi="Courier New" w:cs="Courier New"/>
                <w:b/>
                <w:sz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3115EE" w:rsidRPr="00065270" w:rsidRDefault="003115EE" w:rsidP="00B40A12">
            <w:pPr>
              <w:rPr>
                <w:rFonts w:ascii="Courier New" w:hAnsi="Courier New" w:cs="Courier New"/>
                <w:sz w:val="18"/>
                <w:szCs w:val="18"/>
              </w:rPr>
            </w:pPr>
          </w:p>
        </w:tc>
      </w:tr>
      <w:tr w:rsidR="003115EE" w:rsidRPr="00065270" w:rsidTr="00B40A12">
        <w:trPr>
          <w:trHeight w:val="285"/>
          <w:jc w:val="center"/>
        </w:trPr>
        <w:tc>
          <w:tcPr>
            <w:tcW w:w="1337" w:type="dxa"/>
            <w:vAlign w:val="center"/>
          </w:tcPr>
          <w:p w:rsidR="003115EE" w:rsidRPr="00065270" w:rsidRDefault="003115EE"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3115EE" w:rsidRPr="00065270" w:rsidRDefault="003115EE" w:rsidP="00B40A12">
            <w:pPr>
              <w:rPr>
                <w:rFonts w:ascii="Courier New" w:hAnsi="Courier New" w:cs="Courier New"/>
                <w:sz w:val="18"/>
                <w:szCs w:val="18"/>
              </w:rPr>
            </w:pPr>
          </w:p>
        </w:tc>
      </w:tr>
    </w:tbl>
    <w:p w:rsidR="003115EE" w:rsidRPr="00141DF8" w:rsidRDefault="003115EE" w:rsidP="003115EE">
      <w:pPr>
        <w:pStyle w:val="4"/>
      </w:pPr>
      <w:bookmarkStart w:id="187" w:name="_Toc396464116"/>
      <w:r>
        <w:rPr>
          <w:rFonts w:hint="eastAsia"/>
        </w:rPr>
        <w:t>6.3.1.4</w:t>
      </w:r>
      <w:r w:rsidRPr="00141DF8">
        <w:rPr>
          <w:rFonts w:hint="eastAsia"/>
        </w:rPr>
        <w:t>.</w:t>
      </w:r>
      <w:r>
        <w:rPr>
          <w:rFonts w:hint="eastAsia"/>
        </w:rPr>
        <w:t xml:space="preserve">  </w:t>
      </w:r>
      <w:r w:rsidR="00497CB0">
        <w:rPr>
          <w:rFonts w:hint="eastAsia"/>
        </w:rPr>
        <w:t>输出端口报警开关</w:t>
      </w:r>
      <w:r>
        <w:rPr>
          <w:rFonts w:hint="eastAsia"/>
        </w:rPr>
        <w:t>测试</w:t>
      </w:r>
      <w:bookmarkEnd w:id="187"/>
    </w:p>
    <w:p w:rsidR="00D65789" w:rsidRPr="00DD5068" w:rsidRDefault="00650B4D" w:rsidP="00DD5068">
      <w:pPr>
        <w:spacing w:line="360" w:lineRule="auto"/>
        <w:rPr>
          <w:rFonts w:ascii="Courier New" w:hAnsi="Courier New" w:cs="Courier New"/>
          <w:sz w:val="24"/>
          <w:szCs w:val="24"/>
        </w:rPr>
      </w:pPr>
      <w:r w:rsidRPr="00DD5068">
        <w:rPr>
          <w:rFonts w:hint="eastAsia"/>
          <w:sz w:val="24"/>
          <w:szCs w:val="24"/>
        </w:rPr>
        <w:tab/>
      </w:r>
      <w:r w:rsidRPr="00DD5068">
        <w:rPr>
          <w:rFonts w:ascii="Courier New" w:hAnsi="Courier New" w:cs="Courier New"/>
          <w:sz w:val="24"/>
          <w:szCs w:val="24"/>
        </w:rPr>
        <w:t>输出端口报警开关执行</w:t>
      </w:r>
      <w:hyperlink w:anchor="_6.2.1.3.__输入端口报警开关测试" w:history="1">
        <w:r w:rsidRPr="00965CA9">
          <w:rPr>
            <w:rStyle w:val="a9"/>
            <w:rFonts w:ascii="Courier New" w:hAnsi="Courier New" w:cs="Courier New"/>
            <w:sz w:val="24"/>
            <w:szCs w:val="24"/>
          </w:rPr>
          <w:t xml:space="preserve">6.2.1.3 </w:t>
        </w:r>
        <w:r w:rsidRPr="00965CA9">
          <w:rPr>
            <w:rStyle w:val="a9"/>
            <w:rFonts w:ascii="Courier New" w:hAnsi="Courier New" w:cs="Courier New"/>
            <w:sz w:val="24"/>
            <w:szCs w:val="24"/>
          </w:rPr>
          <w:t>输入端口报警开关</w:t>
        </w:r>
      </w:hyperlink>
      <w:r w:rsidRPr="00DD5068">
        <w:rPr>
          <w:rFonts w:ascii="Courier New" w:hAnsi="Courier New" w:cs="Courier New"/>
          <w:sz w:val="24"/>
          <w:szCs w:val="24"/>
        </w:rPr>
        <w:t>一样的测试用例</w:t>
      </w:r>
      <w:r w:rsidR="00DD5068" w:rsidRPr="00DD5068">
        <w:rPr>
          <w:rFonts w:ascii="Courier New" w:hAnsi="Courier New" w:cs="Courier New"/>
          <w:sz w:val="24"/>
          <w:szCs w:val="24"/>
        </w:rPr>
        <w:t>。</w:t>
      </w:r>
    </w:p>
    <w:p w:rsidR="00DD5068" w:rsidRPr="00141DF8" w:rsidRDefault="00DD5068" w:rsidP="00DD5068">
      <w:pPr>
        <w:pStyle w:val="4"/>
      </w:pPr>
      <w:bookmarkStart w:id="188" w:name="_Toc396464117"/>
      <w:r>
        <w:rPr>
          <w:rFonts w:hint="eastAsia"/>
        </w:rPr>
        <w:t>6.3.1.5</w:t>
      </w:r>
      <w:r w:rsidRPr="00141DF8">
        <w:rPr>
          <w:rFonts w:hint="eastAsia"/>
        </w:rPr>
        <w:t>.</w:t>
      </w:r>
      <w:r>
        <w:rPr>
          <w:rFonts w:hint="eastAsia"/>
        </w:rPr>
        <w:t xml:space="preserve">  </w:t>
      </w:r>
      <w:r>
        <w:rPr>
          <w:rFonts w:hint="eastAsia"/>
        </w:rPr>
        <w:t>码率模式测试</w:t>
      </w:r>
      <w:bookmarkEnd w:id="18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164C0D" w:rsidP="00B40A12">
            <w:pPr>
              <w:rPr>
                <w:rFonts w:ascii="Courier New" w:hAnsi="Courier New" w:cs="Courier New"/>
                <w:sz w:val="18"/>
                <w:szCs w:val="18"/>
              </w:rPr>
            </w:pPr>
            <w:r>
              <w:rPr>
                <w:rFonts w:ascii="Courier New" w:hAnsi="Courier New" w:cs="Courier New" w:hint="eastAsia"/>
                <w:sz w:val="18"/>
                <w:szCs w:val="18"/>
              </w:rPr>
              <w:t>码率模式参数功能测试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164C0D" w:rsidP="00164C0D">
            <w:pPr>
              <w:rPr>
                <w:rFonts w:ascii="Courier New" w:hAnsi="Courier New" w:cs="Courier New"/>
                <w:sz w:val="18"/>
                <w:szCs w:val="18"/>
              </w:rPr>
            </w:pPr>
            <w:r>
              <w:rPr>
                <w:rFonts w:ascii="Courier New" w:hAnsi="Courier New" w:cs="Courier New" w:hint="eastAsia"/>
                <w:sz w:val="18"/>
                <w:szCs w:val="18"/>
              </w:rPr>
              <w:t>码率模式参数设置是否生效，是否符合设计</w:t>
            </w:r>
            <w:r>
              <w:rPr>
                <w:rFonts w:ascii="Courier New" w:hAnsi="Courier New" w:cs="Courier New" w:hint="eastAsia"/>
                <w:sz w:val="18"/>
                <w:szCs w:val="18"/>
              </w:rPr>
              <w:t>,</w:t>
            </w:r>
            <w:r>
              <w:rPr>
                <w:rFonts w:ascii="Courier New" w:hAnsi="Courier New" w:cs="Courier New" w:hint="eastAsia"/>
                <w:sz w:val="18"/>
                <w:szCs w:val="18"/>
              </w:rPr>
              <w:t>设计为下拉列表方式</w:t>
            </w:r>
            <w:r>
              <w:rPr>
                <w:rFonts w:ascii="Courier New" w:hAnsi="Courier New" w:cs="Courier New"/>
                <w:sz w:val="18"/>
                <w:szCs w:val="18"/>
              </w:rPr>
              <w:t>”</w:t>
            </w:r>
            <w:r>
              <w:rPr>
                <w:rFonts w:ascii="Courier New" w:hAnsi="Courier New" w:cs="Courier New" w:hint="eastAsia"/>
                <w:sz w:val="18"/>
                <w:szCs w:val="18"/>
              </w:rPr>
              <w:t>CBR</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VBR</w:t>
            </w:r>
            <w:r>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164C0D" w:rsidP="00B40A12">
            <w:pPr>
              <w:rPr>
                <w:rFonts w:ascii="Courier New" w:hAnsi="Courier New" w:cs="Courier New"/>
                <w:sz w:val="18"/>
                <w:szCs w:val="18"/>
              </w:rPr>
            </w:pPr>
            <w:r>
              <w:rPr>
                <w:rFonts w:ascii="Courier New" w:hAnsi="Courier New" w:cs="Courier New" w:hint="eastAsia"/>
                <w:sz w:val="18"/>
                <w:szCs w:val="18"/>
              </w:rPr>
              <w:t>测试码率模式参数是否生效</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B321D1" w:rsidRDefault="00B321D1" w:rsidP="00920765">
            <w:pPr>
              <w:pStyle w:val="aa"/>
              <w:numPr>
                <w:ilvl w:val="0"/>
                <w:numId w:val="92"/>
              </w:numPr>
              <w:ind w:firstLineChars="0"/>
              <w:rPr>
                <w:rFonts w:ascii="Courier New" w:hAnsi="Courier New" w:cs="Courier New"/>
                <w:sz w:val="18"/>
              </w:rPr>
            </w:pPr>
            <w:r w:rsidRPr="00B321D1">
              <w:rPr>
                <w:rFonts w:ascii="Courier New" w:hAnsi="Courier New" w:cs="Courier New" w:hint="eastAsia"/>
                <w:sz w:val="18"/>
              </w:rPr>
              <w:t>升级待测产品到待测版本</w:t>
            </w:r>
          </w:p>
          <w:p w:rsidR="00B321D1" w:rsidRDefault="00B321D1" w:rsidP="00920765">
            <w:pPr>
              <w:pStyle w:val="aa"/>
              <w:numPr>
                <w:ilvl w:val="0"/>
                <w:numId w:val="92"/>
              </w:numPr>
              <w:ind w:firstLineChars="0"/>
              <w:rPr>
                <w:rFonts w:ascii="Courier New" w:hAnsi="Courier New" w:cs="Courier New"/>
                <w:sz w:val="18"/>
              </w:rPr>
            </w:pPr>
            <w:r w:rsidRPr="00B321D1">
              <w:rPr>
                <w:rFonts w:ascii="Courier New" w:hAnsi="Courier New" w:cs="Courier New" w:hint="eastAsia"/>
                <w:sz w:val="18"/>
              </w:rPr>
              <w:t>准备一台千兆交换机和一台百兆交换机配合测试</w:t>
            </w:r>
          </w:p>
          <w:p w:rsidR="00E16F04" w:rsidRPr="00B321D1" w:rsidRDefault="00B321D1" w:rsidP="00920765">
            <w:pPr>
              <w:pStyle w:val="aa"/>
              <w:numPr>
                <w:ilvl w:val="0"/>
                <w:numId w:val="92"/>
              </w:numPr>
              <w:ind w:firstLineChars="0"/>
              <w:rPr>
                <w:rFonts w:ascii="Courier New" w:hAnsi="Courier New" w:cs="Courier New"/>
                <w:sz w:val="18"/>
              </w:rPr>
            </w:pPr>
            <w:r w:rsidRPr="00B321D1">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6E1E38" w:rsidRDefault="006E1E38" w:rsidP="00920765">
            <w:pPr>
              <w:pStyle w:val="aa"/>
              <w:numPr>
                <w:ilvl w:val="0"/>
                <w:numId w:val="93"/>
              </w:numPr>
              <w:ind w:firstLineChars="0"/>
              <w:rPr>
                <w:rFonts w:ascii="Courier New" w:hAnsi="Courier New" w:cs="Courier New"/>
                <w:sz w:val="18"/>
                <w:szCs w:val="18"/>
              </w:rPr>
            </w:pPr>
            <w:r w:rsidRPr="006E1E38">
              <w:rPr>
                <w:rFonts w:ascii="Courier New" w:hAnsi="Courier New" w:cs="Courier New" w:hint="eastAsia"/>
                <w:sz w:val="18"/>
                <w:szCs w:val="18"/>
              </w:rPr>
              <w:t>修改码率模式为</w:t>
            </w:r>
            <w:r w:rsidRPr="006E1E38">
              <w:rPr>
                <w:rFonts w:ascii="Courier New" w:hAnsi="Courier New" w:cs="Courier New"/>
                <w:sz w:val="18"/>
                <w:szCs w:val="18"/>
              </w:rPr>
              <w:t>”</w:t>
            </w:r>
            <w:r w:rsidRPr="006E1E38">
              <w:rPr>
                <w:rFonts w:ascii="Courier New" w:hAnsi="Courier New" w:cs="Courier New" w:hint="eastAsia"/>
                <w:sz w:val="18"/>
                <w:szCs w:val="18"/>
              </w:rPr>
              <w:t>CBR</w:t>
            </w:r>
            <w:r w:rsidRPr="006E1E38">
              <w:rPr>
                <w:rFonts w:ascii="Courier New" w:hAnsi="Courier New" w:cs="Courier New"/>
                <w:sz w:val="18"/>
                <w:szCs w:val="18"/>
              </w:rPr>
              <w:t>”</w:t>
            </w:r>
            <w:r w:rsidRPr="006E1E38">
              <w:rPr>
                <w:rFonts w:ascii="Courier New" w:hAnsi="Courier New" w:cs="Courier New" w:hint="eastAsia"/>
                <w:sz w:val="18"/>
                <w:szCs w:val="18"/>
              </w:rPr>
              <w:t>,</w:t>
            </w:r>
            <w:r w:rsidRPr="006E1E38">
              <w:rPr>
                <w:rFonts w:ascii="Courier New" w:hAnsi="Courier New" w:cs="Courier New" w:hint="eastAsia"/>
                <w:sz w:val="18"/>
                <w:szCs w:val="18"/>
              </w:rPr>
              <w:t>设置</w:t>
            </w:r>
            <w:r w:rsidRPr="006E1E38">
              <w:rPr>
                <w:rFonts w:ascii="Courier New" w:hAnsi="Courier New" w:cs="Courier New" w:hint="eastAsia"/>
                <w:sz w:val="18"/>
                <w:szCs w:val="18"/>
              </w:rPr>
              <w:t>,</w:t>
            </w:r>
            <w:r w:rsidRPr="006E1E38">
              <w:rPr>
                <w:rFonts w:ascii="Courier New" w:hAnsi="Courier New" w:cs="Courier New" w:hint="eastAsia"/>
                <w:sz w:val="18"/>
                <w:szCs w:val="18"/>
              </w:rPr>
              <w:t>查看设置是否生效</w:t>
            </w:r>
            <w:r w:rsidRPr="006E1E38">
              <w:rPr>
                <w:rFonts w:ascii="Courier New" w:hAnsi="Courier New" w:cs="Courier New" w:hint="eastAsia"/>
                <w:sz w:val="18"/>
                <w:szCs w:val="18"/>
              </w:rPr>
              <w:t>,</w:t>
            </w:r>
            <w:r w:rsidRPr="006E1E38">
              <w:rPr>
                <w:rFonts w:ascii="Courier New" w:hAnsi="Courier New" w:cs="Courier New" w:hint="eastAsia"/>
                <w:sz w:val="18"/>
                <w:szCs w:val="18"/>
              </w:rPr>
              <w:t>同时查看系统码率是否可设置</w:t>
            </w:r>
          </w:p>
          <w:p w:rsidR="006E1E38" w:rsidRDefault="006E1E38" w:rsidP="00920765">
            <w:pPr>
              <w:pStyle w:val="aa"/>
              <w:numPr>
                <w:ilvl w:val="0"/>
                <w:numId w:val="93"/>
              </w:numPr>
              <w:ind w:firstLineChars="0"/>
              <w:rPr>
                <w:rFonts w:ascii="Courier New" w:hAnsi="Courier New" w:cs="Courier New"/>
                <w:sz w:val="18"/>
                <w:szCs w:val="18"/>
              </w:rPr>
            </w:pPr>
            <w:r>
              <w:rPr>
                <w:rFonts w:ascii="Courier New" w:hAnsi="Courier New" w:cs="Courier New" w:hint="eastAsia"/>
                <w:sz w:val="18"/>
                <w:szCs w:val="18"/>
              </w:rPr>
              <w:t>修改码率模式为</w:t>
            </w:r>
            <w:r>
              <w:rPr>
                <w:rFonts w:ascii="Courier New" w:hAnsi="Courier New" w:cs="Courier New"/>
                <w:sz w:val="18"/>
                <w:szCs w:val="18"/>
              </w:rPr>
              <w:t>”</w:t>
            </w:r>
            <w:r>
              <w:rPr>
                <w:rFonts w:ascii="Courier New" w:hAnsi="Courier New" w:cs="Courier New" w:hint="eastAsia"/>
                <w:sz w:val="18"/>
                <w:szCs w:val="18"/>
              </w:rPr>
              <w:t>VBR</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r>
              <w:rPr>
                <w:rFonts w:ascii="Courier New" w:hAnsi="Courier New" w:cs="Courier New" w:hint="eastAsia"/>
                <w:sz w:val="18"/>
                <w:szCs w:val="18"/>
              </w:rPr>
              <w:t>,</w:t>
            </w:r>
            <w:r>
              <w:rPr>
                <w:rFonts w:ascii="Courier New" w:hAnsi="Courier New" w:cs="Courier New" w:hint="eastAsia"/>
                <w:sz w:val="18"/>
                <w:szCs w:val="18"/>
              </w:rPr>
              <w:t>同时查看系统码率是否可设置</w:t>
            </w:r>
          </w:p>
          <w:p w:rsidR="006E1E38" w:rsidRDefault="006E1E38" w:rsidP="00920765">
            <w:pPr>
              <w:pStyle w:val="aa"/>
              <w:numPr>
                <w:ilvl w:val="0"/>
                <w:numId w:val="93"/>
              </w:numPr>
              <w:ind w:firstLineChars="0"/>
              <w:rPr>
                <w:rFonts w:ascii="Courier New" w:hAnsi="Courier New" w:cs="Courier New"/>
                <w:sz w:val="18"/>
                <w:szCs w:val="18"/>
              </w:rPr>
            </w:pPr>
            <w:r>
              <w:rPr>
                <w:rFonts w:ascii="Courier New" w:hAnsi="Courier New" w:cs="Courier New" w:hint="eastAsia"/>
                <w:sz w:val="18"/>
                <w:szCs w:val="18"/>
              </w:rPr>
              <w:t>如存在输出端口流复制功能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查看备份网口码率模式是否可设置</w:t>
            </w:r>
          </w:p>
          <w:p w:rsidR="006E1E38" w:rsidRPr="006E1E38" w:rsidRDefault="007D7765" w:rsidP="00920765">
            <w:pPr>
              <w:pStyle w:val="aa"/>
              <w:numPr>
                <w:ilvl w:val="0"/>
                <w:numId w:val="93"/>
              </w:numPr>
              <w:ind w:firstLineChars="0"/>
              <w:rPr>
                <w:rFonts w:ascii="Courier New" w:hAnsi="Courier New" w:cs="Courier New"/>
                <w:sz w:val="18"/>
                <w:szCs w:val="18"/>
              </w:rPr>
            </w:pPr>
            <w:r>
              <w:rPr>
                <w:rFonts w:ascii="Courier New" w:hAnsi="Courier New" w:cs="Courier New" w:hint="eastAsia"/>
                <w:sz w:val="18"/>
                <w:szCs w:val="18"/>
              </w:rPr>
              <w:t>正确修改码率模式后重启设备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Pr="006E1E38" w:rsidRDefault="006E1E38" w:rsidP="00920765">
            <w:pPr>
              <w:pStyle w:val="aa"/>
              <w:numPr>
                <w:ilvl w:val="0"/>
                <w:numId w:val="94"/>
              </w:numPr>
              <w:ind w:firstLineChars="0"/>
              <w:rPr>
                <w:rFonts w:ascii="Courier New" w:hAnsi="Courier New" w:cs="Courier New"/>
                <w:sz w:val="18"/>
                <w:szCs w:val="18"/>
              </w:rPr>
            </w:pPr>
            <w:r w:rsidRPr="006E1E38">
              <w:rPr>
                <w:rFonts w:ascii="Courier New" w:hAnsi="Courier New" w:cs="Courier New" w:hint="eastAsia"/>
                <w:sz w:val="18"/>
                <w:szCs w:val="18"/>
              </w:rPr>
              <w:t>设置生效</w:t>
            </w:r>
            <w:r w:rsidRPr="006E1E38">
              <w:rPr>
                <w:rFonts w:ascii="Courier New" w:hAnsi="Courier New" w:cs="Courier New" w:hint="eastAsia"/>
                <w:sz w:val="18"/>
                <w:szCs w:val="18"/>
              </w:rPr>
              <w:t>,</w:t>
            </w:r>
            <w:r w:rsidRPr="006E1E38">
              <w:rPr>
                <w:rFonts w:ascii="Courier New" w:hAnsi="Courier New" w:cs="Courier New" w:hint="eastAsia"/>
                <w:sz w:val="18"/>
                <w:szCs w:val="18"/>
              </w:rPr>
              <w:t>系统码率可设置</w:t>
            </w:r>
          </w:p>
          <w:p w:rsidR="006E1E38" w:rsidRDefault="006E1E38" w:rsidP="00920765">
            <w:pPr>
              <w:pStyle w:val="aa"/>
              <w:numPr>
                <w:ilvl w:val="0"/>
                <w:numId w:val="94"/>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系统码率变灰不可设置</w:t>
            </w:r>
          </w:p>
          <w:p w:rsidR="006E1E38" w:rsidRDefault="00E6213A" w:rsidP="00920765">
            <w:pPr>
              <w:pStyle w:val="aa"/>
              <w:numPr>
                <w:ilvl w:val="0"/>
                <w:numId w:val="94"/>
              </w:numPr>
              <w:ind w:firstLineChars="0"/>
              <w:rPr>
                <w:rFonts w:ascii="Courier New" w:hAnsi="Courier New" w:cs="Courier New"/>
                <w:sz w:val="18"/>
                <w:szCs w:val="18"/>
              </w:rPr>
            </w:pPr>
            <w:r>
              <w:rPr>
                <w:rFonts w:ascii="Courier New" w:hAnsi="Courier New" w:cs="Courier New" w:hint="eastAsia"/>
                <w:sz w:val="18"/>
                <w:szCs w:val="18"/>
              </w:rPr>
              <w:t>备份网口输出模式为灰色不可设置</w:t>
            </w:r>
          </w:p>
          <w:p w:rsidR="00E6213A" w:rsidRPr="006E1E38" w:rsidRDefault="007D7765" w:rsidP="00920765">
            <w:pPr>
              <w:pStyle w:val="aa"/>
              <w:numPr>
                <w:ilvl w:val="0"/>
                <w:numId w:val="94"/>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650B4D" w:rsidRDefault="00650B4D" w:rsidP="00D65789"/>
    <w:p w:rsidR="00DD5068" w:rsidRPr="00141DF8" w:rsidRDefault="00DD5068" w:rsidP="00DD5068">
      <w:pPr>
        <w:pStyle w:val="4"/>
      </w:pPr>
      <w:bookmarkStart w:id="189" w:name="_Toc396464118"/>
      <w:r>
        <w:rPr>
          <w:rFonts w:hint="eastAsia"/>
        </w:rPr>
        <w:lastRenderedPageBreak/>
        <w:t>6.3.1.6</w:t>
      </w:r>
      <w:r w:rsidRPr="00141DF8">
        <w:rPr>
          <w:rFonts w:hint="eastAsia"/>
        </w:rPr>
        <w:t>.</w:t>
      </w:r>
      <w:r>
        <w:rPr>
          <w:rFonts w:hint="eastAsia"/>
        </w:rPr>
        <w:t xml:space="preserve">  </w:t>
      </w:r>
      <w:r>
        <w:rPr>
          <w:rFonts w:hint="eastAsia"/>
        </w:rPr>
        <w:t>系统码率测试</w:t>
      </w:r>
      <w:bookmarkEnd w:id="18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96439D" w:rsidP="00B40A12">
            <w:pPr>
              <w:rPr>
                <w:rFonts w:ascii="Courier New" w:hAnsi="Courier New" w:cs="Courier New"/>
                <w:sz w:val="18"/>
                <w:szCs w:val="18"/>
              </w:rPr>
            </w:pPr>
            <w:r>
              <w:rPr>
                <w:rFonts w:ascii="Courier New" w:hAnsi="Courier New" w:cs="Courier New" w:hint="eastAsia"/>
                <w:sz w:val="18"/>
                <w:szCs w:val="18"/>
              </w:rPr>
              <w:t>系统码率参数功能测试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96439D" w:rsidP="00B40A12">
            <w:pPr>
              <w:rPr>
                <w:rFonts w:ascii="Courier New" w:hAnsi="Courier New" w:cs="Courier New"/>
                <w:sz w:val="18"/>
                <w:szCs w:val="18"/>
              </w:rPr>
            </w:pPr>
            <w:r>
              <w:rPr>
                <w:rFonts w:ascii="Courier New" w:hAnsi="Courier New" w:cs="Courier New" w:hint="eastAsia"/>
                <w:sz w:val="18"/>
                <w:szCs w:val="18"/>
              </w:rPr>
              <w:t>系统码率参数设置是否生效，是否符合设计</w:t>
            </w:r>
            <w:r w:rsidR="00611170">
              <w:rPr>
                <w:rFonts w:ascii="Courier New" w:hAnsi="Courier New" w:cs="Courier New" w:hint="eastAsia"/>
                <w:sz w:val="18"/>
                <w:szCs w:val="18"/>
              </w:rPr>
              <w:t>,</w:t>
            </w:r>
            <w:r w:rsidR="00611170">
              <w:rPr>
                <w:rFonts w:ascii="Courier New" w:hAnsi="Courier New" w:cs="Courier New" w:hint="eastAsia"/>
                <w:sz w:val="18"/>
                <w:szCs w:val="18"/>
              </w:rPr>
              <w:t>系统码率范围为</w:t>
            </w:r>
            <w:r w:rsidR="00611170">
              <w:rPr>
                <w:rFonts w:ascii="Courier New" w:hAnsi="Courier New" w:cs="Courier New" w:hint="eastAsia"/>
                <w:sz w:val="18"/>
                <w:szCs w:val="18"/>
              </w:rPr>
              <w:t>[0~200000000]bps.</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96439D" w:rsidP="00B40A12">
            <w:pPr>
              <w:rPr>
                <w:rFonts w:ascii="Courier New" w:hAnsi="Courier New" w:cs="Courier New"/>
                <w:sz w:val="18"/>
                <w:szCs w:val="18"/>
              </w:rPr>
            </w:pPr>
            <w:r>
              <w:rPr>
                <w:rFonts w:ascii="Courier New" w:hAnsi="Courier New" w:cs="Courier New" w:hint="eastAsia"/>
                <w:sz w:val="18"/>
                <w:szCs w:val="18"/>
              </w:rPr>
              <w:t>测试系统码率参数是否生效，是否符合设计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B126E8" w:rsidRDefault="00B126E8" w:rsidP="00920765">
            <w:pPr>
              <w:pStyle w:val="aa"/>
              <w:numPr>
                <w:ilvl w:val="0"/>
                <w:numId w:val="95"/>
              </w:numPr>
              <w:ind w:firstLineChars="0"/>
              <w:rPr>
                <w:rFonts w:ascii="Courier New" w:hAnsi="Courier New" w:cs="Courier New"/>
                <w:sz w:val="18"/>
              </w:rPr>
            </w:pPr>
            <w:r w:rsidRPr="00B126E8">
              <w:rPr>
                <w:rFonts w:ascii="Courier New" w:hAnsi="Courier New" w:cs="Courier New" w:hint="eastAsia"/>
                <w:sz w:val="18"/>
              </w:rPr>
              <w:t>升级待测产品到待测版本</w:t>
            </w:r>
          </w:p>
          <w:p w:rsidR="00B126E8" w:rsidRDefault="00B126E8" w:rsidP="00920765">
            <w:pPr>
              <w:pStyle w:val="aa"/>
              <w:numPr>
                <w:ilvl w:val="0"/>
                <w:numId w:val="95"/>
              </w:numPr>
              <w:ind w:firstLineChars="0"/>
              <w:rPr>
                <w:rFonts w:ascii="Courier New" w:hAnsi="Courier New" w:cs="Courier New"/>
                <w:sz w:val="18"/>
              </w:rPr>
            </w:pPr>
            <w:r w:rsidRPr="00B126E8">
              <w:rPr>
                <w:rFonts w:ascii="Courier New" w:hAnsi="Courier New" w:cs="Courier New" w:hint="eastAsia"/>
                <w:sz w:val="18"/>
              </w:rPr>
              <w:t>准备一台千兆交换机和一台百兆交换机配合测试</w:t>
            </w:r>
          </w:p>
          <w:p w:rsidR="00E16F04" w:rsidRPr="00B126E8" w:rsidRDefault="00B126E8" w:rsidP="00920765">
            <w:pPr>
              <w:pStyle w:val="aa"/>
              <w:numPr>
                <w:ilvl w:val="0"/>
                <w:numId w:val="95"/>
              </w:numPr>
              <w:ind w:firstLineChars="0"/>
              <w:rPr>
                <w:rFonts w:ascii="Courier New" w:hAnsi="Courier New" w:cs="Courier New"/>
                <w:sz w:val="18"/>
              </w:rPr>
            </w:pPr>
            <w:r w:rsidRPr="00B126E8">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611170" w:rsidRDefault="00611170" w:rsidP="00920765">
            <w:pPr>
              <w:pStyle w:val="aa"/>
              <w:numPr>
                <w:ilvl w:val="0"/>
                <w:numId w:val="96"/>
              </w:numPr>
              <w:ind w:firstLineChars="0"/>
              <w:rPr>
                <w:rFonts w:ascii="Courier New" w:hAnsi="Courier New" w:cs="Courier New"/>
                <w:sz w:val="18"/>
                <w:szCs w:val="18"/>
              </w:rPr>
            </w:pPr>
            <w:r w:rsidRPr="00611170">
              <w:rPr>
                <w:rFonts w:ascii="Courier New" w:hAnsi="Courier New" w:cs="Courier New" w:hint="eastAsia"/>
                <w:sz w:val="18"/>
                <w:szCs w:val="18"/>
              </w:rPr>
              <w:t>设置端口码率模式为</w:t>
            </w:r>
            <w:r w:rsidRPr="00611170">
              <w:rPr>
                <w:rFonts w:ascii="Courier New" w:hAnsi="Courier New" w:cs="Courier New" w:hint="eastAsia"/>
                <w:sz w:val="18"/>
                <w:szCs w:val="18"/>
              </w:rPr>
              <w:t>VBR,</w:t>
            </w:r>
            <w:r w:rsidRPr="00611170">
              <w:rPr>
                <w:rFonts w:ascii="Courier New" w:hAnsi="Courier New" w:cs="Courier New" w:hint="eastAsia"/>
                <w:sz w:val="18"/>
                <w:szCs w:val="18"/>
              </w:rPr>
              <w:t>修改系统码率值</w:t>
            </w:r>
            <w:r w:rsidRPr="00611170">
              <w:rPr>
                <w:rFonts w:ascii="Courier New" w:hAnsi="Courier New" w:cs="Courier New" w:hint="eastAsia"/>
                <w:sz w:val="18"/>
                <w:szCs w:val="18"/>
              </w:rPr>
              <w:t>,</w:t>
            </w:r>
            <w:r w:rsidRPr="00611170">
              <w:rPr>
                <w:rFonts w:ascii="Courier New" w:hAnsi="Courier New" w:cs="Courier New" w:hint="eastAsia"/>
                <w:sz w:val="18"/>
                <w:szCs w:val="18"/>
              </w:rPr>
              <w:t>设置查看是否生效</w:t>
            </w:r>
          </w:p>
          <w:p w:rsidR="00611170" w:rsidRDefault="00611170"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设置端口码率模式为</w:t>
            </w:r>
            <w:r>
              <w:rPr>
                <w:rFonts w:ascii="Courier New" w:hAnsi="Courier New" w:cs="Courier New" w:hint="eastAsia"/>
                <w:sz w:val="18"/>
                <w:szCs w:val="18"/>
              </w:rPr>
              <w:t>CBR</w:t>
            </w:r>
            <w:r>
              <w:rPr>
                <w:rFonts w:ascii="Courier New" w:hAnsi="Courier New" w:cs="Courier New" w:hint="eastAsia"/>
                <w:sz w:val="18"/>
                <w:szCs w:val="18"/>
              </w:rPr>
              <w:t>并在后面的步骤中保持</w:t>
            </w:r>
            <w:r>
              <w:rPr>
                <w:rFonts w:ascii="Courier New" w:hAnsi="Courier New" w:cs="Courier New" w:hint="eastAsia"/>
                <w:sz w:val="18"/>
                <w:szCs w:val="18"/>
              </w:rPr>
              <w:t>,</w:t>
            </w:r>
            <w:r>
              <w:rPr>
                <w:rFonts w:ascii="Courier New" w:hAnsi="Courier New" w:cs="Courier New" w:hint="eastAsia"/>
                <w:sz w:val="18"/>
                <w:szCs w:val="18"/>
              </w:rPr>
              <w:t>修改系统码率值为</w:t>
            </w:r>
            <w:r>
              <w:rPr>
                <w:rFonts w:ascii="Courier New" w:hAnsi="Courier New" w:cs="Courier New" w:hint="eastAsia"/>
                <w:sz w:val="18"/>
                <w:szCs w:val="18"/>
              </w:rPr>
              <w:t>100000,</w:t>
            </w:r>
            <w:r>
              <w:rPr>
                <w:rFonts w:ascii="Courier New" w:hAnsi="Courier New" w:cs="Courier New" w:hint="eastAsia"/>
                <w:sz w:val="18"/>
                <w:szCs w:val="18"/>
              </w:rPr>
              <w:t>设置查看是否生效</w:t>
            </w:r>
          </w:p>
          <w:p w:rsidR="00611170" w:rsidRDefault="00611170"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修改系统码率为</w:t>
            </w:r>
            <w:r>
              <w:rPr>
                <w:rFonts w:ascii="Courier New" w:hAnsi="Courier New" w:cs="Courier New" w:hint="eastAsia"/>
                <w:sz w:val="18"/>
                <w:szCs w:val="18"/>
              </w:rPr>
              <w:t>[0,200000000]</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11170" w:rsidRDefault="00611170"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修改系统码率为</w:t>
            </w:r>
            <w:r>
              <w:rPr>
                <w:rFonts w:ascii="Courier New" w:hAnsi="Courier New" w:cs="Courier New" w:hint="eastAsia"/>
                <w:sz w:val="18"/>
                <w:szCs w:val="18"/>
              </w:rPr>
              <w:t>[0,200000000]</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11170" w:rsidRDefault="00F0086E"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修改系统码率为小数、负数、字母或字母串</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FB2B3B" w:rsidRDefault="00FB2B3B"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将所有端口的系统码率设置为</w:t>
            </w:r>
            <w:r>
              <w:rPr>
                <w:rFonts w:ascii="Courier New" w:hAnsi="Courier New" w:cs="Courier New" w:hint="eastAsia"/>
                <w:sz w:val="18"/>
                <w:szCs w:val="18"/>
              </w:rPr>
              <w:t>[0,200000000]</w:t>
            </w:r>
            <w:r>
              <w:rPr>
                <w:rFonts w:ascii="Courier New" w:hAnsi="Courier New" w:cs="Courier New" w:hint="eastAsia"/>
                <w:sz w:val="18"/>
                <w:szCs w:val="18"/>
              </w:rPr>
              <w:t>内的整数且保证所有端口的系统码率之和大于</w:t>
            </w:r>
            <w:r>
              <w:rPr>
                <w:rFonts w:ascii="Courier New" w:hAnsi="Courier New" w:cs="Courier New" w:hint="eastAsia"/>
                <w:sz w:val="18"/>
                <w:szCs w:val="18"/>
              </w:rPr>
              <w:t>900Mbps,</w:t>
            </w:r>
            <w:r>
              <w:rPr>
                <w:rFonts w:ascii="Courier New" w:hAnsi="Courier New" w:cs="Courier New" w:hint="eastAsia"/>
                <w:sz w:val="18"/>
                <w:szCs w:val="18"/>
              </w:rPr>
              <w:t>设置查看是否生效</w:t>
            </w:r>
          </w:p>
          <w:p w:rsidR="00F0086E" w:rsidRDefault="00F0086E"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如存在输出端口流复制功能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查看备份网口系统码率是否可设置</w:t>
            </w:r>
          </w:p>
          <w:p w:rsidR="00F0086E" w:rsidRPr="00611170" w:rsidRDefault="00F0086E"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正确修改系统码率后重启设备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611170"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VBR</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系统码率不可设置</w:t>
            </w:r>
          </w:p>
          <w:p w:rsidR="00611170" w:rsidRDefault="00611170"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设置生效</w:t>
            </w:r>
          </w:p>
          <w:p w:rsidR="00611170" w:rsidRDefault="00611170"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设置生效</w:t>
            </w:r>
          </w:p>
          <w:p w:rsidR="00611170"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0086E"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B2B3B" w:rsidRDefault="00FB2B3B"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0086E"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备份网口系统码率灰色不可设置</w:t>
            </w:r>
          </w:p>
          <w:p w:rsidR="00F0086E" w:rsidRPr="00611170"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DD5068" w:rsidRPr="00650B4D" w:rsidRDefault="00DD5068" w:rsidP="00D65789"/>
    <w:p w:rsidR="00DD5068" w:rsidRPr="00141DF8" w:rsidRDefault="00DD5068" w:rsidP="00DD5068">
      <w:pPr>
        <w:pStyle w:val="4"/>
      </w:pPr>
      <w:bookmarkStart w:id="190" w:name="_Toc396464119"/>
      <w:r>
        <w:rPr>
          <w:rFonts w:hint="eastAsia"/>
        </w:rPr>
        <w:t>6.3.1.7</w:t>
      </w:r>
      <w:r w:rsidRPr="00141DF8">
        <w:rPr>
          <w:rFonts w:hint="eastAsia"/>
        </w:rPr>
        <w:t>.</w:t>
      </w:r>
      <w:r>
        <w:rPr>
          <w:rFonts w:hint="eastAsia"/>
        </w:rPr>
        <w:t xml:space="preserve">  </w:t>
      </w:r>
      <w:r w:rsidR="0023653A">
        <w:rPr>
          <w:rFonts w:hint="eastAsia"/>
        </w:rPr>
        <w:t>发送</w:t>
      </w:r>
      <w:r>
        <w:rPr>
          <w:rFonts w:hint="eastAsia"/>
        </w:rPr>
        <w:t>网络传输协议</w:t>
      </w:r>
      <w:r w:rsidR="001E4AEB">
        <w:rPr>
          <w:rFonts w:hint="eastAsia"/>
        </w:rPr>
        <w:t>测试</w:t>
      </w:r>
      <w:bookmarkEnd w:id="190"/>
    </w:p>
    <w:p w:rsidR="00DD5068" w:rsidRPr="002A63F4" w:rsidRDefault="00BB71BF" w:rsidP="002A63F4">
      <w:pPr>
        <w:spacing w:line="360" w:lineRule="auto"/>
        <w:rPr>
          <w:rFonts w:ascii="Courier New" w:hAnsi="Courier New" w:cs="Courier New"/>
          <w:sz w:val="24"/>
          <w:szCs w:val="24"/>
        </w:rPr>
      </w:pPr>
      <w:r w:rsidRPr="00BB71BF">
        <w:rPr>
          <w:rFonts w:ascii="Courier New" w:hAnsi="Courier New" w:cs="Courier New" w:hint="eastAsia"/>
          <w:sz w:val="24"/>
          <w:szCs w:val="24"/>
        </w:rPr>
        <w:t>发送</w:t>
      </w:r>
      <w:r>
        <w:rPr>
          <w:rFonts w:ascii="Courier New" w:hAnsi="Courier New" w:cs="Courier New" w:hint="eastAsia"/>
          <w:sz w:val="24"/>
          <w:szCs w:val="24"/>
        </w:rPr>
        <w:t>网络传输协议测试执行和</w:t>
      </w:r>
      <w:hyperlink w:anchor="_6.2.1.6.__接收网络传输协议测试" w:history="1">
        <w:r w:rsidRPr="002A63F4">
          <w:rPr>
            <w:rStyle w:val="a9"/>
            <w:rFonts w:ascii="Courier New" w:hAnsi="Courier New" w:cs="Courier New" w:hint="eastAsia"/>
            <w:sz w:val="24"/>
            <w:szCs w:val="24"/>
          </w:rPr>
          <w:t xml:space="preserve">6.2.1.6. </w:t>
        </w:r>
        <w:r w:rsidRPr="002A63F4">
          <w:rPr>
            <w:rStyle w:val="a9"/>
            <w:rFonts w:ascii="Courier New" w:hAnsi="Courier New" w:cs="Courier New" w:hint="eastAsia"/>
            <w:sz w:val="24"/>
            <w:szCs w:val="24"/>
          </w:rPr>
          <w:t>接收网络传输协议</w:t>
        </w:r>
      </w:hyperlink>
      <w:r>
        <w:rPr>
          <w:rFonts w:ascii="Courier New" w:hAnsi="Courier New" w:cs="Courier New" w:hint="eastAsia"/>
          <w:sz w:val="24"/>
          <w:szCs w:val="24"/>
        </w:rPr>
        <w:t>一样的测试用例。</w:t>
      </w:r>
    </w:p>
    <w:p w:rsidR="00DD5068" w:rsidRPr="00141DF8" w:rsidRDefault="00DD5068" w:rsidP="00DD5068">
      <w:pPr>
        <w:pStyle w:val="4"/>
      </w:pPr>
      <w:bookmarkStart w:id="191" w:name="_Toc396464120"/>
      <w:r>
        <w:rPr>
          <w:rFonts w:hint="eastAsia"/>
        </w:rPr>
        <w:lastRenderedPageBreak/>
        <w:t>6.3.1.8</w:t>
      </w:r>
      <w:r w:rsidRPr="00141DF8">
        <w:rPr>
          <w:rFonts w:hint="eastAsia"/>
        </w:rPr>
        <w:t>.</w:t>
      </w:r>
      <w:r>
        <w:rPr>
          <w:rFonts w:hint="eastAsia"/>
        </w:rPr>
        <w:t xml:space="preserve">  </w:t>
      </w:r>
      <w:r>
        <w:rPr>
          <w:rFonts w:hint="eastAsia"/>
        </w:rPr>
        <w:t>输出包长测试</w:t>
      </w:r>
      <w:bookmarkEnd w:id="19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F15395" w:rsidP="00B40A12">
            <w:pPr>
              <w:rPr>
                <w:rFonts w:ascii="Courier New" w:hAnsi="Courier New" w:cs="Courier New"/>
                <w:sz w:val="18"/>
                <w:szCs w:val="18"/>
              </w:rPr>
            </w:pPr>
            <w:r>
              <w:rPr>
                <w:rFonts w:ascii="Courier New" w:hAnsi="Courier New" w:cs="Courier New" w:hint="eastAsia"/>
                <w:sz w:val="18"/>
                <w:szCs w:val="18"/>
              </w:rPr>
              <w:t>输出包长参数功能测试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F15395" w:rsidP="00917C5A">
            <w:pPr>
              <w:rPr>
                <w:rFonts w:ascii="Courier New" w:hAnsi="Courier New" w:cs="Courier New"/>
                <w:sz w:val="18"/>
                <w:szCs w:val="18"/>
              </w:rPr>
            </w:pPr>
            <w:r>
              <w:rPr>
                <w:rFonts w:ascii="Courier New" w:hAnsi="Courier New" w:cs="Courier New" w:hint="eastAsia"/>
                <w:sz w:val="18"/>
                <w:szCs w:val="18"/>
              </w:rPr>
              <w:t>输出包长参数设置是否生效，是否符合设计</w:t>
            </w:r>
            <w:r w:rsidR="00917C5A">
              <w:rPr>
                <w:rFonts w:ascii="Courier New" w:hAnsi="Courier New" w:cs="Courier New" w:hint="eastAsia"/>
                <w:sz w:val="18"/>
                <w:szCs w:val="18"/>
              </w:rPr>
              <w:t>,</w:t>
            </w:r>
            <w:r w:rsidR="00917C5A">
              <w:rPr>
                <w:rFonts w:ascii="Courier New" w:hAnsi="Courier New" w:cs="Courier New" w:hint="eastAsia"/>
                <w:sz w:val="18"/>
                <w:szCs w:val="18"/>
              </w:rPr>
              <w:t>设计为下拉列表方式</w:t>
            </w:r>
            <w:r w:rsidR="00917C5A">
              <w:rPr>
                <w:rFonts w:ascii="Courier New" w:hAnsi="Courier New" w:cs="Courier New"/>
                <w:sz w:val="18"/>
                <w:szCs w:val="18"/>
              </w:rPr>
              <w:t>”</w:t>
            </w:r>
            <w:r w:rsidR="00917C5A">
              <w:rPr>
                <w:rFonts w:ascii="Courier New" w:hAnsi="Courier New" w:cs="Courier New" w:hint="eastAsia"/>
                <w:sz w:val="18"/>
                <w:szCs w:val="18"/>
              </w:rPr>
              <w:t>188</w:t>
            </w:r>
            <w:r w:rsidR="00917C5A">
              <w:rPr>
                <w:rFonts w:ascii="Courier New" w:hAnsi="Courier New" w:cs="Courier New"/>
                <w:sz w:val="18"/>
                <w:szCs w:val="18"/>
              </w:rPr>
              <w:t>”</w:t>
            </w:r>
            <w:r w:rsidR="00917C5A">
              <w:rPr>
                <w:rFonts w:ascii="Courier New" w:hAnsi="Courier New" w:cs="Courier New" w:hint="eastAsia"/>
                <w:sz w:val="18"/>
                <w:szCs w:val="18"/>
              </w:rPr>
              <w:t>和</w:t>
            </w:r>
            <w:r w:rsidR="00917C5A">
              <w:rPr>
                <w:rFonts w:ascii="Courier New" w:hAnsi="Courier New" w:cs="Courier New"/>
                <w:sz w:val="18"/>
                <w:szCs w:val="18"/>
              </w:rPr>
              <w:t>”</w:t>
            </w:r>
            <w:r w:rsidR="00917C5A">
              <w:rPr>
                <w:rFonts w:ascii="Courier New" w:hAnsi="Courier New" w:cs="Courier New" w:hint="eastAsia"/>
                <w:sz w:val="18"/>
                <w:szCs w:val="18"/>
              </w:rPr>
              <w:t>204</w:t>
            </w:r>
            <w:r w:rsidR="00917C5A">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F15395" w:rsidP="00B40A12">
            <w:pPr>
              <w:rPr>
                <w:rFonts w:ascii="Courier New" w:hAnsi="Courier New" w:cs="Courier New"/>
                <w:sz w:val="18"/>
                <w:szCs w:val="18"/>
              </w:rPr>
            </w:pPr>
            <w:r>
              <w:rPr>
                <w:rFonts w:ascii="Courier New" w:hAnsi="Courier New" w:cs="Courier New" w:hint="eastAsia"/>
                <w:sz w:val="18"/>
                <w:szCs w:val="18"/>
              </w:rPr>
              <w:t>输出包长参数设置是否生效，是否符合设计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15395" w:rsidRPr="00F15395" w:rsidRDefault="00F15395" w:rsidP="00920765">
            <w:pPr>
              <w:pStyle w:val="aa"/>
              <w:numPr>
                <w:ilvl w:val="0"/>
                <w:numId w:val="98"/>
              </w:numPr>
              <w:ind w:firstLineChars="0"/>
              <w:rPr>
                <w:rFonts w:ascii="Courier New" w:hAnsi="Courier New" w:cs="Courier New"/>
                <w:sz w:val="18"/>
              </w:rPr>
            </w:pPr>
            <w:r w:rsidRPr="00F15395">
              <w:rPr>
                <w:rFonts w:ascii="Courier New" w:hAnsi="Courier New" w:cs="Courier New" w:hint="eastAsia"/>
                <w:sz w:val="18"/>
              </w:rPr>
              <w:t>升级待测产品到待测版本</w:t>
            </w:r>
          </w:p>
          <w:p w:rsidR="00F15395" w:rsidRDefault="00F15395" w:rsidP="00920765">
            <w:pPr>
              <w:pStyle w:val="aa"/>
              <w:numPr>
                <w:ilvl w:val="0"/>
                <w:numId w:val="98"/>
              </w:numPr>
              <w:ind w:firstLineChars="0"/>
              <w:rPr>
                <w:rFonts w:ascii="Courier New" w:hAnsi="Courier New" w:cs="Courier New"/>
                <w:sz w:val="18"/>
              </w:rPr>
            </w:pPr>
            <w:r w:rsidRPr="00F15395">
              <w:rPr>
                <w:rFonts w:ascii="Courier New" w:hAnsi="Courier New" w:cs="Courier New" w:hint="eastAsia"/>
                <w:sz w:val="18"/>
              </w:rPr>
              <w:t>准备一台千兆交换机和一台百兆交换机配合测试</w:t>
            </w:r>
          </w:p>
          <w:p w:rsidR="00E16F04" w:rsidRPr="00F15395" w:rsidRDefault="00F15395" w:rsidP="00920765">
            <w:pPr>
              <w:pStyle w:val="aa"/>
              <w:numPr>
                <w:ilvl w:val="0"/>
                <w:numId w:val="98"/>
              </w:numPr>
              <w:ind w:firstLineChars="0"/>
              <w:rPr>
                <w:rFonts w:ascii="Courier New" w:hAnsi="Courier New" w:cs="Courier New"/>
                <w:sz w:val="18"/>
              </w:rPr>
            </w:pPr>
            <w:r w:rsidRPr="00F15395">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A38A8" w:rsidRP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修改输出包长为</w:t>
            </w:r>
            <w:r w:rsidRPr="003A38A8">
              <w:rPr>
                <w:rFonts w:ascii="Courier New" w:hAnsi="Courier New" w:cs="Courier New"/>
                <w:sz w:val="18"/>
                <w:szCs w:val="18"/>
              </w:rPr>
              <w:t>”</w:t>
            </w:r>
            <w:r w:rsidRPr="003A38A8">
              <w:rPr>
                <w:rFonts w:ascii="Courier New" w:hAnsi="Courier New" w:cs="Courier New" w:hint="eastAsia"/>
                <w:sz w:val="18"/>
                <w:szCs w:val="18"/>
              </w:rPr>
              <w:t>188</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输出包长</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204</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Pr>
                <w:rFonts w:ascii="Courier New" w:hAnsi="Courier New" w:cs="Courier New" w:hint="eastAsia"/>
                <w:sz w:val="18"/>
                <w:szCs w:val="18"/>
              </w:rPr>
              <w:t>输出包长</w:t>
            </w:r>
            <w:r w:rsidRPr="003A38A8">
              <w:rPr>
                <w:rFonts w:ascii="Courier New" w:hAnsi="Courier New" w:cs="Courier New" w:hint="eastAsia"/>
                <w:sz w:val="18"/>
                <w:szCs w:val="18"/>
              </w:rPr>
              <w:t>是否可设置</w:t>
            </w:r>
          </w:p>
          <w:p w:rsidR="00E16F04" w:rsidRP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输出包长</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A38A8" w:rsidRP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设置生效</w:t>
            </w:r>
          </w:p>
          <w:p w:rsid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设置生效</w:t>
            </w:r>
          </w:p>
          <w:p w:rsid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备份网口</w:t>
            </w:r>
            <w:r>
              <w:rPr>
                <w:rFonts w:ascii="Courier New" w:hAnsi="Courier New" w:cs="Courier New" w:hint="eastAsia"/>
                <w:sz w:val="18"/>
                <w:szCs w:val="18"/>
              </w:rPr>
              <w:t>输出包长</w:t>
            </w:r>
            <w:r w:rsidRPr="003A38A8">
              <w:rPr>
                <w:rFonts w:ascii="Courier New" w:hAnsi="Courier New" w:cs="Courier New" w:hint="eastAsia"/>
                <w:sz w:val="18"/>
                <w:szCs w:val="18"/>
              </w:rPr>
              <w:t>为灰色不可设置</w:t>
            </w:r>
          </w:p>
          <w:p w:rsidR="00E16F04" w:rsidRP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DD5068" w:rsidRDefault="00DD5068" w:rsidP="00D65789"/>
    <w:p w:rsidR="00267871" w:rsidRPr="00141DF8" w:rsidRDefault="00267871" w:rsidP="00267871">
      <w:pPr>
        <w:pStyle w:val="4"/>
      </w:pPr>
      <w:bookmarkStart w:id="192" w:name="_Toc396464121"/>
      <w:r>
        <w:rPr>
          <w:rFonts w:hint="eastAsia"/>
        </w:rPr>
        <w:t>6.3.1.9</w:t>
      </w:r>
      <w:r w:rsidRPr="00141DF8">
        <w:rPr>
          <w:rFonts w:hint="eastAsia"/>
        </w:rPr>
        <w:t>.</w:t>
      </w:r>
      <w:r>
        <w:rPr>
          <w:rFonts w:hint="eastAsia"/>
        </w:rPr>
        <w:t xml:space="preserve">  TTL</w:t>
      </w:r>
      <w:r>
        <w:rPr>
          <w:rFonts w:hint="eastAsia"/>
        </w:rPr>
        <w:t>测试</w:t>
      </w:r>
      <w:bookmarkEnd w:id="19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AB3B1C" w:rsidP="00B40A12">
            <w:pPr>
              <w:rPr>
                <w:rFonts w:ascii="Courier New" w:hAnsi="Courier New" w:cs="Courier New"/>
                <w:sz w:val="18"/>
                <w:szCs w:val="18"/>
              </w:rPr>
            </w:pPr>
            <w:r>
              <w:rPr>
                <w:rFonts w:ascii="Courier New" w:hAnsi="Courier New" w:cs="Courier New"/>
                <w:sz w:val="18"/>
                <w:szCs w:val="18"/>
              </w:rPr>
              <w:t>TTL</w:t>
            </w:r>
            <w:r>
              <w:rPr>
                <w:rFonts w:ascii="Courier New" w:hAnsi="Courier New" w:cs="Courier New" w:hint="eastAsia"/>
                <w:sz w:val="18"/>
                <w:szCs w:val="18"/>
              </w:rPr>
              <w:t>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AB3B1C" w:rsidP="00B40A12">
            <w:pPr>
              <w:rPr>
                <w:rFonts w:ascii="Courier New" w:hAnsi="Courier New" w:cs="Courier New"/>
                <w:sz w:val="18"/>
                <w:szCs w:val="18"/>
              </w:rPr>
            </w:pPr>
            <w:r>
              <w:rPr>
                <w:rFonts w:ascii="Courier New" w:hAnsi="Courier New" w:cs="Courier New"/>
                <w:sz w:val="18"/>
                <w:szCs w:val="18"/>
              </w:rPr>
              <w:t>TTL</w:t>
            </w:r>
            <w:r>
              <w:rPr>
                <w:rFonts w:ascii="Courier New" w:hAnsi="Courier New" w:cs="Courier New" w:hint="eastAsia"/>
                <w:sz w:val="18"/>
                <w:szCs w:val="18"/>
              </w:rPr>
              <w:t>参数设置是否生效，是否符合设计</w:t>
            </w:r>
            <w:r>
              <w:rPr>
                <w:rFonts w:ascii="Courier New" w:hAnsi="Courier New" w:cs="Courier New" w:hint="eastAsia"/>
                <w:sz w:val="18"/>
                <w:szCs w:val="18"/>
              </w:rPr>
              <w:t>,TTL</w:t>
            </w:r>
            <w:r>
              <w:rPr>
                <w:rFonts w:ascii="Courier New" w:hAnsi="Courier New" w:cs="Courier New" w:hint="eastAsia"/>
                <w:sz w:val="18"/>
                <w:szCs w:val="18"/>
              </w:rPr>
              <w:t>范围</w:t>
            </w:r>
            <w:r>
              <w:rPr>
                <w:rFonts w:ascii="Courier New" w:hAnsi="Courier New" w:cs="Courier New" w:hint="eastAsia"/>
                <w:sz w:val="18"/>
                <w:szCs w:val="18"/>
              </w:rPr>
              <w:t>[1,255]</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AB3B1C" w:rsidP="00B40A12">
            <w:pPr>
              <w:rPr>
                <w:rFonts w:ascii="Courier New" w:hAnsi="Courier New" w:cs="Courier New"/>
                <w:sz w:val="18"/>
                <w:szCs w:val="18"/>
              </w:rPr>
            </w:pPr>
            <w:r>
              <w:rPr>
                <w:rFonts w:ascii="Courier New" w:hAnsi="Courier New" w:cs="Courier New"/>
                <w:sz w:val="18"/>
                <w:szCs w:val="18"/>
              </w:rPr>
              <w:t>TTL</w:t>
            </w:r>
            <w:r>
              <w:rPr>
                <w:rFonts w:ascii="Courier New" w:hAnsi="Courier New" w:cs="Courier New" w:hint="eastAsia"/>
                <w:sz w:val="18"/>
                <w:szCs w:val="18"/>
              </w:rPr>
              <w:t>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AB3B1C" w:rsidRPr="00AB3B1C" w:rsidRDefault="00AB3B1C" w:rsidP="00920765">
            <w:pPr>
              <w:pStyle w:val="aa"/>
              <w:numPr>
                <w:ilvl w:val="0"/>
                <w:numId w:val="101"/>
              </w:numPr>
              <w:ind w:firstLineChars="0"/>
              <w:rPr>
                <w:rFonts w:ascii="Courier New" w:hAnsi="Courier New" w:cs="Courier New"/>
                <w:sz w:val="18"/>
              </w:rPr>
            </w:pPr>
            <w:r w:rsidRPr="00AB3B1C">
              <w:rPr>
                <w:rFonts w:ascii="Courier New" w:hAnsi="Courier New" w:cs="Courier New" w:hint="eastAsia"/>
                <w:sz w:val="18"/>
              </w:rPr>
              <w:t>升级待测产品到待测版本</w:t>
            </w:r>
          </w:p>
          <w:p w:rsidR="00AB3B1C" w:rsidRDefault="00AB3B1C" w:rsidP="00920765">
            <w:pPr>
              <w:pStyle w:val="aa"/>
              <w:numPr>
                <w:ilvl w:val="0"/>
                <w:numId w:val="101"/>
              </w:numPr>
              <w:ind w:firstLineChars="0"/>
              <w:rPr>
                <w:rFonts w:ascii="Courier New" w:hAnsi="Courier New" w:cs="Courier New"/>
                <w:sz w:val="18"/>
              </w:rPr>
            </w:pPr>
            <w:r w:rsidRPr="00AB3B1C">
              <w:rPr>
                <w:rFonts w:ascii="Courier New" w:hAnsi="Courier New" w:cs="Courier New" w:hint="eastAsia"/>
                <w:sz w:val="18"/>
              </w:rPr>
              <w:t>准备一台千兆交换机和一台百兆交换机配合测试</w:t>
            </w:r>
          </w:p>
          <w:p w:rsidR="00E16F04" w:rsidRPr="00AB3B1C" w:rsidRDefault="00AB3B1C" w:rsidP="00920765">
            <w:pPr>
              <w:pStyle w:val="aa"/>
              <w:numPr>
                <w:ilvl w:val="0"/>
                <w:numId w:val="101"/>
              </w:numPr>
              <w:ind w:firstLineChars="0"/>
              <w:rPr>
                <w:rFonts w:ascii="Courier New" w:hAnsi="Courier New" w:cs="Courier New"/>
                <w:sz w:val="18"/>
              </w:rPr>
            </w:pPr>
            <w:r w:rsidRPr="00AB3B1C">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BC3864" w:rsidRDefault="00BC3864" w:rsidP="00920765">
            <w:pPr>
              <w:pStyle w:val="aa"/>
              <w:numPr>
                <w:ilvl w:val="0"/>
                <w:numId w:val="102"/>
              </w:numPr>
              <w:ind w:firstLineChars="0"/>
              <w:rPr>
                <w:rFonts w:ascii="Courier New" w:hAnsi="Courier New" w:cs="Courier New"/>
                <w:sz w:val="18"/>
                <w:szCs w:val="18"/>
              </w:rPr>
            </w:pPr>
            <w:r w:rsidRPr="00BC3864">
              <w:rPr>
                <w:rFonts w:ascii="Courier New" w:hAnsi="Courier New" w:cs="Courier New" w:hint="eastAsia"/>
                <w:sz w:val="18"/>
                <w:szCs w:val="18"/>
              </w:rPr>
              <w:t>修改端口的</w:t>
            </w:r>
            <w:r w:rsidRPr="00BC3864">
              <w:rPr>
                <w:rFonts w:ascii="Courier New" w:hAnsi="Courier New" w:cs="Courier New" w:hint="eastAsia"/>
                <w:sz w:val="18"/>
                <w:szCs w:val="18"/>
              </w:rPr>
              <w:t>TTL</w:t>
            </w:r>
            <w:r w:rsidRPr="00BC3864">
              <w:rPr>
                <w:rFonts w:ascii="Courier New" w:hAnsi="Courier New" w:cs="Courier New" w:hint="eastAsia"/>
                <w:sz w:val="18"/>
                <w:szCs w:val="18"/>
              </w:rPr>
              <w:t>为</w:t>
            </w:r>
            <w:r w:rsidRPr="00BC3864">
              <w:rPr>
                <w:rFonts w:ascii="Courier New" w:hAnsi="Courier New" w:cs="Courier New" w:hint="eastAsia"/>
                <w:sz w:val="18"/>
                <w:szCs w:val="18"/>
              </w:rPr>
              <w:t>[1,255]</w:t>
            </w:r>
            <w:r w:rsidRPr="00BC3864">
              <w:rPr>
                <w:rFonts w:ascii="Courier New" w:hAnsi="Courier New" w:cs="Courier New" w:hint="eastAsia"/>
                <w:sz w:val="18"/>
                <w:szCs w:val="18"/>
              </w:rPr>
              <w:t>内的整数</w:t>
            </w:r>
            <w:r w:rsidRPr="00BC3864">
              <w:rPr>
                <w:rFonts w:ascii="Courier New" w:hAnsi="Courier New" w:cs="Courier New" w:hint="eastAsia"/>
                <w:sz w:val="18"/>
                <w:szCs w:val="18"/>
              </w:rPr>
              <w:t>,</w:t>
            </w:r>
            <w:r w:rsidRPr="00BC3864">
              <w:rPr>
                <w:rFonts w:ascii="Courier New" w:hAnsi="Courier New" w:cs="Courier New" w:hint="eastAsia"/>
                <w:sz w:val="18"/>
                <w:szCs w:val="18"/>
              </w:rPr>
              <w:t>设置</w:t>
            </w:r>
            <w:r w:rsidRPr="00BC3864">
              <w:rPr>
                <w:rFonts w:ascii="Courier New" w:hAnsi="Courier New" w:cs="Courier New" w:hint="eastAsia"/>
                <w:sz w:val="18"/>
                <w:szCs w:val="18"/>
              </w:rPr>
              <w:t>,</w:t>
            </w:r>
            <w:r w:rsidRPr="00BC3864">
              <w:rPr>
                <w:rFonts w:ascii="Courier New" w:hAnsi="Courier New" w:cs="Courier New" w:hint="eastAsia"/>
                <w:sz w:val="18"/>
                <w:szCs w:val="18"/>
              </w:rPr>
              <w:t>查看是否生效</w:t>
            </w:r>
          </w:p>
          <w:p w:rsidR="00BC3864" w:rsidRDefault="00BC3864" w:rsidP="00920765">
            <w:pPr>
              <w:pStyle w:val="aa"/>
              <w:numPr>
                <w:ilvl w:val="0"/>
                <w:numId w:val="102"/>
              </w:numPr>
              <w:ind w:firstLineChars="0"/>
              <w:rPr>
                <w:rFonts w:ascii="Courier New" w:hAnsi="Courier New" w:cs="Courier New"/>
                <w:sz w:val="18"/>
                <w:szCs w:val="18"/>
              </w:rPr>
            </w:pPr>
            <w:r>
              <w:rPr>
                <w:rFonts w:ascii="Courier New" w:hAnsi="Courier New" w:cs="Courier New" w:hint="eastAsia"/>
                <w:sz w:val="18"/>
                <w:szCs w:val="18"/>
              </w:rPr>
              <w:t>修改端口的</w:t>
            </w:r>
            <w:r>
              <w:rPr>
                <w:rFonts w:ascii="Courier New" w:hAnsi="Courier New" w:cs="Courier New" w:hint="eastAsia"/>
                <w:sz w:val="18"/>
                <w:szCs w:val="18"/>
              </w:rPr>
              <w:t>TTL</w:t>
            </w:r>
            <w:r>
              <w:rPr>
                <w:rFonts w:ascii="Courier New" w:hAnsi="Courier New" w:cs="Courier New" w:hint="eastAsia"/>
                <w:sz w:val="18"/>
                <w:szCs w:val="18"/>
              </w:rPr>
              <w:t>为</w:t>
            </w:r>
            <w:r>
              <w:rPr>
                <w:rFonts w:ascii="Courier New" w:hAnsi="Courier New" w:cs="Courier New" w:hint="eastAsia"/>
                <w:sz w:val="18"/>
                <w:szCs w:val="18"/>
              </w:rPr>
              <w:t>[1,255]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查看是否生效</w:t>
            </w:r>
          </w:p>
          <w:p w:rsidR="00BC3864" w:rsidRDefault="002F40C6" w:rsidP="00920765">
            <w:pPr>
              <w:pStyle w:val="aa"/>
              <w:numPr>
                <w:ilvl w:val="0"/>
                <w:numId w:val="102"/>
              </w:numPr>
              <w:ind w:firstLineChars="0"/>
              <w:rPr>
                <w:rFonts w:ascii="Courier New" w:hAnsi="Courier New" w:cs="Courier New"/>
                <w:sz w:val="18"/>
                <w:szCs w:val="18"/>
              </w:rPr>
            </w:pPr>
            <w:r>
              <w:rPr>
                <w:rFonts w:ascii="Courier New" w:hAnsi="Courier New" w:cs="Courier New" w:hint="eastAsia"/>
                <w:sz w:val="18"/>
                <w:szCs w:val="18"/>
              </w:rPr>
              <w:t>修改端口的</w:t>
            </w:r>
            <w:r>
              <w:rPr>
                <w:rFonts w:ascii="Courier New" w:hAnsi="Courier New" w:cs="Courier New" w:hint="eastAsia"/>
                <w:sz w:val="18"/>
                <w:szCs w:val="18"/>
              </w:rPr>
              <w:t>TTL</w:t>
            </w:r>
            <w:r>
              <w:rPr>
                <w:rFonts w:ascii="Courier New" w:hAnsi="Courier New" w:cs="Courier New" w:hint="eastAsia"/>
                <w:sz w:val="18"/>
                <w:szCs w:val="18"/>
              </w:rPr>
              <w:t>为小数、负数、字母或字母串等非法值</w:t>
            </w:r>
            <w:r>
              <w:rPr>
                <w:rFonts w:ascii="Courier New" w:hAnsi="Courier New" w:cs="Courier New" w:hint="eastAsia"/>
                <w:sz w:val="18"/>
                <w:szCs w:val="18"/>
              </w:rPr>
              <w:t>,</w:t>
            </w:r>
            <w:r>
              <w:rPr>
                <w:rFonts w:ascii="Courier New" w:hAnsi="Courier New" w:cs="Courier New" w:hint="eastAsia"/>
                <w:sz w:val="18"/>
                <w:szCs w:val="18"/>
              </w:rPr>
              <w:t>查看是否生效</w:t>
            </w:r>
          </w:p>
          <w:p w:rsidR="002F40C6" w:rsidRDefault="002F40C6" w:rsidP="00920765">
            <w:pPr>
              <w:pStyle w:val="aa"/>
              <w:numPr>
                <w:ilvl w:val="0"/>
                <w:numId w:val="102"/>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Pr>
                <w:rFonts w:ascii="Courier New" w:hAnsi="Courier New" w:cs="Courier New" w:hint="eastAsia"/>
                <w:sz w:val="18"/>
                <w:szCs w:val="18"/>
              </w:rPr>
              <w:t>TTL</w:t>
            </w:r>
            <w:r w:rsidRPr="003A38A8">
              <w:rPr>
                <w:rFonts w:ascii="Courier New" w:hAnsi="Courier New" w:cs="Courier New" w:hint="eastAsia"/>
                <w:sz w:val="18"/>
                <w:szCs w:val="18"/>
              </w:rPr>
              <w:t>是否可设置</w:t>
            </w:r>
          </w:p>
          <w:p w:rsidR="002F40C6" w:rsidRPr="00BC3864" w:rsidRDefault="002F40C6" w:rsidP="00920765">
            <w:pPr>
              <w:pStyle w:val="aa"/>
              <w:numPr>
                <w:ilvl w:val="0"/>
                <w:numId w:val="102"/>
              </w:numPr>
              <w:ind w:firstLineChars="0"/>
              <w:rPr>
                <w:rFonts w:ascii="Courier New" w:hAnsi="Courier New" w:cs="Courier New"/>
                <w:sz w:val="18"/>
                <w:szCs w:val="18"/>
              </w:rPr>
            </w:pPr>
            <w:r w:rsidRPr="003A38A8">
              <w:rPr>
                <w:rFonts w:ascii="Courier New" w:hAnsi="Courier New" w:cs="Courier New" w:hint="eastAsia"/>
                <w:sz w:val="18"/>
                <w:szCs w:val="18"/>
              </w:rPr>
              <w:lastRenderedPageBreak/>
              <w:t>正确修改</w:t>
            </w:r>
            <w:r>
              <w:rPr>
                <w:rFonts w:ascii="Courier New" w:hAnsi="Courier New" w:cs="Courier New" w:hint="eastAsia"/>
                <w:sz w:val="18"/>
                <w:szCs w:val="18"/>
              </w:rPr>
              <w:t>TTL</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Pr="00BC3864" w:rsidRDefault="00BC3864" w:rsidP="00920765">
            <w:pPr>
              <w:pStyle w:val="aa"/>
              <w:numPr>
                <w:ilvl w:val="0"/>
                <w:numId w:val="103"/>
              </w:numPr>
              <w:ind w:firstLineChars="0"/>
              <w:rPr>
                <w:rFonts w:ascii="Courier New" w:hAnsi="Courier New" w:cs="Courier New"/>
                <w:sz w:val="18"/>
                <w:szCs w:val="18"/>
              </w:rPr>
            </w:pPr>
            <w:r w:rsidRPr="00BC3864">
              <w:rPr>
                <w:rFonts w:ascii="Courier New" w:hAnsi="Courier New" w:cs="Courier New" w:hint="eastAsia"/>
                <w:sz w:val="18"/>
                <w:szCs w:val="18"/>
              </w:rPr>
              <w:t>设置生效</w:t>
            </w:r>
          </w:p>
          <w:p w:rsidR="00BC3864" w:rsidRDefault="00BC3864" w:rsidP="00920765">
            <w:pPr>
              <w:pStyle w:val="aa"/>
              <w:numPr>
                <w:ilvl w:val="0"/>
                <w:numId w:val="103"/>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2F40C6" w:rsidRDefault="002F40C6" w:rsidP="00920765">
            <w:pPr>
              <w:pStyle w:val="aa"/>
              <w:numPr>
                <w:ilvl w:val="0"/>
                <w:numId w:val="103"/>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2F40C6" w:rsidRDefault="002F40C6" w:rsidP="00920765">
            <w:pPr>
              <w:pStyle w:val="aa"/>
              <w:numPr>
                <w:ilvl w:val="0"/>
                <w:numId w:val="103"/>
              </w:numPr>
              <w:ind w:firstLineChars="0"/>
              <w:rPr>
                <w:rFonts w:ascii="Courier New" w:hAnsi="Courier New" w:cs="Courier New"/>
                <w:sz w:val="18"/>
                <w:szCs w:val="18"/>
              </w:rPr>
            </w:pPr>
            <w:r w:rsidRPr="003A38A8">
              <w:rPr>
                <w:rFonts w:ascii="Courier New" w:hAnsi="Courier New" w:cs="Courier New" w:hint="eastAsia"/>
                <w:sz w:val="18"/>
                <w:szCs w:val="18"/>
              </w:rPr>
              <w:t>备份网口</w:t>
            </w:r>
            <w:r w:rsidR="00707F7A">
              <w:rPr>
                <w:rFonts w:ascii="Courier New" w:hAnsi="Courier New" w:cs="Courier New" w:hint="eastAsia"/>
                <w:sz w:val="18"/>
                <w:szCs w:val="18"/>
              </w:rPr>
              <w:t>TTL</w:t>
            </w:r>
            <w:r w:rsidRPr="003A38A8">
              <w:rPr>
                <w:rFonts w:ascii="Courier New" w:hAnsi="Courier New" w:cs="Courier New" w:hint="eastAsia"/>
                <w:sz w:val="18"/>
                <w:szCs w:val="18"/>
              </w:rPr>
              <w:t>为灰色不可设置</w:t>
            </w:r>
          </w:p>
          <w:p w:rsidR="00BC3864" w:rsidRPr="00BC3864" w:rsidRDefault="002F40C6" w:rsidP="00920765">
            <w:pPr>
              <w:pStyle w:val="aa"/>
              <w:numPr>
                <w:ilvl w:val="0"/>
                <w:numId w:val="103"/>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3" w:name="_Toc396464122"/>
      <w:r>
        <w:rPr>
          <w:rFonts w:hint="eastAsia"/>
        </w:rPr>
        <w:t>6.3.1.10</w:t>
      </w:r>
      <w:r w:rsidRPr="00141DF8">
        <w:rPr>
          <w:rFonts w:hint="eastAsia"/>
        </w:rPr>
        <w:t>.</w:t>
      </w:r>
      <w:r>
        <w:rPr>
          <w:rFonts w:hint="eastAsia"/>
        </w:rPr>
        <w:t xml:space="preserve">  </w:t>
      </w:r>
      <w:r>
        <w:rPr>
          <w:rFonts w:hint="eastAsia"/>
        </w:rPr>
        <w:t>服务类型</w:t>
      </w:r>
      <w:r w:rsidR="00E66E40">
        <w:rPr>
          <w:rFonts w:hint="eastAsia"/>
        </w:rPr>
        <w:t>TOS</w:t>
      </w:r>
      <w:r w:rsidR="00E66E40">
        <w:rPr>
          <w:rFonts w:hint="eastAsia"/>
        </w:rPr>
        <w:t>测试</w:t>
      </w:r>
      <w:bookmarkEnd w:id="19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E66E40" w:rsidP="00B40A12">
            <w:pPr>
              <w:rPr>
                <w:rFonts w:ascii="Courier New" w:hAnsi="Courier New" w:cs="Courier New"/>
                <w:sz w:val="18"/>
                <w:szCs w:val="18"/>
              </w:rPr>
            </w:pPr>
            <w:r>
              <w:rPr>
                <w:rFonts w:ascii="Courier New" w:hAnsi="Courier New" w:cs="Courier New" w:hint="eastAsia"/>
                <w:sz w:val="18"/>
                <w:szCs w:val="18"/>
              </w:rPr>
              <w:t>服务类型参数功能测试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E66E40" w:rsidP="00E66E40">
            <w:pPr>
              <w:rPr>
                <w:rFonts w:ascii="Courier New" w:hAnsi="Courier New" w:cs="Courier New"/>
                <w:sz w:val="18"/>
                <w:szCs w:val="18"/>
              </w:rPr>
            </w:pPr>
            <w:r>
              <w:rPr>
                <w:rFonts w:ascii="Courier New" w:hAnsi="Courier New" w:cs="Courier New" w:hint="eastAsia"/>
                <w:sz w:val="18"/>
                <w:szCs w:val="18"/>
              </w:rPr>
              <w:t>服务类型参数设置是否生效，是否符合设计</w:t>
            </w:r>
            <w:r>
              <w:rPr>
                <w:rFonts w:ascii="Courier New" w:hAnsi="Courier New" w:cs="Courier New" w:hint="eastAsia"/>
                <w:sz w:val="18"/>
                <w:szCs w:val="18"/>
              </w:rPr>
              <w:t>,</w:t>
            </w:r>
            <w:r>
              <w:rPr>
                <w:rFonts w:ascii="Courier New" w:hAnsi="Courier New" w:cs="Courier New" w:hint="eastAsia"/>
                <w:sz w:val="18"/>
                <w:szCs w:val="18"/>
              </w:rPr>
              <w:t>设计为下拉列表方式</w:t>
            </w:r>
            <w:r>
              <w:rPr>
                <w:rFonts w:ascii="Courier New" w:hAnsi="Courier New" w:cs="Courier New"/>
                <w:sz w:val="18"/>
                <w:szCs w:val="18"/>
              </w:rPr>
              <w:t>”</w:t>
            </w:r>
            <w:r>
              <w:rPr>
                <w:rFonts w:ascii="Courier New" w:hAnsi="Courier New" w:cs="Courier New" w:hint="eastAsia"/>
                <w:sz w:val="18"/>
                <w:szCs w:val="18"/>
              </w:rPr>
              <w:t>一般服务</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最小费用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最高可靠性</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最大吞吐量</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最小延时</w:t>
            </w:r>
            <w:r>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E66E40" w:rsidP="00B40A12">
            <w:pPr>
              <w:rPr>
                <w:rFonts w:ascii="Courier New" w:hAnsi="Courier New" w:cs="Courier New"/>
                <w:sz w:val="18"/>
                <w:szCs w:val="18"/>
              </w:rPr>
            </w:pPr>
            <w:r>
              <w:rPr>
                <w:rFonts w:ascii="Courier New" w:hAnsi="Courier New" w:cs="Courier New" w:hint="eastAsia"/>
                <w:sz w:val="18"/>
                <w:szCs w:val="18"/>
              </w:rPr>
              <w:t>服务类型参数设置是否生效，是否符合设计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66E40" w:rsidRDefault="00E66E40" w:rsidP="00920765">
            <w:pPr>
              <w:pStyle w:val="aa"/>
              <w:numPr>
                <w:ilvl w:val="0"/>
                <w:numId w:val="104"/>
              </w:numPr>
              <w:ind w:firstLineChars="0"/>
              <w:rPr>
                <w:rFonts w:ascii="Courier New" w:hAnsi="Courier New" w:cs="Courier New"/>
                <w:sz w:val="18"/>
              </w:rPr>
            </w:pPr>
            <w:r w:rsidRPr="00E66E40">
              <w:rPr>
                <w:rFonts w:ascii="Courier New" w:hAnsi="Courier New" w:cs="Courier New" w:hint="eastAsia"/>
                <w:sz w:val="18"/>
              </w:rPr>
              <w:t>升级待测产品到待测版本</w:t>
            </w:r>
          </w:p>
          <w:p w:rsidR="00E66E40" w:rsidRDefault="00E66E40" w:rsidP="00920765">
            <w:pPr>
              <w:pStyle w:val="aa"/>
              <w:numPr>
                <w:ilvl w:val="0"/>
                <w:numId w:val="104"/>
              </w:numPr>
              <w:ind w:firstLineChars="0"/>
              <w:rPr>
                <w:rFonts w:ascii="Courier New" w:hAnsi="Courier New" w:cs="Courier New"/>
                <w:sz w:val="18"/>
              </w:rPr>
            </w:pPr>
            <w:r w:rsidRPr="00E66E40">
              <w:rPr>
                <w:rFonts w:ascii="Courier New" w:hAnsi="Courier New" w:cs="Courier New" w:hint="eastAsia"/>
                <w:sz w:val="18"/>
              </w:rPr>
              <w:t>准备一台千兆交换机和一台百兆交换机配合测试</w:t>
            </w:r>
          </w:p>
          <w:p w:rsidR="00E16F04" w:rsidRPr="00E66E40" w:rsidRDefault="00E66E40" w:rsidP="00920765">
            <w:pPr>
              <w:pStyle w:val="aa"/>
              <w:numPr>
                <w:ilvl w:val="0"/>
                <w:numId w:val="104"/>
              </w:numPr>
              <w:ind w:firstLineChars="0"/>
              <w:rPr>
                <w:rFonts w:ascii="Courier New" w:hAnsi="Courier New" w:cs="Courier New"/>
                <w:sz w:val="18"/>
              </w:rPr>
            </w:pPr>
            <w:r w:rsidRPr="00E66E40">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66E40" w:rsidRPr="003A38A8"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一般服务</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16F04"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最小费用</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66E40"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最高可靠性</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66E40"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最大吞吐量</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66E40"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最小延时</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707F7A" w:rsidRDefault="00707F7A"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sidRPr="00707F7A">
              <w:rPr>
                <w:rFonts w:ascii="Courier New" w:hAnsi="Courier New" w:cs="Courier New" w:hint="eastAsia"/>
                <w:sz w:val="18"/>
                <w:szCs w:val="18"/>
              </w:rPr>
              <w:t>服务类型</w:t>
            </w:r>
            <w:r w:rsidRPr="003A38A8">
              <w:rPr>
                <w:rFonts w:ascii="Courier New" w:hAnsi="Courier New" w:cs="Courier New" w:hint="eastAsia"/>
                <w:sz w:val="18"/>
                <w:szCs w:val="18"/>
              </w:rPr>
              <w:t>是否可设置</w:t>
            </w:r>
          </w:p>
          <w:p w:rsidR="00E66E40" w:rsidRPr="00E66E40" w:rsidRDefault="00707F7A"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服务类型</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707F7A"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备份网口</w:t>
            </w:r>
            <w:r w:rsidRPr="00707F7A">
              <w:rPr>
                <w:rFonts w:ascii="Courier New" w:hAnsi="Courier New" w:cs="Courier New" w:hint="eastAsia"/>
                <w:sz w:val="18"/>
                <w:szCs w:val="18"/>
              </w:rPr>
              <w:t>服务类型</w:t>
            </w:r>
            <w:r>
              <w:rPr>
                <w:rFonts w:ascii="Courier New" w:hAnsi="Courier New" w:cs="Courier New" w:hint="eastAsia"/>
                <w:sz w:val="18"/>
                <w:szCs w:val="18"/>
              </w:rPr>
              <w:t>灰色不可设置和主网口对应端口保持一致</w:t>
            </w:r>
          </w:p>
          <w:p w:rsidR="00707F7A" w:rsidRPr="00E66E40" w:rsidRDefault="00707F7A" w:rsidP="00920765">
            <w:pPr>
              <w:pStyle w:val="aa"/>
              <w:numPr>
                <w:ilvl w:val="0"/>
                <w:numId w:val="106"/>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4" w:name="_Toc396464123"/>
      <w:r>
        <w:rPr>
          <w:rFonts w:hint="eastAsia"/>
        </w:rPr>
        <w:lastRenderedPageBreak/>
        <w:t>6.3.1.11</w:t>
      </w:r>
      <w:r w:rsidRPr="00141DF8">
        <w:rPr>
          <w:rFonts w:hint="eastAsia"/>
        </w:rPr>
        <w:t>.</w:t>
      </w:r>
      <w:r>
        <w:rPr>
          <w:rFonts w:hint="eastAsia"/>
        </w:rPr>
        <w:t xml:space="preserve">  TS</w:t>
      </w:r>
      <w:r>
        <w:rPr>
          <w:rFonts w:hint="eastAsia"/>
        </w:rPr>
        <w:t>包个数测试</w:t>
      </w:r>
      <w:bookmarkEnd w:id="19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E164C7" w:rsidP="00B40A12">
            <w:pPr>
              <w:rPr>
                <w:rFonts w:ascii="Courier New" w:hAnsi="Courier New" w:cs="Courier New"/>
                <w:sz w:val="18"/>
                <w:szCs w:val="18"/>
              </w:rPr>
            </w:pPr>
            <w:r>
              <w:rPr>
                <w:rFonts w:ascii="Courier New" w:hAnsi="Courier New" w:cs="Courier New"/>
                <w:sz w:val="18"/>
                <w:szCs w:val="18"/>
              </w:rPr>
              <w:t>TS</w:t>
            </w:r>
            <w:r>
              <w:rPr>
                <w:rFonts w:ascii="Courier New" w:hAnsi="Courier New" w:cs="Courier New" w:hint="eastAsia"/>
                <w:sz w:val="18"/>
                <w:szCs w:val="18"/>
              </w:rPr>
              <w:t>包个数参数功能测试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E164C7" w:rsidP="00E164C7">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个</w:t>
            </w:r>
            <w:r>
              <w:rPr>
                <w:rFonts w:ascii="Courier New" w:hAnsi="Courier New" w:cs="Courier New" w:hint="eastAsia"/>
                <w:sz w:val="18"/>
                <w:szCs w:val="18"/>
              </w:rPr>
              <w:t>UDP</w:t>
            </w:r>
            <w:r>
              <w:rPr>
                <w:rFonts w:ascii="Courier New" w:hAnsi="Courier New" w:cs="Courier New" w:hint="eastAsia"/>
                <w:sz w:val="18"/>
                <w:szCs w:val="18"/>
              </w:rPr>
              <w:t>包可以封装的</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1</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2</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3</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4</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5</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6</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7</w:t>
            </w:r>
            <w:r>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E164C7" w:rsidP="00B40A12">
            <w:pPr>
              <w:rPr>
                <w:rFonts w:ascii="Courier New" w:hAnsi="Courier New" w:cs="Courier New"/>
                <w:sz w:val="18"/>
                <w:szCs w:val="18"/>
              </w:rPr>
            </w:pPr>
            <w:r>
              <w:rPr>
                <w:rFonts w:ascii="Courier New" w:hAnsi="Courier New" w:cs="Courier New"/>
                <w:sz w:val="18"/>
                <w:szCs w:val="18"/>
              </w:rPr>
              <w:t>TS</w:t>
            </w:r>
            <w:r>
              <w:rPr>
                <w:rFonts w:ascii="Courier New" w:hAnsi="Courier New" w:cs="Courier New" w:hint="eastAsia"/>
                <w:sz w:val="18"/>
                <w:szCs w:val="18"/>
              </w:rPr>
              <w:t>包个数参数设置是否生效，是否符合设计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164C7" w:rsidRDefault="00E164C7" w:rsidP="00920765">
            <w:pPr>
              <w:pStyle w:val="aa"/>
              <w:numPr>
                <w:ilvl w:val="0"/>
                <w:numId w:val="107"/>
              </w:numPr>
              <w:ind w:firstLineChars="0"/>
              <w:rPr>
                <w:rFonts w:ascii="Courier New" w:hAnsi="Courier New" w:cs="Courier New"/>
                <w:sz w:val="18"/>
              </w:rPr>
            </w:pPr>
            <w:r w:rsidRPr="00E164C7">
              <w:rPr>
                <w:rFonts w:ascii="Courier New" w:hAnsi="Courier New" w:cs="Courier New" w:hint="eastAsia"/>
                <w:sz w:val="18"/>
              </w:rPr>
              <w:t>升级待测产品到待测版本</w:t>
            </w:r>
          </w:p>
          <w:p w:rsidR="00E164C7" w:rsidRDefault="00E164C7" w:rsidP="00920765">
            <w:pPr>
              <w:pStyle w:val="aa"/>
              <w:numPr>
                <w:ilvl w:val="0"/>
                <w:numId w:val="107"/>
              </w:numPr>
              <w:ind w:firstLineChars="0"/>
              <w:rPr>
                <w:rFonts w:ascii="Courier New" w:hAnsi="Courier New" w:cs="Courier New"/>
                <w:sz w:val="18"/>
              </w:rPr>
            </w:pPr>
            <w:r w:rsidRPr="00E164C7">
              <w:rPr>
                <w:rFonts w:ascii="Courier New" w:hAnsi="Courier New" w:cs="Courier New" w:hint="eastAsia"/>
                <w:sz w:val="18"/>
              </w:rPr>
              <w:t>准备一台千兆交换机和一台百兆交换机配合测试</w:t>
            </w:r>
          </w:p>
          <w:p w:rsidR="00E16F04" w:rsidRPr="00E164C7" w:rsidRDefault="00E164C7" w:rsidP="00920765">
            <w:pPr>
              <w:pStyle w:val="aa"/>
              <w:numPr>
                <w:ilvl w:val="0"/>
                <w:numId w:val="107"/>
              </w:numPr>
              <w:ind w:firstLineChars="0"/>
              <w:rPr>
                <w:rFonts w:ascii="Courier New" w:hAnsi="Courier New" w:cs="Courier New"/>
                <w:sz w:val="18"/>
              </w:rPr>
            </w:pPr>
            <w:r w:rsidRPr="00E164C7">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1</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2</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3</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4</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5</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6</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7</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69110B" w:rsidRDefault="0069110B"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是否可设置</w:t>
            </w:r>
          </w:p>
          <w:p w:rsidR="00E16F04" w:rsidRPr="001D5459" w:rsidRDefault="0069110B"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69110B"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备份网口端口的</w:t>
            </w:r>
            <w:r>
              <w:rPr>
                <w:rFonts w:ascii="Courier New" w:hAnsi="Courier New" w:cs="Courier New" w:hint="eastAsia"/>
                <w:sz w:val="18"/>
                <w:szCs w:val="18"/>
              </w:rPr>
              <w:t>TS</w:t>
            </w:r>
            <w:r>
              <w:rPr>
                <w:rFonts w:ascii="Courier New" w:hAnsi="Courier New" w:cs="Courier New" w:hint="eastAsia"/>
                <w:sz w:val="18"/>
                <w:szCs w:val="18"/>
              </w:rPr>
              <w:t>包个数灰色不可设置</w:t>
            </w:r>
            <w:r>
              <w:rPr>
                <w:rFonts w:ascii="Courier New" w:hAnsi="Courier New" w:cs="Courier New" w:hint="eastAsia"/>
                <w:sz w:val="18"/>
                <w:szCs w:val="18"/>
              </w:rPr>
              <w:t>,</w:t>
            </w:r>
            <w:r>
              <w:rPr>
                <w:rFonts w:ascii="Courier New" w:hAnsi="Courier New" w:cs="Courier New" w:hint="eastAsia"/>
                <w:sz w:val="18"/>
                <w:szCs w:val="18"/>
              </w:rPr>
              <w:t>同主网口端口保持一致</w:t>
            </w:r>
          </w:p>
          <w:p w:rsidR="0069110B" w:rsidRPr="001D5459" w:rsidRDefault="009D59BB" w:rsidP="00920765">
            <w:pPr>
              <w:pStyle w:val="aa"/>
              <w:numPr>
                <w:ilvl w:val="0"/>
                <w:numId w:val="109"/>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5" w:name="_Toc396464124"/>
      <w:r>
        <w:rPr>
          <w:rFonts w:hint="eastAsia"/>
        </w:rPr>
        <w:t>6.3.1.12</w:t>
      </w:r>
      <w:r w:rsidRPr="00141DF8">
        <w:rPr>
          <w:rFonts w:hint="eastAsia"/>
        </w:rPr>
        <w:t>.</w:t>
      </w:r>
      <w:r>
        <w:rPr>
          <w:rFonts w:hint="eastAsia"/>
        </w:rPr>
        <w:t xml:space="preserve">  </w:t>
      </w:r>
      <w:r>
        <w:rPr>
          <w:rFonts w:hint="eastAsia"/>
        </w:rPr>
        <w:t>备份组号测试</w:t>
      </w:r>
      <w:bookmarkEnd w:id="19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CE761C" w:rsidP="00B40A12">
            <w:pPr>
              <w:rPr>
                <w:rFonts w:ascii="Courier New" w:hAnsi="Courier New" w:cs="Courier New"/>
                <w:sz w:val="18"/>
                <w:szCs w:val="18"/>
              </w:rPr>
            </w:pPr>
            <w:r>
              <w:rPr>
                <w:rFonts w:ascii="Courier New" w:hAnsi="Courier New" w:cs="Courier New" w:hint="eastAsia"/>
                <w:sz w:val="18"/>
                <w:szCs w:val="18"/>
              </w:rPr>
              <w:t>备份组号参数功能测试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E0B91" w:rsidRPr="00065270" w:rsidRDefault="008B229A" w:rsidP="00B40A12">
            <w:pPr>
              <w:rPr>
                <w:rFonts w:ascii="Courier New" w:hAnsi="Courier New" w:cs="Courier New"/>
                <w:sz w:val="18"/>
                <w:szCs w:val="18"/>
              </w:rPr>
            </w:pPr>
            <w:r>
              <w:rPr>
                <w:rFonts w:ascii="Courier New" w:hAnsi="Courier New" w:cs="Courier New" w:hint="eastAsia"/>
                <w:sz w:val="18"/>
                <w:szCs w:val="18"/>
              </w:rPr>
              <w:t>备份组号参数设置是否生效，是否符合设计</w:t>
            </w:r>
            <w:r w:rsidR="00F819B3">
              <w:rPr>
                <w:rFonts w:ascii="Courier New" w:hAnsi="Courier New" w:cs="Courier New" w:hint="eastAsia"/>
                <w:sz w:val="18"/>
                <w:szCs w:val="18"/>
              </w:rPr>
              <w:t xml:space="preserve">, </w:t>
            </w:r>
            <w:r w:rsidR="00F819B3">
              <w:rPr>
                <w:rFonts w:ascii="Courier New" w:hAnsi="Courier New" w:cs="Courier New" w:hint="eastAsia"/>
                <w:sz w:val="18"/>
                <w:szCs w:val="18"/>
              </w:rPr>
              <w:t>设计为下拉列表</w:t>
            </w:r>
            <w:r w:rsidR="00F819B3">
              <w:rPr>
                <w:rFonts w:ascii="Courier New" w:hAnsi="Courier New" w:cs="Courier New" w:hint="eastAsia"/>
                <w:sz w:val="18"/>
                <w:szCs w:val="18"/>
              </w:rPr>
              <w:t>,</w:t>
            </w:r>
            <w:r w:rsidR="00F819B3">
              <w:rPr>
                <w:rFonts w:ascii="Courier New" w:hAnsi="Courier New" w:cs="Courier New" w:hint="eastAsia"/>
                <w:sz w:val="18"/>
                <w:szCs w:val="18"/>
              </w:rPr>
              <w:t>待测千兆类产品的</w:t>
            </w:r>
            <w:r w:rsidR="00F41D13">
              <w:rPr>
                <w:rFonts w:ascii="Courier New" w:hAnsi="Courier New" w:cs="Courier New" w:hint="eastAsia"/>
                <w:sz w:val="18"/>
                <w:szCs w:val="18"/>
              </w:rPr>
              <w:t>单网口下可分为</w:t>
            </w:r>
            <w:r w:rsidR="00F41D13">
              <w:rPr>
                <w:rFonts w:ascii="Courier New" w:hAnsi="Courier New" w:cs="Courier New" w:hint="eastAsia"/>
                <w:sz w:val="18"/>
                <w:szCs w:val="18"/>
              </w:rPr>
              <w:t>N</w:t>
            </w:r>
            <w:r w:rsidR="00F41D13">
              <w:rPr>
                <w:rFonts w:ascii="Courier New" w:hAnsi="Courier New" w:cs="Courier New" w:hint="eastAsia"/>
                <w:sz w:val="18"/>
                <w:szCs w:val="18"/>
              </w:rPr>
              <w:t>组</w:t>
            </w:r>
            <w:r w:rsidR="0001342C">
              <w:rPr>
                <w:rFonts w:ascii="Courier New" w:hAnsi="Courier New" w:cs="Courier New" w:hint="eastAsia"/>
                <w:sz w:val="18"/>
                <w:szCs w:val="18"/>
              </w:rPr>
              <w:t>,</w:t>
            </w:r>
            <w:r w:rsidR="0001342C">
              <w:rPr>
                <w:rFonts w:ascii="Courier New" w:hAnsi="Courier New" w:cs="Courier New" w:hint="eastAsia"/>
                <w:sz w:val="18"/>
                <w:szCs w:val="18"/>
              </w:rPr>
              <w:t>则下拉列表的值为</w:t>
            </w:r>
            <w:r w:rsidR="0001342C">
              <w:rPr>
                <w:rFonts w:ascii="Courier New" w:hAnsi="Courier New" w:cs="Courier New" w:hint="eastAsia"/>
                <w:sz w:val="18"/>
                <w:szCs w:val="18"/>
              </w:rPr>
              <w:t>[1,N]</w:t>
            </w:r>
            <w:r w:rsidR="007E0B91">
              <w:rPr>
                <w:rFonts w:ascii="Courier New" w:hAnsi="Courier New" w:cs="Courier New" w:hint="eastAsia"/>
                <w:sz w:val="18"/>
                <w:szCs w:val="18"/>
              </w:rPr>
              <w:t>,</w:t>
            </w:r>
            <w:r w:rsidR="007E0B91">
              <w:rPr>
                <w:rFonts w:ascii="Courier New" w:hAnsi="Courier New" w:cs="Courier New" w:hint="eastAsia"/>
                <w:sz w:val="18"/>
                <w:szCs w:val="18"/>
              </w:rPr>
              <w:t>同一组内的端口数不能大于</w:t>
            </w:r>
            <w:r w:rsidR="007E0B91">
              <w:rPr>
                <w:rFonts w:ascii="Courier New" w:hAnsi="Courier New" w:cs="Courier New" w:hint="eastAsia"/>
                <w:sz w:val="18"/>
                <w:szCs w:val="18"/>
              </w:rPr>
              <w:t>32</w:t>
            </w:r>
            <w:r w:rsidR="007E0B91">
              <w:rPr>
                <w:rFonts w:ascii="Courier New" w:hAnsi="Courier New" w:cs="Courier New" w:hint="eastAsia"/>
                <w:sz w:val="18"/>
                <w:szCs w:val="18"/>
              </w:rPr>
              <w:t>个</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2165D5" w:rsidP="00B40A12">
            <w:pPr>
              <w:rPr>
                <w:rFonts w:ascii="Courier New" w:hAnsi="Courier New" w:cs="Courier New"/>
                <w:sz w:val="18"/>
                <w:szCs w:val="18"/>
              </w:rPr>
            </w:pPr>
            <w:r>
              <w:rPr>
                <w:rFonts w:ascii="Courier New" w:hAnsi="Courier New" w:cs="Courier New" w:hint="eastAsia"/>
                <w:sz w:val="18"/>
                <w:szCs w:val="18"/>
              </w:rPr>
              <w:t>备份组号参数设置是否生效，是否符合设计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495AC1" w:rsidRPr="00495AC1" w:rsidRDefault="00495AC1" w:rsidP="00920765">
            <w:pPr>
              <w:pStyle w:val="aa"/>
              <w:numPr>
                <w:ilvl w:val="0"/>
                <w:numId w:val="110"/>
              </w:numPr>
              <w:ind w:firstLineChars="0"/>
              <w:rPr>
                <w:rFonts w:ascii="Courier New" w:hAnsi="Courier New" w:cs="Courier New"/>
                <w:sz w:val="18"/>
              </w:rPr>
            </w:pPr>
            <w:r w:rsidRPr="00495AC1">
              <w:rPr>
                <w:rFonts w:ascii="Courier New" w:hAnsi="Courier New" w:cs="Courier New" w:hint="eastAsia"/>
                <w:sz w:val="18"/>
              </w:rPr>
              <w:t>升级待测产品到待测版本</w:t>
            </w:r>
          </w:p>
          <w:p w:rsidR="00495AC1" w:rsidRPr="00495AC1" w:rsidRDefault="00495AC1" w:rsidP="00920765">
            <w:pPr>
              <w:pStyle w:val="aa"/>
              <w:numPr>
                <w:ilvl w:val="0"/>
                <w:numId w:val="110"/>
              </w:numPr>
              <w:ind w:firstLineChars="0"/>
              <w:rPr>
                <w:rFonts w:ascii="Courier New" w:hAnsi="Courier New" w:cs="Courier New"/>
                <w:sz w:val="18"/>
              </w:rPr>
            </w:pPr>
            <w:r w:rsidRPr="00495AC1">
              <w:rPr>
                <w:rFonts w:ascii="Courier New" w:hAnsi="Courier New" w:cs="Courier New" w:hint="eastAsia"/>
                <w:sz w:val="18"/>
              </w:rPr>
              <w:lastRenderedPageBreak/>
              <w:t>准备一台千兆交换机和一台百兆交换机配合测试</w:t>
            </w:r>
          </w:p>
          <w:p w:rsidR="00E16F04" w:rsidRDefault="00495AC1" w:rsidP="00920765">
            <w:pPr>
              <w:pStyle w:val="aa"/>
              <w:numPr>
                <w:ilvl w:val="0"/>
                <w:numId w:val="110"/>
              </w:numPr>
              <w:ind w:firstLineChars="0"/>
              <w:rPr>
                <w:rFonts w:ascii="Courier New" w:hAnsi="Courier New" w:cs="Courier New"/>
                <w:sz w:val="18"/>
              </w:rPr>
            </w:pPr>
            <w:r w:rsidRPr="00495AC1">
              <w:rPr>
                <w:rFonts w:ascii="Courier New" w:hAnsi="Courier New" w:cs="Courier New" w:hint="eastAsia"/>
                <w:sz w:val="18"/>
              </w:rPr>
              <w:t>若为动态端口则添加需要测试的端口</w:t>
            </w:r>
          </w:p>
          <w:p w:rsidR="004856E5" w:rsidRPr="00495AC1" w:rsidRDefault="004856E5" w:rsidP="00920765">
            <w:pPr>
              <w:pStyle w:val="aa"/>
              <w:numPr>
                <w:ilvl w:val="0"/>
                <w:numId w:val="110"/>
              </w:numPr>
              <w:ind w:firstLineChars="0"/>
              <w:rPr>
                <w:rFonts w:ascii="Courier New" w:hAnsi="Courier New" w:cs="Courier New"/>
                <w:sz w:val="18"/>
              </w:rPr>
            </w:pPr>
            <w:r>
              <w:rPr>
                <w:rFonts w:ascii="Courier New" w:hAnsi="Courier New" w:cs="Courier New" w:hint="eastAsia"/>
                <w:sz w:val="18"/>
              </w:rPr>
              <w:t>必须打卡输出端口备份功能开关</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lastRenderedPageBreak/>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Default="003306E6" w:rsidP="00920765">
            <w:pPr>
              <w:pStyle w:val="aa"/>
              <w:numPr>
                <w:ilvl w:val="0"/>
                <w:numId w:val="111"/>
              </w:numPr>
              <w:ind w:firstLineChars="0"/>
              <w:rPr>
                <w:rFonts w:ascii="Courier New" w:hAnsi="Courier New" w:cs="Courier New"/>
                <w:sz w:val="18"/>
                <w:szCs w:val="18"/>
              </w:rPr>
            </w:pPr>
            <w:r>
              <w:rPr>
                <w:rFonts w:ascii="Courier New" w:hAnsi="Courier New" w:cs="Courier New" w:hint="eastAsia"/>
                <w:sz w:val="18"/>
                <w:szCs w:val="18"/>
              </w:rPr>
              <w:t>修改端口的备份组号分别为</w:t>
            </w:r>
            <w:r>
              <w:rPr>
                <w:rFonts w:ascii="Courier New" w:hAnsi="Courier New" w:cs="Courier New" w:hint="eastAsia"/>
                <w:sz w:val="18"/>
                <w:szCs w:val="18"/>
              </w:rPr>
              <w:t>[1,N]</w:t>
            </w:r>
            <w:r>
              <w:rPr>
                <w:rFonts w:ascii="Courier New" w:hAnsi="Courier New" w:cs="Courier New" w:hint="eastAsia"/>
                <w:sz w:val="18"/>
                <w:szCs w:val="18"/>
              </w:rPr>
              <w:t>且保证同一个组号下的端口数量不大于</w:t>
            </w:r>
            <w:r>
              <w:rPr>
                <w:rFonts w:ascii="Courier New" w:hAnsi="Courier New" w:cs="Courier New" w:hint="eastAsia"/>
                <w:sz w:val="18"/>
                <w:szCs w:val="18"/>
              </w:rPr>
              <w:t>32</w:t>
            </w:r>
            <w:r>
              <w:rPr>
                <w:rFonts w:ascii="Courier New" w:hAnsi="Courier New" w:cs="Courier New" w:hint="eastAsia"/>
                <w:sz w:val="18"/>
                <w:szCs w:val="18"/>
              </w:rPr>
              <w:t>个</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3306E6" w:rsidRDefault="003306E6" w:rsidP="00920765">
            <w:pPr>
              <w:pStyle w:val="aa"/>
              <w:numPr>
                <w:ilvl w:val="0"/>
                <w:numId w:val="111"/>
              </w:numPr>
              <w:ind w:firstLineChars="0"/>
              <w:rPr>
                <w:rFonts w:ascii="Courier New" w:hAnsi="Courier New" w:cs="Courier New"/>
                <w:sz w:val="18"/>
                <w:szCs w:val="18"/>
              </w:rPr>
            </w:pPr>
            <w:r>
              <w:rPr>
                <w:rFonts w:ascii="Courier New" w:hAnsi="Courier New" w:cs="Courier New" w:hint="eastAsia"/>
                <w:sz w:val="18"/>
                <w:szCs w:val="18"/>
              </w:rPr>
              <w:t>修改端口的备份组号分别为</w:t>
            </w:r>
            <w:r>
              <w:rPr>
                <w:rFonts w:ascii="Courier New" w:hAnsi="Courier New" w:cs="Courier New" w:hint="eastAsia"/>
                <w:sz w:val="18"/>
                <w:szCs w:val="18"/>
              </w:rPr>
              <w:t>[1,N]</w:t>
            </w:r>
            <w:r>
              <w:rPr>
                <w:rFonts w:ascii="Courier New" w:hAnsi="Courier New" w:cs="Courier New" w:hint="eastAsia"/>
                <w:sz w:val="18"/>
                <w:szCs w:val="18"/>
              </w:rPr>
              <w:t>且不保证同一个组号下的端口数量不大于</w:t>
            </w:r>
            <w:r>
              <w:rPr>
                <w:rFonts w:ascii="Courier New" w:hAnsi="Courier New" w:cs="Courier New" w:hint="eastAsia"/>
                <w:sz w:val="18"/>
                <w:szCs w:val="18"/>
              </w:rPr>
              <w:t>32</w:t>
            </w:r>
            <w:r>
              <w:rPr>
                <w:rFonts w:ascii="Courier New" w:hAnsi="Courier New" w:cs="Courier New" w:hint="eastAsia"/>
                <w:sz w:val="18"/>
                <w:szCs w:val="18"/>
              </w:rPr>
              <w:t>个</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C53A3" w:rsidRPr="00E626B0" w:rsidRDefault="00DC53A3" w:rsidP="00920765">
            <w:pPr>
              <w:pStyle w:val="aa"/>
              <w:numPr>
                <w:ilvl w:val="0"/>
                <w:numId w:val="111"/>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备份组号</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3306E6" w:rsidP="00920765">
            <w:pPr>
              <w:pStyle w:val="aa"/>
              <w:numPr>
                <w:ilvl w:val="0"/>
                <w:numId w:val="112"/>
              </w:numPr>
              <w:ind w:firstLineChars="0"/>
              <w:rPr>
                <w:rFonts w:ascii="Courier New" w:hAnsi="Courier New" w:cs="Courier New"/>
                <w:sz w:val="18"/>
                <w:szCs w:val="18"/>
              </w:rPr>
            </w:pPr>
            <w:r>
              <w:rPr>
                <w:rFonts w:ascii="Courier New" w:hAnsi="Courier New" w:cs="Courier New" w:hint="eastAsia"/>
                <w:sz w:val="18"/>
                <w:szCs w:val="18"/>
              </w:rPr>
              <w:t>设置生效</w:t>
            </w:r>
          </w:p>
          <w:p w:rsidR="003306E6" w:rsidRDefault="003306E6" w:rsidP="00920765">
            <w:pPr>
              <w:pStyle w:val="aa"/>
              <w:numPr>
                <w:ilvl w:val="0"/>
                <w:numId w:val="112"/>
              </w:numPr>
              <w:ind w:firstLineChars="0"/>
              <w:rPr>
                <w:rFonts w:ascii="Courier New" w:hAnsi="Courier New" w:cs="Courier New"/>
                <w:sz w:val="18"/>
                <w:szCs w:val="18"/>
              </w:rPr>
            </w:pPr>
            <w:r>
              <w:rPr>
                <w:rFonts w:ascii="Courier New" w:hAnsi="Courier New" w:cs="Courier New" w:hint="eastAsia"/>
                <w:sz w:val="18"/>
                <w:szCs w:val="18"/>
              </w:rPr>
              <w:t>大于</w:t>
            </w:r>
            <w:r>
              <w:rPr>
                <w:rFonts w:ascii="Courier New" w:hAnsi="Courier New" w:cs="Courier New" w:hint="eastAsia"/>
                <w:sz w:val="18"/>
                <w:szCs w:val="18"/>
              </w:rPr>
              <w:t>32</w:t>
            </w:r>
            <w:r>
              <w:rPr>
                <w:rFonts w:ascii="Courier New" w:hAnsi="Courier New" w:cs="Courier New" w:hint="eastAsia"/>
                <w:sz w:val="18"/>
                <w:szCs w:val="18"/>
              </w:rPr>
              <w:t>个端口的组号设置不成功</w:t>
            </w:r>
            <w:r>
              <w:rPr>
                <w:rFonts w:ascii="Courier New" w:hAnsi="Courier New" w:cs="Courier New" w:hint="eastAsia"/>
                <w:sz w:val="18"/>
                <w:szCs w:val="18"/>
              </w:rPr>
              <w:t>,</w:t>
            </w:r>
            <w:r>
              <w:rPr>
                <w:rFonts w:ascii="Courier New" w:hAnsi="Courier New" w:cs="Courier New" w:hint="eastAsia"/>
                <w:sz w:val="18"/>
                <w:szCs w:val="18"/>
              </w:rPr>
              <w:t>应给出错误提示</w:t>
            </w:r>
          </w:p>
          <w:p w:rsidR="00DC53A3" w:rsidRPr="00E626B0" w:rsidRDefault="00DC53A3" w:rsidP="00920765">
            <w:pPr>
              <w:pStyle w:val="aa"/>
              <w:numPr>
                <w:ilvl w:val="0"/>
                <w:numId w:val="112"/>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6" w:name="_6.3.1.13.__最小/最大码率阈值测试"/>
      <w:bookmarkStart w:id="197" w:name="_Toc396464125"/>
      <w:bookmarkEnd w:id="196"/>
      <w:r>
        <w:rPr>
          <w:rFonts w:hint="eastAsia"/>
        </w:rPr>
        <w:t>6.3.1.13</w:t>
      </w:r>
      <w:r w:rsidRPr="00141DF8">
        <w:rPr>
          <w:rFonts w:hint="eastAsia"/>
        </w:rPr>
        <w:t>.</w:t>
      </w:r>
      <w:r>
        <w:rPr>
          <w:rFonts w:hint="eastAsia"/>
        </w:rPr>
        <w:t xml:space="preserve">  </w:t>
      </w:r>
      <w:r>
        <w:rPr>
          <w:rFonts w:hint="eastAsia"/>
        </w:rPr>
        <w:t>最小</w:t>
      </w:r>
      <w:r>
        <w:rPr>
          <w:rFonts w:hint="eastAsia"/>
        </w:rPr>
        <w:t>/</w:t>
      </w:r>
      <w:r>
        <w:rPr>
          <w:rFonts w:hint="eastAsia"/>
        </w:rPr>
        <w:t>最大码率阈值测试</w:t>
      </w:r>
      <w:bookmarkEnd w:id="197"/>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0A2595" w:rsidP="00B40A12">
            <w:pPr>
              <w:rPr>
                <w:rFonts w:ascii="Courier New" w:hAnsi="Courier New" w:cs="Courier New"/>
                <w:sz w:val="18"/>
                <w:szCs w:val="18"/>
              </w:rPr>
            </w:pPr>
            <w:r>
              <w:rPr>
                <w:rFonts w:ascii="Courier New" w:hAnsi="Courier New" w:cs="Courier New" w:hint="eastAsia"/>
                <w:sz w:val="18"/>
                <w:szCs w:val="18"/>
              </w:rPr>
              <w:t>最小码率阈值</w:t>
            </w:r>
            <w:r>
              <w:rPr>
                <w:rFonts w:ascii="Courier New" w:hAnsi="Courier New" w:cs="Courier New"/>
                <w:sz w:val="18"/>
                <w:szCs w:val="18"/>
              </w:rPr>
              <w:t>/</w:t>
            </w:r>
            <w:r>
              <w:rPr>
                <w:rFonts w:ascii="Courier New" w:hAnsi="Courier New" w:cs="Courier New" w:hint="eastAsia"/>
                <w:sz w:val="18"/>
                <w:szCs w:val="18"/>
              </w:rPr>
              <w:t>最大码率阈值参数功能测试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C05D68" w:rsidP="00B40A12">
            <w:pPr>
              <w:rPr>
                <w:rFonts w:ascii="Courier New" w:hAnsi="Courier New" w:cs="Courier New"/>
                <w:sz w:val="18"/>
                <w:szCs w:val="18"/>
              </w:rPr>
            </w:pPr>
            <w:r>
              <w:rPr>
                <w:rFonts w:ascii="Courier New" w:hAnsi="Courier New" w:cs="Courier New" w:hint="eastAsia"/>
                <w:sz w:val="18"/>
                <w:szCs w:val="18"/>
              </w:rPr>
              <w:t>最小码率阈值</w:t>
            </w:r>
            <w:r>
              <w:rPr>
                <w:rFonts w:ascii="Courier New" w:hAnsi="Courier New" w:cs="Courier New"/>
                <w:sz w:val="18"/>
                <w:szCs w:val="18"/>
              </w:rPr>
              <w:t>/</w:t>
            </w:r>
            <w:r>
              <w:rPr>
                <w:rFonts w:ascii="Courier New" w:hAnsi="Courier New" w:cs="Courier New" w:hint="eastAsia"/>
                <w:sz w:val="18"/>
                <w:szCs w:val="18"/>
              </w:rPr>
              <w:t>最大码率阈值参数设置是否生效，是否符合设计</w:t>
            </w:r>
            <w:r w:rsidR="00B76639">
              <w:rPr>
                <w:rFonts w:ascii="Courier New" w:hAnsi="Courier New" w:cs="Courier New" w:hint="eastAsia"/>
                <w:sz w:val="18"/>
                <w:szCs w:val="18"/>
              </w:rPr>
              <w:t>,</w:t>
            </w:r>
            <w:r w:rsidR="00B76639">
              <w:rPr>
                <w:rFonts w:ascii="Courier New" w:hAnsi="Courier New" w:cs="Courier New" w:hint="eastAsia"/>
                <w:sz w:val="18"/>
                <w:szCs w:val="18"/>
              </w:rPr>
              <w:t>最小</w:t>
            </w:r>
            <w:r w:rsidR="00B76639">
              <w:rPr>
                <w:rFonts w:ascii="Courier New" w:hAnsi="Courier New" w:cs="Courier New" w:hint="eastAsia"/>
                <w:sz w:val="18"/>
                <w:szCs w:val="18"/>
              </w:rPr>
              <w:t>/</w:t>
            </w:r>
            <w:r w:rsidR="00B76639">
              <w:rPr>
                <w:rFonts w:ascii="Courier New" w:hAnsi="Courier New" w:cs="Courier New" w:hint="eastAsia"/>
                <w:sz w:val="18"/>
                <w:szCs w:val="18"/>
              </w:rPr>
              <w:t>最大阈值码率范围为</w:t>
            </w:r>
            <w:r w:rsidR="00B76639">
              <w:rPr>
                <w:rFonts w:ascii="Courier New" w:hAnsi="Courier New" w:cs="Courier New" w:hint="eastAsia"/>
                <w:sz w:val="18"/>
                <w:szCs w:val="18"/>
              </w:rPr>
              <w:t>[0~200000000]bps</w:t>
            </w:r>
            <w:r w:rsidR="00B76639">
              <w:rPr>
                <w:rFonts w:ascii="Courier New" w:hAnsi="Courier New" w:cs="Courier New" w:hint="eastAsia"/>
                <w:sz w:val="18"/>
                <w:szCs w:val="18"/>
              </w:rPr>
              <w:t>且最小阈值码率不得大于最大阈值码率</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1E0FD1" w:rsidP="00B40A12">
            <w:pPr>
              <w:rPr>
                <w:rFonts w:ascii="Courier New" w:hAnsi="Courier New" w:cs="Courier New"/>
                <w:sz w:val="18"/>
                <w:szCs w:val="18"/>
              </w:rPr>
            </w:pPr>
            <w:r>
              <w:rPr>
                <w:rFonts w:ascii="Courier New" w:hAnsi="Courier New" w:cs="Courier New" w:hint="eastAsia"/>
                <w:sz w:val="18"/>
                <w:szCs w:val="18"/>
              </w:rPr>
              <w:t>最小码率阈值</w:t>
            </w:r>
            <w:r>
              <w:rPr>
                <w:rFonts w:ascii="Courier New" w:hAnsi="Courier New" w:cs="Courier New"/>
                <w:sz w:val="18"/>
                <w:szCs w:val="18"/>
              </w:rPr>
              <w:t>/</w:t>
            </w:r>
            <w:r>
              <w:rPr>
                <w:rFonts w:ascii="Courier New" w:hAnsi="Courier New" w:cs="Courier New" w:hint="eastAsia"/>
                <w:sz w:val="18"/>
                <w:szCs w:val="18"/>
              </w:rPr>
              <w:t>最大码率阈值参数设置是否生效，是否符合设计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升级待测产品到待测版本</w:t>
            </w:r>
          </w:p>
          <w:p w:rsid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准备一台千兆交换机和一台百兆交换机配合测试</w:t>
            </w:r>
          </w:p>
          <w:p w:rsid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若为动态端口则添加需要测试的端口</w:t>
            </w:r>
          </w:p>
          <w:p w:rsidR="00E16F04" w:rsidRP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必须打卡输出端口备份功能开关</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Default="006F2EEC"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w:t>
            </w:r>
            <w:r>
              <w:rPr>
                <w:rFonts w:ascii="Courier New" w:hAnsi="Courier New" w:cs="Courier New" w:hint="eastAsia"/>
                <w:sz w:val="18"/>
                <w:szCs w:val="18"/>
              </w:rPr>
              <w:t>200000000</w:t>
            </w:r>
            <w:r w:rsidR="004D6716">
              <w:rPr>
                <w:rFonts w:ascii="Courier New" w:hAnsi="Courier New" w:cs="Courier New" w:hint="eastAsia"/>
                <w:sz w:val="18"/>
                <w:szCs w:val="18"/>
              </w:rPr>
              <w:t>并保持到步骤</w:t>
            </w:r>
            <w:r w:rsidR="004D6716">
              <w:rPr>
                <w:rFonts w:ascii="Courier New" w:hAnsi="Courier New" w:cs="Courier New" w:hint="eastAsia"/>
                <w:sz w:val="18"/>
                <w:szCs w:val="18"/>
              </w:rPr>
              <w:t>5</w:t>
            </w:r>
            <w:r>
              <w:rPr>
                <w:rFonts w:ascii="Courier New" w:hAnsi="Courier New" w:cs="Courier New" w:hint="eastAsia"/>
                <w:sz w:val="18"/>
                <w:szCs w:val="18"/>
              </w:rPr>
              <w:t>,</w:t>
            </w:r>
            <w:r>
              <w:rPr>
                <w:rFonts w:ascii="Courier New" w:hAnsi="Courier New" w:cs="Courier New" w:hint="eastAsia"/>
                <w:sz w:val="18"/>
                <w:szCs w:val="18"/>
              </w:rPr>
              <w:t>设置</w:t>
            </w:r>
            <w:r w:rsidR="004D6716">
              <w:rPr>
                <w:rFonts w:ascii="Courier New" w:hAnsi="Courier New" w:cs="Courier New" w:hint="eastAsia"/>
                <w:sz w:val="18"/>
                <w:szCs w:val="18"/>
              </w:rPr>
              <w:t>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w:t>
            </w:r>
            <w:r>
              <w:rPr>
                <w:rFonts w:ascii="Courier New" w:hAnsi="Courier New" w:cs="Courier New" w:hint="eastAsia"/>
                <w:sz w:val="18"/>
                <w:szCs w:val="18"/>
              </w:rPr>
              <w:t>[0,200000000]</w:t>
            </w:r>
            <w:r>
              <w:rPr>
                <w:rFonts w:ascii="Courier New" w:hAnsi="Courier New" w:cs="Courier New" w:hint="eastAsia"/>
                <w:sz w:val="18"/>
                <w:szCs w:val="18"/>
              </w:rPr>
              <w:t>内的整数值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w:t>
            </w:r>
            <w:r>
              <w:rPr>
                <w:rFonts w:ascii="Courier New" w:hAnsi="Courier New" w:cs="Courier New" w:hint="eastAsia"/>
                <w:sz w:val="18"/>
                <w:szCs w:val="18"/>
              </w:rPr>
              <w:t>[0,200000000]</w:t>
            </w:r>
            <w:r>
              <w:rPr>
                <w:rFonts w:ascii="Courier New" w:hAnsi="Courier New" w:cs="Courier New" w:hint="eastAsia"/>
                <w:sz w:val="18"/>
                <w:szCs w:val="18"/>
              </w:rPr>
              <w:t>外的整数值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w:t>
            </w:r>
            <w:r>
              <w:rPr>
                <w:rFonts w:ascii="Courier New" w:hAnsi="Courier New" w:cs="Courier New" w:hint="eastAsia"/>
                <w:sz w:val="18"/>
                <w:szCs w:val="18"/>
              </w:rPr>
              <w:t>0</w:t>
            </w:r>
            <w:r w:rsidR="00721690">
              <w:rPr>
                <w:rFonts w:ascii="Courier New" w:hAnsi="Courier New" w:cs="Courier New" w:hint="eastAsia"/>
                <w:sz w:val="18"/>
                <w:szCs w:val="18"/>
              </w:rPr>
              <w:t>并保持到步骤</w:t>
            </w:r>
            <w:r w:rsidR="00721690">
              <w:rPr>
                <w:rFonts w:ascii="Courier New" w:hAnsi="Courier New" w:cs="Courier New" w:hint="eastAsia"/>
                <w:sz w:val="18"/>
                <w:szCs w:val="18"/>
              </w:rPr>
              <w:t>8</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D0A16" w:rsidRDefault="00BD0A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w:t>
            </w:r>
            <w:r>
              <w:rPr>
                <w:rFonts w:ascii="Courier New" w:hAnsi="Courier New" w:cs="Courier New" w:hint="eastAsia"/>
                <w:sz w:val="18"/>
                <w:szCs w:val="18"/>
              </w:rPr>
              <w:t>[0,200000000]</w:t>
            </w:r>
            <w:r>
              <w:rPr>
                <w:rFonts w:ascii="Courier New" w:hAnsi="Courier New" w:cs="Courier New" w:hint="eastAsia"/>
                <w:sz w:val="18"/>
                <w:szCs w:val="18"/>
              </w:rPr>
              <w:t>内的整数</w:t>
            </w:r>
            <w:r>
              <w:rPr>
                <w:rFonts w:ascii="Courier New" w:hAnsi="Courier New" w:cs="Courier New" w:hint="eastAsia"/>
                <w:sz w:val="18"/>
                <w:szCs w:val="18"/>
              </w:rPr>
              <w:lastRenderedPageBreak/>
              <w:t>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D0A16" w:rsidRDefault="00BD0A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w:t>
            </w:r>
            <w:r>
              <w:rPr>
                <w:rFonts w:ascii="Courier New" w:hAnsi="Courier New" w:cs="Courier New" w:hint="eastAsia"/>
                <w:sz w:val="18"/>
                <w:szCs w:val="18"/>
              </w:rPr>
              <w:t>[0,200000000]</w:t>
            </w:r>
            <w:r>
              <w:rPr>
                <w:rFonts w:ascii="Courier New" w:hAnsi="Courier New" w:cs="Courier New" w:hint="eastAsia"/>
                <w:sz w:val="18"/>
                <w:szCs w:val="18"/>
              </w:rPr>
              <w:t>外的整数值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D0A16" w:rsidRDefault="00BD0A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DC53A3"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将端口的最小阈值码率修改为大于最大阈值码率的值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C53A3" w:rsidRPr="009A4A4A" w:rsidRDefault="00DC53A3" w:rsidP="00920765">
            <w:pPr>
              <w:pStyle w:val="aa"/>
              <w:numPr>
                <w:ilvl w:val="0"/>
                <w:numId w:val="114"/>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最小</w:t>
            </w:r>
            <w:r>
              <w:rPr>
                <w:rFonts w:ascii="Courier New" w:hAnsi="Courier New" w:cs="Courier New" w:hint="eastAsia"/>
                <w:sz w:val="18"/>
                <w:szCs w:val="18"/>
              </w:rPr>
              <w:t>/</w:t>
            </w:r>
            <w:r>
              <w:rPr>
                <w:rFonts w:ascii="Courier New" w:hAnsi="Courier New" w:cs="Courier New" w:hint="eastAsia"/>
                <w:sz w:val="18"/>
                <w:szCs w:val="18"/>
              </w:rPr>
              <w:t>最大阈值码率</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721690" w:rsidRDefault="00721690"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721690" w:rsidRDefault="00721690"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721690" w:rsidRDefault="00721690"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C53A3" w:rsidRDefault="00DC53A3"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4D6716" w:rsidRPr="009A4A4A" w:rsidRDefault="00DC53A3" w:rsidP="00920765">
            <w:pPr>
              <w:pStyle w:val="aa"/>
              <w:numPr>
                <w:ilvl w:val="0"/>
                <w:numId w:val="115"/>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7A3C9D" w:rsidRDefault="00267871" w:rsidP="00267871">
      <w:pPr>
        <w:pStyle w:val="4"/>
      </w:pPr>
      <w:bookmarkStart w:id="198" w:name="_Toc396464126"/>
      <w:r w:rsidRPr="007A3C9D">
        <w:rPr>
          <w:rFonts w:hint="eastAsia"/>
        </w:rPr>
        <w:t>6.3.1.14.  VLAN TAG</w:t>
      </w:r>
      <w:r w:rsidRPr="007A3C9D">
        <w:rPr>
          <w:rFonts w:hint="eastAsia"/>
        </w:rPr>
        <w:t>开关测试</w:t>
      </w:r>
      <w:bookmarkEnd w:id="19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6861B1" w:rsidP="00B40A12">
            <w:pPr>
              <w:rPr>
                <w:rFonts w:ascii="Courier New" w:hAnsi="Courier New" w:cs="Courier New"/>
                <w:sz w:val="18"/>
                <w:szCs w:val="18"/>
              </w:rPr>
            </w:pPr>
            <w:r>
              <w:rPr>
                <w:rFonts w:ascii="Courier New" w:hAnsi="Courier New" w:cs="Courier New" w:hint="eastAsia"/>
                <w:sz w:val="18"/>
                <w:szCs w:val="18"/>
              </w:rPr>
              <w:t>VLAN Tag</w:t>
            </w:r>
            <w:r w:rsidR="00CC472B">
              <w:rPr>
                <w:rFonts w:ascii="Courier New" w:hAnsi="Courier New" w:cs="Courier New" w:hint="eastAsia"/>
                <w:sz w:val="18"/>
                <w:szCs w:val="18"/>
              </w:rPr>
              <w:t>开关</w:t>
            </w:r>
            <w:r>
              <w:rPr>
                <w:rFonts w:ascii="Courier New" w:hAnsi="Courier New" w:cs="Courier New" w:hint="eastAsia"/>
                <w:sz w:val="18"/>
                <w:szCs w:val="18"/>
              </w:rPr>
              <w:t>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6861B1" w:rsidP="00A4290D">
            <w:pPr>
              <w:rPr>
                <w:rFonts w:ascii="Courier New" w:hAnsi="Courier New" w:cs="Courier New"/>
                <w:sz w:val="18"/>
                <w:szCs w:val="18"/>
              </w:rPr>
            </w:pPr>
            <w:r>
              <w:rPr>
                <w:rFonts w:ascii="Courier New" w:hAnsi="Courier New" w:cs="Courier New" w:hint="eastAsia"/>
                <w:sz w:val="18"/>
                <w:szCs w:val="18"/>
              </w:rPr>
              <w:t>VLAN Tag</w:t>
            </w:r>
            <w:r w:rsidR="00CC472B">
              <w:rPr>
                <w:rFonts w:ascii="Courier New" w:hAnsi="Courier New" w:cs="Courier New" w:hint="eastAsia"/>
                <w:sz w:val="18"/>
                <w:szCs w:val="18"/>
              </w:rPr>
              <w:t>开关</w:t>
            </w:r>
            <w:r>
              <w:rPr>
                <w:rFonts w:ascii="Courier New" w:hAnsi="Courier New" w:cs="Courier New" w:hint="eastAsia"/>
                <w:sz w:val="18"/>
                <w:szCs w:val="18"/>
              </w:rPr>
              <w:t>参数功能设置是否生效</w:t>
            </w:r>
            <w:r>
              <w:rPr>
                <w:rFonts w:ascii="Courier New" w:hAnsi="Courier New" w:cs="Courier New" w:hint="eastAsia"/>
                <w:sz w:val="18"/>
                <w:szCs w:val="18"/>
              </w:rPr>
              <w:t>,</w:t>
            </w:r>
            <w:r w:rsidR="00996A6F">
              <w:rPr>
                <w:rFonts w:ascii="Courier New" w:hAnsi="Courier New" w:cs="Courier New" w:hint="eastAsia"/>
                <w:sz w:val="18"/>
                <w:szCs w:val="18"/>
              </w:rPr>
              <w:t>设计为下拉列表方式</w:t>
            </w:r>
            <w:r w:rsidR="00996A6F">
              <w:rPr>
                <w:rFonts w:ascii="Courier New" w:hAnsi="Courier New" w:cs="Courier New"/>
                <w:sz w:val="18"/>
                <w:szCs w:val="18"/>
              </w:rPr>
              <w:t>”</w:t>
            </w:r>
            <w:r w:rsidR="00996A6F">
              <w:rPr>
                <w:rFonts w:ascii="Courier New" w:hAnsi="Courier New" w:cs="Courier New" w:hint="eastAsia"/>
                <w:sz w:val="18"/>
                <w:szCs w:val="18"/>
              </w:rPr>
              <w:t>打开</w:t>
            </w:r>
            <w:r w:rsidR="00996A6F">
              <w:rPr>
                <w:rFonts w:ascii="Courier New" w:hAnsi="Courier New" w:cs="Courier New"/>
                <w:sz w:val="18"/>
                <w:szCs w:val="18"/>
              </w:rPr>
              <w:t>”</w:t>
            </w:r>
            <w:r w:rsidR="00996A6F">
              <w:rPr>
                <w:rFonts w:ascii="Courier New" w:hAnsi="Courier New" w:cs="Courier New" w:hint="eastAsia"/>
                <w:sz w:val="18"/>
                <w:szCs w:val="18"/>
              </w:rPr>
              <w:t>和</w:t>
            </w:r>
            <w:r w:rsidR="00996A6F">
              <w:rPr>
                <w:rFonts w:ascii="Courier New" w:hAnsi="Courier New" w:cs="Courier New"/>
                <w:sz w:val="18"/>
                <w:szCs w:val="18"/>
              </w:rPr>
              <w:t>”</w:t>
            </w:r>
            <w:r w:rsidR="00996A6F">
              <w:rPr>
                <w:rFonts w:ascii="Courier New" w:hAnsi="Courier New" w:cs="Courier New" w:hint="eastAsia"/>
                <w:sz w:val="18"/>
                <w:szCs w:val="18"/>
              </w:rPr>
              <w:t>关闭</w:t>
            </w:r>
            <w:r w:rsidR="00996A6F">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A4290D" w:rsidP="00B40A12">
            <w:pPr>
              <w:rPr>
                <w:rFonts w:ascii="Courier New" w:hAnsi="Courier New" w:cs="Courier New"/>
                <w:sz w:val="18"/>
                <w:szCs w:val="18"/>
              </w:rPr>
            </w:pPr>
            <w:r>
              <w:rPr>
                <w:rFonts w:ascii="Courier New" w:hAnsi="Courier New" w:cs="Courier New" w:hint="eastAsia"/>
                <w:sz w:val="18"/>
                <w:szCs w:val="18"/>
              </w:rPr>
              <w:t>VLAN Tag</w:t>
            </w:r>
            <w:r w:rsidR="00CC472B">
              <w:rPr>
                <w:rFonts w:ascii="Courier New" w:hAnsi="Courier New" w:cs="Courier New" w:hint="eastAsia"/>
                <w:sz w:val="18"/>
                <w:szCs w:val="18"/>
              </w:rPr>
              <w:t>开关</w:t>
            </w:r>
            <w:r>
              <w:rPr>
                <w:rFonts w:ascii="Courier New" w:hAnsi="Courier New" w:cs="Courier New" w:hint="eastAsia"/>
                <w:sz w:val="18"/>
                <w:szCs w:val="18"/>
              </w:rPr>
              <w:t>参数功能设置是否生效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16C36" w:rsidRDefault="00916C36" w:rsidP="00920765">
            <w:pPr>
              <w:pStyle w:val="aa"/>
              <w:numPr>
                <w:ilvl w:val="0"/>
                <w:numId w:val="116"/>
              </w:numPr>
              <w:ind w:firstLineChars="0"/>
              <w:rPr>
                <w:rFonts w:ascii="Courier New" w:hAnsi="Courier New" w:cs="Courier New"/>
                <w:sz w:val="18"/>
              </w:rPr>
            </w:pPr>
            <w:r w:rsidRPr="00916C36">
              <w:rPr>
                <w:rFonts w:ascii="Courier New" w:hAnsi="Courier New" w:cs="Courier New" w:hint="eastAsia"/>
                <w:sz w:val="18"/>
              </w:rPr>
              <w:t>升级待测产品到待测版本</w:t>
            </w:r>
          </w:p>
          <w:p w:rsidR="00916C36" w:rsidRDefault="00916C36" w:rsidP="00920765">
            <w:pPr>
              <w:pStyle w:val="aa"/>
              <w:numPr>
                <w:ilvl w:val="0"/>
                <w:numId w:val="116"/>
              </w:numPr>
              <w:ind w:firstLineChars="0"/>
              <w:rPr>
                <w:rFonts w:ascii="Courier New" w:hAnsi="Courier New" w:cs="Courier New"/>
                <w:sz w:val="18"/>
              </w:rPr>
            </w:pPr>
            <w:r w:rsidRPr="00916C36">
              <w:rPr>
                <w:rFonts w:ascii="Courier New" w:hAnsi="Courier New" w:cs="Courier New" w:hint="eastAsia"/>
                <w:sz w:val="18"/>
              </w:rPr>
              <w:t>准备一台千兆交换机和一台百兆交换机配合测试</w:t>
            </w:r>
          </w:p>
          <w:p w:rsidR="00E16F04" w:rsidRPr="00916C36" w:rsidRDefault="00916C36" w:rsidP="00920765">
            <w:pPr>
              <w:pStyle w:val="aa"/>
              <w:numPr>
                <w:ilvl w:val="0"/>
                <w:numId w:val="116"/>
              </w:numPr>
              <w:ind w:firstLineChars="0"/>
              <w:rPr>
                <w:rFonts w:ascii="Courier New" w:hAnsi="Courier New" w:cs="Courier New"/>
                <w:sz w:val="18"/>
              </w:rPr>
            </w:pPr>
            <w:r w:rsidRPr="00916C36">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916C36" w:rsidRDefault="00916C36" w:rsidP="00920765">
            <w:pPr>
              <w:pStyle w:val="aa"/>
              <w:numPr>
                <w:ilvl w:val="0"/>
                <w:numId w:val="117"/>
              </w:numPr>
              <w:ind w:firstLineChars="0"/>
              <w:rPr>
                <w:rFonts w:ascii="Courier New" w:hAnsi="Courier New" w:cs="Courier New"/>
                <w:sz w:val="18"/>
                <w:szCs w:val="18"/>
              </w:rPr>
            </w:pPr>
            <w:r w:rsidRPr="00916C36">
              <w:rPr>
                <w:rFonts w:ascii="Courier New" w:hAnsi="Courier New" w:cs="Courier New" w:hint="eastAsia"/>
                <w:sz w:val="18"/>
                <w:szCs w:val="18"/>
              </w:rPr>
              <w:t>修改端口的</w:t>
            </w:r>
            <w:r w:rsidRPr="00916C36">
              <w:rPr>
                <w:rFonts w:ascii="Courier New" w:hAnsi="Courier New" w:cs="Courier New" w:hint="eastAsia"/>
                <w:sz w:val="18"/>
                <w:szCs w:val="18"/>
              </w:rPr>
              <w:t>VLAN TAG</w:t>
            </w:r>
            <w:r w:rsidRPr="00916C36">
              <w:rPr>
                <w:rFonts w:ascii="Courier New" w:hAnsi="Courier New" w:cs="Courier New" w:hint="eastAsia"/>
                <w:sz w:val="18"/>
                <w:szCs w:val="18"/>
              </w:rPr>
              <w:t>值为</w:t>
            </w:r>
            <w:r w:rsidRPr="00916C36">
              <w:rPr>
                <w:rFonts w:ascii="Courier New" w:hAnsi="Courier New" w:cs="Courier New"/>
                <w:sz w:val="18"/>
                <w:szCs w:val="18"/>
              </w:rPr>
              <w:t>”</w:t>
            </w:r>
            <w:r w:rsidRPr="00916C36">
              <w:rPr>
                <w:rFonts w:ascii="Courier New" w:hAnsi="Courier New" w:cs="Courier New" w:hint="eastAsia"/>
                <w:sz w:val="18"/>
                <w:szCs w:val="18"/>
              </w:rPr>
              <w:t>关闭</w:t>
            </w:r>
            <w:r w:rsidRPr="00916C36">
              <w:rPr>
                <w:rFonts w:ascii="Courier New" w:hAnsi="Courier New" w:cs="Courier New"/>
                <w:sz w:val="18"/>
                <w:szCs w:val="18"/>
              </w:rPr>
              <w:t>”</w:t>
            </w:r>
            <w:r w:rsidRPr="00916C36">
              <w:rPr>
                <w:rFonts w:ascii="Courier New" w:hAnsi="Courier New" w:cs="Courier New" w:hint="eastAsia"/>
                <w:sz w:val="18"/>
                <w:szCs w:val="18"/>
              </w:rPr>
              <w:t>设置</w:t>
            </w:r>
            <w:r w:rsidRPr="00916C36">
              <w:rPr>
                <w:rFonts w:ascii="Courier New" w:hAnsi="Courier New" w:cs="Courier New" w:hint="eastAsia"/>
                <w:sz w:val="18"/>
                <w:szCs w:val="18"/>
              </w:rPr>
              <w:t>,</w:t>
            </w:r>
            <w:r w:rsidRPr="00916C36">
              <w:rPr>
                <w:rFonts w:ascii="Courier New" w:hAnsi="Courier New" w:cs="Courier New" w:hint="eastAsia"/>
                <w:sz w:val="18"/>
                <w:szCs w:val="18"/>
              </w:rPr>
              <w:t>查看设置是否生效</w:t>
            </w:r>
            <w:r w:rsidRPr="00916C36">
              <w:rPr>
                <w:rFonts w:ascii="Courier New" w:hAnsi="Courier New" w:cs="Courier New" w:hint="eastAsia"/>
                <w:sz w:val="18"/>
                <w:szCs w:val="18"/>
              </w:rPr>
              <w:t>,</w:t>
            </w:r>
            <w:r w:rsidRPr="00916C36">
              <w:rPr>
                <w:rFonts w:ascii="Courier New" w:hAnsi="Courier New" w:cs="Courier New" w:hint="eastAsia"/>
                <w:sz w:val="18"/>
                <w:szCs w:val="18"/>
              </w:rPr>
              <w:t>同时查看</w:t>
            </w:r>
            <w:r w:rsidRPr="00916C36">
              <w:rPr>
                <w:rFonts w:ascii="Courier New" w:hAnsi="Courier New" w:cs="Courier New" w:hint="eastAsia"/>
                <w:sz w:val="18"/>
                <w:szCs w:val="18"/>
              </w:rPr>
              <w:t>VLAN ID</w:t>
            </w:r>
            <w:r w:rsidRPr="00916C36">
              <w:rPr>
                <w:rFonts w:ascii="Courier New" w:hAnsi="Courier New" w:cs="Courier New" w:hint="eastAsia"/>
                <w:sz w:val="18"/>
                <w:szCs w:val="18"/>
              </w:rPr>
              <w:t>和</w:t>
            </w:r>
            <w:r w:rsidRPr="00916C36">
              <w:rPr>
                <w:rFonts w:ascii="Courier New" w:hAnsi="Courier New" w:cs="Courier New" w:hint="eastAsia"/>
                <w:sz w:val="18"/>
                <w:szCs w:val="18"/>
              </w:rPr>
              <w:t xml:space="preserve"> VLAN</w:t>
            </w:r>
            <w:r w:rsidRPr="00916C36">
              <w:rPr>
                <w:rFonts w:ascii="Courier New" w:hAnsi="Courier New" w:cs="Courier New" w:hint="eastAsia"/>
                <w:sz w:val="18"/>
                <w:szCs w:val="18"/>
              </w:rPr>
              <w:t>优先级参数是否可设置</w:t>
            </w:r>
          </w:p>
          <w:p w:rsidR="004F3907" w:rsidRPr="00916C36" w:rsidRDefault="004F3907" w:rsidP="00920765">
            <w:pPr>
              <w:pStyle w:val="aa"/>
              <w:numPr>
                <w:ilvl w:val="0"/>
                <w:numId w:val="117"/>
              </w:numPr>
              <w:ind w:firstLineChars="0"/>
              <w:rPr>
                <w:rFonts w:ascii="Courier New" w:hAnsi="Courier New" w:cs="Courier New"/>
                <w:sz w:val="18"/>
                <w:szCs w:val="18"/>
              </w:rPr>
            </w:pPr>
            <w:r>
              <w:rPr>
                <w:rFonts w:ascii="Courier New" w:hAnsi="Courier New" w:cs="Courier New" w:hint="eastAsia"/>
                <w:sz w:val="18"/>
                <w:szCs w:val="18"/>
              </w:rPr>
              <w:t>修改端口的</w:t>
            </w:r>
            <w:r>
              <w:rPr>
                <w:rFonts w:ascii="Courier New" w:hAnsi="Courier New" w:cs="Courier New" w:hint="eastAsia"/>
                <w:sz w:val="18"/>
                <w:szCs w:val="18"/>
              </w:rPr>
              <w:t>VLAN TAG</w:t>
            </w:r>
            <w:r>
              <w:rPr>
                <w:rFonts w:ascii="Courier New" w:hAnsi="Courier New" w:cs="Courier New" w:hint="eastAsia"/>
                <w:sz w:val="18"/>
                <w:szCs w:val="18"/>
              </w:rPr>
              <w:t>值为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sidRPr="00916C36">
              <w:rPr>
                <w:rFonts w:ascii="Courier New" w:hAnsi="Courier New" w:cs="Courier New" w:hint="eastAsia"/>
                <w:sz w:val="18"/>
                <w:szCs w:val="18"/>
              </w:rPr>
              <w:t xml:space="preserve"> </w:t>
            </w:r>
            <w:r w:rsidRPr="00916C36">
              <w:rPr>
                <w:rFonts w:ascii="Courier New" w:hAnsi="Courier New" w:cs="Courier New" w:hint="eastAsia"/>
                <w:sz w:val="18"/>
                <w:szCs w:val="18"/>
              </w:rPr>
              <w:t>设置</w:t>
            </w:r>
            <w:r w:rsidRPr="00916C36">
              <w:rPr>
                <w:rFonts w:ascii="Courier New" w:hAnsi="Courier New" w:cs="Courier New" w:hint="eastAsia"/>
                <w:sz w:val="18"/>
                <w:szCs w:val="18"/>
              </w:rPr>
              <w:t>,</w:t>
            </w:r>
            <w:r w:rsidRPr="00916C36">
              <w:rPr>
                <w:rFonts w:ascii="Courier New" w:hAnsi="Courier New" w:cs="Courier New" w:hint="eastAsia"/>
                <w:sz w:val="18"/>
                <w:szCs w:val="18"/>
              </w:rPr>
              <w:t>查看设置是否生效</w:t>
            </w:r>
            <w:r w:rsidRPr="00916C36">
              <w:rPr>
                <w:rFonts w:ascii="Courier New" w:hAnsi="Courier New" w:cs="Courier New" w:hint="eastAsia"/>
                <w:sz w:val="18"/>
                <w:szCs w:val="18"/>
              </w:rPr>
              <w:t>,</w:t>
            </w:r>
            <w:r w:rsidRPr="00916C36">
              <w:rPr>
                <w:rFonts w:ascii="Courier New" w:hAnsi="Courier New" w:cs="Courier New" w:hint="eastAsia"/>
                <w:sz w:val="18"/>
                <w:szCs w:val="18"/>
              </w:rPr>
              <w:t>同时查看</w:t>
            </w:r>
            <w:r w:rsidRPr="00916C36">
              <w:rPr>
                <w:rFonts w:ascii="Courier New" w:hAnsi="Courier New" w:cs="Courier New" w:hint="eastAsia"/>
                <w:sz w:val="18"/>
                <w:szCs w:val="18"/>
              </w:rPr>
              <w:t>VLAN ID</w:t>
            </w:r>
            <w:r w:rsidRPr="00916C36">
              <w:rPr>
                <w:rFonts w:ascii="Courier New" w:hAnsi="Courier New" w:cs="Courier New" w:hint="eastAsia"/>
                <w:sz w:val="18"/>
                <w:szCs w:val="18"/>
              </w:rPr>
              <w:t>和</w:t>
            </w:r>
            <w:r w:rsidRPr="00916C36">
              <w:rPr>
                <w:rFonts w:ascii="Courier New" w:hAnsi="Courier New" w:cs="Courier New" w:hint="eastAsia"/>
                <w:sz w:val="18"/>
                <w:szCs w:val="18"/>
              </w:rPr>
              <w:t xml:space="preserve"> VLAN</w:t>
            </w:r>
            <w:r w:rsidRPr="00916C36">
              <w:rPr>
                <w:rFonts w:ascii="Courier New" w:hAnsi="Courier New" w:cs="Courier New" w:hint="eastAsia"/>
                <w:sz w:val="18"/>
                <w:szCs w:val="18"/>
              </w:rPr>
              <w:t>优先级参数是否可设置</w:t>
            </w:r>
          </w:p>
          <w:p w:rsidR="00916C36" w:rsidRDefault="004F3907" w:rsidP="00920765">
            <w:pPr>
              <w:pStyle w:val="aa"/>
              <w:numPr>
                <w:ilvl w:val="0"/>
                <w:numId w:val="117"/>
              </w:numPr>
              <w:ind w:firstLineChars="0"/>
              <w:rPr>
                <w:rFonts w:ascii="Courier New" w:hAnsi="Courier New" w:cs="Courier New"/>
                <w:sz w:val="18"/>
                <w:szCs w:val="18"/>
              </w:rPr>
            </w:pPr>
            <w:r>
              <w:rPr>
                <w:rFonts w:ascii="Courier New" w:hAnsi="Courier New" w:cs="Courier New" w:hint="eastAsia"/>
                <w:sz w:val="18"/>
                <w:szCs w:val="18"/>
              </w:rPr>
              <w:t>如存在输出网口流复制功能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1~2</w:t>
            </w:r>
          </w:p>
          <w:p w:rsidR="004F3907" w:rsidRPr="00916C36" w:rsidRDefault="00B71E78" w:rsidP="00920765">
            <w:pPr>
              <w:pStyle w:val="aa"/>
              <w:numPr>
                <w:ilvl w:val="0"/>
                <w:numId w:val="117"/>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VLAN TAG</w:t>
            </w:r>
            <w:r>
              <w:rPr>
                <w:rFonts w:ascii="Courier New" w:hAnsi="Courier New" w:cs="Courier New" w:hint="eastAsia"/>
                <w:sz w:val="18"/>
                <w:szCs w:val="18"/>
              </w:rPr>
              <w:t>开关</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CC472B" w:rsidP="00920765">
            <w:pPr>
              <w:pStyle w:val="aa"/>
              <w:numPr>
                <w:ilvl w:val="0"/>
                <w:numId w:val="118"/>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当</w:t>
            </w:r>
            <w:r>
              <w:rPr>
                <w:rFonts w:ascii="Courier New" w:hAnsi="Courier New" w:cs="Courier New" w:hint="eastAsia"/>
                <w:sz w:val="18"/>
                <w:szCs w:val="18"/>
              </w:rPr>
              <w:t>VLAN TAG</w:t>
            </w:r>
            <w:r>
              <w:rPr>
                <w:rFonts w:ascii="Courier New" w:hAnsi="Courier New" w:cs="Courier New" w:hint="eastAsia"/>
                <w:sz w:val="18"/>
                <w:szCs w:val="18"/>
              </w:rPr>
              <w:t>开关</w:t>
            </w:r>
            <w:r w:rsidR="004F3907">
              <w:rPr>
                <w:rFonts w:ascii="Courier New" w:hAnsi="Courier New" w:cs="Courier New" w:hint="eastAsia"/>
                <w:sz w:val="18"/>
                <w:szCs w:val="18"/>
              </w:rPr>
              <w:t>处于关闭时</w:t>
            </w:r>
            <w:r w:rsidR="004F3907">
              <w:rPr>
                <w:rFonts w:ascii="Courier New" w:hAnsi="Courier New" w:cs="Courier New" w:hint="eastAsia"/>
                <w:sz w:val="18"/>
                <w:szCs w:val="18"/>
              </w:rPr>
              <w:t>,VLAN ID</w:t>
            </w:r>
            <w:r w:rsidR="004F3907">
              <w:rPr>
                <w:rFonts w:ascii="Courier New" w:hAnsi="Courier New" w:cs="Courier New" w:hint="eastAsia"/>
                <w:sz w:val="18"/>
                <w:szCs w:val="18"/>
              </w:rPr>
              <w:t>和</w:t>
            </w:r>
            <w:r w:rsidR="004F3907">
              <w:rPr>
                <w:rFonts w:ascii="Courier New" w:hAnsi="Courier New" w:cs="Courier New" w:hint="eastAsia"/>
                <w:sz w:val="18"/>
                <w:szCs w:val="18"/>
              </w:rPr>
              <w:t xml:space="preserve">VLAN </w:t>
            </w:r>
            <w:r w:rsidR="004F3907">
              <w:rPr>
                <w:rFonts w:ascii="Courier New" w:hAnsi="Courier New" w:cs="Courier New" w:hint="eastAsia"/>
                <w:sz w:val="18"/>
                <w:szCs w:val="18"/>
              </w:rPr>
              <w:t>优先级参数灰色不可设置</w:t>
            </w:r>
          </w:p>
          <w:p w:rsidR="004F3907" w:rsidRDefault="004F3907" w:rsidP="00920765">
            <w:pPr>
              <w:pStyle w:val="aa"/>
              <w:numPr>
                <w:ilvl w:val="0"/>
                <w:numId w:val="118"/>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 xml:space="preserve">, </w:t>
            </w:r>
            <w:r>
              <w:rPr>
                <w:rFonts w:ascii="Courier New" w:hAnsi="Courier New" w:cs="Courier New" w:hint="eastAsia"/>
                <w:sz w:val="18"/>
                <w:szCs w:val="18"/>
              </w:rPr>
              <w:t>当</w:t>
            </w:r>
            <w:r>
              <w:rPr>
                <w:rFonts w:ascii="Courier New" w:hAnsi="Courier New" w:cs="Courier New" w:hint="eastAsia"/>
                <w:sz w:val="18"/>
                <w:szCs w:val="18"/>
              </w:rPr>
              <w:t>VLAN TAG</w:t>
            </w:r>
            <w:r>
              <w:rPr>
                <w:rFonts w:ascii="Courier New" w:hAnsi="Courier New" w:cs="Courier New" w:hint="eastAsia"/>
                <w:sz w:val="18"/>
                <w:szCs w:val="18"/>
              </w:rPr>
              <w:t>开关处于打开时</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 xml:space="preserve">VLAN </w:t>
            </w:r>
            <w:r>
              <w:rPr>
                <w:rFonts w:ascii="Courier New" w:hAnsi="Courier New" w:cs="Courier New" w:hint="eastAsia"/>
                <w:sz w:val="18"/>
                <w:szCs w:val="18"/>
              </w:rPr>
              <w:t>优先级参数可设置</w:t>
            </w:r>
          </w:p>
          <w:p w:rsidR="004F3907" w:rsidRDefault="004F3907" w:rsidP="00920765">
            <w:pPr>
              <w:pStyle w:val="aa"/>
              <w:numPr>
                <w:ilvl w:val="0"/>
                <w:numId w:val="118"/>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的预期结果一致</w:t>
            </w:r>
          </w:p>
          <w:p w:rsidR="004F3907" w:rsidRPr="004F3907" w:rsidRDefault="00B71E78" w:rsidP="00920765">
            <w:pPr>
              <w:pStyle w:val="aa"/>
              <w:numPr>
                <w:ilvl w:val="0"/>
                <w:numId w:val="118"/>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552073" w:rsidRDefault="00267871" w:rsidP="00267871">
      <w:pPr>
        <w:pStyle w:val="4"/>
      </w:pPr>
      <w:bookmarkStart w:id="199" w:name="_Toc396464127"/>
      <w:r w:rsidRPr="00552073">
        <w:rPr>
          <w:rFonts w:hint="eastAsia"/>
        </w:rPr>
        <w:t>6.3.1.15.  VLAN ID</w:t>
      </w:r>
      <w:r w:rsidRPr="00552073">
        <w:rPr>
          <w:rFonts w:hint="eastAsia"/>
        </w:rPr>
        <w:t>测试</w:t>
      </w:r>
      <w:bookmarkEnd w:id="19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E80C2F" w:rsidP="00B40A12">
            <w:pPr>
              <w:rPr>
                <w:rFonts w:ascii="Courier New" w:hAnsi="Courier New" w:cs="Courier New"/>
                <w:sz w:val="18"/>
                <w:szCs w:val="18"/>
              </w:rPr>
            </w:pPr>
            <w:r>
              <w:rPr>
                <w:rFonts w:ascii="Courier New" w:hAnsi="Courier New" w:cs="Courier New" w:hint="eastAsia"/>
                <w:sz w:val="18"/>
                <w:szCs w:val="18"/>
              </w:rPr>
              <w:t>VLAN ID</w:t>
            </w:r>
            <w:r>
              <w:rPr>
                <w:rFonts w:ascii="Courier New" w:hAnsi="Courier New" w:cs="Courier New" w:hint="eastAsia"/>
                <w:sz w:val="18"/>
                <w:szCs w:val="18"/>
              </w:rPr>
              <w:t>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E80C2F" w:rsidP="00B40A12">
            <w:pPr>
              <w:rPr>
                <w:rFonts w:ascii="Courier New" w:hAnsi="Courier New" w:cs="Courier New"/>
                <w:sz w:val="18"/>
                <w:szCs w:val="18"/>
              </w:rPr>
            </w:pPr>
            <w:r>
              <w:rPr>
                <w:rFonts w:ascii="Courier New" w:hAnsi="Courier New" w:cs="Courier New" w:hint="eastAsia"/>
                <w:sz w:val="18"/>
                <w:szCs w:val="18"/>
              </w:rPr>
              <w:t>VLAN ID</w:t>
            </w:r>
            <w:r>
              <w:rPr>
                <w:rFonts w:ascii="Courier New" w:hAnsi="Courier New" w:cs="Courier New" w:hint="eastAsia"/>
                <w:sz w:val="18"/>
                <w:szCs w:val="18"/>
              </w:rPr>
              <w:t>参数功能设计是否生效</w:t>
            </w:r>
            <w:r>
              <w:rPr>
                <w:rFonts w:ascii="Courier New" w:hAnsi="Courier New" w:cs="Courier New" w:hint="eastAsia"/>
                <w:sz w:val="18"/>
                <w:szCs w:val="18"/>
              </w:rPr>
              <w:t>,VLAN ID</w:t>
            </w:r>
            <w:r>
              <w:rPr>
                <w:rFonts w:ascii="Courier New" w:hAnsi="Courier New" w:cs="Courier New" w:hint="eastAsia"/>
                <w:sz w:val="18"/>
                <w:szCs w:val="18"/>
              </w:rPr>
              <w:t>范围为</w:t>
            </w:r>
            <w:r>
              <w:rPr>
                <w:rFonts w:ascii="Courier New" w:hAnsi="Courier New" w:cs="Courier New" w:hint="eastAsia"/>
                <w:sz w:val="18"/>
                <w:szCs w:val="18"/>
              </w:rPr>
              <w:t>[0,4094]</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E80C2F" w:rsidP="00B40A12">
            <w:pPr>
              <w:rPr>
                <w:rFonts w:ascii="Courier New" w:hAnsi="Courier New" w:cs="Courier New"/>
                <w:sz w:val="18"/>
                <w:szCs w:val="18"/>
              </w:rPr>
            </w:pPr>
            <w:r>
              <w:rPr>
                <w:rFonts w:ascii="Courier New" w:hAnsi="Courier New" w:cs="Courier New" w:hint="eastAsia"/>
                <w:sz w:val="18"/>
                <w:szCs w:val="18"/>
              </w:rPr>
              <w:t>VLAN ID</w:t>
            </w:r>
            <w:r>
              <w:rPr>
                <w:rFonts w:ascii="Courier New" w:hAnsi="Courier New" w:cs="Courier New" w:hint="eastAsia"/>
                <w:sz w:val="18"/>
                <w:szCs w:val="18"/>
              </w:rPr>
              <w:t>参数功能设置是否生效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80C2F" w:rsidRDefault="00E80C2F" w:rsidP="00920765">
            <w:pPr>
              <w:pStyle w:val="aa"/>
              <w:numPr>
                <w:ilvl w:val="0"/>
                <w:numId w:val="119"/>
              </w:numPr>
              <w:ind w:firstLineChars="0"/>
              <w:rPr>
                <w:rFonts w:ascii="Courier New" w:hAnsi="Courier New" w:cs="Courier New"/>
                <w:sz w:val="18"/>
              </w:rPr>
            </w:pPr>
            <w:r w:rsidRPr="00E80C2F">
              <w:rPr>
                <w:rFonts w:ascii="Courier New" w:hAnsi="Courier New" w:cs="Courier New" w:hint="eastAsia"/>
                <w:sz w:val="18"/>
              </w:rPr>
              <w:t>升级待测产品到待测版本</w:t>
            </w:r>
          </w:p>
          <w:p w:rsidR="00E80C2F" w:rsidRDefault="00E80C2F" w:rsidP="00920765">
            <w:pPr>
              <w:pStyle w:val="aa"/>
              <w:numPr>
                <w:ilvl w:val="0"/>
                <w:numId w:val="119"/>
              </w:numPr>
              <w:ind w:firstLineChars="0"/>
              <w:rPr>
                <w:rFonts w:ascii="Courier New" w:hAnsi="Courier New" w:cs="Courier New"/>
                <w:sz w:val="18"/>
              </w:rPr>
            </w:pPr>
            <w:r w:rsidRPr="00E80C2F">
              <w:rPr>
                <w:rFonts w:ascii="Courier New" w:hAnsi="Courier New" w:cs="Courier New" w:hint="eastAsia"/>
                <w:sz w:val="18"/>
              </w:rPr>
              <w:t>准备一台千兆交换机和一台百兆交换机配合测试</w:t>
            </w:r>
          </w:p>
          <w:p w:rsidR="00E16F04" w:rsidRPr="00E80C2F" w:rsidRDefault="00E80C2F" w:rsidP="00920765">
            <w:pPr>
              <w:pStyle w:val="aa"/>
              <w:numPr>
                <w:ilvl w:val="0"/>
                <w:numId w:val="119"/>
              </w:numPr>
              <w:ind w:firstLineChars="0"/>
              <w:rPr>
                <w:rFonts w:ascii="Courier New" w:hAnsi="Courier New" w:cs="Courier New"/>
                <w:sz w:val="18"/>
              </w:rPr>
            </w:pPr>
            <w:r w:rsidRPr="00E80C2F">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开关为关闭状态时</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开关为打开状态时并保持到步骤</w:t>
            </w:r>
            <w:r>
              <w:rPr>
                <w:rFonts w:ascii="Courier New" w:hAnsi="Courier New" w:cs="Courier New" w:hint="eastAsia"/>
                <w:sz w:val="18"/>
                <w:szCs w:val="18"/>
              </w:rPr>
              <w:t>4,</w:t>
            </w: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的值为</w:t>
            </w:r>
            <w:r>
              <w:rPr>
                <w:rFonts w:ascii="Courier New" w:hAnsi="Courier New" w:cs="Courier New" w:hint="eastAsia"/>
                <w:sz w:val="18"/>
                <w:szCs w:val="18"/>
              </w:rPr>
              <w:t>[0,4094]</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的值为</w:t>
            </w:r>
            <w:r>
              <w:rPr>
                <w:rFonts w:ascii="Courier New" w:hAnsi="Courier New" w:cs="Courier New" w:hint="eastAsia"/>
                <w:sz w:val="18"/>
                <w:szCs w:val="18"/>
              </w:rPr>
              <w:t>[0,4094]</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如存在输出网口流复制功能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1~4</w:t>
            </w:r>
          </w:p>
          <w:p w:rsidR="00E80C2F" w:rsidRPr="00E80C2F" w:rsidRDefault="00E80C2F" w:rsidP="00920765">
            <w:pPr>
              <w:pStyle w:val="aa"/>
              <w:numPr>
                <w:ilvl w:val="0"/>
                <w:numId w:val="120"/>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VLAN ID</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不可设置</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设置生效</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1~4</w:t>
            </w:r>
            <w:r>
              <w:rPr>
                <w:rFonts w:ascii="Courier New" w:hAnsi="Courier New" w:cs="Courier New" w:hint="eastAsia"/>
                <w:sz w:val="18"/>
                <w:szCs w:val="18"/>
              </w:rPr>
              <w:t>保持一致</w:t>
            </w:r>
          </w:p>
          <w:p w:rsidR="00E80C2F" w:rsidRPr="00E80C2F" w:rsidRDefault="00E80C2F" w:rsidP="00920765">
            <w:pPr>
              <w:pStyle w:val="aa"/>
              <w:numPr>
                <w:ilvl w:val="0"/>
                <w:numId w:val="121"/>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Pr="00267871" w:rsidRDefault="00267871" w:rsidP="00D65789"/>
    <w:p w:rsidR="00FD3400" w:rsidRDefault="00FD3400" w:rsidP="00D65789"/>
    <w:p w:rsidR="00267871" w:rsidRPr="00C56C9A" w:rsidRDefault="00267871" w:rsidP="00267871">
      <w:pPr>
        <w:pStyle w:val="4"/>
      </w:pPr>
      <w:bookmarkStart w:id="200" w:name="_Toc396464128"/>
      <w:r w:rsidRPr="00C56C9A">
        <w:rPr>
          <w:rFonts w:hint="eastAsia"/>
        </w:rPr>
        <w:lastRenderedPageBreak/>
        <w:t xml:space="preserve">6.3.1.16.  VLAN </w:t>
      </w:r>
      <w:r w:rsidRPr="00C56C9A">
        <w:rPr>
          <w:rFonts w:hint="eastAsia"/>
        </w:rPr>
        <w:t>优先级测试</w:t>
      </w:r>
      <w:bookmarkEnd w:id="20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72489E" w:rsidP="0072489E">
            <w:pPr>
              <w:rPr>
                <w:rFonts w:ascii="Courier New" w:hAnsi="Courier New" w:cs="Courier New"/>
                <w:sz w:val="18"/>
                <w:szCs w:val="18"/>
              </w:rPr>
            </w:pPr>
            <w:r>
              <w:rPr>
                <w:rFonts w:ascii="Courier New" w:hAnsi="Courier New" w:cs="Courier New" w:hint="eastAsia"/>
                <w:sz w:val="18"/>
                <w:szCs w:val="18"/>
              </w:rPr>
              <w:t xml:space="preserve">VLAN </w:t>
            </w:r>
            <w:r>
              <w:rPr>
                <w:rFonts w:ascii="Courier New" w:hAnsi="Courier New" w:cs="Courier New" w:hint="eastAsia"/>
                <w:sz w:val="18"/>
                <w:szCs w:val="18"/>
              </w:rPr>
              <w:t>优先级参数功能测试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BF67D2" w:rsidP="00F25D9C">
            <w:pPr>
              <w:rPr>
                <w:rFonts w:ascii="Courier New" w:hAnsi="Courier New" w:cs="Courier New"/>
                <w:sz w:val="18"/>
                <w:szCs w:val="18"/>
              </w:rPr>
            </w:pPr>
            <w:r>
              <w:rPr>
                <w:rFonts w:ascii="Courier New" w:hAnsi="Courier New" w:cs="Courier New" w:hint="eastAsia"/>
                <w:sz w:val="18"/>
                <w:szCs w:val="18"/>
              </w:rPr>
              <w:t xml:space="preserve">VLAN </w:t>
            </w:r>
            <w:r>
              <w:rPr>
                <w:rFonts w:ascii="Courier New" w:hAnsi="Courier New" w:cs="Courier New" w:hint="eastAsia"/>
                <w:sz w:val="18"/>
                <w:szCs w:val="18"/>
              </w:rPr>
              <w:t>优先级参数功能设计是否生效</w:t>
            </w:r>
            <w:r>
              <w:rPr>
                <w:rFonts w:ascii="Courier New" w:hAnsi="Courier New" w:cs="Courier New" w:hint="eastAsia"/>
                <w:sz w:val="18"/>
                <w:szCs w:val="18"/>
              </w:rPr>
              <w:t>,</w:t>
            </w:r>
            <w:r w:rsidR="00F25D9C">
              <w:rPr>
                <w:rFonts w:ascii="Courier New" w:hAnsi="Courier New" w:cs="Courier New" w:hint="eastAsia"/>
                <w:sz w:val="18"/>
                <w:szCs w:val="18"/>
              </w:rPr>
              <w:t xml:space="preserve"> </w:t>
            </w:r>
            <w:r w:rsidR="00F25D9C">
              <w:rPr>
                <w:rFonts w:ascii="Courier New" w:hAnsi="Courier New" w:cs="Courier New" w:hint="eastAsia"/>
                <w:sz w:val="18"/>
                <w:szCs w:val="18"/>
              </w:rPr>
              <w:t>设计为下拉列表</w:t>
            </w:r>
            <w:r w:rsidR="00F25D9C">
              <w:rPr>
                <w:rFonts w:ascii="Courier New" w:hAnsi="Courier New" w:cs="Courier New"/>
                <w:sz w:val="18"/>
                <w:szCs w:val="18"/>
              </w:rPr>
              <w:t>”</w:t>
            </w:r>
            <w:r w:rsidR="00F25D9C">
              <w:rPr>
                <w:rFonts w:ascii="Courier New" w:hAnsi="Courier New" w:cs="Courier New" w:hint="eastAsia"/>
                <w:sz w:val="18"/>
                <w:szCs w:val="18"/>
              </w:rPr>
              <w:t>0</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w:t>
            </w:r>
            <w:r w:rsidR="00F25D9C">
              <w:rPr>
                <w:rFonts w:ascii="Courier New" w:hAnsi="Courier New" w:cs="Courier New" w:hint="eastAsia"/>
                <w:sz w:val="18"/>
                <w:szCs w:val="18"/>
              </w:rPr>
              <w:t>1</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w:t>
            </w:r>
            <w:r w:rsidR="00F25D9C">
              <w:rPr>
                <w:rFonts w:ascii="Courier New" w:hAnsi="Courier New" w:cs="Courier New" w:hint="eastAsia"/>
                <w:sz w:val="18"/>
                <w:szCs w:val="18"/>
              </w:rPr>
              <w:t>2</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3</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4</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5</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6</w:t>
            </w:r>
            <w:r w:rsidR="00F25D9C">
              <w:rPr>
                <w:rFonts w:ascii="Courier New" w:hAnsi="Courier New" w:cs="Courier New"/>
                <w:sz w:val="18"/>
                <w:szCs w:val="18"/>
              </w:rPr>
              <w:t>”</w:t>
            </w:r>
            <w:r w:rsidR="00F25D9C">
              <w:rPr>
                <w:rFonts w:ascii="Courier New" w:hAnsi="Courier New" w:cs="Courier New" w:hint="eastAsia"/>
                <w:sz w:val="18"/>
                <w:szCs w:val="18"/>
              </w:rPr>
              <w:t>和</w:t>
            </w:r>
            <w:r w:rsidR="00F25D9C">
              <w:rPr>
                <w:rFonts w:ascii="Courier New" w:hAnsi="Courier New" w:cs="Courier New"/>
                <w:sz w:val="18"/>
                <w:szCs w:val="18"/>
              </w:rPr>
              <w:t>”</w:t>
            </w:r>
            <w:r w:rsidR="00F25D9C">
              <w:rPr>
                <w:rFonts w:ascii="Courier New" w:hAnsi="Courier New" w:cs="Courier New" w:hint="eastAsia"/>
                <w:sz w:val="18"/>
                <w:szCs w:val="18"/>
              </w:rPr>
              <w:t>7</w:t>
            </w:r>
            <w:r w:rsidR="00F25D9C">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F25D9C" w:rsidP="00F25D9C">
            <w:pPr>
              <w:rPr>
                <w:rFonts w:ascii="Courier New" w:hAnsi="Courier New" w:cs="Courier New"/>
                <w:sz w:val="18"/>
                <w:szCs w:val="18"/>
              </w:rPr>
            </w:pPr>
            <w:r>
              <w:rPr>
                <w:rFonts w:ascii="Courier New" w:hAnsi="Courier New" w:cs="Courier New" w:hint="eastAsia"/>
                <w:sz w:val="18"/>
                <w:szCs w:val="18"/>
              </w:rPr>
              <w:t xml:space="preserve">VLAN </w:t>
            </w:r>
            <w:r>
              <w:rPr>
                <w:rFonts w:ascii="Courier New" w:hAnsi="Courier New" w:cs="Courier New" w:hint="eastAsia"/>
                <w:sz w:val="18"/>
                <w:szCs w:val="18"/>
              </w:rPr>
              <w:t>优先级参数功能设置是否生效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25D9C" w:rsidRDefault="00F25D9C" w:rsidP="00920765">
            <w:pPr>
              <w:pStyle w:val="aa"/>
              <w:numPr>
                <w:ilvl w:val="0"/>
                <w:numId w:val="122"/>
              </w:numPr>
              <w:ind w:firstLineChars="0"/>
              <w:rPr>
                <w:rFonts w:ascii="Courier New" w:hAnsi="Courier New" w:cs="Courier New"/>
                <w:sz w:val="18"/>
              </w:rPr>
            </w:pPr>
            <w:r w:rsidRPr="00F25D9C">
              <w:rPr>
                <w:rFonts w:ascii="Courier New" w:hAnsi="Courier New" w:cs="Courier New" w:hint="eastAsia"/>
                <w:sz w:val="18"/>
              </w:rPr>
              <w:t>升级待测产品到待测版本</w:t>
            </w:r>
          </w:p>
          <w:p w:rsidR="00F25D9C" w:rsidRDefault="00F25D9C" w:rsidP="00920765">
            <w:pPr>
              <w:pStyle w:val="aa"/>
              <w:numPr>
                <w:ilvl w:val="0"/>
                <w:numId w:val="122"/>
              </w:numPr>
              <w:ind w:firstLineChars="0"/>
              <w:rPr>
                <w:rFonts w:ascii="Courier New" w:hAnsi="Courier New" w:cs="Courier New"/>
                <w:sz w:val="18"/>
              </w:rPr>
            </w:pPr>
            <w:r w:rsidRPr="00F25D9C">
              <w:rPr>
                <w:rFonts w:ascii="Courier New" w:hAnsi="Courier New" w:cs="Courier New" w:hint="eastAsia"/>
                <w:sz w:val="18"/>
              </w:rPr>
              <w:t>准备一台千兆交换机和一台百兆交换机配合测试</w:t>
            </w:r>
          </w:p>
          <w:p w:rsidR="00E16F04" w:rsidRPr="00F25D9C" w:rsidRDefault="00F25D9C" w:rsidP="00920765">
            <w:pPr>
              <w:pStyle w:val="aa"/>
              <w:numPr>
                <w:ilvl w:val="0"/>
                <w:numId w:val="122"/>
              </w:numPr>
              <w:ind w:firstLineChars="0"/>
              <w:rPr>
                <w:rFonts w:ascii="Courier New" w:hAnsi="Courier New" w:cs="Courier New"/>
                <w:sz w:val="18"/>
              </w:rPr>
            </w:pPr>
            <w:r w:rsidRPr="00F25D9C">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877875" w:rsidRDefault="00877875" w:rsidP="00920765">
            <w:pPr>
              <w:pStyle w:val="aa"/>
              <w:numPr>
                <w:ilvl w:val="0"/>
                <w:numId w:val="123"/>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开关为关闭状态时</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 xml:space="preserve">VLAN </w:t>
            </w:r>
            <w:r>
              <w:rPr>
                <w:rFonts w:ascii="Courier New" w:hAnsi="Courier New" w:cs="Courier New" w:hint="eastAsia"/>
                <w:sz w:val="18"/>
                <w:szCs w:val="18"/>
              </w:rPr>
              <w:t>优先级的值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16F04" w:rsidRDefault="00877875" w:rsidP="00920765">
            <w:pPr>
              <w:pStyle w:val="aa"/>
              <w:numPr>
                <w:ilvl w:val="0"/>
                <w:numId w:val="123"/>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开关为打开状态时</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 xml:space="preserve">VLAN </w:t>
            </w:r>
            <w:r>
              <w:rPr>
                <w:rFonts w:ascii="Courier New" w:hAnsi="Courier New" w:cs="Courier New" w:hint="eastAsia"/>
                <w:sz w:val="18"/>
                <w:szCs w:val="18"/>
              </w:rPr>
              <w:t>优先级的值依次为</w:t>
            </w:r>
            <w:r>
              <w:rPr>
                <w:rFonts w:ascii="Courier New" w:hAnsi="Courier New" w:cs="Courier New" w:hint="eastAsia"/>
                <w:sz w:val="18"/>
                <w:szCs w:val="18"/>
              </w:rPr>
              <w:t>0,1,2,3,4,5,6,7,</w:t>
            </w:r>
            <w:r>
              <w:rPr>
                <w:rFonts w:ascii="Courier New" w:hAnsi="Courier New" w:cs="Courier New" w:hint="eastAsia"/>
                <w:sz w:val="18"/>
                <w:szCs w:val="18"/>
              </w:rPr>
              <w:t>设置查看是否生效</w:t>
            </w:r>
          </w:p>
          <w:p w:rsidR="00877875" w:rsidRDefault="00877875" w:rsidP="00920765">
            <w:pPr>
              <w:pStyle w:val="aa"/>
              <w:numPr>
                <w:ilvl w:val="0"/>
                <w:numId w:val="123"/>
              </w:numPr>
              <w:ind w:firstLineChars="0"/>
              <w:rPr>
                <w:rFonts w:ascii="Courier New" w:hAnsi="Courier New" w:cs="Courier New"/>
                <w:sz w:val="18"/>
                <w:szCs w:val="18"/>
              </w:rPr>
            </w:pPr>
            <w:r>
              <w:rPr>
                <w:rFonts w:ascii="Courier New" w:hAnsi="Courier New" w:cs="Courier New" w:hint="eastAsia"/>
                <w:sz w:val="18"/>
                <w:szCs w:val="18"/>
              </w:rPr>
              <w:t>如存在输出网口流复制功能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1~2</w:t>
            </w:r>
          </w:p>
          <w:p w:rsidR="00877875" w:rsidRPr="00877875" w:rsidRDefault="00877875" w:rsidP="00920765">
            <w:pPr>
              <w:pStyle w:val="aa"/>
              <w:numPr>
                <w:ilvl w:val="0"/>
                <w:numId w:val="123"/>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 xml:space="preserve">VLAN </w:t>
            </w:r>
            <w:r>
              <w:rPr>
                <w:rFonts w:ascii="Courier New" w:hAnsi="Courier New" w:cs="Courier New" w:hint="eastAsia"/>
                <w:sz w:val="18"/>
                <w:szCs w:val="18"/>
              </w:rPr>
              <w:t>优先级</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877875" w:rsidRDefault="00877875" w:rsidP="00920765">
            <w:pPr>
              <w:pStyle w:val="aa"/>
              <w:numPr>
                <w:ilvl w:val="0"/>
                <w:numId w:val="124"/>
              </w:numPr>
              <w:ind w:firstLineChars="0"/>
              <w:rPr>
                <w:rFonts w:ascii="Courier New" w:hAnsi="Courier New" w:cs="Courier New"/>
                <w:sz w:val="18"/>
                <w:szCs w:val="18"/>
              </w:rPr>
            </w:pPr>
            <w:r>
              <w:rPr>
                <w:rFonts w:ascii="Courier New" w:hAnsi="Courier New" w:cs="Courier New" w:hint="eastAsia"/>
                <w:sz w:val="18"/>
                <w:szCs w:val="18"/>
              </w:rPr>
              <w:t>不可设置</w:t>
            </w:r>
          </w:p>
          <w:p w:rsidR="00E16F04" w:rsidRDefault="00877875" w:rsidP="00920765">
            <w:pPr>
              <w:pStyle w:val="aa"/>
              <w:numPr>
                <w:ilvl w:val="0"/>
                <w:numId w:val="124"/>
              </w:numPr>
              <w:ind w:firstLineChars="0"/>
              <w:rPr>
                <w:rFonts w:ascii="Courier New" w:hAnsi="Courier New" w:cs="Courier New"/>
                <w:sz w:val="18"/>
                <w:szCs w:val="18"/>
              </w:rPr>
            </w:pPr>
            <w:r>
              <w:rPr>
                <w:rFonts w:ascii="Courier New" w:hAnsi="Courier New" w:cs="Courier New" w:hint="eastAsia"/>
                <w:sz w:val="18"/>
                <w:szCs w:val="18"/>
              </w:rPr>
              <w:t>设置生效</w:t>
            </w:r>
          </w:p>
          <w:p w:rsidR="00877875" w:rsidRDefault="00877875" w:rsidP="00920765">
            <w:pPr>
              <w:pStyle w:val="aa"/>
              <w:numPr>
                <w:ilvl w:val="0"/>
                <w:numId w:val="124"/>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1~2</w:t>
            </w:r>
            <w:r>
              <w:rPr>
                <w:rFonts w:ascii="Courier New" w:hAnsi="Courier New" w:cs="Courier New" w:hint="eastAsia"/>
                <w:sz w:val="18"/>
                <w:szCs w:val="18"/>
              </w:rPr>
              <w:t>保持一致</w:t>
            </w:r>
          </w:p>
          <w:p w:rsidR="00877875" w:rsidRPr="00877875" w:rsidRDefault="00877875" w:rsidP="00920765">
            <w:pPr>
              <w:pStyle w:val="aa"/>
              <w:numPr>
                <w:ilvl w:val="0"/>
                <w:numId w:val="124"/>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7A1F80" w:rsidRPr="0099572E" w:rsidRDefault="007A1F80" w:rsidP="007A1F80">
      <w:pPr>
        <w:pStyle w:val="4"/>
      </w:pPr>
      <w:bookmarkStart w:id="201" w:name="_Toc396464129"/>
      <w:r w:rsidRPr="0099572E">
        <w:rPr>
          <w:rFonts w:hint="eastAsia"/>
        </w:rPr>
        <w:t xml:space="preserve">6.3.1.17.  </w:t>
      </w:r>
      <w:r w:rsidRPr="0099572E">
        <w:rPr>
          <w:rFonts w:hint="eastAsia"/>
        </w:rPr>
        <w:t>发送</w:t>
      </w:r>
      <w:r w:rsidRPr="0099572E">
        <w:rPr>
          <w:rFonts w:hint="eastAsia"/>
        </w:rPr>
        <w:t>FEC</w:t>
      </w:r>
      <w:r w:rsidRPr="0099572E">
        <w:rPr>
          <w:rFonts w:hint="eastAsia"/>
        </w:rPr>
        <w:t>参数</w:t>
      </w:r>
      <w:r w:rsidRPr="0099572E">
        <w:rPr>
          <w:rFonts w:hint="eastAsia"/>
        </w:rPr>
        <w:t>L</w:t>
      </w:r>
      <w:r w:rsidRPr="0099572E">
        <w:rPr>
          <w:rFonts w:hint="eastAsia"/>
        </w:rPr>
        <w:t>、</w:t>
      </w:r>
      <w:r w:rsidRPr="0099572E">
        <w:rPr>
          <w:rFonts w:hint="eastAsia"/>
        </w:rPr>
        <w:t>D</w:t>
      </w:r>
      <w:r w:rsidRPr="0099572E">
        <w:rPr>
          <w:rFonts w:hint="eastAsia"/>
        </w:rPr>
        <w:t>测试</w:t>
      </w:r>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功能名称</w:t>
            </w:r>
          </w:p>
        </w:tc>
        <w:tc>
          <w:tcPr>
            <w:tcW w:w="4375" w:type="dxa"/>
            <w:gridSpan w:val="4"/>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FEC</w:t>
            </w:r>
            <w:r w:rsidRPr="001F2C49">
              <w:rPr>
                <w:rFonts w:ascii="Courier New" w:hAnsi="Courier New" w:cs="Courier New" w:hint="eastAsia"/>
                <w:sz w:val="18"/>
                <w:szCs w:val="18"/>
              </w:rPr>
              <w:t>参数</w:t>
            </w:r>
            <w:r w:rsidRPr="001F2C49">
              <w:rPr>
                <w:rFonts w:ascii="Courier New" w:hAnsi="Courier New" w:cs="Courier New" w:hint="eastAsia"/>
                <w:sz w:val="18"/>
                <w:szCs w:val="18"/>
              </w:rPr>
              <w:t>L/D</w:t>
            </w:r>
            <w:r w:rsidRPr="001F2C49">
              <w:rPr>
                <w:rFonts w:ascii="Courier New" w:hAnsi="Courier New" w:cs="Courier New" w:hint="eastAsia"/>
                <w:sz w:val="18"/>
                <w:szCs w:val="18"/>
              </w:rPr>
              <w:t>的功能测试</w:t>
            </w:r>
          </w:p>
        </w:tc>
        <w:tc>
          <w:tcPr>
            <w:tcW w:w="946" w:type="dxa"/>
            <w:vAlign w:val="center"/>
          </w:tcPr>
          <w:p w:rsidR="006E3166" w:rsidRPr="001F2C49" w:rsidRDefault="006E3166" w:rsidP="008B0750">
            <w:pPr>
              <w:jc w:val="center"/>
              <w:rPr>
                <w:rFonts w:ascii="Courier New" w:hAnsi="Courier New" w:cs="Courier New"/>
                <w:b/>
                <w:sz w:val="18"/>
                <w:szCs w:val="18"/>
              </w:rPr>
            </w:pPr>
            <w:r w:rsidRPr="001F2C49">
              <w:rPr>
                <w:rFonts w:ascii="Courier New" w:hAnsi="Courier New" w:cs="Courier New"/>
                <w:b/>
                <w:sz w:val="18"/>
                <w:szCs w:val="18"/>
              </w:rPr>
              <w:t>测试结论</w:t>
            </w:r>
          </w:p>
        </w:tc>
        <w:tc>
          <w:tcPr>
            <w:tcW w:w="3230" w:type="dxa"/>
            <w:vAlign w:val="center"/>
          </w:tcPr>
          <w:p w:rsidR="006E3166" w:rsidRPr="001F2C49" w:rsidRDefault="006E3166" w:rsidP="008B0750">
            <w:pPr>
              <w:jc w:val="center"/>
              <w:rPr>
                <w:rFonts w:ascii="Courier New" w:hAnsi="Courier New" w:cs="Courier New"/>
                <w:sz w:val="18"/>
                <w:szCs w:val="18"/>
              </w:rPr>
            </w:pPr>
            <w:r w:rsidRPr="001F2C49">
              <w:rPr>
                <w:rFonts w:ascii="Courier New" w:hAnsi="Courier New" w:cs="Courier New"/>
                <w:sz w:val="18"/>
                <w:szCs w:val="18"/>
              </w:rPr>
              <w:t>OK</w:t>
            </w:r>
            <w:r w:rsidRPr="001F2C49">
              <w:rPr>
                <w:rFonts w:ascii="Courier New" w:hAnsi="Courier New" w:cs="Courier New"/>
                <w:sz w:val="18"/>
                <w:szCs w:val="18"/>
              </w:rPr>
              <w:t>、</w:t>
            </w:r>
            <w:r w:rsidRPr="001F2C49">
              <w:rPr>
                <w:rFonts w:ascii="Courier New" w:hAnsi="Courier New" w:cs="Courier New"/>
                <w:sz w:val="18"/>
                <w:szCs w:val="18"/>
              </w:rPr>
              <w:t>POK</w:t>
            </w:r>
            <w:r w:rsidRPr="001F2C49">
              <w:rPr>
                <w:rFonts w:ascii="Courier New" w:hAnsi="Courier New" w:cs="Courier New"/>
                <w:sz w:val="18"/>
                <w:szCs w:val="18"/>
              </w:rPr>
              <w:t>、</w:t>
            </w:r>
            <w:r w:rsidRPr="001F2C49">
              <w:rPr>
                <w:rFonts w:ascii="Courier New" w:hAnsi="Courier New" w:cs="Courier New"/>
                <w:sz w:val="18"/>
                <w:szCs w:val="18"/>
              </w:rPr>
              <w:t>NG</w:t>
            </w:r>
            <w:r w:rsidRPr="001F2C49">
              <w:rPr>
                <w:rFonts w:ascii="Courier New" w:hAnsi="Courier New" w:cs="Courier New"/>
                <w:sz w:val="18"/>
                <w:szCs w:val="18"/>
              </w:rPr>
              <w:t>、</w:t>
            </w:r>
            <w:r w:rsidRPr="001F2C49">
              <w:rPr>
                <w:rFonts w:ascii="Courier New" w:hAnsi="Courier New" w:cs="Courier New"/>
                <w:sz w:val="18"/>
                <w:szCs w:val="18"/>
              </w:rPr>
              <w:t>NT</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szCs w:val="18"/>
              </w:rPr>
            </w:pPr>
            <w:r w:rsidRPr="001F2C49">
              <w:rPr>
                <w:rFonts w:ascii="Courier New" w:hAnsi="Courier New" w:cs="Courier New"/>
                <w:b/>
                <w:sz w:val="18"/>
                <w:szCs w:val="18"/>
              </w:rPr>
              <w:t>功能描述</w:t>
            </w:r>
          </w:p>
        </w:tc>
        <w:tc>
          <w:tcPr>
            <w:tcW w:w="8551" w:type="dxa"/>
            <w:gridSpan w:val="6"/>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当</w:t>
            </w:r>
            <w:r w:rsidRPr="001F2C49">
              <w:rPr>
                <w:rFonts w:ascii="Courier New" w:hAnsi="Courier New" w:cs="Courier New" w:hint="eastAsia"/>
                <w:sz w:val="18"/>
                <w:szCs w:val="18"/>
              </w:rPr>
              <w:t>FEC</w:t>
            </w:r>
            <w:r w:rsidRPr="001F2C49">
              <w:rPr>
                <w:rFonts w:ascii="Courier New" w:hAnsi="Courier New" w:cs="Courier New" w:hint="eastAsia"/>
                <w:sz w:val="18"/>
                <w:szCs w:val="18"/>
              </w:rPr>
              <w:t>开关打开时，</w:t>
            </w:r>
            <w:r w:rsidRPr="001F2C49">
              <w:rPr>
                <w:rFonts w:ascii="Courier New" w:hAnsi="Courier New" w:cs="Courier New"/>
                <w:sz w:val="18"/>
                <w:szCs w:val="18"/>
              </w:rPr>
              <w:t>参数</w:t>
            </w:r>
            <w:r w:rsidRPr="001F2C49">
              <w:rPr>
                <w:rFonts w:ascii="Courier New" w:hAnsi="Courier New" w:cs="Courier New" w:hint="eastAsia"/>
                <w:sz w:val="18"/>
                <w:szCs w:val="18"/>
              </w:rPr>
              <w:t>L/D</w:t>
            </w:r>
            <w:r w:rsidRPr="001F2C49">
              <w:rPr>
                <w:rFonts w:ascii="Courier New" w:hAnsi="Courier New" w:cs="Courier New"/>
                <w:sz w:val="18"/>
                <w:szCs w:val="18"/>
              </w:rPr>
              <w:t>设置是否生效，是否符合</w:t>
            </w:r>
            <w:r w:rsidRPr="001F2C49">
              <w:rPr>
                <w:rFonts w:ascii="Courier New" w:hAnsi="Courier New" w:cs="Courier New" w:hint="eastAsia"/>
                <w:sz w:val="18"/>
                <w:szCs w:val="18"/>
              </w:rPr>
              <w:t>设计</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测试目的</w:t>
            </w:r>
          </w:p>
        </w:tc>
        <w:tc>
          <w:tcPr>
            <w:tcW w:w="8551" w:type="dxa"/>
            <w:gridSpan w:val="6"/>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当</w:t>
            </w:r>
            <w:r w:rsidRPr="001F2C49">
              <w:rPr>
                <w:rFonts w:ascii="Courier New" w:hAnsi="Courier New" w:cs="Courier New" w:hint="eastAsia"/>
                <w:sz w:val="18"/>
                <w:szCs w:val="18"/>
              </w:rPr>
              <w:t>FEC</w:t>
            </w:r>
            <w:r w:rsidRPr="001F2C49">
              <w:rPr>
                <w:rFonts w:ascii="Courier New" w:hAnsi="Courier New" w:cs="Courier New" w:hint="eastAsia"/>
                <w:sz w:val="18"/>
                <w:szCs w:val="18"/>
              </w:rPr>
              <w:t>开关打开时，</w:t>
            </w:r>
            <w:r w:rsidRPr="001F2C49">
              <w:rPr>
                <w:rFonts w:ascii="Courier New" w:hAnsi="Courier New" w:cs="Courier New"/>
                <w:sz w:val="18"/>
                <w:szCs w:val="18"/>
              </w:rPr>
              <w:t>参数</w:t>
            </w:r>
            <w:r w:rsidRPr="001F2C49">
              <w:rPr>
                <w:rFonts w:ascii="Courier New" w:hAnsi="Courier New" w:cs="Courier New" w:hint="eastAsia"/>
                <w:sz w:val="18"/>
                <w:szCs w:val="18"/>
              </w:rPr>
              <w:t>L/D</w:t>
            </w:r>
            <w:r w:rsidRPr="001F2C49">
              <w:rPr>
                <w:rFonts w:ascii="Courier New" w:hAnsi="Courier New" w:cs="Courier New"/>
                <w:sz w:val="18"/>
                <w:szCs w:val="18"/>
              </w:rPr>
              <w:t>设置是否生效，是否符合</w:t>
            </w:r>
            <w:r w:rsidRPr="001F2C49">
              <w:rPr>
                <w:rFonts w:ascii="Courier New" w:hAnsi="Courier New" w:cs="Courier New" w:hint="eastAsia"/>
                <w:sz w:val="18"/>
                <w:szCs w:val="18"/>
              </w:rPr>
              <w:t>设计</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预置条件</w:t>
            </w:r>
          </w:p>
        </w:tc>
        <w:tc>
          <w:tcPr>
            <w:tcW w:w="8551" w:type="dxa"/>
            <w:gridSpan w:val="6"/>
          </w:tcPr>
          <w:p w:rsidR="006E3166" w:rsidRPr="001F2C49" w:rsidRDefault="006E3166" w:rsidP="00920765">
            <w:pPr>
              <w:numPr>
                <w:ilvl w:val="0"/>
                <w:numId w:val="126"/>
              </w:numPr>
              <w:rPr>
                <w:rFonts w:ascii="Courier New" w:hAnsi="Courier New" w:cs="Courier New"/>
                <w:sz w:val="18"/>
              </w:rPr>
            </w:pPr>
            <w:r w:rsidRPr="001F2C49">
              <w:rPr>
                <w:rFonts w:ascii="Courier New" w:hAnsi="Courier New" w:cs="Courier New" w:hint="eastAsia"/>
                <w:sz w:val="18"/>
              </w:rPr>
              <w:t>升级到待测版本</w:t>
            </w:r>
          </w:p>
          <w:p w:rsidR="006E3166" w:rsidRPr="001F2C49" w:rsidRDefault="006E3166" w:rsidP="00920765">
            <w:pPr>
              <w:numPr>
                <w:ilvl w:val="0"/>
                <w:numId w:val="126"/>
              </w:numPr>
              <w:rPr>
                <w:rFonts w:ascii="Courier New" w:hAnsi="Courier New" w:cs="Courier New"/>
                <w:sz w:val="18"/>
              </w:rPr>
            </w:pPr>
            <w:r w:rsidRPr="001F2C49">
              <w:rPr>
                <w:rFonts w:ascii="Courier New" w:hAnsi="Courier New" w:cs="Courier New" w:hint="eastAsia"/>
                <w:sz w:val="18"/>
              </w:rPr>
              <w:t>设备启动且运行正常</w:t>
            </w:r>
          </w:p>
          <w:p w:rsidR="006E3166" w:rsidRPr="001F2C49" w:rsidRDefault="00E768A6" w:rsidP="00920765">
            <w:pPr>
              <w:numPr>
                <w:ilvl w:val="0"/>
                <w:numId w:val="126"/>
              </w:numPr>
              <w:rPr>
                <w:rFonts w:ascii="Courier New" w:hAnsi="Courier New" w:cs="Courier New"/>
                <w:sz w:val="18"/>
              </w:rPr>
            </w:pPr>
            <w:r w:rsidRPr="001F2C49">
              <w:rPr>
                <w:rFonts w:ascii="Courier New" w:hAnsi="Courier New" w:cs="Courier New" w:hint="eastAsia"/>
                <w:sz w:val="18"/>
              </w:rPr>
              <w:t>若为动态端口则添加需要测试的端口</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测试功能项</w:t>
            </w:r>
          </w:p>
        </w:tc>
        <w:tc>
          <w:tcPr>
            <w:tcW w:w="8551" w:type="dxa"/>
            <w:gridSpan w:val="6"/>
          </w:tcPr>
          <w:p w:rsidR="006E3166" w:rsidRPr="001F2C49" w:rsidRDefault="006E3166" w:rsidP="008B0750">
            <w:pPr>
              <w:rPr>
                <w:rFonts w:ascii="Courier New" w:hAnsi="Courier New" w:cs="Courier New"/>
                <w:sz w:val="18"/>
              </w:rPr>
            </w:pPr>
            <w:r w:rsidRPr="001F2C49">
              <w:rPr>
                <w:rFonts w:ascii="Courier New" w:hAnsi="Courier New" w:cs="Courier New"/>
                <w:sz w:val="18"/>
              </w:rPr>
              <w:t>公司标准</w:t>
            </w:r>
          </w:p>
        </w:tc>
      </w:tr>
      <w:tr w:rsidR="006E3166" w:rsidRPr="001F2C49" w:rsidTr="008B0750">
        <w:trPr>
          <w:jc w:val="center"/>
        </w:trPr>
        <w:tc>
          <w:tcPr>
            <w:tcW w:w="1337"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用例编号</w:t>
            </w:r>
          </w:p>
        </w:tc>
        <w:tc>
          <w:tcPr>
            <w:tcW w:w="822"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适用版本等级</w:t>
            </w:r>
          </w:p>
        </w:tc>
        <w:tc>
          <w:tcPr>
            <w:tcW w:w="970"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测试结论</w:t>
            </w:r>
          </w:p>
        </w:tc>
        <w:tc>
          <w:tcPr>
            <w:tcW w:w="1081"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项目</w:t>
            </w:r>
          </w:p>
        </w:tc>
        <w:tc>
          <w:tcPr>
            <w:tcW w:w="5678" w:type="dxa"/>
            <w:gridSpan w:val="3"/>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内容</w:t>
            </w:r>
          </w:p>
        </w:tc>
      </w:tr>
      <w:tr w:rsidR="006E3166" w:rsidRPr="001F2C49" w:rsidTr="008B0750">
        <w:trPr>
          <w:trHeight w:val="315"/>
          <w:jc w:val="center"/>
        </w:trPr>
        <w:tc>
          <w:tcPr>
            <w:tcW w:w="1337" w:type="dxa"/>
            <w:vMerge w:val="restart"/>
            <w:vAlign w:val="center"/>
          </w:tcPr>
          <w:p w:rsidR="006E3166" w:rsidRPr="001F2C49" w:rsidRDefault="006E3166" w:rsidP="008B0750">
            <w:pPr>
              <w:jc w:val="center"/>
              <w:rPr>
                <w:rFonts w:ascii="Courier New" w:hAnsi="Courier New" w:cs="Courier New"/>
                <w:sz w:val="18"/>
              </w:rPr>
            </w:pPr>
            <w:r w:rsidRPr="001F2C49">
              <w:rPr>
                <w:rFonts w:ascii="Courier New" w:hAnsi="Courier New" w:cs="Courier New"/>
                <w:sz w:val="18"/>
                <w:szCs w:val="18"/>
              </w:rPr>
              <w:t>统一编写</w:t>
            </w:r>
          </w:p>
        </w:tc>
        <w:tc>
          <w:tcPr>
            <w:tcW w:w="822" w:type="dxa"/>
            <w:vMerge w:val="restart"/>
            <w:vAlign w:val="center"/>
          </w:tcPr>
          <w:p w:rsidR="006E3166" w:rsidRPr="001F2C49" w:rsidRDefault="006E3166" w:rsidP="008B0750">
            <w:pPr>
              <w:jc w:val="center"/>
              <w:rPr>
                <w:rFonts w:ascii="Courier New" w:hAnsi="Courier New" w:cs="Courier New"/>
                <w:sz w:val="18"/>
              </w:rPr>
            </w:pPr>
            <w:r w:rsidRPr="001F2C49">
              <w:rPr>
                <w:rFonts w:ascii="Courier New" w:hAnsi="Courier New" w:cs="Courier New"/>
                <w:sz w:val="18"/>
              </w:rPr>
              <w:t>A</w:t>
            </w:r>
          </w:p>
        </w:tc>
        <w:tc>
          <w:tcPr>
            <w:tcW w:w="970" w:type="dxa"/>
            <w:vMerge w:val="restart"/>
            <w:vAlign w:val="center"/>
          </w:tcPr>
          <w:p w:rsidR="006E3166" w:rsidRPr="001F2C49" w:rsidRDefault="006E3166" w:rsidP="008B0750">
            <w:pPr>
              <w:jc w:val="center"/>
              <w:rPr>
                <w:rFonts w:ascii="Courier New" w:hAnsi="Courier New" w:cs="Courier New"/>
                <w:b/>
                <w:sz w:val="18"/>
                <w:szCs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操作步骤</w:t>
            </w:r>
          </w:p>
        </w:tc>
        <w:tc>
          <w:tcPr>
            <w:tcW w:w="5678" w:type="dxa"/>
            <w:gridSpan w:val="3"/>
          </w:tcPr>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添加</w:t>
            </w:r>
            <w:r w:rsidR="000156A0" w:rsidRPr="001F2C49">
              <w:rPr>
                <w:rFonts w:ascii="Courier New" w:hAnsi="Courier New" w:cs="Courier New" w:hint="eastAsia"/>
                <w:sz w:val="18"/>
                <w:szCs w:val="18"/>
              </w:rPr>
              <w:t>N</w:t>
            </w:r>
            <w:r w:rsidRPr="001F2C49">
              <w:rPr>
                <w:rFonts w:ascii="Courier New" w:hAnsi="Courier New" w:cs="Courier New" w:hint="eastAsia"/>
                <w:sz w:val="18"/>
                <w:szCs w:val="18"/>
              </w:rPr>
              <w:t>个输出端口，传输协议</w:t>
            </w:r>
            <w:r w:rsidRPr="001F2C49">
              <w:rPr>
                <w:rFonts w:ascii="Courier New" w:hAnsi="Courier New" w:cs="Courier New" w:hint="eastAsia"/>
                <w:sz w:val="18"/>
                <w:szCs w:val="18"/>
              </w:rPr>
              <w:t>RTP</w:t>
            </w:r>
            <w:r w:rsidRPr="001F2C49">
              <w:rPr>
                <w:rFonts w:ascii="Courier New" w:hAnsi="Courier New" w:cs="Courier New" w:hint="eastAsia"/>
                <w:sz w:val="18"/>
                <w:szCs w:val="18"/>
              </w:rPr>
              <w:t>，打开列</w:t>
            </w:r>
            <w:r w:rsidRPr="001F2C49">
              <w:rPr>
                <w:rFonts w:ascii="Courier New" w:hAnsi="Courier New" w:cs="Courier New" w:hint="eastAsia"/>
                <w:sz w:val="18"/>
                <w:szCs w:val="18"/>
              </w:rPr>
              <w:t>FEC</w:t>
            </w:r>
            <w:r w:rsidRPr="001F2C49">
              <w:rPr>
                <w:rFonts w:ascii="Courier New" w:hAnsi="Courier New" w:cs="Courier New" w:hint="eastAsia"/>
                <w:sz w:val="18"/>
                <w:szCs w:val="18"/>
              </w:rPr>
              <w:t>开关，其它参数默认，提交并记录测试结果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w:t>
            </w:r>
            <w:r w:rsidRPr="001F2C49">
              <w:rPr>
                <w:rFonts w:ascii="Courier New" w:hAnsi="Courier New" w:cs="Courier New" w:hint="eastAsia"/>
                <w:sz w:val="18"/>
                <w:szCs w:val="18"/>
              </w:rPr>
              <w:lastRenderedPageBreak/>
              <w:t>为</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a</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m</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1=&lt;L&lt;=20,4=&lt;D&lt;=20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LD&lt;=100</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1=&lt;L&lt;=20,4=&lt;D&lt;=20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LD&gt;100</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添加</w:t>
            </w:r>
            <w:r w:rsidR="00BD1A74" w:rsidRPr="001F2C49">
              <w:rPr>
                <w:rFonts w:ascii="Courier New" w:hAnsi="Courier New" w:cs="Courier New" w:hint="eastAsia"/>
                <w:sz w:val="18"/>
                <w:szCs w:val="18"/>
              </w:rPr>
              <w:t>N</w:t>
            </w:r>
            <w:r w:rsidRPr="001F2C49">
              <w:rPr>
                <w:rFonts w:ascii="Courier New" w:hAnsi="Courier New" w:cs="Courier New" w:hint="eastAsia"/>
                <w:sz w:val="18"/>
                <w:szCs w:val="18"/>
              </w:rPr>
              <w:t>个输出端口，传输协议</w:t>
            </w:r>
            <w:r w:rsidRPr="001F2C49">
              <w:rPr>
                <w:rFonts w:ascii="Courier New" w:hAnsi="Courier New" w:cs="Courier New" w:hint="eastAsia"/>
                <w:sz w:val="18"/>
                <w:szCs w:val="18"/>
              </w:rPr>
              <w:t>RTP</w:t>
            </w:r>
            <w:r w:rsidRPr="001F2C49">
              <w:rPr>
                <w:rFonts w:ascii="Courier New" w:hAnsi="Courier New" w:cs="Courier New" w:hint="eastAsia"/>
                <w:sz w:val="18"/>
                <w:szCs w:val="18"/>
              </w:rPr>
              <w:t>，打开两个</w:t>
            </w:r>
            <w:r w:rsidRPr="001F2C49">
              <w:rPr>
                <w:rFonts w:ascii="Courier New" w:hAnsi="Courier New" w:cs="Courier New" w:hint="eastAsia"/>
                <w:sz w:val="18"/>
                <w:szCs w:val="18"/>
              </w:rPr>
              <w:t>FEC</w:t>
            </w:r>
            <w:r w:rsidRPr="001F2C49">
              <w:rPr>
                <w:rFonts w:ascii="Courier New" w:hAnsi="Courier New" w:cs="Courier New" w:hint="eastAsia"/>
                <w:sz w:val="18"/>
                <w:szCs w:val="18"/>
              </w:rPr>
              <w:t>开关，其它参数默认，提交并记录测试结果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a</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4</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5</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a</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4=&lt;L&lt;=20,4=&lt;D&lt;=20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LD&lt;=100</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4=&lt;L&lt;=20,4=&lt;D&lt;=20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LD&gt;100</w:t>
            </w:r>
          </w:p>
          <w:p w:rsidR="00B54D2E" w:rsidRPr="001F2C49" w:rsidRDefault="00B54D2E"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正确修改完参数后</w:t>
            </w:r>
            <w:r w:rsidRPr="001F2C49">
              <w:rPr>
                <w:rFonts w:ascii="Courier New" w:hAnsi="Courier New" w:cs="Courier New" w:hint="eastAsia"/>
                <w:sz w:val="18"/>
                <w:szCs w:val="18"/>
              </w:rPr>
              <w:t>,</w:t>
            </w:r>
            <w:r w:rsidRPr="001F2C49">
              <w:rPr>
                <w:rFonts w:ascii="Courier New" w:hAnsi="Courier New" w:cs="Courier New" w:hint="eastAsia"/>
                <w:sz w:val="18"/>
                <w:szCs w:val="18"/>
              </w:rPr>
              <w:t>重启设备</w:t>
            </w:r>
          </w:p>
        </w:tc>
      </w:tr>
      <w:tr w:rsidR="006E3166" w:rsidRPr="001F2C49" w:rsidTr="008B0750">
        <w:trPr>
          <w:trHeight w:val="307"/>
          <w:jc w:val="center"/>
        </w:trPr>
        <w:tc>
          <w:tcPr>
            <w:tcW w:w="1337" w:type="dxa"/>
            <w:vMerge/>
            <w:vAlign w:val="center"/>
          </w:tcPr>
          <w:p w:rsidR="006E3166" w:rsidRPr="001F2C49" w:rsidRDefault="006E3166" w:rsidP="008B0750">
            <w:pPr>
              <w:jc w:val="center"/>
              <w:rPr>
                <w:rFonts w:ascii="Courier New" w:hAnsi="Courier New" w:cs="Courier New"/>
                <w:sz w:val="18"/>
              </w:rPr>
            </w:pPr>
          </w:p>
        </w:tc>
        <w:tc>
          <w:tcPr>
            <w:tcW w:w="822" w:type="dxa"/>
            <w:vMerge/>
            <w:vAlign w:val="center"/>
          </w:tcPr>
          <w:p w:rsidR="006E3166" w:rsidRPr="001F2C49" w:rsidRDefault="006E3166" w:rsidP="008B0750">
            <w:pPr>
              <w:jc w:val="center"/>
              <w:rPr>
                <w:rFonts w:ascii="Courier New" w:hAnsi="Courier New" w:cs="Courier New"/>
                <w:sz w:val="18"/>
              </w:rPr>
            </w:pPr>
          </w:p>
        </w:tc>
        <w:tc>
          <w:tcPr>
            <w:tcW w:w="970" w:type="dxa"/>
            <w:vMerge/>
          </w:tcPr>
          <w:p w:rsidR="006E3166" w:rsidRPr="001F2C49" w:rsidRDefault="006E3166" w:rsidP="008B0750">
            <w:pPr>
              <w:jc w:val="center"/>
              <w:rPr>
                <w:rFonts w:ascii="Courier New" w:hAnsi="Courier New" w:cs="Courier New"/>
                <w:b/>
                <w:sz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预期结果</w:t>
            </w:r>
          </w:p>
        </w:tc>
        <w:tc>
          <w:tcPr>
            <w:tcW w:w="5678" w:type="dxa"/>
            <w:gridSpan w:val="3"/>
          </w:tcPr>
          <w:p w:rsidR="006E3166" w:rsidRPr="001F2C49" w:rsidRDefault="006E3166" w:rsidP="00920765">
            <w:pPr>
              <w:numPr>
                <w:ilvl w:val="0"/>
                <w:numId w:val="127"/>
              </w:numPr>
              <w:rPr>
                <w:rFonts w:ascii="Courier New" w:hAnsi="Courier New" w:cs="Courier New"/>
                <w:sz w:val="18"/>
                <w:szCs w:val="18"/>
              </w:rPr>
            </w:pPr>
            <w:r w:rsidRPr="001F2C49">
              <w:rPr>
                <w:rFonts w:ascii="Courier New" w:hAnsi="Courier New" w:cs="Courier New" w:hint="eastAsia"/>
                <w:sz w:val="18"/>
                <w:szCs w:val="18"/>
              </w:rPr>
              <w:t>能成功添加一个输出端口，并完成参数修改</w:t>
            </w:r>
          </w:p>
          <w:p w:rsidR="006E3166" w:rsidRPr="001F2C49" w:rsidRDefault="006E3166" w:rsidP="00920765">
            <w:pPr>
              <w:numPr>
                <w:ilvl w:val="0"/>
                <w:numId w:val="127"/>
              </w:numPr>
              <w:rPr>
                <w:rFonts w:ascii="Courier New" w:hAnsi="Courier New" w:cs="Courier New"/>
                <w:sz w:val="18"/>
                <w:szCs w:val="18"/>
              </w:rPr>
            </w:pPr>
            <w:r w:rsidRPr="001F2C49">
              <w:rPr>
                <w:rFonts w:ascii="Courier New" w:hAnsi="Courier New" w:cs="Courier New" w:hint="eastAsia"/>
                <w:sz w:val="18"/>
                <w:szCs w:val="18"/>
              </w:rPr>
              <w:t>能正确修改参数</w:t>
            </w:r>
          </w:p>
          <w:p w:rsidR="006E3166" w:rsidRPr="001F2C49" w:rsidRDefault="006E3166" w:rsidP="00920765">
            <w:pPr>
              <w:numPr>
                <w:ilvl w:val="0"/>
                <w:numId w:val="127"/>
              </w:numPr>
              <w:rPr>
                <w:rFonts w:ascii="Courier New" w:hAnsi="Courier New" w:cs="Courier New"/>
                <w:sz w:val="18"/>
                <w:szCs w:val="18"/>
              </w:rPr>
            </w:pPr>
            <w:r w:rsidRPr="001F2C49">
              <w:rPr>
                <w:rFonts w:ascii="Courier New" w:hAnsi="Courier New" w:cs="Courier New" w:hint="eastAsia"/>
                <w:sz w:val="18"/>
                <w:szCs w:val="18"/>
              </w:rPr>
              <w:t>应弹出告警对话框，参数设置失败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 xml:space="preserve">, </w:t>
            </w:r>
            <w:r w:rsidRPr="001F2C49">
              <w:rPr>
                <w:rFonts w:ascii="Courier New" w:hAnsi="Courier New" w:cs="Courier New" w:hint="eastAsia"/>
                <w:sz w:val="18"/>
                <w:szCs w:val="18"/>
              </w:rPr>
              <w:t>“</w:t>
            </w:r>
            <w:r w:rsidRPr="001F2C49">
              <w:rPr>
                <w:rFonts w:ascii="Courier New" w:hAnsi="Courier New" w:cs="Courier New" w:hint="eastAsia"/>
                <w:sz w:val="18"/>
                <w:szCs w:val="18"/>
              </w:rPr>
              <w:t>L</w:t>
            </w:r>
            <w:r w:rsidRPr="001F2C49">
              <w:rPr>
                <w:rFonts w:ascii="Courier New" w:hAnsi="Courier New" w:cs="Courier New" w:hint="eastAsia"/>
                <w:sz w:val="18"/>
                <w:szCs w:val="18"/>
              </w:rPr>
              <w:t>参数和</w:t>
            </w:r>
            <w:r w:rsidRPr="001F2C49">
              <w:rPr>
                <w:rFonts w:ascii="Courier New" w:hAnsi="Courier New" w:cs="Courier New" w:hint="eastAsia"/>
                <w:sz w:val="18"/>
                <w:szCs w:val="18"/>
              </w:rPr>
              <w:t>D</w:t>
            </w:r>
            <w:r w:rsidRPr="001F2C49">
              <w:rPr>
                <w:rFonts w:ascii="Courier New" w:hAnsi="Courier New" w:cs="Courier New" w:hint="eastAsia"/>
                <w:sz w:val="18"/>
                <w:szCs w:val="18"/>
              </w:rPr>
              <w:t>参数的乘积不得大于</w:t>
            </w:r>
            <w:r w:rsidRPr="001F2C49">
              <w:rPr>
                <w:rFonts w:ascii="Courier New" w:hAnsi="Courier New" w:cs="Courier New" w:hint="eastAsia"/>
                <w:sz w:val="18"/>
                <w:szCs w:val="18"/>
              </w:rPr>
              <w:t>100</w:t>
            </w:r>
            <w:r w:rsidRPr="001F2C49">
              <w:rPr>
                <w:rFonts w:ascii="Courier New" w:hAnsi="Courier New" w:cs="Courier New" w:hint="eastAsia"/>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能成功添加一个输出端口，并完成参数修改</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能正确修改参数</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B54D2E"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参数保存没有问题</w:t>
            </w:r>
            <w:r w:rsidRPr="001F2C49">
              <w:rPr>
                <w:rFonts w:ascii="Courier New" w:hAnsi="Courier New" w:cs="Courier New" w:hint="eastAsia"/>
                <w:sz w:val="18"/>
                <w:szCs w:val="18"/>
              </w:rPr>
              <w:t>,</w:t>
            </w:r>
            <w:r w:rsidRPr="001F2C49">
              <w:rPr>
                <w:rFonts w:ascii="Courier New" w:hAnsi="Courier New" w:cs="Courier New" w:hint="eastAsia"/>
                <w:sz w:val="18"/>
                <w:szCs w:val="18"/>
              </w:rPr>
              <w:t>设备保持重启前的状态</w:t>
            </w:r>
          </w:p>
        </w:tc>
      </w:tr>
      <w:tr w:rsidR="006E3166" w:rsidRPr="001F2C49" w:rsidTr="008B0750">
        <w:trPr>
          <w:trHeight w:val="315"/>
          <w:jc w:val="center"/>
        </w:trPr>
        <w:tc>
          <w:tcPr>
            <w:tcW w:w="1337" w:type="dxa"/>
            <w:vMerge/>
            <w:vAlign w:val="center"/>
          </w:tcPr>
          <w:p w:rsidR="006E3166" w:rsidRPr="001F2C49" w:rsidRDefault="006E3166" w:rsidP="008B0750">
            <w:pPr>
              <w:jc w:val="center"/>
              <w:rPr>
                <w:rFonts w:ascii="Courier New" w:hAnsi="Courier New" w:cs="Courier New"/>
                <w:sz w:val="18"/>
              </w:rPr>
            </w:pPr>
          </w:p>
        </w:tc>
        <w:tc>
          <w:tcPr>
            <w:tcW w:w="822" w:type="dxa"/>
            <w:vMerge/>
            <w:vAlign w:val="center"/>
          </w:tcPr>
          <w:p w:rsidR="006E3166" w:rsidRPr="001F2C49" w:rsidRDefault="006E3166" w:rsidP="008B0750">
            <w:pPr>
              <w:jc w:val="center"/>
              <w:rPr>
                <w:rFonts w:ascii="Courier New" w:hAnsi="Courier New" w:cs="Courier New"/>
                <w:sz w:val="18"/>
              </w:rPr>
            </w:pPr>
          </w:p>
        </w:tc>
        <w:tc>
          <w:tcPr>
            <w:tcW w:w="970" w:type="dxa"/>
            <w:vMerge/>
          </w:tcPr>
          <w:p w:rsidR="006E3166" w:rsidRPr="001F2C49" w:rsidRDefault="006E3166" w:rsidP="008B0750">
            <w:pPr>
              <w:jc w:val="center"/>
              <w:rPr>
                <w:rFonts w:ascii="Courier New" w:hAnsi="Courier New" w:cs="Courier New"/>
                <w:b/>
                <w:sz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实际输出</w:t>
            </w:r>
          </w:p>
        </w:tc>
        <w:tc>
          <w:tcPr>
            <w:tcW w:w="5678" w:type="dxa"/>
            <w:gridSpan w:val="3"/>
          </w:tcPr>
          <w:p w:rsidR="006E3166" w:rsidRPr="001F2C49" w:rsidRDefault="006E3166" w:rsidP="008B0750">
            <w:pPr>
              <w:rPr>
                <w:rFonts w:ascii="Courier New" w:hAnsi="Courier New" w:cs="Courier New"/>
                <w:sz w:val="18"/>
                <w:szCs w:val="18"/>
              </w:rPr>
            </w:pPr>
          </w:p>
        </w:tc>
      </w:tr>
      <w:tr w:rsidR="006E3166" w:rsidRPr="001F2C49" w:rsidTr="008B0750">
        <w:trPr>
          <w:trHeight w:val="285"/>
          <w:jc w:val="center"/>
        </w:trPr>
        <w:tc>
          <w:tcPr>
            <w:tcW w:w="1337" w:type="dxa"/>
            <w:vMerge/>
            <w:vAlign w:val="center"/>
          </w:tcPr>
          <w:p w:rsidR="006E3166" w:rsidRPr="001F2C49" w:rsidRDefault="006E3166" w:rsidP="008B0750">
            <w:pPr>
              <w:jc w:val="center"/>
              <w:rPr>
                <w:rFonts w:ascii="Courier New" w:hAnsi="Courier New" w:cs="Courier New"/>
                <w:sz w:val="18"/>
              </w:rPr>
            </w:pPr>
          </w:p>
        </w:tc>
        <w:tc>
          <w:tcPr>
            <w:tcW w:w="822" w:type="dxa"/>
            <w:vMerge/>
            <w:vAlign w:val="center"/>
          </w:tcPr>
          <w:p w:rsidR="006E3166" w:rsidRPr="001F2C49" w:rsidRDefault="006E3166" w:rsidP="008B0750">
            <w:pPr>
              <w:jc w:val="center"/>
              <w:rPr>
                <w:rFonts w:ascii="Courier New" w:hAnsi="Courier New" w:cs="Courier New"/>
                <w:sz w:val="18"/>
              </w:rPr>
            </w:pPr>
          </w:p>
        </w:tc>
        <w:tc>
          <w:tcPr>
            <w:tcW w:w="970" w:type="dxa"/>
            <w:vMerge/>
          </w:tcPr>
          <w:p w:rsidR="006E3166" w:rsidRPr="001F2C49" w:rsidRDefault="006E3166" w:rsidP="008B0750">
            <w:pPr>
              <w:jc w:val="center"/>
              <w:rPr>
                <w:rFonts w:ascii="Courier New" w:hAnsi="Courier New" w:cs="Courier New"/>
                <w:b/>
                <w:sz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备注</w:t>
            </w:r>
          </w:p>
        </w:tc>
        <w:tc>
          <w:tcPr>
            <w:tcW w:w="5678" w:type="dxa"/>
            <w:gridSpan w:val="3"/>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对于做单个</w:t>
            </w:r>
            <w:r w:rsidRPr="001F2C49">
              <w:rPr>
                <w:rFonts w:ascii="Courier New" w:hAnsi="Courier New" w:cs="Courier New" w:hint="eastAsia"/>
                <w:sz w:val="18"/>
                <w:szCs w:val="18"/>
              </w:rPr>
              <w:t>FEC</w:t>
            </w:r>
            <w:r w:rsidRPr="001F2C49">
              <w:rPr>
                <w:rFonts w:ascii="Courier New" w:hAnsi="Courier New" w:cs="Courier New" w:hint="eastAsia"/>
                <w:sz w:val="18"/>
                <w:szCs w:val="18"/>
              </w:rPr>
              <w:t>的端口：</w:t>
            </w:r>
            <w:r w:rsidRPr="001F2C49">
              <w:rPr>
                <w:rFonts w:ascii="Courier New" w:hAnsi="Courier New" w:cs="Courier New" w:hint="eastAsia"/>
                <w:sz w:val="18"/>
                <w:szCs w:val="18"/>
              </w:rPr>
              <w:t>L</w:t>
            </w:r>
            <w:r w:rsidRPr="001F2C49">
              <w:rPr>
                <w:rFonts w:ascii="Courier New" w:hAnsi="Courier New" w:cs="Courier New" w:hint="eastAsia"/>
                <w:sz w:val="18"/>
                <w:szCs w:val="18"/>
              </w:rPr>
              <w:t>应为</w:t>
            </w:r>
            <w:r w:rsidRPr="001F2C49">
              <w:rPr>
                <w:rFonts w:ascii="Courier New" w:hAnsi="Courier New" w:cs="Courier New" w:hint="eastAsia"/>
                <w:sz w:val="18"/>
                <w:szCs w:val="18"/>
              </w:rPr>
              <w:t>1~20</w:t>
            </w:r>
            <w:r w:rsidRPr="001F2C49">
              <w:rPr>
                <w:rFonts w:ascii="Courier New" w:hAnsi="Courier New" w:cs="Courier New" w:hint="eastAsia"/>
                <w:sz w:val="18"/>
                <w:szCs w:val="18"/>
              </w:rPr>
              <w:t>的整数，</w:t>
            </w:r>
            <w:r w:rsidRPr="001F2C49">
              <w:rPr>
                <w:rFonts w:ascii="Courier New" w:hAnsi="Courier New" w:cs="Courier New" w:hint="eastAsia"/>
                <w:sz w:val="18"/>
                <w:szCs w:val="18"/>
              </w:rPr>
              <w:t>D</w:t>
            </w:r>
            <w:r w:rsidRPr="001F2C49">
              <w:rPr>
                <w:rFonts w:ascii="Courier New" w:hAnsi="Courier New" w:cs="Courier New" w:hint="eastAsia"/>
                <w:sz w:val="18"/>
                <w:szCs w:val="18"/>
              </w:rPr>
              <w:t>为</w:t>
            </w:r>
            <w:r w:rsidRPr="001F2C49">
              <w:rPr>
                <w:rFonts w:ascii="Courier New" w:hAnsi="Courier New" w:cs="Courier New" w:hint="eastAsia"/>
                <w:sz w:val="18"/>
                <w:szCs w:val="18"/>
              </w:rPr>
              <w:t>4~20</w:t>
            </w:r>
            <w:r w:rsidRPr="001F2C49">
              <w:rPr>
                <w:rFonts w:ascii="Courier New" w:hAnsi="Courier New" w:cs="Courier New" w:hint="eastAsia"/>
                <w:sz w:val="18"/>
                <w:szCs w:val="18"/>
              </w:rPr>
              <w:t>的整数，且</w:t>
            </w:r>
            <w:r w:rsidRPr="001F2C49">
              <w:rPr>
                <w:rFonts w:ascii="Courier New" w:hAnsi="Courier New" w:cs="Courier New" w:hint="eastAsia"/>
                <w:sz w:val="18"/>
                <w:szCs w:val="18"/>
              </w:rPr>
              <w:t>LD&lt;=100</w:t>
            </w:r>
          </w:p>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对于做两个</w:t>
            </w:r>
            <w:r w:rsidRPr="001F2C49">
              <w:rPr>
                <w:rFonts w:ascii="Courier New" w:hAnsi="Courier New" w:cs="Courier New" w:hint="eastAsia"/>
                <w:sz w:val="18"/>
                <w:szCs w:val="18"/>
              </w:rPr>
              <w:t>FEC</w:t>
            </w:r>
            <w:r w:rsidRPr="001F2C49">
              <w:rPr>
                <w:rFonts w:ascii="Courier New" w:hAnsi="Courier New" w:cs="Courier New" w:hint="eastAsia"/>
                <w:sz w:val="18"/>
                <w:szCs w:val="18"/>
              </w:rPr>
              <w:t>的端口</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均为</w:t>
            </w:r>
            <w:r w:rsidRPr="001F2C49">
              <w:rPr>
                <w:rFonts w:ascii="Courier New" w:hAnsi="Courier New" w:cs="Courier New" w:hint="eastAsia"/>
                <w:sz w:val="18"/>
                <w:szCs w:val="18"/>
              </w:rPr>
              <w:t>4~20</w:t>
            </w:r>
            <w:r w:rsidRPr="001F2C49">
              <w:rPr>
                <w:rFonts w:ascii="Courier New" w:hAnsi="Courier New" w:cs="Courier New" w:hint="eastAsia"/>
                <w:sz w:val="18"/>
                <w:szCs w:val="18"/>
              </w:rPr>
              <w:t>的整数，且</w:t>
            </w:r>
            <w:r w:rsidRPr="001F2C49">
              <w:rPr>
                <w:rFonts w:ascii="Courier New" w:hAnsi="Courier New" w:cs="Courier New" w:hint="eastAsia"/>
                <w:sz w:val="18"/>
                <w:szCs w:val="18"/>
              </w:rPr>
              <w:t>LD&lt;=100</w:t>
            </w:r>
          </w:p>
        </w:tc>
      </w:tr>
      <w:tr w:rsidR="001F2C49" w:rsidRPr="001F2C49" w:rsidTr="008B0750">
        <w:trPr>
          <w:trHeight w:val="285"/>
          <w:jc w:val="center"/>
        </w:trPr>
        <w:tc>
          <w:tcPr>
            <w:tcW w:w="1337" w:type="dxa"/>
            <w:vAlign w:val="center"/>
          </w:tcPr>
          <w:p w:rsidR="006E3166" w:rsidRPr="001F2C49" w:rsidRDefault="006E3166" w:rsidP="008B0750">
            <w:pPr>
              <w:jc w:val="center"/>
              <w:rPr>
                <w:rFonts w:ascii="Courier New" w:hAnsi="Courier New" w:cs="Courier New"/>
                <w:sz w:val="18"/>
              </w:rPr>
            </w:pPr>
            <w:r w:rsidRPr="001F2C49">
              <w:rPr>
                <w:rFonts w:ascii="Courier New" w:hAnsi="Courier New" w:cs="Courier New"/>
                <w:b/>
                <w:sz w:val="18"/>
              </w:rPr>
              <w:t>分析</w:t>
            </w:r>
          </w:p>
        </w:tc>
        <w:tc>
          <w:tcPr>
            <w:tcW w:w="8551" w:type="dxa"/>
            <w:gridSpan w:val="6"/>
            <w:vAlign w:val="center"/>
          </w:tcPr>
          <w:p w:rsidR="006E3166" w:rsidRPr="001F2C49" w:rsidRDefault="006E3166" w:rsidP="008B0750">
            <w:pPr>
              <w:rPr>
                <w:rFonts w:ascii="Courier New" w:hAnsi="Courier New" w:cs="Courier New"/>
                <w:sz w:val="18"/>
                <w:szCs w:val="18"/>
              </w:rPr>
            </w:pPr>
          </w:p>
        </w:tc>
      </w:tr>
    </w:tbl>
    <w:p w:rsidR="007A1F80" w:rsidRPr="00A70F9D" w:rsidRDefault="007A1F80" w:rsidP="00D65789"/>
    <w:p w:rsidR="00D65789" w:rsidRDefault="008F4FF2" w:rsidP="008F4FF2">
      <w:pPr>
        <w:pStyle w:val="3"/>
        <w:ind w:left="709" w:hanging="709"/>
      </w:pPr>
      <w:bookmarkStart w:id="202" w:name="_Toc387069337"/>
      <w:bookmarkStart w:id="203" w:name="_Toc387069751"/>
      <w:bookmarkStart w:id="204" w:name="_Toc387069894"/>
      <w:bookmarkStart w:id="205" w:name="_Toc387072436"/>
      <w:bookmarkStart w:id="206" w:name="_Toc387072547"/>
      <w:bookmarkStart w:id="207" w:name="_Toc396464130"/>
      <w:r>
        <w:rPr>
          <w:rFonts w:hint="eastAsia"/>
        </w:rPr>
        <w:t>6.3.2.</w:t>
      </w:r>
      <w:r w:rsidR="00D65789">
        <w:rPr>
          <w:rFonts w:hint="eastAsia"/>
        </w:rPr>
        <w:t xml:space="preserve"> </w:t>
      </w:r>
      <w:bookmarkStart w:id="208" w:name="_Toc387070597"/>
      <w:r w:rsidR="00D65789">
        <w:rPr>
          <w:rFonts w:hint="eastAsia"/>
        </w:rPr>
        <w:t>发送基本功能测试</w:t>
      </w:r>
      <w:bookmarkEnd w:id="202"/>
      <w:bookmarkEnd w:id="203"/>
      <w:bookmarkEnd w:id="204"/>
      <w:bookmarkEnd w:id="205"/>
      <w:bookmarkEnd w:id="206"/>
      <w:bookmarkEnd w:id="207"/>
      <w:bookmarkEnd w:id="208"/>
    </w:p>
    <w:p w:rsidR="006908EC" w:rsidRDefault="006908EC" w:rsidP="006908EC">
      <w:pPr>
        <w:pStyle w:val="4"/>
      </w:pPr>
      <w:bookmarkStart w:id="209" w:name="_Toc396464131"/>
      <w:r>
        <w:rPr>
          <w:rFonts w:hint="eastAsia"/>
        </w:rPr>
        <w:t>6.3.2.1</w:t>
      </w:r>
      <w:r w:rsidRPr="00141DF8">
        <w:rPr>
          <w:rFonts w:hint="eastAsia"/>
        </w:rPr>
        <w:t>.</w:t>
      </w:r>
      <w:r>
        <w:rPr>
          <w:rFonts w:hint="eastAsia"/>
        </w:rPr>
        <w:t xml:space="preserve">  </w:t>
      </w:r>
      <w:r>
        <w:rPr>
          <w:rFonts w:hint="eastAsia"/>
        </w:rPr>
        <w:t>动态增删</w:t>
      </w:r>
      <w:r>
        <w:rPr>
          <w:rFonts w:hint="eastAsia"/>
        </w:rPr>
        <w:t>IP</w:t>
      </w:r>
      <w:r>
        <w:rPr>
          <w:rFonts w:hint="eastAsia"/>
        </w:rPr>
        <w:t>发送端口测试</w:t>
      </w:r>
      <w:bookmarkEnd w:id="209"/>
    </w:p>
    <w:p w:rsidR="001A6EE1" w:rsidRPr="00B123E2" w:rsidRDefault="001A6EE1" w:rsidP="00B123E2">
      <w:pPr>
        <w:spacing w:line="360" w:lineRule="auto"/>
        <w:rPr>
          <w:sz w:val="24"/>
          <w:szCs w:val="24"/>
        </w:rPr>
      </w:pPr>
      <w:r w:rsidRPr="00B123E2">
        <w:rPr>
          <w:rFonts w:hint="eastAsia"/>
          <w:sz w:val="24"/>
          <w:szCs w:val="24"/>
        </w:rPr>
        <w:t>此项为选配</w:t>
      </w:r>
      <w:r w:rsidRPr="00B123E2">
        <w:rPr>
          <w:rFonts w:hint="eastAsia"/>
          <w:sz w:val="24"/>
          <w:szCs w:val="24"/>
        </w:rPr>
        <w:t>,</w:t>
      </w:r>
      <w:r w:rsidRPr="00B123E2">
        <w:rPr>
          <w:rFonts w:hint="eastAsia"/>
          <w:sz w:val="24"/>
          <w:szCs w:val="24"/>
        </w:rPr>
        <w:t>只有在支持动态增删端口的产品上才需应用此用例。</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908EC" w:rsidRPr="00065270" w:rsidRDefault="001A6EE1" w:rsidP="00B40A12">
            <w:pPr>
              <w:rPr>
                <w:rFonts w:ascii="Courier New" w:hAnsi="Courier New" w:cs="Courier New"/>
                <w:sz w:val="18"/>
                <w:szCs w:val="18"/>
              </w:rPr>
            </w:pPr>
            <w:r>
              <w:rPr>
                <w:rFonts w:ascii="Courier New" w:hAnsi="Courier New" w:cs="Courier New" w:hint="eastAsia"/>
                <w:sz w:val="18"/>
                <w:szCs w:val="18"/>
              </w:rPr>
              <w:t>添加和删除接收端口测试</w:t>
            </w:r>
          </w:p>
        </w:tc>
        <w:tc>
          <w:tcPr>
            <w:tcW w:w="946" w:type="dxa"/>
            <w:vAlign w:val="center"/>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908EC" w:rsidRPr="00065270" w:rsidRDefault="006908EC"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908EC" w:rsidRPr="00065270" w:rsidRDefault="001A6EE1" w:rsidP="00B40A12">
            <w:pPr>
              <w:rPr>
                <w:rFonts w:ascii="Courier New" w:hAnsi="Courier New" w:cs="Courier New"/>
                <w:sz w:val="18"/>
                <w:szCs w:val="18"/>
              </w:rPr>
            </w:pPr>
            <w:r>
              <w:rPr>
                <w:rFonts w:ascii="Courier New" w:hAnsi="Courier New" w:cs="Courier New" w:hint="eastAsia"/>
                <w:sz w:val="18"/>
                <w:szCs w:val="18"/>
              </w:rPr>
              <w:t>测试千兆类产品每个网口的接收端口的添加功能、删除功能、批量修改功能</w:t>
            </w:r>
          </w:p>
        </w:tc>
      </w:tr>
      <w:tr w:rsidR="001A6EE1" w:rsidRPr="00065270" w:rsidTr="00B40A12">
        <w:trPr>
          <w:jc w:val="center"/>
        </w:trPr>
        <w:tc>
          <w:tcPr>
            <w:tcW w:w="1337"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1A6EE1" w:rsidRDefault="001A6EE1" w:rsidP="008B0750">
            <w:pPr>
              <w:rPr>
                <w:rFonts w:ascii="Courier New" w:hAnsi="Courier New" w:cs="Courier New"/>
                <w:sz w:val="18"/>
                <w:szCs w:val="18"/>
              </w:rPr>
            </w:pPr>
            <w:r>
              <w:rPr>
                <w:rFonts w:ascii="Courier New" w:hAnsi="Courier New" w:cs="Courier New" w:hint="eastAsia"/>
                <w:sz w:val="18"/>
                <w:szCs w:val="18"/>
              </w:rPr>
              <w:t>测试添加和删除接收端口测试</w:t>
            </w:r>
          </w:p>
        </w:tc>
      </w:tr>
      <w:tr w:rsidR="001A6EE1" w:rsidRPr="00065270" w:rsidTr="00B40A12">
        <w:trPr>
          <w:jc w:val="center"/>
        </w:trPr>
        <w:tc>
          <w:tcPr>
            <w:tcW w:w="1337"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1A6EE1" w:rsidRPr="001A6EE1" w:rsidRDefault="001A6EE1" w:rsidP="00920765">
            <w:pPr>
              <w:pStyle w:val="aa"/>
              <w:numPr>
                <w:ilvl w:val="0"/>
                <w:numId w:val="130"/>
              </w:numPr>
              <w:ind w:firstLineChars="0"/>
              <w:rPr>
                <w:rFonts w:ascii="Courier New" w:hAnsi="Courier New" w:cs="Courier New"/>
                <w:sz w:val="18"/>
                <w:szCs w:val="24"/>
              </w:rPr>
            </w:pPr>
            <w:r w:rsidRPr="001A6EE1">
              <w:rPr>
                <w:rFonts w:ascii="Courier New" w:hAnsi="Courier New" w:cs="Courier New" w:hint="eastAsia"/>
                <w:sz w:val="18"/>
              </w:rPr>
              <w:t>升级到待测版本</w:t>
            </w:r>
          </w:p>
          <w:p w:rsidR="001A6EE1" w:rsidRDefault="001A6EE1" w:rsidP="00920765">
            <w:pPr>
              <w:pStyle w:val="aa"/>
              <w:numPr>
                <w:ilvl w:val="0"/>
                <w:numId w:val="130"/>
              </w:numPr>
              <w:ind w:firstLineChars="0"/>
              <w:rPr>
                <w:rFonts w:ascii="Courier New" w:hAnsi="Courier New" w:cs="Courier New"/>
                <w:sz w:val="18"/>
              </w:rPr>
            </w:pPr>
            <w:r w:rsidRPr="001A6EE1">
              <w:rPr>
                <w:rFonts w:ascii="Courier New" w:hAnsi="Courier New" w:cs="Courier New" w:hint="eastAsia"/>
                <w:sz w:val="18"/>
              </w:rPr>
              <w:t>设备启动并工作正常</w:t>
            </w:r>
          </w:p>
          <w:p w:rsidR="001A6EE1" w:rsidRPr="001A6EE1" w:rsidRDefault="001A6EE1" w:rsidP="00920765">
            <w:pPr>
              <w:pStyle w:val="aa"/>
              <w:numPr>
                <w:ilvl w:val="0"/>
                <w:numId w:val="130"/>
              </w:numPr>
              <w:ind w:firstLineChars="0"/>
              <w:rPr>
                <w:rFonts w:ascii="Courier New" w:hAnsi="Courier New" w:cs="Courier New"/>
                <w:sz w:val="18"/>
              </w:rPr>
            </w:pPr>
            <w:r w:rsidRPr="001A6EE1">
              <w:rPr>
                <w:rFonts w:ascii="Courier New" w:hAnsi="Courier New" w:cs="Courier New" w:hint="eastAsia"/>
                <w:sz w:val="18"/>
              </w:rPr>
              <w:t>准备一台千兆交换机配合测试</w:t>
            </w:r>
          </w:p>
        </w:tc>
      </w:tr>
      <w:tr w:rsidR="001A6EE1" w:rsidRPr="00065270" w:rsidTr="00B40A12">
        <w:trPr>
          <w:jc w:val="center"/>
        </w:trPr>
        <w:tc>
          <w:tcPr>
            <w:tcW w:w="1337"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1A6EE1" w:rsidRPr="00065270" w:rsidRDefault="001A6EE1" w:rsidP="00B40A12">
            <w:pPr>
              <w:rPr>
                <w:rFonts w:ascii="Courier New" w:hAnsi="Courier New" w:cs="Courier New"/>
                <w:sz w:val="18"/>
              </w:rPr>
            </w:pPr>
            <w:r w:rsidRPr="00065270">
              <w:rPr>
                <w:rFonts w:ascii="Courier New" w:hAnsi="Courier New" w:cs="Courier New"/>
                <w:sz w:val="18"/>
              </w:rPr>
              <w:t>公司标准</w:t>
            </w:r>
          </w:p>
        </w:tc>
      </w:tr>
      <w:tr w:rsidR="001A6EE1" w:rsidRPr="00065270" w:rsidTr="00B40A12">
        <w:trPr>
          <w:jc w:val="center"/>
        </w:trPr>
        <w:tc>
          <w:tcPr>
            <w:tcW w:w="1337"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内容</w:t>
            </w:r>
          </w:p>
        </w:tc>
      </w:tr>
      <w:tr w:rsidR="001A6EE1" w:rsidRPr="00065270" w:rsidTr="00B40A12">
        <w:trPr>
          <w:trHeight w:val="315"/>
          <w:jc w:val="center"/>
        </w:trPr>
        <w:tc>
          <w:tcPr>
            <w:tcW w:w="1337" w:type="dxa"/>
            <w:vMerge w:val="restart"/>
            <w:vAlign w:val="center"/>
          </w:tcPr>
          <w:p w:rsidR="001A6EE1" w:rsidRPr="00065270" w:rsidRDefault="001A6EE1"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1A6EE1" w:rsidRPr="00065270" w:rsidRDefault="001A6EE1"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1A6EE1" w:rsidRPr="00065270" w:rsidRDefault="001A6EE1" w:rsidP="00B40A12">
            <w:pPr>
              <w:jc w:val="center"/>
              <w:rPr>
                <w:rFonts w:ascii="Courier New" w:hAnsi="Courier New" w:cs="Courier New"/>
                <w:b/>
                <w:sz w:val="18"/>
                <w:szCs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A6EE1" w:rsidRDefault="001A6EE1" w:rsidP="00920765">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点击添加端口</w:t>
            </w:r>
            <w:r>
              <w:rPr>
                <w:rFonts w:ascii="Courier New" w:hAnsi="Courier New" w:cs="Courier New" w:hint="eastAsia"/>
                <w:sz w:val="18"/>
                <w:szCs w:val="18"/>
              </w:rPr>
              <w:t>,</w:t>
            </w:r>
            <w:r>
              <w:rPr>
                <w:rFonts w:ascii="Courier New" w:hAnsi="Courier New" w:cs="Courier New" w:hint="eastAsia"/>
                <w:sz w:val="18"/>
                <w:szCs w:val="18"/>
              </w:rPr>
              <w:t>添加</w:t>
            </w:r>
            <w:r>
              <w:rPr>
                <w:rFonts w:ascii="Courier New" w:hAnsi="Courier New" w:cs="Courier New" w:hint="eastAsia"/>
                <w:sz w:val="18"/>
                <w:szCs w:val="18"/>
              </w:rPr>
              <w:t>[1,MAX_OUT_NUM]</w:t>
            </w:r>
            <w:r>
              <w:rPr>
                <w:rFonts w:ascii="Courier New" w:hAnsi="Courier New" w:cs="Courier New" w:hint="eastAsia"/>
                <w:sz w:val="18"/>
                <w:szCs w:val="18"/>
              </w:rPr>
              <w:t>内的任意整数个端口</w:t>
            </w:r>
            <w:r>
              <w:rPr>
                <w:rFonts w:ascii="Courier New" w:hAnsi="Courier New" w:cs="Courier New" w:hint="eastAsia"/>
                <w:sz w:val="18"/>
                <w:szCs w:val="18"/>
              </w:rPr>
              <w:t xml:space="preserve">, </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应用后</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1A6EE1" w:rsidRDefault="001A6EE1" w:rsidP="00920765">
            <w:pPr>
              <w:numPr>
                <w:ilvl w:val="0"/>
                <w:numId w:val="131"/>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重新添加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 _NUM)</w:t>
            </w:r>
            <w:r>
              <w:rPr>
                <w:rFonts w:ascii="Courier New" w:hAnsi="Courier New" w:cs="Courier New" w:hint="eastAsia"/>
                <w:sz w:val="18"/>
                <w:szCs w:val="18"/>
              </w:rPr>
              <w:t>个端口后</w:t>
            </w:r>
            <w:r>
              <w:rPr>
                <w:rFonts w:ascii="Courier New" w:hAnsi="Courier New" w:cs="Courier New" w:hint="eastAsia"/>
                <w:sz w:val="18"/>
                <w:szCs w:val="18"/>
              </w:rPr>
              <w:t>,</w:t>
            </w:r>
            <w:r>
              <w:rPr>
                <w:rFonts w:ascii="Courier New" w:hAnsi="Courier New" w:cs="Courier New" w:hint="eastAsia"/>
                <w:sz w:val="18"/>
                <w:szCs w:val="18"/>
              </w:rPr>
              <w:t>继续添加</w:t>
            </w:r>
            <w:r>
              <w:rPr>
                <w:rFonts w:ascii="Courier New" w:hAnsi="Courier New" w:cs="Courier New" w:hint="eastAsia"/>
                <w:sz w:val="18"/>
                <w:szCs w:val="18"/>
              </w:rPr>
              <w:t>M(M &gt; (MAX_OUT_NUM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添加</w:t>
            </w:r>
            <w:r>
              <w:rPr>
                <w:rFonts w:ascii="Courier New" w:hAnsi="Courier New" w:cs="Courier New" w:hint="eastAsia"/>
                <w:sz w:val="18"/>
                <w:szCs w:val="18"/>
              </w:rPr>
              <w:t>[1,MAX_OUT_NUM]</w:t>
            </w:r>
            <w:r>
              <w:rPr>
                <w:rFonts w:ascii="Courier New" w:hAnsi="Courier New" w:cs="Courier New" w:hint="eastAsia"/>
                <w:sz w:val="18"/>
                <w:szCs w:val="18"/>
              </w:rPr>
              <w:t>外的任意整数个端口</w:t>
            </w:r>
            <w:r>
              <w:rPr>
                <w:rFonts w:ascii="Courier New" w:hAnsi="Courier New" w:cs="Courier New" w:hint="eastAsia"/>
                <w:sz w:val="18"/>
                <w:szCs w:val="18"/>
              </w:rPr>
              <w:t xml:space="preserve">, </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应用后</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添加端口数为任意的小数、负数、字母、字母串等非法数据</w:t>
            </w:r>
            <w:r>
              <w:rPr>
                <w:rFonts w:ascii="Courier New" w:hAnsi="Courier New" w:cs="Courier New" w:hint="eastAsia"/>
                <w:sz w:val="18"/>
                <w:szCs w:val="18"/>
              </w:rPr>
              <w:t>,</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CE43C6" w:rsidRDefault="00CE43C6"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Pr>
                <w:rFonts w:ascii="Courier New" w:hAnsi="Courier New" w:cs="Courier New" w:hint="eastAsia"/>
                <w:sz w:val="18"/>
                <w:szCs w:val="18"/>
              </w:rPr>
              <w:t>个端口后</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w:t>
            </w:r>
            <w:r>
              <w:rPr>
                <w:rFonts w:ascii="Courier New" w:hAnsi="Courier New" w:cs="Courier New" w:hint="eastAsia"/>
                <w:sz w:val="18"/>
                <w:szCs w:val="18"/>
              </w:rPr>
              <w:t>M</w:t>
            </w:r>
            <w:r>
              <w:rPr>
                <w:rFonts w:ascii="Courier New" w:hAnsi="Courier New" w:cs="Courier New" w:hint="eastAsia"/>
                <w:sz w:val="18"/>
                <w:szCs w:val="18"/>
              </w:rPr>
              <w:t>个端口的系统码率之和大于</w:t>
            </w:r>
            <w:r>
              <w:rPr>
                <w:rFonts w:ascii="Courier New" w:hAnsi="Courier New" w:cs="Courier New" w:hint="eastAsia"/>
                <w:sz w:val="18"/>
                <w:szCs w:val="18"/>
              </w:rPr>
              <w:t>900Mbps,</w:t>
            </w:r>
            <w:r>
              <w:rPr>
                <w:rFonts w:ascii="Courier New" w:hAnsi="Courier New" w:cs="Courier New" w:hint="eastAsia"/>
                <w:sz w:val="18"/>
                <w:szCs w:val="18"/>
              </w:rPr>
              <w:t>查看添加端口是否成功</w:t>
            </w:r>
          </w:p>
          <w:p w:rsidR="00CE43C6" w:rsidRDefault="00CE43C6"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Pr>
                <w:rFonts w:ascii="Courier New" w:hAnsi="Courier New" w:cs="Courier New" w:hint="eastAsia"/>
                <w:sz w:val="18"/>
                <w:szCs w:val="18"/>
              </w:rPr>
              <w:t>个端口后</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w:t>
            </w:r>
            <w:r>
              <w:rPr>
                <w:rFonts w:ascii="Courier New" w:hAnsi="Courier New" w:cs="Courier New" w:hint="eastAsia"/>
                <w:sz w:val="18"/>
                <w:szCs w:val="18"/>
              </w:rPr>
              <w:t>N</w:t>
            </w:r>
            <w:r>
              <w:rPr>
                <w:rFonts w:ascii="Courier New" w:hAnsi="Courier New" w:cs="Courier New" w:hint="eastAsia"/>
                <w:sz w:val="18"/>
                <w:szCs w:val="18"/>
              </w:rPr>
              <w:t>个端口和</w:t>
            </w:r>
            <w:r>
              <w:rPr>
                <w:rFonts w:ascii="Courier New" w:hAnsi="Courier New" w:cs="Courier New" w:hint="eastAsia"/>
                <w:sz w:val="18"/>
                <w:szCs w:val="18"/>
              </w:rPr>
              <w:t>M</w:t>
            </w:r>
            <w:r>
              <w:rPr>
                <w:rFonts w:ascii="Courier New" w:hAnsi="Courier New" w:cs="Courier New" w:hint="eastAsia"/>
                <w:sz w:val="18"/>
                <w:szCs w:val="18"/>
              </w:rPr>
              <w:t>个端口的系统码率之和大于</w:t>
            </w:r>
            <w:r>
              <w:rPr>
                <w:rFonts w:ascii="Courier New" w:hAnsi="Courier New" w:cs="Courier New" w:hint="eastAsia"/>
                <w:sz w:val="18"/>
                <w:szCs w:val="18"/>
              </w:rPr>
              <w:t>900Mbps,</w:t>
            </w:r>
            <w:r>
              <w:rPr>
                <w:rFonts w:ascii="Courier New" w:hAnsi="Courier New" w:cs="Courier New" w:hint="eastAsia"/>
                <w:sz w:val="18"/>
                <w:szCs w:val="18"/>
              </w:rPr>
              <w:t>查看添加端口是否成功</w:t>
            </w:r>
          </w:p>
          <w:p w:rsidR="00CE43C6" w:rsidRDefault="00CE43C6"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选择其中的</w:t>
            </w:r>
            <w:r>
              <w:rPr>
                <w:rFonts w:ascii="Courier New" w:hAnsi="Courier New" w:cs="Courier New" w:hint="eastAsia"/>
                <w:sz w:val="18"/>
                <w:szCs w:val="18"/>
              </w:rPr>
              <w:t>M(M&lt;=N)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修改这</w:t>
            </w:r>
            <w:r>
              <w:rPr>
                <w:rFonts w:ascii="Courier New" w:hAnsi="Courier New" w:cs="Courier New" w:hint="eastAsia"/>
                <w:sz w:val="18"/>
                <w:szCs w:val="18"/>
              </w:rPr>
              <w:t>M</w:t>
            </w:r>
            <w:r>
              <w:rPr>
                <w:rFonts w:ascii="Courier New" w:hAnsi="Courier New" w:cs="Courier New" w:hint="eastAsia"/>
                <w:sz w:val="18"/>
                <w:szCs w:val="18"/>
              </w:rPr>
              <w:t>个端口的系统码率使得其之和大于</w:t>
            </w:r>
            <w:r>
              <w:rPr>
                <w:rFonts w:ascii="Courier New" w:hAnsi="Courier New" w:cs="Courier New" w:hint="eastAsia"/>
                <w:sz w:val="18"/>
                <w:szCs w:val="18"/>
              </w:rPr>
              <w:t>900Mbps</w:t>
            </w:r>
            <w:r>
              <w:rPr>
                <w:rFonts w:ascii="Courier New" w:hAnsi="Courier New" w:cs="Courier New" w:hint="eastAsia"/>
                <w:sz w:val="18"/>
                <w:szCs w:val="18"/>
              </w:rPr>
              <w:t>或者这</w:t>
            </w:r>
            <w:r>
              <w:rPr>
                <w:rFonts w:ascii="Courier New" w:hAnsi="Courier New" w:cs="Courier New" w:hint="eastAsia"/>
                <w:sz w:val="18"/>
                <w:szCs w:val="18"/>
              </w:rPr>
              <w:t>M</w:t>
            </w:r>
            <w:r>
              <w:rPr>
                <w:rFonts w:ascii="Courier New" w:hAnsi="Courier New" w:cs="Courier New" w:hint="eastAsia"/>
                <w:sz w:val="18"/>
                <w:szCs w:val="18"/>
              </w:rPr>
              <w:t>个端口的系统码率之和同生效的</w:t>
            </w:r>
            <w:r>
              <w:rPr>
                <w:rFonts w:ascii="Courier New" w:hAnsi="Courier New" w:cs="Courier New" w:hint="eastAsia"/>
                <w:sz w:val="18"/>
                <w:szCs w:val="18"/>
              </w:rPr>
              <w:t>N-M</w:t>
            </w:r>
            <w:r>
              <w:rPr>
                <w:rFonts w:ascii="Courier New" w:hAnsi="Courier New" w:cs="Courier New" w:hint="eastAsia"/>
                <w:sz w:val="18"/>
                <w:szCs w:val="18"/>
              </w:rPr>
              <w:t>个端口的系统码率之和大于</w:t>
            </w:r>
            <w:r>
              <w:rPr>
                <w:rFonts w:ascii="Courier New" w:hAnsi="Courier New" w:cs="Courier New" w:hint="eastAsia"/>
                <w:sz w:val="18"/>
                <w:szCs w:val="18"/>
              </w:rPr>
              <w:t>900Mbps</w:t>
            </w:r>
            <w:r>
              <w:rPr>
                <w:rFonts w:ascii="Courier New" w:hAnsi="Courier New" w:cs="Courier New" w:hint="eastAsia"/>
                <w:sz w:val="18"/>
                <w:szCs w:val="18"/>
              </w:rPr>
              <w:t>查看是否修改成功</w:t>
            </w:r>
          </w:p>
          <w:p w:rsidR="007E4CCA" w:rsidRPr="007E4CCA" w:rsidRDefault="00343D18" w:rsidP="007E4CCA">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N</w:t>
            </w:r>
            <w:r>
              <w:rPr>
                <w:rFonts w:ascii="Courier New" w:hAnsi="Courier New" w:cs="Courier New" w:hint="eastAsia"/>
                <w:sz w:val="18"/>
                <w:szCs w:val="18"/>
              </w:rPr>
              <w:t>个端口中具有</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sz w:val="18"/>
                <w:szCs w:val="18"/>
              </w:rPr>
              <w:t>”</w:t>
            </w:r>
            <w:r>
              <w:rPr>
                <w:rFonts w:ascii="Courier New" w:hAnsi="Courier New" w:cs="Courier New" w:hint="eastAsia"/>
                <w:sz w:val="18"/>
                <w:szCs w:val="18"/>
              </w:rPr>
              <w:t>相同的端口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 xml:space="preserve">M(M &lt;= </w:t>
            </w:r>
            <w:r>
              <w:rPr>
                <w:rFonts w:ascii="Courier New" w:hAnsi="Courier New" w:cs="Courier New" w:hint="eastAsia"/>
                <w:sz w:val="18"/>
                <w:szCs w:val="18"/>
              </w:rPr>
              <w:lastRenderedPageBreak/>
              <w:t>(MAX_OUT_NUM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M</w:t>
            </w:r>
            <w:r>
              <w:rPr>
                <w:rFonts w:ascii="Courier New" w:hAnsi="Courier New" w:cs="Courier New" w:hint="eastAsia"/>
                <w:sz w:val="18"/>
                <w:szCs w:val="18"/>
              </w:rPr>
              <w:t>个端口中存在至少两个具有相同的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M(M &lt;= (MAX_OUT_NUM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M</w:t>
            </w:r>
            <w:r>
              <w:rPr>
                <w:rFonts w:ascii="Courier New" w:hAnsi="Courier New" w:cs="Courier New" w:hint="eastAsia"/>
                <w:sz w:val="18"/>
                <w:szCs w:val="18"/>
              </w:rPr>
              <w:t>个端口和已存在的</w:t>
            </w:r>
            <w:r>
              <w:rPr>
                <w:rFonts w:ascii="Courier New" w:hAnsi="Courier New" w:cs="Courier New" w:hint="eastAsia"/>
                <w:sz w:val="18"/>
                <w:szCs w:val="18"/>
              </w:rPr>
              <w:t>N</w:t>
            </w:r>
            <w:r>
              <w:rPr>
                <w:rFonts w:ascii="Courier New" w:hAnsi="Courier New" w:cs="Courier New" w:hint="eastAsia"/>
                <w:sz w:val="18"/>
                <w:szCs w:val="18"/>
              </w:rPr>
              <w:t>个端口中至少存在两个具有相同的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2D61C9" w:rsidRPr="007E4CCA" w:rsidRDefault="00343D18" w:rsidP="007E4CCA">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左侧勾选其中的</w:t>
            </w:r>
            <w:r>
              <w:rPr>
                <w:rFonts w:ascii="Courier New" w:hAnsi="Courier New" w:cs="Courier New" w:hint="eastAsia"/>
                <w:sz w:val="18"/>
                <w:szCs w:val="18"/>
              </w:rPr>
              <w:t>M (M&gt;=1</w:t>
            </w:r>
            <w:r>
              <w:rPr>
                <w:rFonts w:ascii="Courier New" w:hAnsi="Courier New" w:cs="Courier New" w:hint="eastAsia"/>
                <w:sz w:val="18"/>
                <w:szCs w:val="18"/>
              </w:rPr>
              <w:t>且</w:t>
            </w:r>
            <w:r>
              <w:rPr>
                <w:rFonts w:ascii="Courier New" w:hAnsi="Courier New" w:cs="Courier New" w:hint="eastAsia"/>
                <w:sz w:val="18"/>
                <w:szCs w:val="18"/>
              </w:rPr>
              <w:t>M&lt;=N)</w:t>
            </w:r>
            <w:r>
              <w:rPr>
                <w:rFonts w:ascii="Courier New" w:hAnsi="Courier New" w:cs="Courier New" w:hint="eastAsia"/>
                <w:sz w:val="18"/>
                <w:szCs w:val="18"/>
              </w:rPr>
              <w:t>个端口</w:t>
            </w:r>
            <w:r>
              <w:rPr>
                <w:rFonts w:ascii="Courier New" w:hAnsi="Courier New" w:cs="Courier New" w:hint="eastAsia"/>
                <w:sz w:val="18"/>
                <w:szCs w:val="18"/>
              </w:rPr>
              <w:t xml:space="preserve">, </w:t>
            </w:r>
            <w:r>
              <w:rPr>
                <w:rFonts w:ascii="Courier New" w:hAnsi="Courier New" w:cs="Courier New" w:hint="eastAsia"/>
                <w:sz w:val="18"/>
                <w:szCs w:val="18"/>
              </w:rPr>
              <w:t>点击批量修改</w:t>
            </w:r>
            <w:r>
              <w:rPr>
                <w:rFonts w:ascii="Courier New" w:hAnsi="Courier New" w:cs="Courier New"/>
                <w:sz w:val="18"/>
                <w:szCs w:val="18"/>
              </w:rPr>
              <w:t>,</w:t>
            </w: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批量修改</w:t>
            </w:r>
            <w:r>
              <w:rPr>
                <w:rFonts w:ascii="Courier New" w:hAnsi="Courier New" w:cs="Courier New"/>
                <w:sz w:val="18"/>
                <w:szCs w:val="18"/>
              </w:rPr>
              <w:t>"</w:t>
            </w:r>
            <w:r>
              <w:rPr>
                <w:rFonts w:ascii="Courier New" w:hAnsi="Courier New" w:cs="Courier New" w:hint="eastAsia"/>
                <w:sz w:val="18"/>
                <w:szCs w:val="18"/>
              </w:rPr>
              <w:t>栏里对要进行批量修改的参数选中并填上修改的值</w:t>
            </w:r>
            <w:r>
              <w:rPr>
                <w:rFonts w:ascii="Courier New" w:hAnsi="Courier New" w:cs="Courier New"/>
                <w:sz w:val="18"/>
                <w:szCs w:val="18"/>
              </w:rPr>
              <w:t>[</w:t>
            </w:r>
            <w:r>
              <w:rPr>
                <w:rFonts w:ascii="Courier New" w:hAnsi="Courier New" w:cs="Courier New" w:hint="eastAsia"/>
                <w:sz w:val="18"/>
                <w:szCs w:val="18"/>
              </w:rPr>
              <w:t>合法值</w:t>
            </w:r>
            <w:r>
              <w:rPr>
                <w:rFonts w:ascii="Courier New" w:hAnsi="Courier New" w:cs="Courier New"/>
                <w:sz w:val="18"/>
                <w:szCs w:val="18"/>
              </w:rPr>
              <w:t>,</w:t>
            </w:r>
            <w:r>
              <w:rPr>
                <w:rFonts w:ascii="Courier New" w:hAnsi="Courier New" w:cs="Courier New" w:hint="eastAsia"/>
                <w:sz w:val="18"/>
                <w:szCs w:val="18"/>
              </w:rPr>
              <w:t>各个参数在上面对参数的测试用例中已有详细测试</w:t>
            </w:r>
            <w:r>
              <w:rPr>
                <w:rFonts w:ascii="Courier New" w:hAnsi="Courier New" w:cs="Courier New"/>
                <w:sz w:val="18"/>
                <w:szCs w:val="18"/>
              </w:rPr>
              <w:t>,</w:t>
            </w:r>
            <w:r>
              <w:rPr>
                <w:rFonts w:ascii="Courier New" w:hAnsi="Courier New" w:cs="Courier New" w:hint="eastAsia"/>
                <w:sz w:val="18"/>
                <w:szCs w:val="18"/>
              </w:rPr>
              <w:t>测试人员应明了各个参数的合法值范围</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应用后设置查看是否生效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分别使得这些端口具备复用关系、透传关系、节目备份关系、端口备份关系</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依次删除存在复用关系、透传关系、节目备份关系以及端口备份关系的端口</w:t>
            </w:r>
            <w:r>
              <w:rPr>
                <w:rFonts w:ascii="Courier New" w:hAnsi="Courier New" w:cs="Courier New"/>
                <w:sz w:val="18"/>
                <w:szCs w:val="18"/>
              </w:rPr>
              <w:t>,</w:t>
            </w:r>
            <w:r>
              <w:rPr>
                <w:rFonts w:ascii="Courier New" w:hAnsi="Courier New" w:cs="Courier New" w:hint="eastAsia"/>
                <w:sz w:val="18"/>
                <w:szCs w:val="18"/>
              </w:rPr>
              <w:t>记录测试结果</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依次去掉复用关系、透传关系、节目备份关系以及端口备份关系</w:t>
            </w:r>
            <w:r>
              <w:rPr>
                <w:rFonts w:ascii="Courier New" w:hAnsi="Courier New" w:cs="Courier New"/>
                <w:sz w:val="18"/>
                <w:szCs w:val="18"/>
              </w:rPr>
              <w:t>,</w:t>
            </w:r>
            <w:r>
              <w:rPr>
                <w:rFonts w:ascii="Courier New" w:hAnsi="Courier New" w:cs="Courier New" w:hint="eastAsia"/>
                <w:sz w:val="18"/>
                <w:szCs w:val="18"/>
              </w:rPr>
              <w:t>再删除端口</w:t>
            </w:r>
            <w:r>
              <w:rPr>
                <w:rFonts w:ascii="Courier New" w:hAnsi="Courier New" w:cs="Courier New"/>
                <w:sz w:val="18"/>
                <w:szCs w:val="18"/>
              </w:rPr>
              <w:t>,</w:t>
            </w:r>
            <w:r>
              <w:rPr>
                <w:rFonts w:ascii="Courier New" w:hAnsi="Courier New" w:cs="Courier New" w:hint="eastAsia"/>
                <w:sz w:val="18"/>
                <w:szCs w:val="18"/>
              </w:rPr>
              <w:t>记录测试结果</w:t>
            </w:r>
          </w:p>
          <w:p w:rsidR="00343D18" w:rsidRDefault="00343D18" w:rsidP="00920765">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1~11</w:t>
            </w:r>
          </w:p>
          <w:p w:rsidR="00343D18" w:rsidRPr="001A6EE1" w:rsidRDefault="00343D18" w:rsidP="00920765">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添加完端口后重启设备</w:t>
            </w:r>
          </w:p>
        </w:tc>
      </w:tr>
      <w:tr w:rsidR="001A6EE1" w:rsidRPr="00065270" w:rsidTr="00B40A12">
        <w:trPr>
          <w:trHeight w:val="307"/>
          <w:jc w:val="center"/>
        </w:trPr>
        <w:tc>
          <w:tcPr>
            <w:tcW w:w="1337" w:type="dxa"/>
            <w:vMerge/>
            <w:vAlign w:val="center"/>
          </w:tcPr>
          <w:p w:rsidR="001A6EE1" w:rsidRPr="00065270" w:rsidRDefault="001A6EE1" w:rsidP="00B40A12">
            <w:pPr>
              <w:jc w:val="center"/>
              <w:rPr>
                <w:rFonts w:ascii="Courier New" w:hAnsi="Courier New" w:cs="Courier New"/>
                <w:sz w:val="18"/>
              </w:rPr>
            </w:pPr>
          </w:p>
        </w:tc>
        <w:tc>
          <w:tcPr>
            <w:tcW w:w="822" w:type="dxa"/>
            <w:vMerge/>
            <w:vAlign w:val="center"/>
          </w:tcPr>
          <w:p w:rsidR="001A6EE1" w:rsidRPr="00065270" w:rsidRDefault="001A6EE1" w:rsidP="00B40A12">
            <w:pPr>
              <w:jc w:val="center"/>
              <w:rPr>
                <w:rFonts w:ascii="Courier New" w:hAnsi="Courier New" w:cs="Courier New"/>
                <w:sz w:val="18"/>
              </w:rPr>
            </w:pPr>
          </w:p>
        </w:tc>
        <w:tc>
          <w:tcPr>
            <w:tcW w:w="970" w:type="dxa"/>
            <w:vMerge/>
          </w:tcPr>
          <w:p w:rsidR="001A6EE1" w:rsidRPr="00065270" w:rsidRDefault="001A6EE1" w:rsidP="00B40A12">
            <w:pPr>
              <w:jc w:val="center"/>
              <w:rPr>
                <w:rFonts w:ascii="Courier New" w:hAnsi="Courier New" w:cs="Courier New"/>
                <w:b/>
                <w:sz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1A6EE1" w:rsidRDefault="001A6EE1"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添加端口生效</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应给出类似</w:t>
            </w:r>
            <w:r>
              <w:rPr>
                <w:rFonts w:ascii="Courier New" w:hAnsi="Courier New" w:cs="Courier New"/>
                <w:sz w:val="18"/>
                <w:szCs w:val="18"/>
              </w:rPr>
              <w:t>”</w:t>
            </w:r>
            <w:r>
              <w:rPr>
                <w:rFonts w:ascii="Courier New" w:hAnsi="Courier New" w:cs="Courier New" w:hint="eastAsia"/>
                <w:sz w:val="18"/>
                <w:szCs w:val="18"/>
              </w:rPr>
              <w:t>还能添加</w:t>
            </w:r>
            <w:r>
              <w:rPr>
                <w:rFonts w:ascii="Courier New" w:hAnsi="Courier New" w:cs="Courier New" w:hint="eastAsia"/>
                <w:sz w:val="18"/>
                <w:szCs w:val="18"/>
              </w:rPr>
              <w:t xml:space="preserve">MAX_IN_NUM </w:t>
            </w:r>
            <w:r>
              <w:rPr>
                <w:rFonts w:ascii="Courier New" w:hAnsi="Courier New" w:cs="Courier New"/>
                <w:sz w:val="18"/>
                <w:szCs w:val="18"/>
              </w:rPr>
              <w:t>–</w:t>
            </w:r>
            <w:r>
              <w:rPr>
                <w:rFonts w:ascii="Courier New" w:hAnsi="Courier New" w:cs="Courier New" w:hint="eastAsia"/>
                <w:sz w:val="18"/>
                <w:szCs w:val="18"/>
              </w:rPr>
              <w:t xml:space="preserve"> 1</w:t>
            </w:r>
            <w:r>
              <w:rPr>
                <w:rFonts w:ascii="Courier New" w:hAnsi="Courier New" w:cs="Courier New" w:hint="eastAsia"/>
                <w:sz w:val="18"/>
                <w:szCs w:val="18"/>
              </w:rPr>
              <w:t>个端口</w:t>
            </w:r>
            <w:r>
              <w:rPr>
                <w:rFonts w:ascii="Courier New" w:hAnsi="Courier New" w:cs="Courier New"/>
                <w:sz w:val="18"/>
                <w:szCs w:val="18"/>
              </w:rPr>
              <w:t>”</w:t>
            </w:r>
            <w:r>
              <w:rPr>
                <w:rFonts w:ascii="Courier New" w:hAnsi="Courier New" w:cs="Courier New" w:hint="eastAsia"/>
                <w:sz w:val="18"/>
                <w:szCs w:val="18"/>
              </w:rPr>
              <w:t>的报错提示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应给出类似</w:t>
            </w:r>
            <w:r>
              <w:rPr>
                <w:rFonts w:ascii="Courier New" w:hAnsi="Courier New" w:cs="Courier New"/>
                <w:sz w:val="18"/>
                <w:szCs w:val="18"/>
              </w:rPr>
              <w:t>”</w:t>
            </w:r>
            <w:r>
              <w:rPr>
                <w:rFonts w:ascii="Courier New" w:hAnsi="Courier New" w:cs="Courier New" w:hint="eastAsia"/>
                <w:sz w:val="18"/>
                <w:szCs w:val="18"/>
              </w:rPr>
              <w:t>添加端口数只能在</w:t>
            </w:r>
            <w:r>
              <w:rPr>
                <w:rFonts w:ascii="Courier New" w:hAnsi="Courier New" w:cs="Courier New" w:hint="eastAsia"/>
                <w:sz w:val="18"/>
                <w:szCs w:val="18"/>
              </w:rPr>
              <w:t>1</w:t>
            </w:r>
            <w:r>
              <w:rPr>
                <w:rFonts w:ascii="Courier New" w:hAnsi="Courier New" w:cs="Courier New" w:hint="eastAsia"/>
                <w:sz w:val="18"/>
                <w:szCs w:val="18"/>
              </w:rPr>
              <w:t>至</w:t>
            </w:r>
            <w:r>
              <w:rPr>
                <w:rFonts w:ascii="Courier New" w:hAnsi="Courier New" w:cs="Courier New" w:hint="eastAsia"/>
                <w:sz w:val="18"/>
                <w:szCs w:val="18"/>
              </w:rPr>
              <w:t>MAX_OUT_NUM</w:t>
            </w:r>
            <w:r>
              <w:rPr>
                <w:rFonts w:ascii="Courier New" w:hAnsi="Courier New" w:cs="Courier New"/>
                <w:sz w:val="18"/>
                <w:szCs w:val="18"/>
              </w:rPr>
              <w:t>”</w:t>
            </w:r>
            <w:r>
              <w:rPr>
                <w:rFonts w:ascii="Courier New" w:hAnsi="Courier New" w:cs="Courier New" w:hint="eastAsia"/>
                <w:sz w:val="18"/>
                <w:szCs w:val="18"/>
              </w:rPr>
              <w:t>之间的报错提示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CE43C6" w:rsidRDefault="00CE43C6"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CE43C6" w:rsidRDefault="00CE43C6" w:rsidP="00CE43C6">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CE43C6" w:rsidRDefault="00CE43C6" w:rsidP="00920765">
            <w:pPr>
              <w:numPr>
                <w:ilvl w:val="0"/>
                <w:numId w:val="132"/>
              </w:numPr>
              <w:rPr>
                <w:rFonts w:ascii="Courier New" w:hAnsi="Courier New" w:cs="Courier New"/>
                <w:sz w:val="18"/>
                <w:szCs w:val="18"/>
              </w:rPr>
            </w:pPr>
            <w:r>
              <w:rPr>
                <w:rFonts w:ascii="Courier New" w:hAnsi="Courier New" w:cs="Courier New" w:hint="eastAsia"/>
                <w:sz w:val="18"/>
                <w:szCs w:val="18"/>
              </w:rPr>
              <w:t>修改参数失败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2D61C9" w:rsidRPr="007E4CCA" w:rsidRDefault="00343D18" w:rsidP="007E4CCA">
            <w:pPr>
              <w:numPr>
                <w:ilvl w:val="0"/>
                <w:numId w:val="132"/>
              </w:numPr>
              <w:rPr>
                <w:rFonts w:ascii="Courier New" w:hAnsi="Courier New" w:cs="Courier New"/>
                <w:sz w:val="18"/>
                <w:szCs w:val="18"/>
              </w:rPr>
            </w:pPr>
            <w:r>
              <w:rPr>
                <w:rFonts w:ascii="Courier New" w:hAnsi="Courier New" w:cs="Courier New" w:hint="eastAsia"/>
                <w:sz w:val="18"/>
                <w:szCs w:val="18"/>
              </w:rPr>
              <w:t>能够进入批量修改页面并且批量修改的每个参数都可以修改</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能够正确的设置复用关系、透传关系、节目备份关系以及端口备份关系</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无法删除存在复用关系、透传关系、节目备份关系以及端口备份关系的端口</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能够删除端口</w:t>
            </w:r>
          </w:p>
          <w:p w:rsidR="001A6EE1"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1~11</w:t>
            </w:r>
            <w:r>
              <w:rPr>
                <w:rFonts w:ascii="Courier New" w:hAnsi="Courier New" w:cs="Courier New" w:hint="eastAsia"/>
                <w:sz w:val="18"/>
                <w:szCs w:val="18"/>
              </w:rPr>
              <w:t>保持一致</w:t>
            </w:r>
          </w:p>
          <w:p w:rsidR="00343D18" w:rsidRPr="001A6EE1"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参数保存正确</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1A6EE1" w:rsidRPr="00065270" w:rsidTr="00B40A12">
        <w:trPr>
          <w:trHeight w:val="318"/>
          <w:jc w:val="center"/>
        </w:trPr>
        <w:tc>
          <w:tcPr>
            <w:tcW w:w="1337" w:type="dxa"/>
            <w:vMerge/>
            <w:vAlign w:val="center"/>
          </w:tcPr>
          <w:p w:rsidR="001A6EE1" w:rsidRPr="00065270" w:rsidRDefault="001A6EE1" w:rsidP="00B40A12">
            <w:pPr>
              <w:jc w:val="center"/>
              <w:rPr>
                <w:rFonts w:ascii="Courier New" w:hAnsi="Courier New" w:cs="Courier New"/>
                <w:sz w:val="18"/>
              </w:rPr>
            </w:pPr>
          </w:p>
        </w:tc>
        <w:tc>
          <w:tcPr>
            <w:tcW w:w="822" w:type="dxa"/>
            <w:vMerge/>
            <w:vAlign w:val="center"/>
          </w:tcPr>
          <w:p w:rsidR="001A6EE1" w:rsidRPr="00065270" w:rsidRDefault="001A6EE1" w:rsidP="00B40A12">
            <w:pPr>
              <w:jc w:val="center"/>
              <w:rPr>
                <w:rFonts w:ascii="Courier New" w:hAnsi="Courier New" w:cs="Courier New"/>
                <w:sz w:val="18"/>
              </w:rPr>
            </w:pPr>
          </w:p>
        </w:tc>
        <w:tc>
          <w:tcPr>
            <w:tcW w:w="970" w:type="dxa"/>
            <w:vMerge/>
          </w:tcPr>
          <w:p w:rsidR="001A6EE1" w:rsidRPr="00065270" w:rsidRDefault="001A6EE1" w:rsidP="00B40A12">
            <w:pPr>
              <w:jc w:val="center"/>
              <w:rPr>
                <w:rFonts w:ascii="Courier New" w:hAnsi="Courier New" w:cs="Courier New"/>
                <w:b/>
                <w:sz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1A6EE1" w:rsidRPr="00065270" w:rsidRDefault="001A6EE1" w:rsidP="00B40A12">
            <w:pPr>
              <w:rPr>
                <w:rFonts w:ascii="Courier New" w:hAnsi="Courier New" w:cs="Courier New"/>
                <w:sz w:val="18"/>
                <w:szCs w:val="18"/>
              </w:rPr>
            </w:pPr>
          </w:p>
        </w:tc>
      </w:tr>
      <w:tr w:rsidR="001A6EE1" w:rsidRPr="00065270" w:rsidTr="00B40A12">
        <w:trPr>
          <w:trHeight w:val="285"/>
          <w:jc w:val="center"/>
        </w:trPr>
        <w:tc>
          <w:tcPr>
            <w:tcW w:w="1337" w:type="dxa"/>
            <w:vMerge/>
            <w:vAlign w:val="center"/>
          </w:tcPr>
          <w:p w:rsidR="001A6EE1" w:rsidRPr="00065270" w:rsidRDefault="001A6EE1" w:rsidP="00B40A12">
            <w:pPr>
              <w:jc w:val="center"/>
              <w:rPr>
                <w:rFonts w:ascii="Courier New" w:hAnsi="Courier New" w:cs="Courier New"/>
                <w:sz w:val="18"/>
              </w:rPr>
            </w:pPr>
          </w:p>
        </w:tc>
        <w:tc>
          <w:tcPr>
            <w:tcW w:w="822" w:type="dxa"/>
            <w:vMerge/>
            <w:vAlign w:val="center"/>
          </w:tcPr>
          <w:p w:rsidR="001A6EE1" w:rsidRPr="00065270" w:rsidRDefault="001A6EE1" w:rsidP="00B40A12">
            <w:pPr>
              <w:jc w:val="center"/>
              <w:rPr>
                <w:rFonts w:ascii="Courier New" w:hAnsi="Courier New" w:cs="Courier New"/>
                <w:sz w:val="18"/>
              </w:rPr>
            </w:pPr>
          </w:p>
        </w:tc>
        <w:tc>
          <w:tcPr>
            <w:tcW w:w="970" w:type="dxa"/>
            <w:vMerge/>
          </w:tcPr>
          <w:p w:rsidR="001A6EE1" w:rsidRPr="00065270" w:rsidRDefault="001A6EE1" w:rsidP="00B40A12">
            <w:pPr>
              <w:jc w:val="center"/>
              <w:rPr>
                <w:rFonts w:ascii="Courier New" w:hAnsi="Courier New" w:cs="Courier New"/>
                <w:b/>
                <w:sz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1A6EE1" w:rsidRPr="00065270" w:rsidRDefault="001A6EE1" w:rsidP="00B40A12">
            <w:pPr>
              <w:rPr>
                <w:rFonts w:ascii="Courier New" w:hAnsi="Courier New" w:cs="Courier New"/>
                <w:sz w:val="18"/>
                <w:szCs w:val="18"/>
              </w:rPr>
            </w:pPr>
          </w:p>
        </w:tc>
      </w:tr>
      <w:tr w:rsidR="001A6EE1" w:rsidRPr="00065270" w:rsidTr="00B40A12">
        <w:trPr>
          <w:trHeight w:val="285"/>
          <w:jc w:val="center"/>
        </w:trPr>
        <w:tc>
          <w:tcPr>
            <w:tcW w:w="1337" w:type="dxa"/>
            <w:vAlign w:val="center"/>
          </w:tcPr>
          <w:p w:rsidR="001A6EE1" w:rsidRPr="00065270" w:rsidRDefault="001A6EE1"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1A6EE1" w:rsidRPr="00065270" w:rsidRDefault="001A6EE1" w:rsidP="00B40A12">
            <w:pPr>
              <w:rPr>
                <w:rFonts w:ascii="Courier New" w:hAnsi="Courier New" w:cs="Courier New"/>
                <w:sz w:val="18"/>
                <w:szCs w:val="18"/>
              </w:rPr>
            </w:pPr>
          </w:p>
        </w:tc>
      </w:tr>
    </w:tbl>
    <w:p w:rsidR="00D65789" w:rsidRDefault="00D65789" w:rsidP="00D65789"/>
    <w:p w:rsidR="006908EC" w:rsidRPr="00141DF8" w:rsidRDefault="006908EC" w:rsidP="006908EC">
      <w:pPr>
        <w:pStyle w:val="4"/>
      </w:pPr>
      <w:bookmarkStart w:id="210" w:name="_Toc396464132"/>
      <w:r>
        <w:rPr>
          <w:rFonts w:hint="eastAsia"/>
        </w:rPr>
        <w:lastRenderedPageBreak/>
        <w:t>6.3.2.2</w:t>
      </w:r>
      <w:r w:rsidRPr="00141DF8">
        <w:rPr>
          <w:rFonts w:hint="eastAsia"/>
        </w:rPr>
        <w:t>.</w:t>
      </w:r>
      <w:r>
        <w:rPr>
          <w:rFonts w:hint="eastAsia"/>
        </w:rPr>
        <w:t xml:space="preserve">  </w:t>
      </w:r>
      <w:r>
        <w:rPr>
          <w:rFonts w:hint="eastAsia"/>
        </w:rPr>
        <w:t>发送功能测试</w:t>
      </w:r>
      <w:bookmarkEnd w:id="21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908EC" w:rsidRPr="00065270" w:rsidRDefault="00EF543A"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发送功能测试</w:t>
            </w:r>
          </w:p>
        </w:tc>
        <w:tc>
          <w:tcPr>
            <w:tcW w:w="946" w:type="dxa"/>
            <w:vAlign w:val="center"/>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908EC" w:rsidRPr="00065270" w:rsidRDefault="006908EC"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908EC" w:rsidRPr="00065270" w:rsidRDefault="00EF543A"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发送功能测试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908EC" w:rsidRPr="00065270" w:rsidRDefault="00EF543A"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sz w:val="18"/>
                <w:szCs w:val="18"/>
              </w:rPr>
              <w:t>IP</w:t>
            </w:r>
            <w:r>
              <w:rPr>
                <w:rFonts w:ascii="Courier New" w:hAnsi="Courier New" w:cs="Courier New" w:hint="eastAsia"/>
                <w:sz w:val="18"/>
                <w:szCs w:val="18"/>
              </w:rPr>
              <w:t>发送测试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F543A" w:rsidRDefault="00EF543A" w:rsidP="00920765">
            <w:pPr>
              <w:numPr>
                <w:ilvl w:val="0"/>
                <w:numId w:val="133"/>
              </w:numPr>
              <w:rPr>
                <w:rFonts w:ascii="Courier New" w:hAnsi="Courier New" w:cs="Courier New"/>
                <w:sz w:val="18"/>
                <w:szCs w:val="24"/>
              </w:rPr>
            </w:pPr>
            <w:r>
              <w:rPr>
                <w:rFonts w:ascii="Courier New" w:hAnsi="Courier New" w:cs="Courier New" w:hint="eastAsia"/>
                <w:sz w:val="18"/>
              </w:rPr>
              <w:t>升级到待测版本</w:t>
            </w:r>
          </w:p>
          <w:p w:rsidR="00EF543A" w:rsidRDefault="00EF543A" w:rsidP="00920765">
            <w:pPr>
              <w:numPr>
                <w:ilvl w:val="0"/>
                <w:numId w:val="133"/>
              </w:numPr>
              <w:rPr>
                <w:rFonts w:ascii="Courier New" w:hAnsi="Courier New" w:cs="Courier New"/>
                <w:sz w:val="18"/>
              </w:rPr>
            </w:pPr>
            <w:r>
              <w:rPr>
                <w:rFonts w:ascii="Courier New" w:hAnsi="Courier New" w:cs="Courier New" w:hint="eastAsia"/>
                <w:sz w:val="18"/>
              </w:rPr>
              <w:t>设备启动并工作正常</w:t>
            </w:r>
          </w:p>
          <w:p w:rsidR="00EF543A" w:rsidRDefault="00EF543A" w:rsidP="00920765">
            <w:pPr>
              <w:numPr>
                <w:ilvl w:val="0"/>
                <w:numId w:val="133"/>
              </w:numPr>
              <w:rPr>
                <w:rFonts w:ascii="Courier New" w:hAnsi="Courier New" w:cs="Courier New"/>
                <w:sz w:val="18"/>
              </w:rPr>
            </w:pPr>
            <w:r>
              <w:rPr>
                <w:rFonts w:ascii="Courier New" w:hAnsi="Courier New" w:cs="Courier New" w:hint="eastAsia"/>
                <w:sz w:val="18"/>
              </w:rPr>
              <w:t>准备好对端接收设备</w:t>
            </w:r>
            <w:r w:rsidR="008B0750">
              <w:rPr>
                <w:rFonts w:ascii="Courier New" w:hAnsi="Courier New" w:cs="Courier New" w:hint="eastAsia"/>
                <w:sz w:val="18"/>
              </w:rPr>
              <w:t>记为</w:t>
            </w:r>
            <w:r w:rsidR="008B0750">
              <w:rPr>
                <w:rFonts w:ascii="Courier New" w:hAnsi="Courier New" w:cs="Courier New" w:hint="eastAsia"/>
                <w:sz w:val="18"/>
              </w:rPr>
              <w:t>RECEIVE_DEVICE</w:t>
            </w:r>
            <w:r>
              <w:rPr>
                <w:rFonts w:ascii="Courier New" w:hAnsi="Courier New" w:cs="Courier New" w:hint="eastAsia"/>
                <w:sz w:val="18"/>
              </w:rPr>
              <w:t>,</w:t>
            </w:r>
            <w:r>
              <w:rPr>
                <w:rFonts w:ascii="Courier New" w:hAnsi="Courier New" w:cs="Courier New" w:hint="eastAsia"/>
                <w:sz w:val="18"/>
              </w:rPr>
              <w:t>用来接收千兆类产品发送的若干组播和单播</w:t>
            </w:r>
          </w:p>
          <w:p w:rsidR="00EF543A" w:rsidRDefault="00EF543A" w:rsidP="00920765">
            <w:pPr>
              <w:numPr>
                <w:ilvl w:val="0"/>
                <w:numId w:val="133"/>
              </w:numPr>
              <w:rPr>
                <w:rFonts w:ascii="Courier New" w:hAnsi="Courier New" w:cs="Courier New"/>
                <w:sz w:val="18"/>
              </w:rPr>
            </w:pPr>
            <w:r>
              <w:rPr>
                <w:rFonts w:ascii="Courier New" w:hAnsi="Courier New" w:cs="Courier New" w:hint="eastAsia"/>
                <w:sz w:val="18"/>
              </w:rPr>
              <w:t>若是动态增删端口的产品</w:t>
            </w:r>
            <w:r>
              <w:rPr>
                <w:rFonts w:ascii="Courier New" w:hAnsi="Courier New" w:cs="Courier New" w:hint="eastAsia"/>
                <w:sz w:val="18"/>
              </w:rPr>
              <w:t>,</w:t>
            </w:r>
            <w:r>
              <w:rPr>
                <w:rFonts w:ascii="Courier New" w:hAnsi="Courier New" w:cs="Courier New" w:hint="eastAsia"/>
                <w:sz w:val="18"/>
              </w:rPr>
              <w:t>在待测产品上添加若干待测端口</w:t>
            </w:r>
            <w:r>
              <w:rPr>
                <w:rFonts w:ascii="Courier New" w:hAnsi="Courier New" w:cs="Courier New" w:hint="eastAsia"/>
                <w:sz w:val="18"/>
              </w:rPr>
              <w:t>N</w:t>
            </w:r>
            <w:r>
              <w:rPr>
                <w:rFonts w:ascii="Courier New" w:hAnsi="Courier New" w:cs="Courier New" w:hint="eastAsia"/>
                <w:sz w:val="18"/>
              </w:rPr>
              <w:t>个</w:t>
            </w:r>
            <w:r>
              <w:rPr>
                <w:rFonts w:ascii="Courier New" w:hAnsi="Courier New" w:cs="Courier New" w:hint="eastAsia"/>
                <w:sz w:val="18"/>
              </w:rPr>
              <w:t>(N&gt;=1</w:t>
            </w:r>
            <w:r w:rsidR="007E180E">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sz w:val="18"/>
              </w:rPr>
              <w:t xml:space="preserve"> </w:t>
            </w:r>
          </w:p>
          <w:p w:rsidR="00EF543A" w:rsidRPr="00E97DCA" w:rsidRDefault="00EF543A" w:rsidP="00920765">
            <w:pPr>
              <w:numPr>
                <w:ilvl w:val="0"/>
                <w:numId w:val="133"/>
              </w:numPr>
              <w:rPr>
                <w:rFonts w:ascii="Courier New" w:hAnsi="Courier New" w:cs="Courier New"/>
                <w:sz w:val="18"/>
                <w:szCs w:val="24"/>
              </w:rPr>
            </w:pPr>
            <w:r>
              <w:rPr>
                <w:rFonts w:ascii="Courier New" w:hAnsi="Courier New" w:cs="Courier New" w:hint="eastAsia"/>
                <w:sz w:val="18"/>
              </w:rPr>
              <w:t>准备一台千兆交换机配合测试</w:t>
            </w:r>
            <w:r>
              <w:rPr>
                <w:rFonts w:ascii="Courier New" w:hAnsi="Courier New" w:cs="Courier New" w:hint="eastAsia"/>
                <w:sz w:val="18"/>
              </w:rPr>
              <w:t>,</w:t>
            </w:r>
            <w:r>
              <w:rPr>
                <w:rFonts w:ascii="Courier New" w:hAnsi="Courier New" w:cs="Courier New" w:hint="eastAsia"/>
                <w:sz w:val="18"/>
              </w:rPr>
              <w:t>部分端口配置为</w:t>
            </w:r>
            <w:r>
              <w:rPr>
                <w:rFonts w:ascii="Courier New" w:hAnsi="Courier New" w:cs="Courier New" w:hint="eastAsia"/>
                <w:sz w:val="18"/>
              </w:rPr>
              <w:t>2</w:t>
            </w:r>
            <w:r>
              <w:rPr>
                <w:rFonts w:ascii="Courier New" w:hAnsi="Courier New" w:cs="Courier New" w:hint="eastAsia"/>
                <w:sz w:val="18"/>
              </w:rPr>
              <w:t>层模式</w:t>
            </w:r>
            <w:r>
              <w:rPr>
                <w:rFonts w:ascii="Courier New" w:hAnsi="Courier New" w:cs="Courier New" w:hint="eastAsia"/>
                <w:sz w:val="18"/>
              </w:rPr>
              <w:t>,</w:t>
            </w:r>
            <w:r>
              <w:rPr>
                <w:rFonts w:ascii="Courier New" w:hAnsi="Courier New" w:cs="Courier New" w:hint="eastAsia"/>
                <w:sz w:val="18"/>
              </w:rPr>
              <w:t>部分端口配置为</w:t>
            </w:r>
            <w:r>
              <w:rPr>
                <w:rFonts w:ascii="Courier New" w:hAnsi="Courier New" w:cs="Courier New" w:hint="eastAsia"/>
                <w:sz w:val="18"/>
              </w:rPr>
              <w:t>3</w:t>
            </w:r>
            <w:r>
              <w:rPr>
                <w:rFonts w:ascii="Courier New" w:hAnsi="Courier New" w:cs="Courier New" w:hint="eastAsia"/>
                <w:sz w:val="18"/>
              </w:rPr>
              <w:t>层模式</w:t>
            </w:r>
          </w:p>
          <w:p w:rsidR="006908EC" w:rsidRPr="00EF543A" w:rsidRDefault="00EF543A" w:rsidP="00920765">
            <w:pPr>
              <w:numPr>
                <w:ilvl w:val="0"/>
                <w:numId w:val="133"/>
              </w:numPr>
              <w:rPr>
                <w:rFonts w:ascii="Courier New" w:hAnsi="Courier New" w:cs="Courier New"/>
                <w:sz w:val="18"/>
                <w:szCs w:val="24"/>
              </w:rPr>
            </w:pPr>
            <w:r>
              <w:rPr>
                <w:rFonts w:ascii="Courier New" w:hAnsi="Courier New" w:cs="Courier New" w:hint="eastAsia"/>
                <w:sz w:val="18"/>
              </w:rPr>
              <w:t>要求进行的参数修改都是符合之前各个参数的测试用例的</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908EC" w:rsidRPr="00065270" w:rsidRDefault="006908EC" w:rsidP="00B40A12">
            <w:pPr>
              <w:rPr>
                <w:rFonts w:ascii="Courier New" w:hAnsi="Courier New" w:cs="Courier New"/>
                <w:sz w:val="18"/>
              </w:rPr>
            </w:pPr>
            <w:r w:rsidRPr="00065270">
              <w:rPr>
                <w:rFonts w:ascii="Courier New" w:hAnsi="Courier New" w:cs="Courier New"/>
                <w:sz w:val="18"/>
              </w:rPr>
              <w:t>公司标准</w:t>
            </w:r>
          </w:p>
        </w:tc>
      </w:tr>
      <w:tr w:rsidR="006908EC" w:rsidRPr="00065270" w:rsidTr="00B40A12">
        <w:trPr>
          <w:jc w:val="center"/>
        </w:trPr>
        <w:tc>
          <w:tcPr>
            <w:tcW w:w="1337"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内容</w:t>
            </w:r>
          </w:p>
        </w:tc>
      </w:tr>
      <w:tr w:rsidR="006908EC" w:rsidRPr="00065270" w:rsidTr="00B40A12">
        <w:trPr>
          <w:trHeight w:val="315"/>
          <w:jc w:val="center"/>
        </w:trPr>
        <w:tc>
          <w:tcPr>
            <w:tcW w:w="1337"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908EC" w:rsidRPr="00065270" w:rsidRDefault="006908EC" w:rsidP="00B40A12">
            <w:pPr>
              <w:jc w:val="center"/>
              <w:rPr>
                <w:rFonts w:ascii="Courier New" w:hAnsi="Courier New" w:cs="Courier New"/>
                <w:b/>
                <w:sz w:val="18"/>
                <w:szCs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908EC" w:rsidRDefault="008E66DE"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待测设备和对</w:t>
            </w:r>
            <w:r w:rsidR="00B7111C">
              <w:rPr>
                <w:rFonts w:ascii="Courier New" w:hAnsi="Courier New" w:cs="Courier New" w:hint="eastAsia"/>
                <w:sz w:val="18"/>
                <w:szCs w:val="18"/>
              </w:rPr>
              <w:t>端接收</w:t>
            </w:r>
            <w:r>
              <w:rPr>
                <w:rFonts w:ascii="Courier New" w:hAnsi="Courier New" w:cs="Courier New" w:hint="eastAsia"/>
                <w:sz w:val="18"/>
                <w:szCs w:val="18"/>
              </w:rPr>
              <w:t>设备通过交换机的</w:t>
            </w:r>
            <w:r>
              <w:rPr>
                <w:rFonts w:ascii="Courier New" w:hAnsi="Courier New" w:cs="Courier New" w:hint="eastAsia"/>
                <w:sz w:val="18"/>
                <w:szCs w:val="18"/>
              </w:rPr>
              <w:t>2</w:t>
            </w:r>
            <w:r>
              <w:rPr>
                <w:rFonts w:ascii="Courier New" w:hAnsi="Courier New" w:cs="Courier New" w:hint="eastAsia"/>
                <w:sz w:val="18"/>
                <w:szCs w:val="18"/>
              </w:rPr>
              <w:t>层口连接</w:t>
            </w:r>
          </w:p>
          <w:p w:rsidR="008E66DE" w:rsidRPr="008B0750" w:rsidRDefault="008B0750"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将待测设备的</w:t>
            </w:r>
            <w:r>
              <w:rPr>
                <w:rFonts w:ascii="Courier New" w:hAnsi="Courier New" w:cs="Courier New" w:hint="eastAsia"/>
                <w:sz w:val="18"/>
                <w:szCs w:val="18"/>
              </w:rPr>
              <w:t>N/2</w:t>
            </w:r>
            <w:r>
              <w:rPr>
                <w:rFonts w:ascii="Courier New" w:hAnsi="Courier New" w:cs="Courier New" w:hint="eastAsia"/>
                <w:sz w:val="18"/>
                <w:szCs w:val="18"/>
              </w:rPr>
              <w:t>个端口设置为单播发送</w:t>
            </w:r>
            <w:r>
              <w:rPr>
                <w:rFonts w:ascii="Courier New" w:hAnsi="Courier New" w:cs="Courier New" w:hint="eastAsia"/>
                <w:sz w:val="18"/>
                <w:szCs w:val="18"/>
              </w:rPr>
              <w:t>,</w:t>
            </w:r>
            <w:r>
              <w:rPr>
                <w:rFonts w:ascii="Courier New" w:hAnsi="Courier New" w:cs="Courier New" w:hint="eastAsia"/>
                <w:sz w:val="18"/>
                <w:szCs w:val="18"/>
              </w:rPr>
              <w:t>剩下的</w:t>
            </w:r>
            <w:r>
              <w:rPr>
                <w:rFonts w:ascii="Courier New" w:hAnsi="Courier New" w:cs="Courier New" w:hint="eastAsia"/>
                <w:sz w:val="18"/>
                <w:szCs w:val="18"/>
              </w:rPr>
              <w:t>N/2</w:t>
            </w:r>
            <w:r>
              <w:rPr>
                <w:rFonts w:ascii="Courier New" w:hAnsi="Courier New" w:cs="Courier New" w:hint="eastAsia"/>
                <w:sz w:val="18"/>
                <w:szCs w:val="18"/>
              </w:rPr>
              <w:t>个端口设置为组播发送</w:t>
            </w:r>
            <w:r>
              <w:rPr>
                <w:rFonts w:ascii="Courier New" w:hAnsi="Courier New" w:cs="Courier New" w:hint="eastAsia"/>
                <w:sz w:val="18"/>
                <w:szCs w:val="18"/>
              </w:rPr>
              <w:t>,</w:t>
            </w:r>
            <w:r>
              <w:rPr>
                <w:rFonts w:ascii="Courier New" w:hAnsi="Courier New" w:cs="Courier New" w:hint="eastAsia"/>
                <w:sz w:val="18"/>
                <w:szCs w:val="18"/>
              </w:rPr>
              <w:t>将待测设备网口</w:t>
            </w:r>
            <w:r>
              <w:rPr>
                <w:rFonts w:ascii="Courier New" w:hAnsi="Courier New" w:cs="Courier New" w:hint="eastAsia"/>
                <w:sz w:val="18"/>
                <w:szCs w:val="18"/>
              </w:rPr>
              <w:t>IP</w:t>
            </w:r>
            <w:r>
              <w:rPr>
                <w:rFonts w:ascii="Courier New" w:hAnsi="Courier New" w:cs="Courier New" w:hint="eastAsia"/>
                <w:sz w:val="18"/>
                <w:szCs w:val="18"/>
              </w:rPr>
              <w:t>和</w:t>
            </w:r>
            <w:r>
              <w:rPr>
                <w:rFonts w:ascii="Courier New" w:hAnsi="Courier New" w:cs="Courier New" w:hint="eastAsia"/>
                <w:sz w:val="18"/>
              </w:rPr>
              <w:t>RECEIVE_DEVICE</w:t>
            </w:r>
            <w:r>
              <w:rPr>
                <w:rFonts w:ascii="Courier New" w:hAnsi="Courier New" w:cs="Courier New" w:hint="eastAsia"/>
                <w:sz w:val="18"/>
              </w:rPr>
              <w:t>网口</w:t>
            </w:r>
            <w:r>
              <w:rPr>
                <w:rFonts w:ascii="Courier New" w:hAnsi="Courier New" w:cs="Courier New" w:hint="eastAsia"/>
                <w:sz w:val="18"/>
              </w:rPr>
              <w:t>IP</w:t>
            </w:r>
            <w:r>
              <w:rPr>
                <w:rFonts w:ascii="Courier New" w:hAnsi="Courier New" w:cs="Courier New" w:hint="eastAsia"/>
                <w:sz w:val="18"/>
              </w:rPr>
              <w:t>修改为同一网段</w:t>
            </w:r>
            <w:r>
              <w:rPr>
                <w:rFonts w:ascii="Courier New" w:hAnsi="Courier New" w:cs="Courier New" w:hint="eastAsia"/>
                <w:sz w:val="18"/>
              </w:rPr>
              <w:t>, RECEIVE_DEVICE</w:t>
            </w:r>
            <w:r>
              <w:rPr>
                <w:rFonts w:ascii="Courier New" w:hAnsi="Courier New" w:cs="Courier New" w:hint="eastAsia"/>
                <w:sz w:val="18"/>
              </w:rPr>
              <w:t>设备的接收</w:t>
            </w:r>
            <w:r>
              <w:rPr>
                <w:rFonts w:ascii="Courier New" w:hAnsi="Courier New" w:cs="Courier New" w:hint="eastAsia"/>
                <w:sz w:val="18"/>
              </w:rPr>
              <w:t>IP</w:t>
            </w:r>
            <w:r>
              <w:rPr>
                <w:rFonts w:ascii="Courier New" w:hAnsi="Courier New" w:cs="Courier New" w:hint="eastAsia"/>
                <w:sz w:val="18"/>
              </w:rPr>
              <w:t>和接收</w:t>
            </w:r>
            <w:r>
              <w:rPr>
                <w:rFonts w:ascii="Courier New" w:hAnsi="Courier New" w:cs="Courier New" w:hint="eastAsia"/>
                <w:sz w:val="18"/>
              </w:rPr>
              <w:t>UDP</w:t>
            </w:r>
            <w:r>
              <w:rPr>
                <w:rFonts w:ascii="Courier New" w:hAnsi="Courier New" w:cs="Courier New" w:hint="eastAsia"/>
                <w:sz w:val="18"/>
              </w:rPr>
              <w:t>端口和待测设备发送的目的</w:t>
            </w:r>
            <w:r>
              <w:rPr>
                <w:rFonts w:ascii="Courier New" w:hAnsi="Courier New" w:cs="Courier New" w:hint="eastAsia"/>
                <w:sz w:val="18"/>
              </w:rPr>
              <w:t>IP</w:t>
            </w:r>
            <w:r>
              <w:rPr>
                <w:rFonts w:ascii="Courier New" w:hAnsi="Courier New" w:cs="Courier New" w:hint="eastAsia"/>
                <w:sz w:val="18"/>
              </w:rPr>
              <w:t>和目的</w:t>
            </w:r>
            <w:r>
              <w:rPr>
                <w:rFonts w:ascii="Courier New" w:hAnsi="Courier New" w:cs="Courier New" w:hint="eastAsia"/>
                <w:sz w:val="18"/>
              </w:rPr>
              <w:t>UDP</w:t>
            </w:r>
            <w:r>
              <w:rPr>
                <w:rFonts w:ascii="Courier New" w:hAnsi="Courier New" w:cs="Courier New" w:hint="eastAsia"/>
                <w:sz w:val="18"/>
              </w:rPr>
              <w:t>端口相对应</w:t>
            </w:r>
          </w:p>
          <w:p w:rsidR="008B0750" w:rsidRPr="008B0750" w:rsidRDefault="008B0750"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查看待测设备发送网口级别状态和端口级别状态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rPr>
              <w:t>RECEIVE_DEVICE</w:t>
            </w:r>
            <w:r>
              <w:rPr>
                <w:rFonts w:ascii="Courier New" w:hAnsi="Courier New" w:cs="Courier New" w:hint="eastAsia"/>
                <w:sz w:val="18"/>
              </w:rPr>
              <w:t>设备的接收情况</w:t>
            </w:r>
          </w:p>
          <w:p w:rsidR="008B0750" w:rsidRPr="008B0750" w:rsidRDefault="008B0750"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w:t>
            </w:r>
            <w:r>
              <w:rPr>
                <w:rFonts w:ascii="Courier New" w:hAnsi="Courier New" w:cs="Courier New" w:hint="eastAsia"/>
                <w:sz w:val="18"/>
                <w:szCs w:val="18"/>
              </w:rPr>
              <w:t>的基础上将</w:t>
            </w:r>
            <w:r>
              <w:rPr>
                <w:rFonts w:ascii="Courier New" w:hAnsi="Courier New" w:cs="Courier New" w:hint="eastAsia"/>
                <w:sz w:val="18"/>
              </w:rPr>
              <w:t>RECEIVE_DEVICE</w:t>
            </w:r>
            <w:r>
              <w:rPr>
                <w:rFonts w:ascii="Courier New" w:hAnsi="Courier New" w:cs="Courier New" w:hint="eastAsia"/>
                <w:sz w:val="18"/>
              </w:rPr>
              <w:t>的网口</w:t>
            </w:r>
            <w:r>
              <w:rPr>
                <w:rFonts w:ascii="Courier New" w:hAnsi="Courier New" w:cs="Courier New" w:hint="eastAsia"/>
                <w:sz w:val="18"/>
              </w:rPr>
              <w:t>IP</w:t>
            </w:r>
            <w:r>
              <w:rPr>
                <w:rFonts w:ascii="Courier New" w:hAnsi="Courier New" w:cs="Courier New" w:hint="eastAsia"/>
                <w:sz w:val="18"/>
              </w:rPr>
              <w:t>同待测设备的网口</w:t>
            </w:r>
            <w:r>
              <w:rPr>
                <w:rFonts w:ascii="Courier New" w:hAnsi="Courier New" w:cs="Courier New" w:hint="eastAsia"/>
                <w:sz w:val="18"/>
              </w:rPr>
              <w:t>IP</w:t>
            </w:r>
            <w:r>
              <w:rPr>
                <w:rFonts w:ascii="Courier New" w:hAnsi="Courier New" w:cs="Courier New" w:hint="eastAsia"/>
                <w:sz w:val="18"/>
              </w:rPr>
              <w:t>设置为不同网段</w:t>
            </w:r>
            <w:r>
              <w:rPr>
                <w:rFonts w:ascii="Courier New" w:hAnsi="Courier New" w:cs="Courier New" w:hint="eastAsia"/>
                <w:sz w:val="18"/>
              </w:rPr>
              <w:t>,</w:t>
            </w:r>
            <w:r>
              <w:rPr>
                <w:rFonts w:ascii="Courier New" w:hAnsi="Courier New" w:cs="Courier New" w:hint="eastAsia"/>
                <w:sz w:val="18"/>
              </w:rPr>
              <w:t>且</w:t>
            </w:r>
            <w:r>
              <w:rPr>
                <w:rFonts w:ascii="Courier New" w:hAnsi="Courier New" w:cs="Courier New" w:hint="eastAsia"/>
                <w:sz w:val="18"/>
              </w:rPr>
              <w:t>RECEIVE_DEVICE</w:t>
            </w:r>
            <w:r>
              <w:rPr>
                <w:rFonts w:ascii="Courier New" w:hAnsi="Courier New" w:cs="Courier New" w:hint="eastAsia"/>
                <w:sz w:val="18"/>
              </w:rPr>
              <w:t>的接收</w:t>
            </w:r>
            <w:r>
              <w:rPr>
                <w:rFonts w:ascii="Courier New" w:hAnsi="Courier New" w:cs="Courier New" w:hint="eastAsia"/>
                <w:sz w:val="18"/>
              </w:rPr>
              <w:t>IP</w:t>
            </w:r>
            <w:r>
              <w:rPr>
                <w:rFonts w:ascii="Courier New" w:hAnsi="Courier New" w:cs="Courier New" w:hint="eastAsia"/>
                <w:sz w:val="18"/>
              </w:rPr>
              <w:t>和待测设备的目的</w:t>
            </w:r>
            <w:r>
              <w:rPr>
                <w:rFonts w:ascii="Courier New" w:hAnsi="Courier New" w:cs="Courier New" w:hint="eastAsia"/>
                <w:sz w:val="18"/>
              </w:rPr>
              <w:t>IP</w:t>
            </w:r>
            <w:r>
              <w:rPr>
                <w:rFonts w:ascii="Courier New" w:hAnsi="Courier New" w:cs="Courier New" w:hint="eastAsia"/>
                <w:sz w:val="18"/>
              </w:rPr>
              <w:t>均修改为</w:t>
            </w:r>
            <w:r>
              <w:rPr>
                <w:rFonts w:ascii="Courier New" w:hAnsi="Courier New" w:cs="Courier New" w:hint="eastAsia"/>
                <w:sz w:val="18"/>
              </w:rPr>
              <w:t>RECEIVE_DEVICE</w:t>
            </w:r>
            <w:r>
              <w:rPr>
                <w:rFonts w:ascii="Courier New" w:hAnsi="Courier New" w:cs="Courier New" w:hint="eastAsia"/>
                <w:sz w:val="18"/>
              </w:rPr>
              <w:t>的网口</w:t>
            </w:r>
            <w:r>
              <w:rPr>
                <w:rFonts w:ascii="Courier New" w:hAnsi="Courier New" w:cs="Courier New" w:hint="eastAsia"/>
                <w:sz w:val="18"/>
              </w:rPr>
              <w:t>IP,</w:t>
            </w:r>
            <w:r w:rsidR="005F448F">
              <w:rPr>
                <w:rFonts w:ascii="Courier New" w:hAnsi="Courier New" w:cs="Courier New" w:hint="eastAsia"/>
                <w:sz w:val="18"/>
              </w:rPr>
              <w:t>并且</w:t>
            </w:r>
            <w:r w:rsidR="004C17F0">
              <w:rPr>
                <w:rFonts w:ascii="Courier New" w:hAnsi="Courier New" w:cs="Courier New" w:hint="eastAsia"/>
                <w:sz w:val="18"/>
              </w:rPr>
              <w:t>将待测设备的网关修改为一个不可达的网关地址，</w:t>
            </w:r>
            <w:r>
              <w:rPr>
                <w:rFonts w:ascii="Courier New" w:hAnsi="Courier New" w:cs="Courier New" w:hint="eastAsia"/>
                <w:sz w:val="18"/>
              </w:rPr>
              <w:t>重复步骤</w:t>
            </w:r>
            <w:r>
              <w:rPr>
                <w:rFonts w:ascii="Courier New" w:hAnsi="Courier New" w:cs="Courier New" w:hint="eastAsia"/>
                <w:sz w:val="18"/>
              </w:rPr>
              <w:t>3</w:t>
            </w:r>
          </w:p>
          <w:p w:rsidR="008B0750" w:rsidRDefault="00B7111C" w:rsidP="00C6345B">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待测设备和对端接收设备通过交换机</w:t>
            </w:r>
            <w:r>
              <w:rPr>
                <w:rFonts w:ascii="Courier New" w:hAnsi="Courier New" w:cs="Courier New" w:hint="eastAsia"/>
                <w:sz w:val="18"/>
                <w:szCs w:val="18"/>
              </w:rPr>
              <w:t>3</w:t>
            </w:r>
            <w:r>
              <w:rPr>
                <w:rFonts w:ascii="Courier New" w:hAnsi="Courier New" w:cs="Courier New" w:hint="eastAsia"/>
                <w:sz w:val="18"/>
                <w:szCs w:val="18"/>
              </w:rPr>
              <w:t>层口连接</w:t>
            </w:r>
            <w:r w:rsidR="00597148">
              <w:rPr>
                <w:rFonts w:ascii="Courier New" w:hAnsi="Courier New" w:cs="Courier New" w:hint="eastAsia"/>
                <w:sz w:val="18"/>
                <w:szCs w:val="18"/>
              </w:rPr>
              <w:t>[3</w:t>
            </w:r>
            <w:r w:rsidR="00597148">
              <w:rPr>
                <w:rFonts w:ascii="Courier New" w:hAnsi="Courier New" w:cs="Courier New" w:hint="eastAsia"/>
                <w:sz w:val="18"/>
                <w:szCs w:val="18"/>
              </w:rPr>
              <w:t>层配置可参看</w:t>
            </w:r>
            <w:hyperlink w:anchor="_6.2.2.2.__IP接收功能测试" w:history="1">
              <w:r w:rsidR="00597148" w:rsidRPr="00C6345B">
                <w:rPr>
                  <w:rStyle w:val="a9"/>
                  <w:rFonts w:ascii="Courier New" w:hAnsi="Courier New" w:cs="Courier New" w:hint="eastAsia"/>
                  <w:sz w:val="18"/>
                  <w:szCs w:val="18"/>
                </w:rPr>
                <w:t>6.</w:t>
              </w:r>
              <w:r w:rsidR="00C6345B" w:rsidRPr="00C6345B">
                <w:rPr>
                  <w:rStyle w:val="a9"/>
                  <w:rFonts w:ascii="Courier New" w:hAnsi="Courier New" w:cs="Courier New" w:hint="eastAsia"/>
                  <w:sz w:val="18"/>
                  <w:szCs w:val="18"/>
                </w:rPr>
                <w:t>2.2.2.IP</w:t>
              </w:r>
              <w:r w:rsidR="00C6345B" w:rsidRPr="00C6345B">
                <w:rPr>
                  <w:rStyle w:val="a9"/>
                  <w:rFonts w:ascii="Courier New" w:hAnsi="Courier New" w:cs="Courier New" w:hint="eastAsia"/>
                  <w:sz w:val="18"/>
                  <w:szCs w:val="18"/>
                </w:rPr>
                <w:t>接收功能测试</w:t>
              </w:r>
            </w:hyperlink>
            <w:r w:rsidR="00C6345B">
              <w:rPr>
                <w:rFonts w:ascii="Courier New" w:hAnsi="Courier New" w:cs="Courier New" w:hint="eastAsia"/>
                <w:sz w:val="18"/>
                <w:szCs w:val="18"/>
              </w:rPr>
              <w:t>的备注部分</w:t>
            </w:r>
            <w:r w:rsidR="00597148">
              <w:rPr>
                <w:rFonts w:ascii="Courier New" w:hAnsi="Courier New" w:cs="Courier New" w:hint="eastAsia"/>
                <w:sz w:val="18"/>
                <w:szCs w:val="18"/>
              </w:rPr>
              <w:t>]</w:t>
            </w:r>
            <w:r>
              <w:rPr>
                <w:rFonts w:ascii="Courier New" w:hAnsi="Courier New" w:cs="Courier New" w:hint="eastAsia"/>
                <w:sz w:val="18"/>
                <w:szCs w:val="18"/>
              </w:rPr>
              <w:t>,</w:t>
            </w:r>
            <w:r>
              <w:rPr>
                <w:rFonts w:ascii="Courier New" w:hAnsi="Courier New" w:cs="Courier New" w:hint="eastAsia"/>
                <w:sz w:val="18"/>
                <w:szCs w:val="18"/>
              </w:rPr>
              <w:t>待测设备和对端接收设备设置为不同网段</w:t>
            </w:r>
            <w:r>
              <w:rPr>
                <w:rFonts w:ascii="Courier New" w:hAnsi="Courier New" w:cs="Courier New" w:hint="eastAsia"/>
                <w:sz w:val="18"/>
                <w:szCs w:val="18"/>
              </w:rPr>
              <w:t>,</w:t>
            </w:r>
            <w:r w:rsidR="00C6345B">
              <w:rPr>
                <w:rFonts w:ascii="Courier New" w:hAnsi="Courier New" w:cs="Courier New" w:hint="eastAsia"/>
                <w:sz w:val="18"/>
                <w:szCs w:val="18"/>
              </w:rPr>
              <w:t>待测设备发送</w:t>
            </w:r>
            <w:r w:rsidR="00C6345B">
              <w:rPr>
                <w:rFonts w:ascii="Courier New" w:hAnsi="Courier New" w:cs="Courier New" w:hint="eastAsia"/>
                <w:sz w:val="18"/>
                <w:szCs w:val="18"/>
              </w:rPr>
              <w:t>N/2</w:t>
            </w:r>
            <w:r w:rsidR="00C6345B">
              <w:rPr>
                <w:rFonts w:ascii="Courier New" w:hAnsi="Courier New" w:cs="Courier New" w:hint="eastAsia"/>
                <w:sz w:val="18"/>
                <w:szCs w:val="18"/>
              </w:rPr>
              <w:t>个端口单播</w:t>
            </w:r>
            <w:r w:rsidR="00C6345B">
              <w:rPr>
                <w:rFonts w:ascii="Courier New" w:hAnsi="Courier New" w:cs="Courier New" w:hint="eastAsia"/>
                <w:sz w:val="18"/>
                <w:szCs w:val="18"/>
              </w:rPr>
              <w:t>,N/2</w:t>
            </w:r>
            <w:r w:rsidR="00C6345B">
              <w:rPr>
                <w:rFonts w:ascii="Courier New" w:hAnsi="Courier New" w:cs="Courier New" w:hint="eastAsia"/>
                <w:sz w:val="18"/>
                <w:szCs w:val="18"/>
              </w:rPr>
              <w:t>个端口组播给对端接收设备</w:t>
            </w:r>
          </w:p>
          <w:p w:rsidR="00C6345B" w:rsidRPr="00C6345B" w:rsidRDefault="00C6345B" w:rsidP="00C6345B">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查看待测设备发送网口级别状态和端口级别状态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rPr>
              <w:t>RECEIVE_DEVICE</w:t>
            </w:r>
            <w:r>
              <w:rPr>
                <w:rFonts w:ascii="Courier New" w:hAnsi="Courier New" w:cs="Courier New" w:hint="eastAsia"/>
                <w:sz w:val="18"/>
              </w:rPr>
              <w:t>设备的接收情况</w:t>
            </w:r>
          </w:p>
          <w:p w:rsidR="00C6345B" w:rsidRPr="008E66DE" w:rsidRDefault="008A106C" w:rsidP="00C6345B">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对备份网口端口重复步骤</w:t>
            </w:r>
            <w:r>
              <w:rPr>
                <w:rFonts w:ascii="Courier New" w:hAnsi="Courier New" w:cs="Courier New" w:hint="eastAsia"/>
                <w:sz w:val="18"/>
                <w:szCs w:val="18"/>
              </w:rPr>
              <w:t>1~6</w:t>
            </w:r>
          </w:p>
        </w:tc>
      </w:tr>
      <w:tr w:rsidR="006908EC" w:rsidRPr="00065270" w:rsidTr="00B40A12">
        <w:trPr>
          <w:trHeight w:val="307"/>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8E66DE" w:rsidRDefault="008E66DE" w:rsidP="008E66DE">
            <w:pPr>
              <w:numPr>
                <w:ilvl w:val="0"/>
                <w:numId w:val="135"/>
              </w:numPr>
              <w:rPr>
                <w:rFonts w:ascii="Courier New" w:hAnsi="Courier New" w:cs="Courier New"/>
                <w:sz w:val="18"/>
                <w:szCs w:val="18"/>
              </w:rPr>
            </w:pPr>
            <w:r>
              <w:rPr>
                <w:rFonts w:ascii="Courier New" w:hAnsi="Courier New" w:cs="Courier New" w:hint="eastAsia"/>
                <w:sz w:val="18"/>
                <w:szCs w:val="18"/>
              </w:rPr>
              <w:t>网络连接正常</w:t>
            </w:r>
          </w:p>
          <w:p w:rsidR="006908EC" w:rsidRDefault="008B0750"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修改参数成功</w:t>
            </w:r>
          </w:p>
          <w:p w:rsidR="008B0750" w:rsidRPr="008B0750" w:rsidRDefault="008B0750"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待测设备网口级别发送系统码率和有效码率发送正常</w:t>
            </w:r>
            <w:r>
              <w:rPr>
                <w:rFonts w:ascii="Courier New" w:hAnsi="Courier New" w:cs="Courier New" w:hint="eastAsia"/>
                <w:sz w:val="18"/>
                <w:szCs w:val="18"/>
              </w:rPr>
              <w:t>,</w:t>
            </w:r>
            <w:r>
              <w:rPr>
                <w:rFonts w:ascii="Courier New" w:hAnsi="Courier New" w:cs="Courier New" w:hint="eastAsia"/>
                <w:sz w:val="18"/>
                <w:szCs w:val="18"/>
              </w:rPr>
              <w:t>为正常要发生送的码率</w:t>
            </w:r>
            <w:r>
              <w:rPr>
                <w:rFonts w:ascii="Courier New" w:hAnsi="Courier New" w:cs="Courier New" w:hint="eastAsia"/>
                <w:sz w:val="18"/>
                <w:szCs w:val="18"/>
              </w:rPr>
              <w:t>;</w:t>
            </w:r>
            <w:r>
              <w:rPr>
                <w:rFonts w:ascii="Courier New" w:hAnsi="Courier New" w:cs="Courier New" w:hint="eastAsia"/>
                <w:sz w:val="18"/>
                <w:szCs w:val="18"/>
              </w:rPr>
              <w:t>端口级别单播、组播发送正常</w:t>
            </w:r>
            <w:r>
              <w:rPr>
                <w:rFonts w:ascii="Courier New" w:hAnsi="Courier New" w:cs="Courier New" w:hint="eastAsia"/>
                <w:sz w:val="18"/>
                <w:szCs w:val="18"/>
              </w:rPr>
              <w:t>,</w:t>
            </w:r>
            <w:r>
              <w:rPr>
                <w:rFonts w:ascii="Courier New" w:hAnsi="Courier New" w:cs="Courier New" w:hint="eastAsia"/>
                <w:sz w:val="18"/>
                <w:szCs w:val="18"/>
              </w:rPr>
              <w:t>码率正常</w:t>
            </w:r>
            <w:r>
              <w:rPr>
                <w:rFonts w:ascii="Courier New" w:hAnsi="Courier New" w:cs="Courier New" w:hint="eastAsia"/>
                <w:sz w:val="18"/>
                <w:szCs w:val="18"/>
              </w:rPr>
              <w:t>,</w:t>
            </w:r>
            <w:r>
              <w:rPr>
                <w:rFonts w:ascii="Courier New" w:hAnsi="Courier New" w:cs="Courier New" w:hint="eastAsia"/>
                <w:sz w:val="18"/>
                <w:szCs w:val="18"/>
              </w:rPr>
              <w:t>输出端口开关为打开状态</w:t>
            </w:r>
            <w:r>
              <w:rPr>
                <w:rFonts w:ascii="Courier New" w:hAnsi="Courier New" w:cs="Courier New" w:hint="eastAsia"/>
                <w:sz w:val="18"/>
                <w:szCs w:val="18"/>
              </w:rPr>
              <w:t>;</w:t>
            </w:r>
            <w:r>
              <w:rPr>
                <w:rFonts w:ascii="Courier New" w:hAnsi="Courier New" w:cs="Courier New" w:hint="eastAsia"/>
                <w:sz w:val="18"/>
              </w:rPr>
              <w:t xml:space="preserve"> RECEIVE_DEVICE</w:t>
            </w:r>
            <w:r>
              <w:rPr>
                <w:rFonts w:ascii="Courier New" w:hAnsi="Courier New" w:cs="Courier New" w:hint="eastAsia"/>
                <w:sz w:val="18"/>
              </w:rPr>
              <w:t>设备能够正确接收到来自待测设备发送的单播流和组播流</w:t>
            </w:r>
          </w:p>
          <w:p w:rsidR="008B0750" w:rsidRPr="00FB2B3B" w:rsidRDefault="00FB2B3B"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待测设备网口级别发送系统码率和有效码率发送正常</w:t>
            </w:r>
            <w:r>
              <w:rPr>
                <w:rFonts w:ascii="Courier New" w:hAnsi="Courier New" w:cs="Courier New" w:hint="eastAsia"/>
                <w:sz w:val="18"/>
                <w:szCs w:val="18"/>
              </w:rPr>
              <w:t>,</w:t>
            </w:r>
            <w:r>
              <w:rPr>
                <w:rFonts w:ascii="Courier New" w:hAnsi="Courier New" w:cs="Courier New" w:hint="eastAsia"/>
                <w:sz w:val="18"/>
                <w:szCs w:val="18"/>
              </w:rPr>
              <w:t>所有单播的开关状态均为关闭</w:t>
            </w:r>
            <w:r>
              <w:rPr>
                <w:rFonts w:ascii="Courier New" w:hAnsi="Courier New" w:cs="Courier New" w:hint="eastAsia"/>
                <w:sz w:val="18"/>
                <w:szCs w:val="18"/>
              </w:rPr>
              <w:t>;</w:t>
            </w:r>
            <w:r>
              <w:rPr>
                <w:rFonts w:ascii="Courier New" w:hAnsi="Courier New" w:cs="Courier New" w:hint="eastAsia"/>
                <w:sz w:val="18"/>
                <w:szCs w:val="18"/>
              </w:rPr>
              <w:t>设备有网关不可达的告警</w:t>
            </w:r>
            <w:r>
              <w:rPr>
                <w:rFonts w:ascii="Courier New" w:hAnsi="Courier New" w:cs="Courier New" w:hint="eastAsia"/>
                <w:sz w:val="18"/>
                <w:szCs w:val="18"/>
              </w:rPr>
              <w:t>;</w:t>
            </w:r>
            <w:r>
              <w:rPr>
                <w:rFonts w:ascii="Courier New" w:hAnsi="Courier New" w:cs="Courier New" w:hint="eastAsia"/>
                <w:sz w:val="18"/>
              </w:rPr>
              <w:t xml:space="preserve"> RECEIVE_DEVICE</w:t>
            </w:r>
            <w:r>
              <w:rPr>
                <w:rFonts w:ascii="Courier New" w:hAnsi="Courier New" w:cs="Courier New" w:hint="eastAsia"/>
                <w:sz w:val="18"/>
              </w:rPr>
              <w:t>设备仅能收到来自待测设备的组播流</w:t>
            </w:r>
          </w:p>
          <w:p w:rsidR="00FB2B3B" w:rsidRDefault="00C6345B"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修改参数成功</w:t>
            </w:r>
          </w:p>
          <w:p w:rsidR="00C6345B" w:rsidRPr="00F05E92" w:rsidRDefault="00F05E92"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lastRenderedPageBreak/>
              <w:t>待测设备网口级别发送系统码率和有效码率发送正常</w:t>
            </w:r>
            <w:r>
              <w:rPr>
                <w:rFonts w:ascii="Courier New" w:hAnsi="Courier New" w:cs="Courier New" w:hint="eastAsia"/>
                <w:sz w:val="18"/>
                <w:szCs w:val="18"/>
              </w:rPr>
              <w:t>,</w:t>
            </w:r>
            <w:r>
              <w:rPr>
                <w:rFonts w:ascii="Courier New" w:hAnsi="Courier New" w:cs="Courier New" w:hint="eastAsia"/>
                <w:sz w:val="18"/>
                <w:szCs w:val="18"/>
              </w:rPr>
              <w:t>为正常要发生送的码率</w:t>
            </w:r>
            <w:r>
              <w:rPr>
                <w:rFonts w:ascii="Courier New" w:hAnsi="Courier New" w:cs="Courier New" w:hint="eastAsia"/>
                <w:sz w:val="18"/>
                <w:szCs w:val="18"/>
              </w:rPr>
              <w:t>;</w:t>
            </w:r>
            <w:r>
              <w:rPr>
                <w:rFonts w:ascii="Courier New" w:hAnsi="Courier New" w:cs="Courier New" w:hint="eastAsia"/>
                <w:sz w:val="18"/>
                <w:szCs w:val="18"/>
              </w:rPr>
              <w:t>端口级别单播、组播发送正常</w:t>
            </w:r>
            <w:r>
              <w:rPr>
                <w:rFonts w:ascii="Courier New" w:hAnsi="Courier New" w:cs="Courier New" w:hint="eastAsia"/>
                <w:sz w:val="18"/>
                <w:szCs w:val="18"/>
              </w:rPr>
              <w:t>,</w:t>
            </w:r>
            <w:r>
              <w:rPr>
                <w:rFonts w:ascii="Courier New" w:hAnsi="Courier New" w:cs="Courier New" w:hint="eastAsia"/>
                <w:sz w:val="18"/>
                <w:szCs w:val="18"/>
              </w:rPr>
              <w:t>码率正常</w:t>
            </w:r>
            <w:r>
              <w:rPr>
                <w:rFonts w:ascii="Courier New" w:hAnsi="Courier New" w:cs="Courier New" w:hint="eastAsia"/>
                <w:sz w:val="18"/>
                <w:szCs w:val="18"/>
              </w:rPr>
              <w:t>,</w:t>
            </w:r>
            <w:r>
              <w:rPr>
                <w:rFonts w:ascii="Courier New" w:hAnsi="Courier New" w:cs="Courier New" w:hint="eastAsia"/>
                <w:sz w:val="18"/>
                <w:szCs w:val="18"/>
              </w:rPr>
              <w:t>输出端口开关为打开状态</w:t>
            </w:r>
            <w:r>
              <w:rPr>
                <w:rFonts w:ascii="Courier New" w:hAnsi="Courier New" w:cs="Courier New" w:hint="eastAsia"/>
                <w:sz w:val="18"/>
                <w:szCs w:val="18"/>
              </w:rPr>
              <w:t>;</w:t>
            </w:r>
            <w:r>
              <w:rPr>
                <w:rFonts w:ascii="Courier New" w:hAnsi="Courier New" w:cs="Courier New" w:hint="eastAsia"/>
                <w:sz w:val="18"/>
              </w:rPr>
              <w:t xml:space="preserve"> RECEIVE_DEVICE</w:t>
            </w:r>
            <w:r>
              <w:rPr>
                <w:rFonts w:ascii="Courier New" w:hAnsi="Courier New" w:cs="Courier New" w:hint="eastAsia"/>
                <w:sz w:val="18"/>
              </w:rPr>
              <w:t>设备能够正确接收到来自待测设备发送的单播流和组播流</w:t>
            </w:r>
          </w:p>
          <w:p w:rsidR="00F05E92" w:rsidRPr="008E66DE" w:rsidRDefault="008A106C"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1~6</w:t>
            </w:r>
            <w:r>
              <w:rPr>
                <w:rFonts w:ascii="Courier New" w:hAnsi="Courier New" w:cs="Courier New" w:hint="eastAsia"/>
                <w:sz w:val="18"/>
                <w:szCs w:val="18"/>
              </w:rPr>
              <w:t>的预期结果一致</w:t>
            </w:r>
            <w:r>
              <w:rPr>
                <w:rFonts w:ascii="Courier New" w:hAnsi="Courier New" w:cs="Courier New" w:hint="eastAsia"/>
                <w:sz w:val="18"/>
                <w:szCs w:val="18"/>
              </w:rPr>
              <w:t>,</w:t>
            </w:r>
            <w:r>
              <w:rPr>
                <w:rFonts w:ascii="Courier New" w:hAnsi="Courier New" w:cs="Courier New" w:hint="eastAsia"/>
                <w:sz w:val="18"/>
                <w:szCs w:val="18"/>
              </w:rPr>
              <w:t>且备份网口的端口流和主网口的端口的流在</w:t>
            </w:r>
            <w:r>
              <w:rPr>
                <w:rFonts w:ascii="Courier New" w:hAnsi="Courier New" w:cs="Courier New" w:hint="eastAsia"/>
                <w:sz w:val="18"/>
                <w:szCs w:val="18"/>
              </w:rPr>
              <w:t>TS</w:t>
            </w:r>
            <w:r>
              <w:rPr>
                <w:rFonts w:ascii="Courier New" w:hAnsi="Courier New" w:cs="Courier New" w:hint="eastAsia"/>
                <w:sz w:val="18"/>
                <w:szCs w:val="18"/>
              </w:rPr>
              <w:t>级别保持一致</w:t>
            </w:r>
          </w:p>
        </w:tc>
      </w:tr>
      <w:tr w:rsidR="006908EC" w:rsidRPr="00065270" w:rsidTr="00B40A12">
        <w:trPr>
          <w:trHeight w:val="318"/>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908EC" w:rsidRPr="00065270" w:rsidRDefault="006908EC" w:rsidP="00B40A12">
            <w:pPr>
              <w:rPr>
                <w:rFonts w:ascii="Courier New" w:hAnsi="Courier New" w:cs="Courier New"/>
                <w:sz w:val="18"/>
                <w:szCs w:val="18"/>
              </w:rPr>
            </w:pPr>
          </w:p>
        </w:tc>
      </w:tr>
      <w:tr w:rsidR="006908EC" w:rsidRPr="00065270" w:rsidTr="00B40A12">
        <w:trPr>
          <w:trHeight w:val="285"/>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908EC" w:rsidRPr="00065270" w:rsidRDefault="006908EC" w:rsidP="00B40A12">
            <w:pPr>
              <w:rPr>
                <w:rFonts w:ascii="Courier New" w:hAnsi="Courier New" w:cs="Courier New"/>
                <w:sz w:val="18"/>
                <w:szCs w:val="18"/>
              </w:rPr>
            </w:pPr>
          </w:p>
        </w:tc>
      </w:tr>
      <w:tr w:rsidR="006908EC" w:rsidRPr="00065270" w:rsidTr="00B40A12">
        <w:trPr>
          <w:trHeight w:val="285"/>
          <w:jc w:val="center"/>
        </w:trPr>
        <w:tc>
          <w:tcPr>
            <w:tcW w:w="1337" w:type="dxa"/>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908EC" w:rsidRPr="00065270" w:rsidRDefault="006908EC" w:rsidP="00B40A12">
            <w:pPr>
              <w:rPr>
                <w:rFonts w:ascii="Courier New" w:hAnsi="Courier New" w:cs="Courier New"/>
                <w:sz w:val="18"/>
                <w:szCs w:val="18"/>
              </w:rPr>
            </w:pPr>
          </w:p>
        </w:tc>
      </w:tr>
    </w:tbl>
    <w:p w:rsidR="006908EC" w:rsidRPr="006908EC" w:rsidRDefault="006908EC" w:rsidP="00D65789"/>
    <w:p w:rsidR="006908EC" w:rsidRPr="00141DF8" w:rsidRDefault="006908EC" w:rsidP="006908EC">
      <w:pPr>
        <w:pStyle w:val="4"/>
      </w:pPr>
      <w:bookmarkStart w:id="211" w:name="_Toc396464133"/>
      <w:r>
        <w:rPr>
          <w:rFonts w:hint="eastAsia"/>
        </w:rPr>
        <w:t>6.3.2.3</w:t>
      </w:r>
      <w:r w:rsidRPr="00141DF8">
        <w:rPr>
          <w:rFonts w:hint="eastAsia"/>
        </w:rPr>
        <w:t>.</w:t>
      </w:r>
      <w:r>
        <w:rPr>
          <w:rFonts w:hint="eastAsia"/>
        </w:rPr>
        <w:t xml:space="preserve">  </w:t>
      </w:r>
      <w:r>
        <w:rPr>
          <w:rFonts w:hint="eastAsia"/>
        </w:rPr>
        <w:t>发表功能测试</w:t>
      </w:r>
      <w:bookmarkEnd w:id="21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908EC" w:rsidRPr="00065270" w:rsidRDefault="00D0240E" w:rsidP="00B40A12">
            <w:pPr>
              <w:rPr>
                <w:rFonts w:ascii="Courier New" w:hAnsi="Courier New" w:cs="Courier New"/>
                <w:sz w:val="18"/>
                <w:szCs w:val="18"/>
              </w:rPr>
            </w:pPr>
            <w:r>
              <w:rPr>
                <w:rFonts w:ascii="Courier New" w:hAnsi="Courier New" w:cs="Courier New" w:hint="eastAsia"/>
                <w:sz w:val="18"/>
                <w:szCs w:val="18"/>
              </w:rPr>
              <w:t>发表功能测试</w:t>
            </w:r>
            <w:r>
              <w:rPr>
                <w:rFonts w:ascii="Courier New" w:hAnsi="Courier New" w:cs="Courier New" w:hint="eastAsia"/>
                <w:sz w:val="18"/>
                <w:szCs w:val="18"/>
              </w:rPr>
              <w:t>(</w:t>
            </w:r>
            <w:r>
              <w:rPr>
                <w:rFonts w:ascii="Courier New" w:hAnsi="Courier New" w:cs="Courier New" w:hint="eastAsia"/>
                <w:sz w:val="18"/>
                <w:szCs w:val="18"/>
              </w:rPr>
              <w:t>只针对逻辑发表</w:t>
            </w:r>
            <w:r>
              <w:rPr>
                <w:rFonts w:ascii="Courier New" w:hAnsi="Courier New" w:cs="Courier New" w:hint="eastAsia"/>
                <w:sz w:val="18"/>
                <w:szCs w:val="18"/>
              </w:rPr>
              <w:t>)</w:t>
            </w:r>
          </w:p>
        </w:tc>
        <w:tc>
          <w:tcPr>
            <w:tcW w:w="946" w:type="dxa"/>
            <w:vAlign w:val="center"/>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908EC" w:rsidRPr="00065270" w:rsidRDefault="006908EC"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908EC" w:rsidRPr="00065270" w:rsidRDefault="00D0240E" w:rsidP="00B40A12">
            <w:pPr>
              <w:rPr>
                <w:rFonts w:ascii="Courier New" w:hAnsi="Courier New" w:cs="Courier New"/>
                <w:sz w:val="18"/>
                <w:szCs w:val="18"/>
              </w:rPr>
            </w:pPr>
            <w:r>
              <w:rPr>
                <w:rFonts w:ascii="Courier New" w:hAnsi="Courier New" w:cs="Courier New" w:hint="eastAsia"/>
                <w:sz w:val="18"/>
                <w:szCs w:val="18"/>
              </w:rPr>
              <w:t>发送功能测试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908EC" w:rsidRPr="00065270" w:rsidRDefault="00D0240E" w:rsidP="00B40A12">
            <w:pPr>
              <w:rPr>
                <w:rFonts w:ascii="Courier New" w:hAnsi="Courier New" w:cs="Courier New"/>
                <w:sz w:val="18"/>
                <w:szCs w:val="18"/>
              </w:rPr>
            </w:pPr>
            <w:r>
              <w:rPr>
                <w:rFonts w:ascii="Courier New" w:hAnsi="Courier New" w:cs="Courier New" w:hint="eastAsia"/>
                <w:sz w:val="18"/>
                <w:szCs w:val="18"/>
              </w:rPr>
              <w:t>发送功能测试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升级到待测设备</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设备启动且运行正常</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对端接收设备记为</w:t>
            </w:r>
            <w:r>
              <w:rPr>
                <w:rFonts w:ascii="Courier New" w:hAnsi="Courier New" w:cs="Courier New" w:hint="eastAsia"/>
                <w:sz w:val="18"/>
              </w:rPr>
              <w:t>RECEIVE_DEVICE</w:t>
            </w:r>
            <w:r>
              <w:rPr>
                <w:rFonts w:ascii="Courier New" w:hAnsi="Courier New" w:cs="Courier New" w:hint="eastAsia"/>
                <w:sz w:val="18"/>
              </w:rPr>
              <w:t>用来接收待测产品发送的流</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准备一台千兆交换机配合测试</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准备</w:t>
            </w:r>
            <w:r>
              <w:rPr>
                <w:rFonts w:ascii="Courier New" w:hAnsi="Courier New" w:cs="Courier New"/>
                <w:sz w:val="18"/>
              </w:rPr>
              <w:t>IP</w:t>
            </w:r>
            <w:r>
              <w:rPr>
                <w:rFonts w:ascii="Courier New" w:hAnsi="Courier New" w:cs="Courier New" w:hint="eastAsia"/>
                <w:sz w:val="18"/>
              </w:rPr>
              <w:t>的码流分析仪和码流分析仪</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交换机配置一些端口为</w:t>
            </w:r>
            <w:r>
              <w:rPr>
                <w:rFonts w:ascii="Courier New" w:hAnsi="Courier New" w:cs="Courier New"/>
                <w:sz w:val="18"/>
              </w:rPr>
              <w:t>2</w:t>
            </w:r>
            <w:r>
              <w:rPr>
                <w:rFonts w:ascii="Courier New" w:hAnsi="Courier New" w:cs="Courier New" w:hint="eastAsia"/>
                <w:sz w:val="18"/>
              </w:rPr>
              <w:t>层</w:t>
            </w:r>
            <w:r>
              <w:rPr>
                <w:rFonts w:ascii="Courier New" w:hAnsi="Courier New" w:cs="Courier New"/>
                <w:sz w:val="18"/>
              </w:rPr>
              <w:t>,</w:t>
            </w:r>
            <w:r>
              <w:rPr>
                <w:rFonts w:ascii="Courier New" w:hAnsi="Courier New" w:cs="Courier New" w:hint="eastAsia"/>
                <w:sz w:val="18"/>
              </w:rPr>
              <w:t>一些端口为</w:t>
            </w:r>
            <w:r>
              <w:rPr>
                <w:rFonts w:ascii="Courier New" w:hAnsi="Courier New" w:cs="Courier New"/>
                <w:sz w:val="18"/>
              </w:rPr>
              <w:t>3</w:t>
            </w:r>
            <w:r>
              <w:rPr>
                <w:rFonts w:ascii="Courier New" w:hAnsi="Courier New" w:cs="Courier New" w:hint="eastAsia"/>
                <w:sz w:val="18"/>
              </w:rPr>
              <w:t>层</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待测设备、配合测试</w:t>
            </w:r>
            <w:r w:rsidR="00EC7D35">
              <w:rPr>
                <w:rFonts w:ascii="Courier New" w:hAnsi="Courier New" w:cs="Courier New" w:hint="eastAsia"/>
                <w:sz w:val="18"/>
              </w:rPr>
              <w:t>的</w:t>
            </w:r>
            <w:r w:rsidR="00EC7D35">
              <w:rPr>
                <w:rFonts w:ascii="Courier New" w:hAnsi="Courier New" w:cs="Courier New" w:hint="eastAsia"/>
                <w:sz w:val="18"/>
              </w:rPr>
              <w:t>RECEIVE_DEVICE</w:t>
            </w:r>
            <w:r>
              <w:rPr>
                <w:rFonts w:ascii="Courier New" w:hAnsi="Courier New" w:cs="Courier New" w:hint="eastAsia"/>
                <w:sz w:val="18"/>
              </w:rPr>
              <w:t>和交换机的网络连接正常</w:t>
            </w:r>
          </w:p>
          <w:p w:rsidR="006908EC" w:rsidRDefault="00D0240E" w:rsidP="00D0240E">
            <w:pPr>
              <w:numPr>
                <w:ilvl w:val="0"/>
                <w:numId w:val="136"/>
              </w:numPr>
              <w:rPr>
                <w:rFonts w:ascii="Courier New" w:hAnsi="Courier New" w:cs="Courier New"/>
                <w:sz w:val="18"/>
              </w:rPr>
            </w:pPr>
            <w:r>
              <w:rPr>
                <w:rFonts w:ascii="Courier New" w:hAnsi="Courier New" w:cs="Courier New" w:hint="eastAsia"/>
                <w:sz w:val="18"/>
              </w:rPr>
              <w:t>测试专用</w:t>
            </w:r>
            <w:r>
              <w:rPr>
                <w:rFonts w:ascii="Courier New" w:hAnsi="Courier New" w:cs="Courier New" w:hint="eastAsia"/>
                <w:sz w:val="18"/>
              </w:rPr>
              <w:t>TS</w:t>
            </w:r>
            <w:r>
              <w:rPr>
                <w:rFonts w:ascii="Courier New" w:hAnsi="Courier New" w:cs="Courier New" w:hint="eastAsia"/>
                <w:sz w:val="18"/>
              </w:rPr>
              <w:t>文件库</w:t>
            </w:r>
            <w:r w:rsidR="007E180E">
              <w:rPr>
                <w:rFonts w:ascii="Courier New" w:hAnsi="Courier New" w:cs="Courier New" w:hint="eastAsia"/>
                <w:sz w:val="18"/>
              </w:rPr>
              <w:t>,</w:t>
            </w:r>
            <w:r w:rsidR="007E180E">
              <w:rPr>
                <w:rFonts w:ascii="Courier New" w:hAnsi="Courier New" w:cs="Courier New" w:hint="eastAsia"/>
                <w:sz w:val="18"/>
              </w:rPr>
              <w:t>测试用例步骤中所说的流默认使用这些</w:t>
            </w:r>
            <w:r w:rsidR="007E180E">
              <w:rPr>
                <w:rFonts w:ascii="Courier New" w:hAnsi="Courier New" w:cs="Courier New" w:hint="eastAsia"/>
                <w:sz w:val="18"/>
              </w:rPr>
              <w:t>TS</w:t>
            </w:r>
            <w:r w:rsidR="007E180E">
              <w:rPr>
                <w:rFonts w:ascii="Courier New" w:hAnsi="Courier New" w:cs="Courier New" w:hint="eastAsia"/>
                <w:sz w:val="18"/>
              </w:rPr>
              <w:t>流文件</w:t>
            </w:r>
          </w:p>
          <w:p w:rsidR="00C64242" w:rsidRDefault="00C64242" w:rsidP="00D0240E">
            <w:pPr>
              <w:numPr>
                <w:ilvl w:val="0"/>
                <w:numId w:val="136"/>
              </w:numPr>
              <w:rPr>
                <w:rFonts w:ascii="Courier New" w:hAnsi="Courier New" w:cs="Courier New"/>
                <w:sz w:val="18"/>
              </w:rPr>
            </w:pPr>
            <w:r>
              <w:rPr>
                <w:rFonts w:ascii="Courier New" w:hAnsi="Courier New" w:cs="Courier New" w:hint="eastAsia"/>
                <w:sz w:val="18"/>
              </w:rPr>
              <w:t>测试用例中默认的待测设备发送的流都是带有复用节目的</w:t>
            </w:r>
            <w:r>
              <w:rPr>
                <w:rFonts w:ascii="Courier New" w:hAnsi="Courier New" w:cs="Courier New" w:hint="eastAsia"/>
                <w:sz w:val="18"/>
              </w:rPr>
              <w:t>(</w:t>
            </w:r>
            <w:r>
              <w:rPr>
                <w:rFonts w:ascii="Courier New" w:hAnsi="Courier New" w:cs="Courier New" w:hint="eastAsia"/>
                <w:sz w:val="18"/>
              </w:rPr>
              <w:t>有效码率不为</w:t>
            </w:r>
            <w:r>
              <w:rPr>
                <w:rFonts w:ascii="Courier New" w:hAnsi="Courier New" w:cs="Courier New" w:hint="eastAsia"/>
                <w:sz w:val="18"/>
              </w:rPr>
              <w:t>0)</w:t>
            </w:r>
          </w:p>
          <w:p w:rsidR="007E180E" w:rsidRDefault="007E180E" w:rsidP="00D0240E">
            <w:pPr>
              <w:numPr>
                <w:ilvl w:val="0"/>
                <w:numId w:val="136"/>
              </w:numPr>
              <w:rPr>
                <w:rFonts w:ascii="Courier New" w:hAnsi="Courier New" w:cs="Courier New"/>
                <w:sz w:val="18"/>
              </w:rPr>
            </w:pPr>
            <w:r>
              <w:rPr>
                <w:rFonts w:ascii="Courier New" w:hAnsi="Courier New" w:cs="Courier New" w:hint="eastAsia"/>
                <w:sz w:val="18"/>
              </w:rPr>
              <w:t>待测设备添加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ED632B" w:rsidRPr="00D0240E" w:rsidRDefault="00ED632B" w:rsidP="00D0240E">
            <w:pPr>
              <w:numPr>
                <w:ilvl w:val="0"/>
                <w:numId w:val="136"/>
              </w:numPr>
              <w:rPr>
                <w:rFonts w:ascii="Courier New" w:hAnsi="Courier New" w:cs="Courier New"/>
                <w:sz w:val="18"/>
              </w:rPr>
            </w:pPr>
            <w:r>
              <w:rPr>
                <w:rFonts w:ascii="Courier New" w:hAnsi="Courier New" w:cs="Courier New" w:hint="eastAsia"/>
                <w:sz w:val="18"/>
              </w:rPr>
              <w:t>首先默认的测试为</w:t>
            </w:r>
            <w:r>
              <w:rPr>
                <w:rFonts w:ascii="Courier New" w:hAnsi="Courier New" w:cs="Courier New" w:hint="eastAsia"/>
                <w:sz w:val="18"/>
              </w:rPr>
              <w:t>DVB</w:t>
            </w:r>
            <w:r>
              <w:rPr>
                <w:rFonts w:ascii="Courier New" w:hAnsi="Courier New" w:cs="Courier New" w:hint="eastAsia"/>
                <w:sz w:val="18"/>
              </w:rPr>
              <w:t>标准</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908EC" w:rsidRPr="00065270" w:rsidRDefault="006908EC" w:rsidP="00B40A12">
            <w:pPr>
              <w:rPr>
                <w:rFonts w:ascii="Courier New" w:hAnsi="Courier New" w:cs="Courier New"/>
                <w:sz w:val="18"/>
              </w:rPr>
            </w:pPr>
            <w:r w:rsidRPr="00065270">
              <w:rPr>
                <w:rFonts w:ascii="Courier New" w:hAnsi="Courier New" w:cs="Courier New"/>
                <w:sz w:val="18"/>
              </w:rPr>
              <w:t>公司标准</w:t>
            </w:r>
          </w:p>
        </w:tc>
      </w:tr>
      <w:tr w:rsidR="006908EC" w:rsidRPr="00065270" w:rsidTr="00B40A12">
        <w:trPr>
          <w:jc w:val="center"/>
        </w:trPr>
        <w:tc>
          <w:tcPr>
            <w:tcW w:w="1337"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内容</w:t>
            </w:r>
          </w:p>
        </w:tc>
      </w:tr>
      <w:tr w:rsidR="006908EC" w:rsidRPr="00065270" w:rsidTr="00B40A12">
        <w:trPr>
          <w:trHeight w:val="315"/>
          <w:jc w:val="center"/>
        </w:trPr>
        <w:tc>
          <w:tcPr>
            <w:tcW w:w="1337"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908EC" w:rsidRPr="00065270" w:rsidRDefault="006908EC" w:rsidP="00B40A12">
            <w:pPr>
              <w:jc w:val="center"/>
              <w:rPr>
                <w:rFonts w:ascii="Courier New" w:hAnsi="Courier New" w:cs="Courier New"/>
                <w:b/>
                <w:sz w:val="18"/>
                <w:szCs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908EC" w:rsidRPr="007E180E" w:rsidRDefault="007E180E" w:rsidP="008A3A3A">
            <w:pPr>
              <w:pStyle w:val="aa"/>
              <w:numPr>
                <w:ilvl w:val="0"/>
                <w:numId w:val="137"/>
              </w:numPr>
              <w:ind w:firstLineChars="0"/>
              <w:rPr>
                <w:rFonts w:ascii="Courier New" w:hAnsi="Courier New" w:cs="Courier New"/>
                <w:sz w:val="18"/>
              </w:rPr>
            </w:pPr>
            <w:r w:rsidRPr="007E180E">
              <w:rPr>
                <w:rFonts w:ascii="Courier New" w:hAnsi="Courier New" w:cs="Courier New" w:hint="eastAsia"/>
                <w:sz w:val="18"/>
                <w:szCs w:val="18"/>
              </w:rPr>
              <w:t>选择待测设备</w:t>
            </w:r>
            <w:r w:rsidRPr="007E180E">
              <w:rPr>
                <w:rFonts w:ascii="Courier New" w:hAnsi="Courier New" w:cs="Courier New" w:hint="eastAsia"/>
                <w:sz w:val="18"/>
                <w:szCs w:val="18"/>
              </w:rPr>
              <w:t>1</w:t>
            </w:r>
            <w:r w:rsidRPr="007E180E">
              <w:rPr>
                <w:rFonts w:ascii="Courier New" w:hAnsi="Courier New" w:cs="Courier New" w:hint="eastAsia"/>
                <w:sz w:val="18"/>
                <w:szCs w:val="18"/>
              </w:rPr>
              <w:t>个端口发送流</w:t>
            </w:r>
            <w:r w:rsidRPr="007E180E">
              <w:rPr>
                <w:rFonts w:ascii="Courier New" w:hAnsi="Courier New" w:cs="Courier New" w:hint="eastAsia"/>
                <w:sz w:val="18"/>
                <w:szCs w:val="18"/>
              </w:rPr>
              <w:t>,</w:t>
            </w:r>
            <w:r w:rsidRPr="007E180E">
              <w:rPr>
                <w:rFonts w:ascii="Courier New" w:hAnsi="Courier New" w:cs="Courier New" w:hint="eastAsia"/>
                <w:sz w:val="18"/>
              </w:rPr>
              <w:t xml:space="preserve"> RECEIVE_DEVICE</w:t>
            </w:r>
            <w:r w:rsidRPr="007E180E">
              <w:rPr>
                <w:rFonts w:ascii="Courier New" w:hAnsi="Courier New" w:cs="Courier New" w:hint="eastAsia"/>
                <w:sz w:val="18"/>
              </w:rPr>
              <w:t>接收此流</w:t>
            </w:r>
            <w:r w:rsidRPr="007E180E">
              <w:rPr>
                <w:rFonts w:ascii="Courier New" w:hAnsi="Courier New" w:cs="Courier New" w:hint="eastAsia"/>
                <w:sz w:val="18"/>
              </w:rPr>
              <w:t>,</w:t>
            </w:r>
            <w:r w:rsidRPr="007E180E">
              <w:rPr>
                <w:rFonts w:ascii="Courier New" w:hAnsi="Courier New" w:cs="Courier New" w:hint="eastAsia"/>
                <w:sz w:val="18"/>
              </w:rPr>
              <w:t>使用码流分析仪设备来分析</w:t>
            </w:r>
            <w:r w:rsidRPr="007E180E">
              <w:rPr>
                <w:rFonts w:ascii="Courier New" w:hAnsi="Courier New" w:cs="Courier New" w:hint="eastAsia"/>
                <w:sz w:val="18"/>
              </w:rPr>
              <w:t>RECEIVE_DEVICE</w:t>
            </w:r>
            <w:r w:rsidRPr="007E180E">
              <w:rPr>
                <w:rFonts w:ascii="Courier New" w:hAnsi="Courier New" w:cs="Courier New" w:hint="eastAsia"/>
                <w:sz w:val="18"/>
              </w:rPr>
              <w:t>接收到流</w:t>
            </w:r>
            <w:r w:rsidRPr="007E180E">
              <w:rPr>
                <w:rFonts w:ascii="Courier New" w:hAnsi="Courier New" w:cs="Courier New" w:hint="eastAsia"/>
                <w:sz w:val="18"/>
              </w:rPr>
              <w:t>,</w:t>
            </w:r>
            <w:r w:rsidRPr="007E180E">
              <w:rPr>
                <w:rFonts w:ascii="Courier New" w:hAnsi="Courier New" w:cs="Courier New" w:hint="eastAsia"/>
                <w:sz w:val="18"/>
              </w:rPr>
              <w:t>查看搜到的表是否和发送的表</w:t>
            </w:r>
            <w:r>
              <w:rPr>
                <w:rFonts w:ascii="Courier New" w:hAnsi="Courier New" w:cs="Courier New" w:hint="eastAsia"/>
                <w:sz w:val="18"/>
              </w:rPr>
              <w:t>一致</w:t>
            </w:r>
          </w:p>
          <w:p w:rsidR="007E180E" w:rsidRPr="003A1F23" w:rsidRDefault="003A1F23" w:rsidP="008A3A3A">
            <w:pPr>
              <w:pStyle w:val="aa"/>
              <w:numPr>
                <w:ilvl w:val="0"/>
                <w:numId w:val="137"/>
              </w:numPr>
              <w:ind w:firstLineChars="0"/>
              <w:rPr>
                <w:rFonts w:ascii="Courier New" w:hAnsi="Courier New" w:cs="Courier New"/>
                <w:sz w:val="18"/>
                <w:szCs w:val="18"/>
              </w:rPr>
            </w:pPr>
            <w:r>
              <w:rPr>
                <w:rFonts w:ascii="Courier New" w:hAnsi="Courier New" w:cs="Courier New" w:hint="eastAsia"/>
                <w:sz w:val="18"/>
                <w:szCs w:val="18"/>
              </w:rPr>
              <w:t>修改待测设备此端口的发表间隔</w:t>
            </w:r>
            <w:r>
              <w:rPr>
                <w:rFonts w:ascii="Courier New" w:hAnsi="Courier New" w:cs="Courier New" w:hint="eastAsia"/>
                <w:sz w:val="18"/>
                <w:szCs w:val="18"/>
              </w:rPr>
              <w:t>[</w:t>
            </w:r>
            <w:r>
              <w:rPr>
                <w:rFonts w:ascii="Courier New" w:hAnsi="Courier New" w:cs="Courier New" w:hint="eastAsia"/>
                <w:sz w:val="18"/>
                <w:szCs w:val="18"/>
              </w:rPr>
              <w:t>发表间隔的测试用同发表测试用例库中的移植</w:t>
            </w:r>
            <w:r>
              <w:rPr>
                <w:rFonts w:ascii="Courier New" w:hAnsi="Courier New" w:cs="Courier New" w:hint="eastAsia"/>
                <w:sz w:val="18"/>
                <w:szCs w:val="18"/>
              </w:rPr>
              <w:t>]</w:t>
            </w:r>
            <w:r>
              <w:rPr>
                <w:rFonts w:ascii="Courier New" w:hAnsi="Courier New" w:cs="Courier New" w:hint="eastAsia"/>
                <w:sz w:val="18"/>
                <w:szCs w:val="18"/>
              </w:rPr>
              <w:t>在合理值范围内</w:t>
            </w:r>
            <w:r>
              <w:rPr>
                <w:rFonts w:ascii="Courier New" w:hAnsi="Courier New" w:cs="Courier New" w:hint="eastAsia"/>
                <w:sz w:val="18"/>
                <w:szCs w:val="18"/>
              </w:rPr>
              <w:t>,</w:t>
            </w:r>
            <w:r>
              <w:rPr>
                <w:rFonts w:ascii="Courier New" w:hAnsi="Courier New" w:cs="Courier New" w:hint="eastAsia"/>
                <w:sz w:val="18"/>
                <w:szCs w:val="18"/>
              </w:rPr>
              <w:t>对端接收</w:t>
            </w:r>
            <w:r>
              <w:rPr>
                <w:rFonts w:ascii="Courier New" w:hAnsi="Courier New" w:cs="Courier New" w:hint="eastAsia"/>
                <w:sz w:val="18"/>
              </w:rPr>
              <w:t>RECEIVE_DEVICE</w:t>
            </w:r>
            <w:r>
              <w:rPr>
                <w:rFonts w:ascii="Courier New" w:hAnsi="Courier New" w:cs="Courier New" w:hint="eastAsia"/>
                <w:sz w:val="18"/>
              </w:rPr>
              <w:t>设备接收分析表的间隔</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分别发送超过</w:t>
            </w:r>
            <w:r>
              <w:rPr>
                <w:rFonts w:ascii="Courier New" w:hAnsi="Courier New" w:cs="Courier New"/>
                <w:sz w:val="18"/>
                <w:szCs w:val="18"/>
              </w:rPr>
              <w:t>1024</w:t>
            </w:r>
            <w:r>
              <w:rPr>
                <w:rFonts w:ascii="Courier New" w:hAnsi="Courier New" w:cs="Courier New" w:hint="eastAsia"/>
                <w:sz w:val="18"/>
                <w:szCs w:val="18"/>
              </w:rPr>
              <w:t>个</w:t>
            </w:r>
            <w:r>
              <w:rPr>
                <w:rFonts w:ascii="Courier New" w:hAnsi="Courier New" w:cs="Courier New"/>
                <w:sz w:val="18"/>
                <w:szCs w:val="18"/>
              </w:rPr>
              <w:t>TS</w:t>
            </w:r>
            <w:r>
              <w:rPr>
                <w:rFonts w:ascii="Courier New" w:hAnsi="Courier New" w:cs="Courier New" w:hint="eastAsia"/>
                <w:sz w:val="18"/>
                <w:szCs w:val="18"/>
              </w:rPr>
              <w:t>包</w:t>
            </w:r>
            <w:r>
              <w:rPr>
                <w:rFonts w:ascii="Courier New" w:hAnsi="Courier New" w:cs="Courier New"/>
                <w:sz w:val="18"/>
                <w:szCs w:val="18"/>
              </w:rPr>
              <w:t>,</w:t>
            </w:r>
            <w:r>
              <w:rPr>
                <w:rFonts w:ascii="Courier New" w:hAnsi="Courier New" w:cs="Courier New" w:hint="eastAsia"/>
                <w:sz w:val="18"/>
                <w:szCs w:val="18"/>
              </w:rPr>
              <w:t>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w:t>
            </w:r>
            <w:r>
              <w:rPr>
                <w:rFonts w:ascii="Courier New" w:hAnsi="Courier New" w:cs="Courier New" w:hint="eastAsia"/>
                <w:sz w:val="18"/>
                <w:szCs w:val="18"/>
              </w:rPr>
              <w:lastRenderedPageBreak/>
              <w:t>大于</w:t>
            </w:r>
            <w:r>
              <w:rPr>
                <w:rFonts w:ascii="Courier New" w:hAnsi="Courier New" w:cs="Courier New"/>
                <w:sz w:val="18"/>
                <w:szCs w:val="18"/>
              </w:rPr>
              <w:t>167</w:t>
            </w:r>
            <w:r>
              <w:rPr>
                <w:rFonts w:ascii="Courier New" w:hAnsi="Courier New" w:cs="Courier New" w:hint="eastAsia"/>
                <w:sz w:val="18"/>
                <w:szCs w:val="18"/>
              </w:rPr>
              <w:t>个包而小于</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分别发送小于或等于</w:t>
            </w:r>
            <w:r>
              <w:rPr>
                <w:rFonts w:ascii="Courier New" w:hAnsi="Courier New" w:cs="Courier New"/>
                <w:sz w:val="18"/>
                <w:szCs w:val="18"/>
              </w:rPr>
              <w:t>167</w:t>
            </w:r>
            <w:r>
              <w:rPr>
                <w:rFonts w:ascii="Courier New" w:hAnsi="Courier New" w:cs="Courier New" w:hint="eastAsia"/>
                <w:sz w:val="18"/>
                <w:szCs w:val="18"/>
              </w:rPr>
              <w:t>个包定时表不超过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的剩余端口发送大于</w:t>
            </w:r>
            <w:r>
              <w:rPr>
                <w:rFonts w:ascii="Courier New" w:hAnsi="Courier New" w:cs="Courier New"/>
                <w:sz w:val="18"/>
                <w:szCs w:val="18"/>
              </w:rPr>
              <w:t>167</w:t>
            </w:r>
            <w:r>
              <w:rPr>
                <w:rFonts w:ascii="Courier New" w:hAnsi="Courier New" w:cs="Courier New" w:hint="eastAsia"/>
                <w:sz w:val="18"/>
                <w:szCs w:val="18"/>
              </w:rPr>
              <w:t>个包定时表不超过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w:t>
            </w:r>
            <w:r>
              <w:rPr>
                <w:rFonts w:ascii="Courier New" w:hAnsi="Courier New" w:cs="Courier New" w:hint="eastAsia"/>
                <w:sz w:val="18"/>
                <w:szCs w:val="18"/>
              </w:rPr>
              <w:t>在发送的包满足测试步骤</w:t>
            </w:r>
            <w:r>
              <w:rPr>
                <w:rFonts w:ascii="Courier New" w:hAnsi="Courier New" w:cs="Courier New" w:hint="eastAsia"/>
                <w:sz w:val="18"/>
                <w:szCs w:val="18"/>
              </w:rPr>
              <w:t>3</w:t>
            </w:r>
            <w:r>
              <w:rPr>
                <w:rFonts w:ascii="Courier New" w:hAnsi="Courier New" w:cs="Courier New" w:hint="eastAsia"/>
                <w:sz w:val="18"/>
                <w:szCs w:val="18"/>
              </w:rPr>
              <w:t>到</w:t>
            </w:r>
            <w:r>
              <w:rPr>
                <w:rFonts w:ascii="Courier New" w:hAnsi="Courier New" w:cs="Courier New" w:hint="eastAsia"/>
                <w:sz w:val="18"/>
                <w:szCs w:val="18"/>
              </w:rPr>
              <w:t>7</w:t>
            </w:r>
            <w:r>
              <w:rPr>
                <w:rFonts w:ascii="Courier New" w:hAnsi="Courier New" w:cs="Courier New" w:hint="eastAsia"/>
                <w:sz w:val="18"/>
                <w:szCs w:val="18"/>
              </w:rPr>
              <w:t>的结论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以及网口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支持最多</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其他端口均最大支持</w:t>
            </w:r>
            <w:r>
              <w:rPr>
                <w:rFonts w:ascii="Courier New" w:hAnsi="Courier New" w:cs="Courier New"/>
                <w:sz w:val="18"/>
                <w:szCs w:val="18"/>
              </w:rPr>
              <w:t>167</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前提下</w:t>
            </w:r>
            <w:r>
              <w:rPr>
                <w:rFonts w:ascii="Courier New" w:hAnsi="Courier New" w:cs="Courier New"/>
                <w:sz w:val="18"/>
                <w:szCs w:val="18"/>
              </w:rPr>
              <w:t>,</w:t>
            </w:r>
            <w:r>
              <w:rPr>
                <w:rFonts w:ascii="Courier New" w:hAnsi="Courier New" w:cs="Courier New" w:hint="eastAsia"/>
                <w:sz w:val="18"/>
                <w:szCs w:val="18"/>
              </w:rPr>
              <w:t>挑选</w:t>
            </w:r>
            <w:r>
              <w:rPr>
                <w:rFonts w:ascii="Courier New" w:hAnsi="Courier New" w:cs="Courier New"/>
                <w:sz w:val="18"/>
                <w:szCs w:val="18"/>
              </w:rPr>
              <w:t>1</w:t>
            </w:r>
            <w:r>
              <w:rPr>
                <w:rFonts w:ascii="Courier New" w:hAnsi="Courier New" w:cs="Courier New" w:hint="eastAsia"/>
                <w:sz w:val="18"/>
                <w:szCs w:val="18"/>
              </w:rPr>
              <w:t>个端口的定时表大于</w:t>
            </w:r>
            <w:r>
              <w:rPr>
                <w:rFonts w:ascii="Courier New" w:hAnsi="Courier New" w:cs="Courier New"/>
                <w:sz w:val="18"/>
                <w:szCs w:val="18"/>
              </w:rPr>
              <w:t>256</w:t>
            </w:r>
            <w:r>
              <w:rPr>
                <w:rFonts w:ascii="Courier New" w:hAnsi="Courier New" w:cs="Courier New" w:hint="eastAsia"/>
                <w:sz w:val="18"/>
                <w:szCs w:val="18"/>
              </w:rPr>
              <w:t>条</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w:t>
            </w:r>
            <w:r>
              <w:rPr>
                <w:rFonts w:ascii="Courier New" w:hAnsi="Courier New" w:cs="Courier New" w:hint="eastAsia"/>
                <w:sz w:val="18"/>
                <w:szCs w:val="18"/>
              </w:rPr>
              <w:t>在发送的包满足测试步骤</w:t>
            </w:r>
            <w:r>
              <w:rPr>
                <w:rFonts w:ascii="Courier New" w:hAnsi="Courier New" w:cs="Courier New" w:hint="eastAsia"/>
                <w:sz w:val="18"/>
                <w:szCs w:val="18"/>
              </w:rPr>
              <w:t>3</w:t>
            </w:r>
            <w:r>
              <w:rPr>
                <w:rFonts w:ascii="Courier New" w:hAnsi="Courier New" w:cs="Courier New" w:hint="eastAsia"/>
                <w:sz w:val="18"/>
                <w:szCs w:val="18"/>
              </w:rPr>
              <w:t>到</w:t>
            </w:r>
            <w:r>
              <w:rPr>
                <w:rFonts w:ascii="Courier New" w:hAnsi="Courier New" w:cs="Courier New" w:hint="eastAsia"/>
                <w:sz w:val="18"/>
                <w:szCs w:val="18"/>
              </w:rPr>
              <w:t>7</w:t>
            </w:r>
            <w:r>
              <w:rPr>
                <w:rFonts w:ascii="Courier New" w:hAnsi="Courier New" w:cs="Courier New" w:hint="eastAsia"/>
                <w:sz w:val="18"/>
                <w:szCs w:val="18"/>
              </w:rPr>
              <w:t>的结论前提下</w:t>
            </w:r>
            <w:r>
              <w:rPr>
                <w:rFonts w:ascii="Courier New" w:hAnsi="Courier New" w:cs="Courier New"/>
                <w:sz w:val="18"/>
                <w:szCs w:val="18"/>
              </w:rPr>
              <w:t>,</w:t>
            </w:r>
            <w:r>
              <w:rPr>
                <w:rFonts w:ascii="Courier New" w:hAnsi="Courier New" w:cs="Courier New" w:hint="eastAsia"/>
                <w:sz w:val="18"/>
                <w:szCs w:val="18"/>
              </w:rPr>
              <w:t>挑选</w:t>
            </w:r>
            <w:r>
              <w:rPr>
                <w:rFonts w:ascii="Courier New" w:hAnsi="Courier New" w:cs="Courier New"/>
                <w:sz w:val="18"/>
                <w:szCs w:val="18"/>
              </w:rPr>
              <w:t>1</w:t>
            </w:r>
            <w:r>
              <w:rPr>
                <w:rFonts w:ascii="Courier New" w:hAnsi="Courier New" w:cs="Courier New" w:hint="eastAsia"/>
                <w:sz w:val="18"/>
                <w:szCs w:val="18"/>
              </w:rPr>
              <w:t>个端口的定时表为</w:t>
            </w:r>
            <w:r>
              <w:rPr>
                <w:rFonts w:ascii="Courier New" w:hAnsi="Courier New" w:cs="Courier New"/>
                <w:sz w:val="18"/>
                <w:szCs w:val="18"/>
              </w:rPr>
              <w:t>256</w:t>
            </w:r>
            <w:r>
              <w:rPr>
                <w:rFonts w:ascii="Courier New" w:hAnsi="Courier New" w:cs="Courier New" w:hint="eastAsia"/>
                <w:sz w:val="18"/>
                <w:szCs w:val="18"/>
              </w:rPr>
              <w:t>条</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w:t>
            </w:r>
            <w:r>
              <w:rPr>
                <w:rFonts w:ascii="Courier New" w:hAnsi="Courier New" w:cs="Courier New" w:hint="eastAsia"/>
                <w:sz w:val="18"/>
                <w:szCs w:val="18"/>
              </w:rPr>
              <w:t>在发送的包满足测试步骤</w:t>
            </w:r>
            <w:r>
              <w:rPr>
                <w:rFonts w:ascii="Courier New" w:hAnsi="Courier New" w:cs="Courier New" w:hint="eastAsia"/>
                <w:sz w:val="18"/>
                <w:szCs w:val="18"/>
              </w:rPr>
              <w:t>3</w:t>
            </w:r>
            <w:r>
              <w:rPr>
                <w:rFonts w:ascii="Courier New" w:hAnsi="Courier New" w:cs="Courier New" w:hint="eastAsia"/>
                <w:sz w:val="18"/>
                <w:szCs w:val="18"/>
              </w:rPr>
              <w:t>到</w:t>
            </w:r>
            <w:r>
              <w:rPr>
                <w:rFonts w:ascii="Courier New" w:hAnsi="Courier New" w:cs="Courier New" w:hint="eastAsia"/>
                <w:sz w:val="18"/>
                <w:szCs w:val="18"/>
              </w:rPr>
              <w:t>7</w:t>
            </w:r>
            <w:r>
              <w:rPr>
                <w:rFonts w:ascii="Courier New" w:hAnsi="Courier New" w:cs="Courier New" w:hint="eastAsia"/>
                <w:sz w:val="18"/>
                <w:szCs w:val="18"/>
              </w:rPr>
              <w:t>的结论前提下</w:t>
            </w:r>
            <w:r>
              <w:rPr>
                <w:rFonts w:ascii="Courier New" w:hAnsi="Courier New" w:cs="Courier New"/>
                <w:sz w:val="18"/>
                <w:szCs w:val="18"/>
              </w:rPr>
              <w:t>,</w:t>
            </w:r>
            <w:r>
              <w:rPr>
                <w:rFonts w:ascii="Courier New" w:hAnsi="Courier New" w:cs="Courier New" w:hint="eastAsia"/>
                <w:sz w:val="18"/>
                <w:szCs w:val="18"/>
              </w:rPr>
              <w:t>挑选</w:t>
            </w:r>
            <w:r>
              <w:rPr>
                <w:rFonts w:ascii="Courier New" w:hAnsi="Courier New" w:cs="Courier New"/>
                <w:sz w:val="18"/>
                <w:szCs w:val="18"/>
              </w:rPr>
              <w:t>4</w:t>
            </w:r>
            <w:r>
              <w:rPr>
                <w:rFonts w:ascii="Courier New" w:hAnsi="Courier New" w:cs="Courier New" w:hint="eastAsia"/>
                <w:sz w:val="18"/>
                <w:szCs w:val="18"/>
              </w:rPr>
              <w:t>个端口的定时表为</w:t>
            </w:r>
            <w:r>
              <w:rPr>
                <w:rFonts w:ascii="Courier New" w:hAnsi="Courier New" w:cs="Courier New"/>
                <w:sz w:val="18"/>
                <w:szCs w:val="18"/>
              </w:rPr>
              <w:t>256</w:t>
            </w:r>
            <w:r>
              <w:rPr>
                <w:rFonts w:ascii="Courier New" w:hAnsi="Courier New" w:cs="Courier New" w:hint="eastAsia"/>
                <w:sz w:val="18"/>
                <w:szCs w:val="18"/>
              </w:rPr>
              <w:t>条</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10</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再挑选</w:t>
            </w:r>
            <w:r>
              <w:rPr>
                <w:rFonts w:ascii="Courier New" w:hAnsi="Courier New" w:cs="Courier New"/>
                <w:sz w:val="18"/>
                <w:szCs w:val="18"/>
              </w:rPr>
              <w:t>60</w:t>
            </w:r>
            <w:r>
              <w:rPr>
                <w:rFonts w:ascii="Courier New" w:hAnsi="Courier New" w:cs="Courier New" w:hint="eastAsia"/>
                <w:sz w:val="18"/>
                <w:szCs w:val="18"/>
              </w:rPr>
              <w:t>个端口</w:t>
            </w:r>
            <w:r>
              <w:rPr>
                <w:rFonts w:ascii="Courier New" w:hAnsi="Courier New" w:cs="Courier New"/>
                <w:sz w:val="18"/>
                <w:szCs w:val="18"/>
              </w:rPr>
              <w:t>,</w:t>
            </w:r>
            <w:r>
              <w:rPr>
                <w:rFonts w:ascii="Courier New" w:hAnsi="Courier New" w:cs="Courier New" w:hint="eastAsia"/>
                <w:sz w:val="18"/>
                <w:szCs w:val="18"/>
              </w:rPr>
              <w:t>发送超过</w:t>
            </w:r>
            <w:r>
              <w:rPr>
                <w:rFonts w:ascii="Courier New" w:hAnsi="Courier New" w:cs="Courier New"/>
                <w:sz w:val="18"/>
                <w:szCs w:val="18"/>
              </w:rPr>
              <w:t>32</w:t>
            </w:r>
            <w:r>
              <w:rPr>
                <w:rFonts w:ascii="Courier New" w:hAnsi="Courier New" w:cs="Courier New" w:hint="eastAsia"/>
                <w:sz w:val="18"/>
                <w:szCs w:val="18"/>
              </w:rPr>
              <w:t>条定时表的表</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11</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将发送的流的定时表选为发送的都是</w:t>
            </w:r>
            <w:r>
              <w:rPr>
                <w:rFonts w:ascii="Courier New" w:hAnsi="Courier New" w:cs="Courier New"/>
                <w:sz w:val="18"/>
                <w:szCs w:val="18"/>
              </w:rPr>
              <w:t>32</w:t>
            </w:r>
            <w:r>
              <w:rPr>
                <w:rFonts w:ascii="Courier New" w:hAnsi="Courier New" w:cs="Courier New" w:hint="eastAsia"/>
                <w:sz w:val="18"/>
                <w:szCs w:val="18"/>
              </w:rPr>
              <w:t>条定时表的流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11</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将剩下的端口均发送定时表超过</w:t>
            </w:r>
            <w:r>
              <w:rPr>
                <w:rFonts w:ascii="Courier New" w:hAnsi="Courier New" w:cs="Courier New"/>
                <w:sz w:val="18"/>
                <w:szCs w:val="18"/>
              </w:rPr>
              <w:t>8</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13</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将剩下的端口均发送定时表为</w:t>
            </w:r>
            <w:r>
              <w:rPr>
                <w:rFonts w:ascii="Courier New" w:hAnsi="Courier New" w:cs="Courier New"/>
                <w:sz w:val="18"/>
                <w:szCs w:val="18"/>
              </w:rPr>
              <w:t>8</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在满足步骤</w:t>
            </w:r>
            <w:r>
              <w:rPr>
                <w:rFonts w:ascii="Courier New" w:hAnsi="Courier New" w:cs="Courier New" w:hint="eastAsia"/>
                <w:sz w:val="18"/>
                <w:szCs w:val="18"/>
              </w:rPr>
              <w:t>3</w:t>
            </w:r>
            <w:r>
              <w:rPr>
                <w:rFonts w:ascii="Courier New" w:hAnsi="Courier New" w:cs="Courier New"/>
                <w:sz w:val="18"/>
                <w:szCs w:val="18"/>
              </w:rPr>
              <w:t>~</w:t>
            </w:r>
            <w:r>
              <w:rPr>
                <w:rFonts w:ascii="Courier New" w:hAnsi="Courier New" w:cs="Courier New" w:hint="eastAsia"/>
                <w:sz w:val="18"/>
                <w:szCs w:val="18"/>
              </w:rPr>
              <w:t>14</w:t>
            </w:r>
            <w:r>
              <w:rPr>
                <w:rFonts w:ascii="Courier New" w:hAnsi="Courier New" w:cs="Courier New" w:hint="eastAsia"/>
                <w:sz w:val="18"/>
                <w:szCs w:val="18"/>
              </w:rPr>
              <w:t>的结论</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sz w:val="18"/>
                <w:szCs w:val="18"/>
              </w:rPr>
              <w:t>1</w:t>
            </w:r>
            <w:r>
              <w:rPr>
                <w:rFonts w:ascii="Courier New" w:hAnsi="Courier New" w:cs="Courier New" w:hint="eastAsia"/>
                <w:sz w:val="18"/>
                <w:szCs w:val="18"/>
              </w:rPr>
              <w:t>、</w:t>
            </w:r>
            <w:r>
              <w:rPr>
                <w:rFonts w:ascii="Courier New" w:hAnsi="Courier New" w:cs="Courier New"/>
                <w:sz w:val="18"/>
                <w:szCs w:val="18"/>
              </w:rPr>
              <w:t>2</w:t>
            </w:r>
            <w:r>
              <w:rPr>
                <w:rFonts w:ascii="Courier New" w:hAnsi="Courier New" w:cs="Courier New" w:hint="eastAsia"/>
                <w:sz w:val="18"/>
                <w:szCs w:val="18"/>
              </w:rPr>
              <w:t>、</w:t>
            </w:r>
            <w:r>
              <w:rPr>
                <w:rFonts w:ascii="Courier New" w:hAnsi="Courier New" w:cs="Courier New"/>
                <w:sz w:val="18"/>
                <w:szCs w:val="18"/>
              </w:rPr>
              <w:t>256</w:t>
            </w:r>
            <w:r>
              <w:rPr>
                <w:rFonts w:ascii="Courier New" w:hAnsi="Courier New" w:cs="Courier New" w:hint="eastAsia"/>
                <w:sz w:val="18"/>
                <w:szCs w:val="18"/>
              </w:rPr>
              <w:t>、</w:t>
            </w:r>
            <w:r>
              <w:rPr>
                <w:rFonts w:ascii="Courier New" w:hAnsi="Courier New" w:cs="Courier New"/>
                <w:sz w:val="18"/>
                <w:szCs w:val="18"/>
              </w:rPr>
              <w:t>257</w:t>
            </w:r>
            <w:r>
              <w:rPr>
                <w:rFonts w:ascii="Courier New" w:hAnsi="Courier New" w:cs="Courier New" w:hint="eastAsia"/>
                <w:sz w:val="18"/>
                <w:szCs w:val="18"/>
              </w:rPr>
              <w:t>可以发送最多</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剩余端口可以发送</w:t>
            </w:r>
            <w:r>
              <w:rPr>
                <w:rFonts w:ascii="Courier New" w:hAnsi="Courier New" w:cs="Courier New"/>
                <w:sz w:val="18"/>
                <w:szCs w:val="18"/>
              </w:rPr>
              <w:t>167</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只有</w:t>
            </w:r>
            <w:r>
              <w:rPr>
                <w:rFonts w:ascii="Courier New" w:hAnsi="Courier New" w:cs="Courier New"/>
                <w:sz w:val="18"/>
                <w:szCs w:val="18"/>
              </w:rPr>
              <w:t>4</w:t>
            </w:r>
            <w:r>
              <w:rPr>
                <w:rFonts w:ascii="Courier New" w:hAnsi="Courier New" w:cs="Courier New" w:hint="eastAsia"/>
                <w:sz w:val="18"/>
                <w:szCs w:val="18"/>
              </w:rPr>
              <w:t>个端口可以发送最大</w:t>
            </w:r>
            <w:r>
              <w:rPr>
                <w:rFonts w:ascii="Courier New" w:hAnsi="Courier New" w:cs="Courier New"/>
                <w:sz w:val="18"/>
                <w:szCs w:val="18"/>
              </w:rPr>
              <w:t>256</w:t>
            </w:r>
            <w:r>
              <w:rPr>
                <w:rFonts w:ascii="Courier New" w:hAnsi="Courier New" w:cs="Courier New" w:hint="eastAsia"/>
                <w:sz w:val="18"/>
                <w:szCs w:val="18"/>
              </w:rPr>
              <w:t>条定时表</w:t>
            </w:r>
            <w:r>
              <w:rPr>
                <w:rFonts w:ascii="Courier New" w:hAnsi="Courier New" w:cs="Courier New"/>
                <w:sz w:val="18"/>
                <w:szCs w:val="18"/>
              </w:rPr>
              <w:t>,60</w:t>
            </w:r>
            <w:r>
              <w:rPr>
                <w:rFonts w:ascii="Courier New" w:hAnsi="Courier New" w:cs="Courier New" w:hint="eastAsia"/>
                <w:sz w:val="18"/>
                <w:szCs w:val="18"/>
              </w:rPr>
              <w:t>个端口可以发送最大</w:t>
            </w:r>
            <w:r>
              <w:rPr>
                <w:rFonts w:ascii="Courier New" w:hAnsi="Courier New" w:cs="Courier New"/>
                <w:sz w:val="18"/>
                <w:szCs w:val="18"/>
              </w:rPr>
              <w:t>32</w:t>
            </w:r>
            <w:r>
              <w:rPr>
                <w:rFonts w:ascii="Courier New" w:hAnsi="Courier New" w:cs="Courier New" w:hint="eastAsia"/>
                <w:sz w:val="18"/>
                <w:szCs w:val="18"/>
              </w:rPr>
              <w:t>条定时表</w:t>
            </w:r>
            <w:r>
              <w:rPr>
                <w:rFonts w:ascii="Courier New" w:hAnsi="Courier New" w:cs="Courier New"/>
                <w:sz w:val="18"/>
                <w:szCs w:val="18"/>
              </w:rPr>
              <w:t>,448</w:t>
            </w:r>
            <w:r>
              <w:rPr>
                <w:rFonts w:ascii="Courier New" w:hAnsi="Courier New" w:cs="Courier New" w:hint="eastAsia"/>
                <w:sz w:val="18"/>
                <w:szCs w:val="18"/>
              </w:rPr>
              <w:t>个端口可以发送最大</w:t>
            </w:r>
            <w:r>
              <w:rPr>
                <w:rFonts w:ascii="Courier New" w:hAnsi="Courier New" w:cs="Courier New"/>
                <w:sz w:val="18"/>
                <w:szCs w:val="18"/>
              </w:rPr>
              <w:t>8</w:t>
            </w:r>
            <w:r>
              <w:rPr>
                <w:rFonts w:ascii="Courier New" w:hAnsi="Courier New" w:cs="Courier New" w:hint="eastAsia"/>
                <w:sz w:val="18"/>
                <w:szCs w:val="18"/>
              </w:rPr>
              <w:t>条定时表</w:t>
            </w:r>
            <w:r>
              <w:rPr>
                <w:rFonts w:ascii="Courier New" w:hAnsi="Courier New" w:cs="Courier New"/>
                <w:sz w:val="18"/>
                <w:szCs w:val="18"/>
              </w:rPr>
              <w:t>]</w:t>
            </w:r>
            <w:r>
              <w:rPr>
                <w:rFonts w:ascii="Courier New" w:hAnsi="Courier New" w:cs="Courier New" w:hint="eastAsia"/>
                <w:sz w:val="18"/>
                <w:szCs w:val="18"/>
              </w:rPr>
              <w:t>的前提下</w:t>
            </w:r>
            <w:r>
              <w:rPr>
                <w:rFonts w:ascii="Courier New" w:hAnsi="Courier New" w:cs="Courier New"/>
                <w:sz w:val="18"/>
                <w:szCs w:val="18"/>
              </w:rPr>
              <w:t>,</w:t>
            </w:r>
            <w:r>
              <w:rPr>
                <w:rFonts w:ascii="Courier New" w:hAnsi="Courier New" w:cs="Courier New" w:hint="eastAsia"/>
                <w:sz w:val="18"/>
                <w:szCs w:val="18"/>
              </w:rPr>
              <w:t>所有端口发送的流的包的总数大于</w:t>
            </w:r>
            <w:r>
              <w:rPr>
                <w:rFonts w:ascii="Courier New" w:hAnsi="Courier New" w:cs="Courier New"/>
                <w:sz w:val="18"/>
                <w:szCs w:val="18"/>
              </w:rPr>
              <w:t>5120</w:t>
            </w:r>
            <w:r>
              <w:rPr>
                <w:rFonts w:ascii="Courier New" w:hAnsi="Courier New" w:cs="Courier New" w:hint="eastAsia"/>
                <w:sz w:val="18"/>
                <w:szCs w:val="18"/>
              </w:rPr>
              <w:t>个</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15</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总数修改为不大于</w:t>
            </w:r>
            <w:r>
              <w:rPr>
                <w:rFonts w:ascii="Courier New" w:hAnsi="Courier New" w:cs="Courier New"/>
                <w:sz w:val="18"/>
                <w:szCs w:val="18"/>
              </w:rPr>
              <w:t>5120</w:t>
            </w:r>
            <w:r>
              <w:rPr>
                <w:rFonts w:ascii="Courier New" w:hAnsi="Courier New" w:cs="Courier New" w:hint="eastAsia"/>
                <w:sz w:val="18"/>
                <w:szCs w:val="18"/>
              </w:rPr>
              <w:t>个</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在上述测试的基础上</w:t>
            </w:r>
            <w:r>
              <w:rPr>
                <w:rFonts w:ascii="Courier New" w:hAnsi="Courier New" w:cs="Courier New"/>
                <w:sz w:val="18"/>
                <w:szCs w:val="18"/>
              </w:rPr>
              <w:t>,</w:t>
            </w:r>
            <w:r>
              <w:rPr>
                <w:rFonts w:ascii="Courier New" w:hAnsi="Courier New" w:cs="Courier New" w:hint="eastAsia"/>
                <w:sz w:val="18"/>
                <w:szCs w:val="18"/>
              </w:rPr>
              <w:t>将</w:t>
            </w:r>
            <w:r>
              <w:rPr>
                <w:rFonts w:ascii="Courier New" w:hAnsi="Courier New" w:cs="Courier New"/>
                <w:sz w:val="18"/>
                <w:szCs w:val="18"/>
              </w:rPr>
              <w:t>1</w:t>
            </w:r>
            <w:r>
              <w:rPr>
                <w:rFonts w:ascii="Courier New" w:hAnsi="Courier New" w:cs="Courier New" w:hint="eastAsia"/>
                <w:sz w:val="18"/>
                <w:szCs w:val="18"/>
              </w:rPr>
              <w:t>个端口的流换为的</w:t>
            </w:r>
            <w:r>
              <w:rPr>
                <w:rFonts w:ascii="Courier New" w:hAnsi="Courier New" w:cs="Courier New"/>
                <w:sz w:val="18"/>
                <w:szCs w:val="18"/>
              </w:rPr>
              <w:t>PID</w:t>
            </w:r>
            <w:r>
              <w:rPr>
                <w:rFonts w:ascii="Courier New" w:hAnsi="Courier New" w:cs="Courier New" w:hint="eastAsia"/>
                <w:sz w:val="18"/>
                <w:szCs w:val="18"/>
              </w:rPr>
              <w:t>个数大于</w:t>
            </w:r>
            <w:r>
              <w:rPr>
                <w:rFonts w:ascii="Courier New" w:hAnsi="Courier New" w:cs="Courier New"/>
                <w:sz w:val="18"/>
                <w:szCs w:val="18"/>
              </w:rPr>
              <w:t>64</w:t>
            </w:r>
            <w:r>
              <w:rPr>
                <w:rFonts w:ascii="Courier New" w:hAnsi="Courier New" w:cs="Courier New" w:hint="eastAsia"/>
                <w:sz w:val="18"/>
                <w:szCs w:val="18"/>
              </w:rPr>
              <w:t>个的流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在上述测试的基础上</w:t>
            </w:r>
            <w:r>
              <w:rPr>
                <w:rFonts w:ascii="Courier New" w:hAnsi="Courier New" w:cs="Courier New"/>
                <w:sz w:val="18"/>
                <w:szCs w:val="18"/>
              </w:rPr>
              <w:t>,</w:t>
            </w:r>
            <w:r>
              <w:rPr>
                <w:rFonts w:ascii="Courier New" w:hAnsi="Courier New" w:cs="Courier New" w:hint="eastAsia"/>
                <w:sz w:val="18"/>
                <w:szCs w:val="18"/>
              </w:rPr>
              <w:t>将</w:t>
            </w:r>
            <w:r>
              <w:rPr>
                <w:rFonts w:ascii="Courier New" w:hAnsi="Courier New" w:cs="Courier New"/>
                <w:sz w:val="18"/>
                <w:szCs w:val="18"/>
              </w:rPr>
              <w:t>1</w:t>
            </w:r>
            <w:r>
              <w:rPr>
                <w:rFonts w:ascii="Courier New" w:hAnsi="Courier New" w:cs="Courier New" w:hint="eastAsia"/>
                <w:sz w:val="18"/>
                <w:szCs w:val="18"/>
              </w:rPr>
              <w:t>个端口的流换为一个表的段数超过</w:t>
            </w:r>
            <w:r>
              <w:rPr>
                <w:rFonts w:ascii="Courier New" w:hAnsi="Courier New" w:cs="Courier New"/>
                <w:sz w:val="18"/>
                <w:szCs w:val="18"/>
              </w:rPr>
              <w:t>128</w:t>
            </w:r>
            <w:r>
              <w:rPr>
                <w:rFonts w:ascii="Courier New" w:hAnsi="Courier New" w:cs="Courier New" w:hint="eastAsia"/>
                <w:sz w:val="18"/>
                <w:szCs w:val="18"/>
              </w:rPr>
              <w:t>个的流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18</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w:t>
            </w:r>
            <w:r>
              <w:rPr>
                <w:rFonts w:ascii="Courier New" w:hAnsi="Courier New" w:cs="Courier New"/>
                <w:sz w:val="18"/>
                <w:szCs w:val="18"/>
              </w:rPr>
              <w:t>1</w:t>
            </w:r>
            <w:r>
              <w:rPr>
                <w:rFonts w:ascii="Courier New" w:hAnsi="Courier New" w:cs="Courier New" w:hint="eastAsia"/>
                <w:sz w:val="18"/>
                <w:szCs w:val="18"/>
              </w:rPr>
              <w:t>个端口的流为一个表的段数为不大于</w:t>
            </w:r>
            <w:r>
              <w:rPr>
                <w:rFonts w:ascii="Courier New" w:hAnsi="Courier New" w:cs="Courier New"/>
                <w:sz w:val="18"/>
                <w:szCs w:val="18"/>
              </w:rPr>
              <w:t>128</w:t>
            </w:r>
            <w:r>
              <w:rPr>
                <w:rFonts w:ascii="Courier New" w:hAnsi="Courier New" w:cs="Courier New" w:hint="eastAsia"/>
                <w:sz w:val="18"/>
                <w:szCs w:val="18"/>
              </w:rPr>
              <w:t>个的流</w:t>
            </w:r>
            <w:r>
              <w:rPr>
                <w:rFonts w:ascii="Courier New" w:hAnsi="Courier New" w:cs="Courier New"/>
                <w:sz w:val="18"/>
                <w:szCs w:val="18"/>
              </w:rPr>
              <w:t>,</w:t>
            </w:r>
            <w:r>
              <w:rPr>
                <w:rFonts w:ascii="Courier New" w:hAnsi="Courier New" w:cs="Courier New" w:hint="eastAsia"/>
                <w:sz w:val="18"/>
                <w:szCs w:val="18"/>
              </w:rPr>
              <w:t>查看后</w:t>
            </w:r>
            <w:r>
              <w:rPr>
                <w:rFonts w:ascii="Courier New" w:hAnsi="Courier New" w:cs="Courier New"/>
                <w:sz w:val="18"/>
                <w:szCs w:val="18"/>
              </w:rPr>
              <w:t>IP</w:t>
            </w:r>
            <w:r>
              <w:rPr>
                <w:rFonts w:ascii="Courier New" w:hAnsi="Courier New" w:cs="Courier New" w:hint="eastAsia"/>
                <w:sz w:val="18"/>
                <w:szCs w:val="18"/>
              </w:rPr>
              <w:t>码流分析仪的分析结果</w:t>
            </w:r>
          </w:p>
          <w:p w:rsidR="003A1F23" w:rsidRPr="007E180E" w:rsidRDefault="008A3A3A" w:rsidP="008A3A3A">
            <w:pPr>
              <w:pStyle w:val="aa"/>
              <w:numPr>
                <w:ilvl w:val="0"/>
                <w:numId w:val="137"/>
              </w:numPr>
              <w:ind w:firstLineChars="0"/>
              <w:rPr>
                <w:rFonts w:ascii="Courier New" w:hAnsi="Courier New" w:cs="Courier New"/>
                <w:sz w:val="18"/>
                <w:szCs w:val="18"/>
              </w:rPr>
            </w:pPr>
            <w:r>
              <w:rPr>
                <w:rFonts w:ascii="Courier New" w:hAnsi="Courier New" w:cs="Courier New" w:hint="eastAsia"/>
                <w:sz w:val="18"/>
                <w:szCs w:val="18"/>
              </w:rPr>
              <w:t>使用</w:t>
            </w:r>
            <w:r>
              <w:rPr>
                <w:rFonts w:ascii="Courier New" w:hAnsi="Courier New" w:cs="Courier New"/>
                <w:sz w:val="18"/>
                <w:szCs w:val="18"/>
              </w:rPr>
              <w:t>ATSC</w:t>
            </w:r>
            <w:r>
              <w:rPr>
                <w:rFonts w:ascii="Courier New" w:hAnsi="Courier New" w:cs="Courier New" w:hint="eastAsia"/>
                <w:sz w:val="18"/>
                <w:szCs w:val="18"/>
              </w:rPr>
              <w:t>的流重复步骤</w:t>
            </w:r>
            <w:r>
              <w:rPr>
                <w:rFonts w:ascii="Courier New" w:hAnsi="Courier New" w:cs="Courier New" w:hint="eastAsia"/>
                <w:sz w:val="18"/>
                <w:szCs w:val="18"/>
              </w:rPr>
              <w:t>3</w:t>
            </w:r>
            <w:r>
              <w:rPr>
                <w:rFonts w:ascii="Courier New" w:hAnsi="Courier New" w:cs="Courier New"/>
                <w:sz w:val="18"/>
                <w:szCs w:val="18"/>
              </w:rPr>
              <w:t>~</w:t>
            </w:r>
            <w:r>
              <w:rPr>
                <w:rFonts w:ascii="Courier New" w:hAnsi="Courier New" w:cs="Courier New" w:hint="eastAsia"/>
                <w:sz w:val="18"/>
                <w:szCs w:val="18"/>
              </w:rPr>
              <w:t>19</w:t>
            </w:r>
          </w:p>
        </w:tc>
      </w:tr>
      <w:tr w:rsidR="006908EC" w:rsidRPr="00065270" w:rsidTr="00B40A12">
        <w:trPr>
          <w:trHeight w:val="307"/>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6908EC" w:rsidRPr="007E180E" w:rsidRDefault="007E180E" w:rsidP="008A3A3A">
            <w:pPr>
              <w:pStyle w:val="aa"/>
              <w:numPr>
                <w:ilvl w:val="0"/>
                <w:numId w:val="138"/>
              </w:numPr>
              <w:ind w:firstLineChars="0"/>
              <w:rPr>
                <w:rFonts w:ascii="Courier New" w:hAnsi="Courier New" w:cs="Courier New"/>
                <w:sz w:val="18"/>
                <w:szCs w:val="18"/>
              </w:rPr>
            </w:pPr>
            <w:r>
              <w:rPr>
                <w:rFonts w:ascii="Courier New" w:hAnsi="Courier New" w:cs="Courier New" w:hint="eastAsia"/>
                <w:sz w:val="18"/>
              </w:rPr>
              <w:t>RECEIVE_DEVICE</w:t>
            </w:r>
            <w:r>
              <w:rPr>
                <w:rFonts w:ascii="Courier New" w:hAnsi="Courier New" w:cs="Courier New" w:hint="eastAsia"/>
                <w:sz w:val="18"/>
              </w:rPr>
              <w:t>设备收到的流通过分析设备分析表的数据和待测设备发送的表一致</w:t>
            </w:r>
          </w:p>
          <w:p w:rsidR="007E180E" w:rsidRPr="003A1F23" w:rsidRDefault="003A1F23" w:rsidP="008A3A3A">
            <w:pPr>
              <w:pStyle w:val="aa"/>
              <w:numPr>
                <w:ilvl w:val="0"/>
                <w:numId w:val="138"/>
              </w:numPr>
              <w:ind w:firstLineChars="0"/>
              <w:rPr>
                <w:rFonts w:ascii="Courier New" w:hAnsi="Courier New" w:cs="Courier New"/>
                <w:sz w:val="18"/>
                <w:szCs w:val="18"/>
              </w:rPr>
            </w:pPr>
            <w:r>
              <w:rPr>
                <w:rFonts w:ascii="Courier New" w:hAnsi="Courier New" w:cs="Courier New" w:hint="eastAsia"/>
                <w:sz w:val="18"/>
              </w:rPr>
              <w:t>RECEIVE_DEVICE</w:t>
            </w:r>
            <w:r>
              <w:rPr>
                <w:rFonts w:ascii="Courier New" w:hAnsi="Courier New" w:cs="Courier New" w:hint="eastAsia"/>
                <w:sz w:val="18"/>
              </w:rPr>
              <w:t>设备收到的流通过分析设备分析表的数据和间隔同待测设备发送的表一致</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发送的表有问题</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以及网口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w:t>
            </w:r>
            <w:r>
              <w:rPr>
                <w:rFonts w:ascii="Courier New" w:hAnsi="Courier New" w:cs="Courier New" w:hint="eastAsia"/>
                <w:sz w:val="18"/>
                <w:szCs w:val="18"/>
              </w:rPr>
              <w:lastRenderedPageBreak/>
              <w:t>端口</w:t>
            </w:r>
            <w:r>
              <w:rPr>
                <w:rFonts w:ascii="Courier New" w:hAnsi="Courier New" w:cs="Courier New"/>
                <w:sz w:val="18"/>
                <w:szCs w:val="18"/>
              </w:rPr>
              <w:t>2</w:t>
            </w:r>
            <w:r>
              <w:rPr>
                <w:rFonts w:ascii="Courier New" w:hAnsi="Courier New" w:cs="Courier New" w:hint="eastAsia"/>
                <w:sz w:val="18"/>
                <w:szCs w:val="18"/>
              </w:rPr>
              <w:t>发送超过</w:t>
            </w:r>
            <w:r>
              <w:rPr>
                <w:rFonts w:ascii="Courier New" w:hAnsi="Courier New" w:cs="Courier New"/>
                <w:sz w:val="18"/>
                <w:szCs w:val="18"/>
              </w:rPr>
              <w:t>1024</w:t>
            </w:r>
            <w:r>
              <w:rPr>
                <w:rFonts w:ascii="Courier New" w:hAnsi="Courier New" w:cs="Courier New" w:hint="eastAsia"/>
                <w:sz w:val="18"/>
                <w:szCs w:val="18"/>
              </w:rPr>
              <w:t>个包的表</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发送的表没有问题</w:t>
            </w:r>
            <w:r>
              <w:rPr>
                <w:rFonts w:ascii="Courier New" w:hAnsi="Courier New" w:cs="Courier New"/>
                <w:sz w:val="18"/>
                <w:szCs w:val="18"/>
              </w:rPr>
              <w:t>,</w:t>
            </w:r>
            <w:r>
              <w:rPr>
                <w:rFonts w:ascii="Courier New" w:hAnsi="Courier New" w:cs="Courier New" w:hint="eastAsia"/>
                <w:sz w:val="18"/>
                <w:szCs w:val="18"/>
              </w:rPr>
              <w:t>后端接收的表正常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发送的表没有问题</w:t>
            </w:r>
            <w:r>
              <w:rPr>
                <w:rFonts w:ascii="Courier New" w:hAnsi="Courier New" w:cs="Courier New"/>
                <w:sz w:val="18"/>
                <w:szCs w:val="18"/>
              </w:rPr>
              <w:t>,</w:t>
            </w:r>
            <w:r>
              <w:rPr>
                <w:rFonts w:ascii="Courier New" w:hAnsi="Courier New" w:cs="Courier New" w:hint="eastAsia"/>
                <w:sz w:val="18"/>
                <w:szCs w:val="18"/>
              </w:rPr>
              <w:t>后端接收的表正常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发送的表没有问题</w:t>
            </w:r>
            <w:r>
              <w:rPr>
                <w:rFonts w:ascii="Courier New" w:hAnsi="Courier New" w:cs="Courier New"/>
                <w:sz w:val="18"/>
                <w:szCs w:val="18"/>
              </w:rPr>
              <w:t>,</w:t>
            </w:r>
            <w:r>
              <w:rPr>
                <w:rFonts w:ascii="Courier New" w:hAnsi="Courier New" w:cs="Courier New" w:hint="eastAsia"/>
                <w:sz w:val="18"/>
                <w:szCs w:val="18"/>
              </w:rPr>
              <w:t>后端接收的表正常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发送的表有问题</w:t>
            </w:r>
            <w:r>
              <w:rPr>
                <w:rFonts w:ascii="Courier New" w:hAnsi="Courier New" w:cs="Courier New"/>
                <w:sz w:val="18"/>
                <w:szCs w:val="18"/>
              </w:rPr>
              <w:t>,</w:t>
            </w:r>
            <w:r>
              <w:rPr>
                <w:rFonts w:ascii="Courier New" w:hAnsi="Courier New" w:cs="Courier New" w:hint="eastAsia"/>
                <w:sz w:val="18"/>
                <w:szCs w:val="18"/>
              </w:rPr>
              <w:t>除去网口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以及网口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能支持发送</w:t>
            </w:r>
            <w:r>
              <w:rPr>
                <w:rFonts w:ascii="Courier New" w:hAnsi="Courier New" w:cs="Courier New"/>
                <w:sz w:val="18"/>
                <w:szCs w:val="18"/>
              </w:rPr>
              <w:t>1024</w:t>
            </w:r>
            <w:r>
              <w:rPr>
                <w:rFonts w:ascii="Courier New" w:hAnsi="Courier New" w:cs="Courier New" w:hint="eastAsia"/>
                <w:sz w:val="18"/>
                <w:szCs w:val="18"/>
              </w:rPr>
              <w:t>个包的流</w:t>
            </w:r>
            <w:r>
              <w:rPr>
                <w:rFonts w:ascii="Courier New" w:hAnsi="Courier New" w:cs="Courier New"/>
                <w:sz w:val="18"/>
                <w:szCs w:val="18"/>
              </w:rPr>
              <w:t>,</w:t>
            </w:r>
            <w:r>
              <w:rPr>
                <w:rFonts w:ascii="Courier New" w:hAnsi="Courier New" w:cs="Courier New" w:hint="eastAsia"/>
                <w:sz w:val="18"/>
                <w:szCs w:val="18"/>
              </w:rPr>
              <w:t>其他端口都是最多支持发送</w:t>
            </w:r>
            <w:r>
              <w:rPr>
                <w:rFonts w:ascii="Courier New" w:hAnsi="Courier New" w:cs="Courier New"/>
                <w:sz w:val="18"/>
                <w:szCs w:val="18"/>
              </w:rPr>
              <w:t>167</w:t>
            </w:r>
            <w:r>
              <w:rPr>
                <w:rFonts w:ascii="Courier New" w:hAnsi="Courier New" w:cs="Courier New" w:hint="eastAsia"/>
                <w:sz w:val="18"/>
                <w:szCs w:val="18"/>
              </w:rPr>
              <w:t>包的流</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发送的表有问题</w:t>
            </w:r>
            <w:r>
              <w:rPr>
                <w:rFonts w:ascii="Courier New" w:hAnsi="Courier New" w:cs="Courier New"/>
                <w:sz w:val="18"/>
                <w:szCs w:val="18"/>
              </w:rPr>
              <w:t>,</w:t>
            </w:r>
            <w:r>
              <w:rPr>
                <w:rFonts w:ascii="Courier New" w:hAnsi="Courier New" w:cs="Courier New" w:hint="eastAsia"/>
                <w:sz w:val="18"/>
                <w:szCs w:val="18"/>
              </w:rPr>
              <w:t>最大支持发送</w:t>
            </w:r>
            <w:r>
              <w:rPr>
                <w:rFonts w:ascii="Courier New" w:hAnsi="Courier New" w:cs="Courier New"/>
                <w:sz w:val="18"/>
                <w:szCs w:val="18"/>
              </w:rPr>
              <w:t>256</w:t>
            </w:r>
            <w:r>
              <w:rPr>
                <w:rFonts w:ascii="Courier New" w:hAnsi="Courier New" w:cs="Courier New" w:hint="eastAsia"/>
                <w:sz w:val="18"/>
                <w:szCs w:val="18"/>
              </w:rPr>
              <w:t>条定时表</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w:t>
            </w:r>
            <w:r>
              <w:rPr>
                <w:rFonts w:ascii="Courier New" w:hAnsi="Courier New" w:cs="Courier New"/>
                <w:sz w:val="18"/>
                <w:szCs w:val="18"/>
              </w:rPr>
              <w:t>256</w:t>
            </w:r>
            <w:r>
              <w:rPr>
                <w:rFonts w:ascii="Courier New" w:hAnsi="Courier New" w:cs="Courier New" w:hint="eastAsia"/>
                <w:sz w:val="18"/>
                <w:szCs w:val="18"/>
              </w:rPr>
              <w:t>条定时表没有问题</w:t>
            </w:r>
            <w:r>
              <w:rPr>
                <w:rFonts w:ascii="Courier New" w:hAnsi="Courier New" w:cs="Courier New"/>
                <w:sz w:val="18"/>
                <w:szCs w:val="18"/>
              </w:rPr>
              <w:t>,IP</w:t>
            </w:r>
            <w:r>
              <w:rPr>
                <w:rFonts w:ascii="Courier New" w:hAnsi="Courier New" w:cs="Courier New" w:hint="eastAsia"/>
                <w:sz w:val="18"/>
                <w:szCs w:val="18"/>
              </w:rPr>
              <w:t>码流分析仪分析正常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sz w:val="18"/>
                <w:szCs w:val="18"/>
              </w:rPr>
              <w:t>4</w:t>
            </w:r>
            <w:r>
              <w:rPr>
                <w:rFonts w:ascii="Courier New" w:hAnsi="Courier New" w:cs="Courier New" w:hint="eastAsia"/>
                <w:sz w:val="18"/>
                <w:szCs w:val="18"/>
              </w:rPr>
              <w:t>个端口发送</w:t>
            </w:r>
            <w:r>
              <w:rPr>
                <w:rFonts w:ascii="Courier New" w:hAnsi="Courier New" w:cs="Courier New"/>
                <w:sz w:val="18"/>
                <w:szCs w:val="18"/>
              </w:rPr>
              <w:t>256</w:t>
            </w:r>
            <w:r>
              <w:rPr>
                <w:rFonts w:ascii="Courier New" w:hAnsi="Courier New" w:cs="Courier New" w:hint="eastAsia"/>
                <w:sz w:val="18"/>
                <w:szCs w:val="18"/>
              </w:rPr>
              <w:t>条定时表没有问题</w:t>
            </w:r>
            <w:r>
              <w:rPr>
                <w:rFonts w:ascii="Courier New" w:hAnsi="Courier New" w:cs="Courier New"/>
                <w:sz w:val="18"/>
                <w:szCs w:val="18"/>
              </w:rPr>
              <w:t>,IP</w:t>
            </w:r>
            <w:r>
              <w:rPr>
                <w:rFonts w:ascii="Courier New" w:hAnsi="Courier New" w:cs="Courier New" w:hint="eastAsia"/>
                <w:sz w:val="18"/>
                <w:szCs w:val="18"/>
              </w:rPr>
              <w:t>码流分析仪正常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Pr>
                <w:rFonts w:ascii="Courier New" w:hAnsi="Courier New" w:cs="Courier New" w:hint="eastAsia"/>
                <w:sz w:val="18"/>
                <w:szCs w:val="18"/>
              </w:rPr>
              <w:t>最多只能有</w:t>
            </w:r>
            <w:r>
              <w:rPr>
                <w:rFonts w:ascii="Courier New" w:hAnsi="Courier New" w:cs="Courier New"/>
                <w:sz w:val="18"/>
                <w:szCs w:val="18"/>
              </w:rPr>
              <w:t>4</w:t>
            </w:r>
            <w:r>
              <w:rPr>
                <w:rFonts w:ascii="Courier New" w:hAnsi="Courier New" w:cs="Courier New" w:hint="eastAsia"/>
                <w:sz w:val="18"/>
                <w:szCs w:val="18"/>
              </w:rPr>
              <w:t>个端口发送超过</w:t>
            </w:r>
            <w:r>
              <w:rPr>
                <w:rFonts w:ascii="Courier New" w:hAnsi="Courier New" w:cs="Courier New"/>
                <w:sz w:val="18"/>
                <w:szCs w:val="18"/>
              </w:rPr>
              <w:t>32</w:t>
            </w:r>
            <w:r>
              <w:rPr>
                <w:rFonts w:ascii="Courier New" w:hAnsi="Courier New" w:cs="Courier New" w:hint="eastAsia"/>
                <w:sz w:val="18"/>
                <w:szCs w:val="18"/>
              </w:rPr>
              <w:t>条定时表的流</w:t>
            </w:r>
          </w:p>
          <w:p w:rsidR="008A3A3A" w:rsidRDefault="008A3A3A" w:rsidP="008A3A3A">
            <w:pPr>
              <w:numPr>
                <w:ilvl w:val="0"/>
                <w:numId w:val="138"/>
              </w:numPr>
              <w:rPr>
                <w:rFonts w:ascii="Courier New" w:hAnsi="Courier New" w:cs="Courier New"/>
                <w:sz w:val="18"/>
                <w:szCs w:val="18"/>
              </w:rPr>
            </w:pPr>
            <w:r>
              <w:rPr>
                <w:rFonts w:ascii="Courier New" w:hAnsi="Courier New" w:cs="Courier New"/>
                <w:sz w:val="18"/>
                <w:szCs w:val="18"/>
              </w:rPr>
              <w:t>4</w:t>
            </w:r>
            <w:r>
              <w:rPr>
                <w:rFonts w:ascii="Courier New" w:hAnsi="Courier New" w:cs="Courier New" w:hint="eastAsia"/>
                <w:sz w:val="18"/>
                <w:szCs w:val="18"/>
              </w:rPr>
              <w:t>个端口发送</w:t>
            </w:r>
            <w:r>
              <w:rPr>
                <w:rFonts w:ascii="Courier New" w:hAnsi="Courier New" w:cs="Courier New"/>
                <w:sz w:val="18"/>
                <w:szCs w:val="18"/>
              </w:rPr>
              <w:t>256</w:t>
            </w:r>
            <w:r>
              <w:rPr>
                <w:rFonts w:ascii="Courier New" w:hAnsi="Courier New" w:cs="Courier New" w:hint="eastAsia"/>
                <w:sz w:val="18"/>
                <w:szCs w:val="18"/>
              </w:rPr>
              <w:t>个定时表没有问题</w:t>
            </w:r>
            <w:r>
              <w:rPr>
                <w:rFonts w:ascii="Courier New" w:hAnsi="Courier New" w:cs="Courier New"/>
                <w:sz w:val="18"/>
                <w:szCs w:val="18"/>
              </w:rPr>
              <w:t>,</w:t>
            </w:r>
            <w:r>
              <w:rPr>
                <w:rFonts w:ascii="Courier New" w:hAnsi="Courier New" w:cs="Courier New" w:hint="eastAsia"/>
                <w:sz w:val="18"/>
                <w:szCs w:val="18"/>
              </w:rPr>
              <w:t>另外</w:t>
            </w:r>
            <w:r>
              <w:rPr>
                <w:rFonts w:ascii="Courier New" w:hAnsi="Courier New" w:cs="Courier New"/>
                <w:sz w:val="18"/>
                <w:szCs w:val="18"/>
              </w:rPr>
              <w:t>60</w:t>
            </w:r>
            <w:r>
              <w:rPr>
                <w:rFonts w:ascii="Courier New" w:hAnsi="Courier New" w:cs="Courier New" w:hint="eastAsia"/>
                <w:sz w:val="18"/>
                <w:szCs w:val="18"/>
              </w:rPr>
              <w:t>个端口发送</w:t>
            </w:r>
            <w:r>
              <w:rPr>
                <w:rFonts w:ascii="Courier New" w:hAnsi="Courier New" w:cs="Courier New"/>
                <w:sz w:val="18"/>
                <w:szCs w:val="18"/>
              </w:rPr>
              <w:t>32</w:t>
            </w:r>
            <w:r>
              <w:rPr>
                <w:rFonts w:ascii="Courier New" w:hAnsi="Courier New" w:cs="Courier New" w:hint="eastAsia"/>
                <w:sz w:val="18"/>
                <w:szCs w:val="18"/>
              </w:rPr>
              <w:t>条定时表的流没有问题</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Pr>
                <w:rFonts w:ascii="Courier New" w:hAnsi="Courier New" w:cs="Courier New" w:hint="eastAsia"/>
                <w:sz w:val="18"/>
                <w:szCs w:val="18"/>
              </w:rPr>
              <w:t>最多只能有</w:t>
            </w:r>
            <w:r>
              <w:rPr>
                <w:rFonts w:ascii="Courier New" w:hAnsi="Courier New" w:cs="Courier New"/>
                <w:sz w:val="18"/>
                <w:szCs w:val="18"/>
              </w:rPr>
              <w:t>64</w:t>
            </w:r>
            <w:r>
              <w:rPr>
                <w:rFonts w:ascii="Courier New" w:hAnsi="Courier New" w:cs="Courier New" w:hint="eastAsia"/>
                <w:sz w:val="18"/>
                <w:szCs w:val="18"/>
              </w:rPr>
              <w:t>个端口发送的流超过</w:t>
            </w:r>
            <w:r>
              <w:rPr>
                <w:rFonts w:ascii="Courier New" w:hAnsi="Courier New" w:cs="Courier New"/>
                <w:sz w:val="18"/>
                <w:szCs w:val="18"/>
              </w:rPr>
              <w:t>8</w:t>
            </w:r>
            <w:r>
              <w:rPr>
                <w:rFonts w:ascii="Courier New" w:hAnsi="Courier New" w:cs="Courier New" w:hint="eastAsia"/>
                <w:sz w:val="18"/>
                <w:szCs w:val="18"/>
              </w:rPr>
              <w:t>条定时表</w:t>
            </w:r>
          </w:p>
          <w:p w:rsidR="008A3A3A" w:rsidRDefault="008A3A3A" w:rsidP="008A3A3A">
            <w:pPr>
              <w:numPr>
                <w:ilvl w:val="0"/>
                <w:numId w:val="138"/>
              </w:numPr>
              <w:rPr>
                <w:rFonts w:ascii="Courier New" w:hAnsi="Courier New" w:cs="Courier New"/>
                <w:sz w:val="18"/>
                <w:szCs w:val="18"/>
              </w:rPr>
            </w:pPr>
            <w:r>
              <w:rPr>
                <w:rFonts w:ascii="Courier New" w:hAnsi="Courier New" w:cs="Courier New"/>
                <w:sz w:val="18"/>
                <w:szCs w:val="18"/>
              </w:rPr>
              <w:t>4</w:t>
            </w:r>
            <w:r>
              <w:rPr>
                <w:rFonts w:ascii="Courier New" w:hAnsi="Courier New" w:cs="Courier New" w:hint="eastAsia"/>
                <w:sz w:val="18"/>
                <w:szCs w:val="18"/>
              </w:rPr>
              <w:t>个端口发送</w:t>
            </w:r>
            <w:r>
              <w:rPr>
                <w:rFonts w:ascii="Courier New" w:hAnsi="Courier New" w:cs="Courier New"/>
                <w:sz w:val="18"/>
                <w:szCs w:val="18"/>
              </w:rPr>
              <w:t>256</w:t>
            </w:r>
            <w:r>
              <w:rPr>
                <w:rFonts w:ascii="Courier New" w:hAnsi="Courier New" w:cs="Courier New" w:hint="eastAsia"/>
                <w:sz w:val="18"/>
                <w:szCs w:val="18"/>
              </w:rPr>
              <w:t>个定时表没有问题</w:t>
            </w:r>
            <w:r>
              <w:rPr>
                <w:rFonts w:ascii="Courier New" w:hAnsi="Courier New" w:cs="Courier New"/>
                <w:sz w:val="18"/>
                <w:szCs w:val="18"/>
              </w:rPr>
              <w:t>,</w:t>
            </w:r>
            <w:r>
              <w:rPr>
                <w:rFonts w:ascii="Courier New" w:hAnsi="Courier New" w:cs="Courier New" w:hint="eastAsia"/>
                <w:sz w:val="18"/>
                <w:szCs w:val="18"/>
              </w:rPr>
              <w:t>另外</w:t>
            </w:r>
            <w:r>
              <w:rPr>
                <w:rFonts w:ascii="Courier New" w:hAnsi="Courier New" w:cs="Courier New"/>
                <w:sz w:val="18"/>
                <w:szCs w:val="18"/>
              </w:rPr>
              <w:t>60</w:t>
            </w:r>
            <w:r>
              <w:rPr>
                <w:rFonts w:ascii="Courier New" w:hAnsi="Courier New" w:cs="Courier New" w:hint="eastAsia"/>
                <w:sz w:val="18"/>
                <w:szCs w:val="18"/>
              </w:rPr>
              <w:t>个端口发送</w:t>
            </w:r>
            <w:r>
              <w:rPr>
                <w:rFonts w:ascii="Courier New" w:hAnsi="Courier New" w:cs="Courier New"/>
                <w:sz w:val="18"/>
                <w:szCs w:val="18"/>
              </w:rPr>
              <w:t>32</w:t>
            </w:r>
            <w:r>
              <w:rPr>
                <w:rFonts w:ascii="Courier New" w:hAnsi="Courier New" w:cs="Courier New" w:hint="eastAsia"/>
                <w:sz w:val="18"/>
                <w:szCs w:val="18"/>
              </w:rPr>
              <w:t>条定时表的流没有问题</w:t>
            </w:r>
            <w:r>
              <w:rPr>
                <w:rFonts w:ascii="Courier New" w:hAnsi="Courier New" w:cs="Courier New"/>
                <w:sz w:val="18"/>
                <w:szCs w:val="18"/>
              </w:rPr>
              <w:t>,</w:t>
            </w:r>
            <w:r>
              <w:rPr>
                <w:rFonts w:ascii="Courier New" w:hAnsi="Courier New" w:cs="Courier New" w:hint="eastAsia"/>
                <w:sz w:val="18"/>
                <w:szCs w:val="18"/>
              </w:rPr>
              <w:t>剩下的端口发送</w:t>
            </w:r>
            <w:r>
              <w:rPr>
                <w:rFonts w:ascii="Courier New" w:hAnsi="Courier New" w:cs="Courier New"/>
                <w:sz w:val="18"/>
                <w:szCs w:val="18"/>
              </w:rPr>
              <w:t>8</w:t>
            </w:r>
            <w:r>
              <w:rPr>
                <w:rFonts w:ascii="Courier New" w:hAnsi="Courier New" w:cs="Courier New" w:hint="eastAsia"/>
                <w:sz w:val="18"/>
                <w:szCs w:val="18"/>
              </w:rPr>
              <w:t>条定时表的流没有问题</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sidR="00D3144D">
              <w:rPr>
                <w:rFonts w:ascii="Courier New" w:hAnsi="Courier New" w:cs="Courier New" w:hint="eastAsia"/>
                <w:sz w:val="18"/>
                <w:szCs w:val="18"/>
              </w:rPr>
              <w:t>千兆类产品</w:t>
            </w:r>
            <w:r>
              <w:rPr>
                <w:rFonts w:ascii="Courier New" w:hAnsi="Courier New" w:cs="Courier New" w:hint="eastAsia"/>
                <w:sz w:val="18"/>
                <w:szCs w:val="18"/>
              </w:rPr>
              <w:t>最多支持</w:t>
            </w:r>
            <w:r>
              <w:rPr>
                <w:rFonts w:ascii="Courier New" w:hAnsi="Courier New" w:cs="Courier New"/>
                <w:sz w:val="18"/>
                <w:szCs w:val="18"/>
              </w:rPr>
              <w:t>5120</w:t>
            </w:r>
            <w:r>
              <w:rPr>
                <w:rFonts w:ascii="Courier New" w:hAnsi="Courier New" w:cs="Courier New" w:hint="eastAsia"/>
                <w:sz w:val="18"/>
                <w:szCs w:val="18"/>
              </w:rPr>
              <w:t>个包的发送</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Pr>
                <w:rFonts w:ascii="Courier New" w:hAnsi="Courier New" w:cs="Courier New" w:hint="eastAsia"/>
                <w:sz w:val="18"/>
                <w:szCs w:val="18"/>
              </w:rPr>
              <w:t>后端只能接收到</w:t>
            </w:r>
            <w:r>
              <w:rPr>
                <w:rFonts w:ascii="Courier New" w:hAnsi="Courier New" w:cs="Courier New"/>
                <w:sz w:val="18"/>
                <w:szCs w:val="18"/>
              </w:rPr>
              <w:t>64</w:t>
            </w:r>
            <w:r>
              <w:rPr>
                <w:rFonts w:ascii="Courier New" w:hAnsi="Courier New" w:cs="Courier New" w:hint="eastAsia"/>
                <w:sz w:val="18"/>
                <w:szCs w:val="18"/>
              </w:rPr>
              <w:t>个</w:t>
            </w:r>
            <w:r>
              <w:rPr>
                <w:rFonts w:ascii="Courier New" w:hAnsi="Courier New" w:cs="Courier New"/>
                <w:sz w:val="18"/>
                <w:szCs w:val="18"/>
              </w:rPr>
              <w:t>PID,</w:t>
            </w:r>
            <w:r w:rsidR="00D3144D">
              <w:rPr>
                <w:rFonts w:ascii="Courier New" w:hAnsi="Courier New" w:cs="Courier New" w:hint="eastAsia"/>
                <w:sz w:val="18"/>
                <w:szCs w:val="18"/>
              </w:rPr>
              <w:t xml:space="preserve"> </w:t>
            </w:r>
            <w:r w:rsidR="00D3144D">
              <w:rPr>
                <w:rFonts w:ascii="Courier New" w:hAnsi="Courier New" w:cs="Courier New" w:hint="eastAsia"/>
                <w:sz w:val="18"/>
                <w:szCs w:val="18"/>
              </w:rPr>
              <w:t>千兆类产品</w:t>
            </w:r>
            <w:r>
              <w:rPr>
                <w:rFonts w:ascii="Courier New" w:hAnsi="Courier New" w:cs="Courier New" w:hint="eastAsia"/>
                <w:sz w:val="18"/>
                <w:szCs w:val="18"/>
              </w:rPr>
              <w:t>的每个端口只能发送表的</w:t>
            </w:r>
            <w:r>
              <w:rPr>
                <w:rFonts w:ascii="Courier New" w:hAnsi="Courier New" w:cs="Courier New"/>
                <w:sz w:val="18"/>
                <w:szCs w:val="18"/>
              </w:rPr>
              <w:t>PID</w:t>
            </w:r>
            <w:r>
              <w:rPr>
                <w:rFonts w:ascii="Courier New" w:hAnsi="Courier New" w:cs="Courier New" w:hint="eastAsia"/>
                <w:sz w:val="18"/>
                <w:szCs w:val="18"/>
              </w:rPr>
              <w:t>个数限制为不得大于</w:t>
            </w:r>
            <w:r>
              <w:rPr>
                <w:rFonts w:ascii="Courier New" w:hAnsi="Courier New" w:cs="Courier New"/>
                <w:sz w:val="18"/>
                <w:szCs w:val="18"/>
              </w:rPr>
              <w:t>64</w:t>
            </w:r>
            <w:r>
              <w:rPr>
                <w:rFonts w:ascii="Courier New" w:hAnsi="Courier New" w:cs="Courier New" w:hint="eastAsia"/>
                <w:sz w:val="18"/>
                <w:szCs w:val="18"/>
              </w:rPr>
              <w:t>个</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sidR="00D3144D">
              <w:rPr>
                <w:rFonts w:ascii="Courier New" w:hAnsi="Courier New" w:cs="Courier New" w:hint="eastAsia"/>
                <w:sz w:val="18"/>
                <w:szCs w:val="18"/>
              </w:rPr>
              <w:t xml:space="preserve"> </w:t>
            </w:r>
            <w:r w:rsidR="00D3144D">
              <w:rPr>
                <w:rFonts w:ascii="Courier New" w:hAnsi="Courier New" w:cs="Courier New" w:hint="eastAsia"/>
                <w:sz w:val="18"/>
                <w:szCs w:val="18"/>
              </w:rPr>
              <w:t>千兆类产品</w:t>
            </w:r>
            <w:r>
              <w:rPr>
                <w:rFonts w:ascii="Courier New" w:hAnsi="Courier New" w:cs="Courier New" w:hint="eastAsia"/>
                <w:sz w:val="18"/>
                <w:szCs w:val="18"/>
              </w:rPr>
              <w:t>表的每种表类型的段数不能超过</w:t>
            </w:r>
            <w:r>
              <w:rPr>
                <w:rFonts w:ascii="Courier New" w:hAnsi="Courier New" w:cs="Courier New"/>
                <w:sz w:val="18"/>
                <w:szCs w:val="18"/>
              </w:rPr>
              <w:t>256</w:t>
            </w:r>
            <w:r>
              <w:rPr>
                <w:rFonts w:ascii="Courier New" w:hAnsi="Courier New" w:cs="Courier New" w:hint="eastAsia"/>
                <w:sz w:val="18"/>
                <w:szCs w:val="18"/>
              </w:rPr>
              <w:t>个</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发送正常</w:t>
            </w:r>
          </w:p>
          <w:p w:rsidR="003A1F23" w:rsidRPr="007E180E" w:rsidRDefault="008A3A3A" w:rsidP="008A3A3A">
            <w:pPr>
              <w:pStyle w:val="aa"/>
              <w:numPr>
                <w:ilvl w:val="0"/>
                <w:numId w:val="138"/>
              </w:numPr>
              <w:ind w:firstLineChars="0"/>
              <w:rPr>
                <w:rFonts w:ascii="Courier New" w:hAnsi="Courier New" w:cs="Courier New"/>
                <w:sz w:val="18"/>
                <w:szCs w:val="18"/>
              </w:rPr>
            </w:pPr>
            <w:r>
              <w:rPr>
                <w:rFonts w:ascii="Courier New" w:hAnsi="Courier New" w:cs="Courier New"/>
                <w:sz w:val="18"/>
                <w:szCs w:val="18"/>
              </w:rPr>
              <w:t>ATSC</w:t>
            </w:r>
            <w:r>
              <w:rPr>
                <w:rFonts w:ascii="Courier New" w:hAnsi="Courier New" w:cs="Courier New" w:hint="eastAsia"/>
                <w:sz w:val="18"/>
                <w:szCs w:val="18"/>
              </w:rPr>
              <w:t>标准的流测试发表正常</w:t>
            </w:r>
          </w:p>
        </w:tc>
      </w:tr>
      <w:tr w:rsidR="006908EC" w:rsidRPr="00065270" w:rsidTr="00B40A12">
        <w:trPr>
          <w:trHeight w:val="318"/>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908EC" w:rsidRPr="008A3A3A" w:rsidRDefault="006908EC" w:rsidP="008A3A3A">
            <w:pPr>
              <w:rPr>
                <w:rFonts w:ascii="Courier New" w:hAnsi="Courier New" w:cs="Courier New"/>
                <w:sz w:val="18"/>
                <w:szCs w:val="18"/>
              </w:rPr>
            </w:pPr>
          </w:p>
        </w:tc>
      </w:tr>
      <w:tr w:rsidR="006908EC" w:rsidRPr="00065270" w:rsidTr="00B40A12">
        <w:trPr>
          <w:trHeight w:val="285"/>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908EC" w:rsidRDefault="008A3A3A" w:rsidP="00FB353F">
            <w:pPr>
              <w:pStyle w:val="aa"/>
              <w:numPr>
                <w:ilvl w:val="0"/>
                <w:numId w:val="139"/>
              </w:numPr>
              <w:ind w:firstLineChars="0"/>
              <w:rPr>
                <w:rFonts w:ascii="Courier New" w:hAnsi="Courier New" w:cs="Courier New"/>
                <w:sz w:val="18"/>
                <w:szCs w:val="18"/>
              </w:rPr>
            </w:pPr>
            <w:r>
              <w:rPr>
                <w:rFonts w:ascii="Courier New" w:hAnsi="Courier New" w:cs="Courier New" w:hint="eastAsia"/>
                <w:sz w:val="18"/>
                <w:szCs w:val="18"/>
              </w:rPr>
              <w:t>备份网口和主网口发送的表一致</w:t>
            </w:r>
          </w:p>
          <w:p w:rsidR="008A3A3A" w:rsidRDefault="008A3A3A" w:rsidP="00FB353F">
            <w:pPr>
              <w:pStyle w:val="aa"/>
              <w:numPr>
                <w:ilvl w:val="0"/>
                <w:numId w:val="139"/>
              </w:numPr>
              <w:ind w:firstLineChars="0"/>
              <w:rPr>
                <w:rFonts w:ascii="Courier New" w:hAnsi="Courier New" w:cs="Courier New"/>
                <w:sz w:val="18"/>
                <w:szCs w:val="18"/>
              </w:rPr>
            </w:pPr>
            <w:r>
              <w:rPr>
                <w:rFonts w:ascii="Courier New" w:hAnsi="Courier New" w:cs="Courier New" w:hint="eastAsia"/>
                <w:sz w:val="18"/>
                <w:szCs w:val="18"/>
              </w:rPr>
              <w:t>一个表类型的一个段对应一条定时表</w:t>
            </w:r>
            <w:r>
              <w:rPr>
                <w:rFonts w:ascii="Courier New" w:hAnsi="Courier New" w:cs="Courier New" w:hint="eastAsia"/>
                <w:sz w:val="18"/>
                <w:szCs w:val="18"/>
              </w:rPr>
              <w:t>;PMT</w:t>
            </w:r>
            <w:r>
              <w:rPr>
                <w:rFonts w:ascii="Courier New" w:hAnsi="Courier New" w:cs="Courier New" w:hint="eastAsia"/>
                <w:sz w:val="18"/>
                <w:szCs w:val="18"/>
              </w:rPr>
              <w:t>单独对应一个段</w:t>
            </w:r>
          </w:p>
          <w:p w:rsidR="00D3144D" w:rsidRPr="008A3A3A" w:rsidRDefault="00D3144D" w:rsidP="00FB353F">
            <w:pPr>
              <w:pStyle w:val="aa"/>
              <w:numPr>
                <w:ilvl w:val="0"/>
                <w:numId w:val="139"/>
              </w:numPr>
              <w:ind w:firstLineChars="0"/>
              <w:rPr>
                <w:rFonts w:ascii="Courier New" w:hAnsi="Courier New" w:cs="Courier New"/>
                <w:sz w:val="18"/>
                <w:szCs w:val="18"/>
              </w:rPr>
            </w:pPr>
            <w:r>
              <w:rPr>
                <w:rFonts w:ascii="Courier New" w:hAnsi="Courier New" w:cs="Courier New" w:hint="eastAsia"/>
                <w:sz w:val="18"/>
                <w:szCs w:val="18"/>
              </w:rPr>
              <w:t>此测试用例中的具体数值对应的是主千兆卡</w:t>
            </w:r>
            <w:r>
              <w:rPr>
                <w:rFonts w:ascii="Courier New" w:hAnsi="Courier New" w:cs="Courier New" w:hint="eastAsia"/>
                <w:sz w:val="18"/>
                <w:szCs w:val="18"/>
              </w:rPr>
              <w:t>,</w:t>
            </w:r>
            <w:r>
              <w:rPr>
                <w:rFonts w:ascii="Courier New" w:hAnsi="Courier New" w:cs="Courier New" w:hint="eastAsia"/>
                <w:sz w:val="18"/>
                <w:szCs w:val="18"/>
              </w:rPr>
              <w:t>具体应用时需根据具体的千兆类产品设计要求来定</w:t>
            </w:r>
          </w:p>
        </w:tc>
      </w:tr>
      <w:tr w:rsidR="006908EC" w:rsidRPr="00065270" w:rsidTr="00B40A12">
        <w:trPr>
          <w:trHeight w:val="285"/>
          <w:jc w:val="center"/>
        </w:trPr>
        <w:tc>
          <w:tcPr>
            <w:tcW w:w="1337" w:type="dxa"/>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908EC" w:rsidRPr="00065270" w:rsidRDefault="006908EC" w:rsidP="00B40A12">
            <w:pPr>
              <w:rPr>
                <w:rFonts w:ascii="Courier New" w:hAnsi="Courier New" w:cs="Courier New"/>
                <w:sz w:val="18"/>
                <w:szCs w:val="18"/>
              </w:rPr>
            </w:pPr>
          </w:p>
        </w:tc>
      </w:tr>
    </w:tbl>
    <w:p w:rsidR="006908EC" w:rsidRDefault="006908EC" w:rsidP="00D65789"/>
    <w:p w:rsidR="00D65789" w:rsidRDefault="008F4FF2" w:rsidP="008F4FF2">
      <w:pPr>
        <w:pStyle w:val="3"/>
        <w:ind w:left="709" w:hanging="709"/>
      </w:pPr>
      <w:bookmarkStart w:id="212" w:name="_Toc387069338"/>
      <w:bookmarkStart w:id="213" w:name="_Toc387069752"/>
      <w:bookmarkStart w:id="214" w:name="_Toc387069895"/>
      <w:bookmarkStart w:id="215" w:name="_Toc387072437"/>
      <w:bookmarkStart w:id="216" w:name="_Toc387072548"/>
      <w:bookmarkStart w:id="217" w:name="_Toc396464134"/>
      <w:r>
        <w:rPr>
          <w:rFonts w:hint="eastAsia"/>
        </w:rPr>
        <w:t>6.3.3.</w:t>
      </w:r>
      <w:r w:rsidR="00D65789">
        <w:rPr>
          <w:rFonts w:hint="eastAsia"/>
        </w:rPr>
        <w:t xml:space="preserve"> </w:t>
      </w:r>
      <w:bookmarkStart w:id="218" w:name="_Toc387070598"/>
      <w:r w:rsidR="00D65789">
        <w:rPr>
          <w:rFonts w:hint="eastAsia"/>
        </w:rPr>
        <w:t>发送高级功能测试</w:t>
      </w:r>
      <w:bookmarkEnd w:id="212"/>
      <w:bookmarkEnd w:id="213"/>
      <w:bookmarkEnd w:id="214"/>
      <w:bookmarkEnd w:id="215"/>
      <w:bookmarkEnd w:id="216"/>
      <w:bookmarkEnd w:id="217"/>
      <w:bookmarkEnd w:id="218"/>
    </w:p>
    <w:p w:rsidR="006908EC" w:rsidRPr="00141DF8" w:rsidRDefault="006908EC" w:rsidP="006908EC">
      <w:pPr>
        <w:pStyle w:val="4"/>
      </w:pPr>
      <w:bookmarkStart w:id="219" w:name="_Toc396464135"/>
      <w:r>
        <w:rPr>
          <w:rFonts w:hint="eastAsia"/>
        </w:rPr>
        <w:t>6.3.3.1</w:t>
      </w:r>
      <w:r w:rsidRPr="00141DF8">
        <w:rPr>
          <w:rFonts w:hint="eastAsia"/>
        </w:rPr>
        <w:t>.</w:t>
      </w:r>
      <w:r>
        <w:rPr>
          <w:rFonts w:hint="eastAsia"/>
        </w:rPr>
        <w:t xml:space="preserve">  TTL</w:t>
      </w:r>
      <w:r>
        <w:rPr>
          <w:rFonts w:hint="eastAsia"/>
        </w:rPr>
        <w:t>、</w:t>
      </w:r>
      <w:r>
        <w:rPr>
          <w:rFonts w:hint="eastAsia"/>
        </w:rPr>
        <w:t>TOS</w:t>
      </w:r>
      <w:r>
        <w:rPr>
          <w:rFonts w:hint="eastAsia"/>
        </w:rPr>
        <w:t>、</w:t>
      </w:r>
      <w:r>
        <w:rPr>
          <w:rFonts w:hint="eastAsia"/>
        </w:rPr>
        <w:t>TS</w:t>
      </w:r>
      <w:r>
        <w:rPr>
          <w:rFonts w:hint="eastAsia"/>
        </w:rPr>
        <w:t>包个数</w:t>
      </w:r>
      <w:r>
        <w:rPr>
          <w:rFonts w:hint="eastAsia"/>
        </w:rPr>
        <w:t>/UDP</w:t>
      </w:r>
      <w:r>
        <w:rPr>
          <w:rFonts w:hint="eastAsia"/>
        </w:rPr>
        <w:t>包测试</w:t>
      </w:r>
      <w:bookmarkEnd w:id="21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C426C9" w:rsidP="00B40A12">
            <w:pPr>
              <w:rPr>
                <w:rFonts w:ascii="Courier New" w:hAnsi="Courier New" w:cs="Courier New"/>
                <w:sz w:val="18"/>
                <w:szCs w:val="18"/>
              </w:rPr>
            </w:pP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/UDP</w:t>
            </w:r>
            <w:r>
              <w:rPr>
                <w:rFonts w:ascii="Courier New" w:hAnsi="Courier New" w:cs="Courier New" w:hint="eastAsia"/>
                <w:sz w:val="18"/>
                <w:szCs w:val="18"/>
              </w:rPr>
              <w:t>包</w:t>
            </w:r>
            <w:r w:rsidR="001626B7">
              <w:rPr>
                <w:rFonts w:ascii="Courier New" w:hAnsi="Courier New" w:cs="Courier New" w:hint="eastAsia"/>
                <w:sz w:val="18"/>
                <w:szCs w:val="18"/>
              </w:rPr>
              <w:t>功能</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4C04B5" w:rsidP="00B40A12">
            <w:pPr>
              <w:rPr>
                <w:rFonts w:ascii="Courier New" w:hAnsi="Courier New" w:cs="Courier New"/>
                <w:sz w:val="18"/>
                <w:szCs w:val="18"/>
              </w:rPr>
            </w:pP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/UDP</w:t>
            </w:r>
            <w:r>
              <w:rPr>
                <w:rFonts w:ascii="Courier New" w:hAnsi="Courier New" w:cs="Courier New" w:hint="eastAsia"/>
                <w:sz w:val="18"/>
                <w:szCs w:val="18"/>
              </w:rPr>
              <w:t>包均可以设置</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4C04B5"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/UDP</w:t>
            </w:r>
            <w:r>
              <w:rPr>
                <w:rFonts w:ascii="Courier New" w:hAnsi="Courier New" w:cs="Courier New" w:hint="eastAsia"/>
                <w:sz w:val="18"/>
                <w:szCs w:val="18"/>
              </w:rPr>
              <w:t>包功能是否符合设计要求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064448" w:rsidRPr="00064448" w:rsidRDefault="00064448" w:rsidP="00FB353F">
            <w:pPr>
              <w:pStyle w:val="aa"/>
              <w:numPr>
                <w:ilvl w:val="0"/>
                <w:numId w:val="140"/>
              </w:numPr>
              <w:ind w:firstLineChars="0"/>
              <w:rPr>
                <w:rFonts w:ascii="Courier New" w:hAnsi="Courier New" w:cs="Courier New"/>
                <w:sz w:val="18"/>
              </w:rPr>
            </w:pPr>
            <w:r w:rsidRPr="00064448">
              <w:rPr>
                <w:rFonts w:ascii="Courier New" w:hAnsi="Courier New" w:cs="Courier New" w:hint="eastAsia"/>
                <w:sz w:val="18"/>
              </w:rPr>
              <w:t>升级到待测设备</w:t>
            </w:r>
          </w:p>
          <w:p w:rsidR="005876B0" w:rsidRDefault="00064448" w:rsidP="00FB353F">
            <w:pPr>
              <w:pStyle w:val="aa"/>
              <w:numPr>
                <w:ilvl w:val="0"/>
                <w:numId w:val="140"/>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机和待测设备通过交换机连接</w:t>
            </w:r>
            <w:r>
              <w:rPr>
                <w:rFonts w:ascii="Courier New" w:hAnsi="Courier New" w:cs="Courier New" w:hint="eastAsia"/>
                <w:sz w:val="18"/>
              </w:rPr>
              <w:t>,PC</w:t>
            </w:r>
            <w:r>
              <w:rPr>
                <w:rFonts w:ascii="Courier New" w:hAnsi="Courier New" w:cs="Courier New" w:hint="eastAsia"/>
                <w:sz w:val="18"/>
              </w:rPr>
              <w:t>机运行</w:t>
            </w:r>
            <w:r>
              <w:rPr>
                <w:rFonts w:ascii="Courier New" w:hAnsi="Courier New" w:cs="Courier New" w:hint="eastAsia"/>
                <w:sz w:val="18"/>
              </w:rPr>
              <w:t>wireshark</w:t>
            </w:r>
          </w:p>
          <w:p w:rsidR="00064448" w:rsidRDefault="00064448" w:rsidP="00FB353F">
            <w:pPr>
              <w:pStyle w:val="aa"/>
              <w:numPr>
                <w:ilvl w:val="0"/>
                <w:numId w:val="140"/>
              </w:numPr>
              <w:ind w:firstLineChars="0"/>
              <w:rPr>
                <w:rFonts w:ascii="Courier New" w:hAnsi="Courier New" w:cs="Courier New"/>
                <w:sz w:val="18"/>
              </w:rPr>
            </w:pPr>
            <w:r>
              <w:rPr>
                <w:rFonts w:ascii="Courier New" w:hAnsi="Courier New" w:cs="Courier New" w:hint="eastAsia"/>
                <w:sz w:val="18"/>
              </w:rPr>
              <w:t>若为动态增删端口添加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064448" w:rsidRPr="00064448" w:rsidRDefault="00B977A2" w:rsidP="00FB353F">
            <w:pPr>
              <w:pStyle w:val="aa"/>
              <w:numPr>
                <w:ilvl w:val="0"/>
                <w:numId w:val="140"/>
              </w:numPr>
              <w:ind w:firstLineChars="0"/>
              <w:rPr>
                <w:rFonts w:ascii="Courier New" w:hAnsi="Courier New" w:cs="Courier New"/>
                <w:sz w:val="18"/>
              </w:rPr>
            </w:pPr>
            <w:r>
              <w:rPr>
                <w:rFonts w:ascii="Courier New" w:hAnsi="Courier New" w:cs="Courier New" w:hint="eastAsia"/>
                <w:sz w:val="18"/>
              </w:rPr>
              <w:t>待测设备发送</w:t>
            </w:r>
            <w:r w:rsidR="00AA59A9">
              <w:rPr>
                <w:rFonts w:ascii="Courier New" w:hAnsi="Courier New" w:cs="Courier New" w:hint="eastAsia"/>
                <w:sz w:val="18"/>
              </w:rPr>
              <w:t>N</w:t>
            </w:r>
            <w:r w:rsidR="00AA59A9">
              <w:rPr>
                <w:rFonts w:ascii="Courier New" w:hAnsi="Courier New" w:cs="Courier New" w:hint="eastAsia"/>
                <w:sz w:val="18"/>
              </w:rPr>
              <w:t>个</w:t>
            </w:r>
            <w:r>
              <w:rPr>
                <w:rFonts w:ascii="Courier New" w:hAnsi="Courier New" w:cs="Courier New" w:hint="eastAsia"/>
                <w:sz w:val="18"/>
              </w:rPr>
              <w:t>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lastRenderedPageBreak/>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Pr="00B977A2" w:rsidRDefault="00B977A2"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修改</w:t>
            </w:r>
            <w:r w:rsidR="00AA59A9">
              <w:rPr>
                <w:rFonts w:ascii="Courier New" w:hAnsi="Courier New" w:cs="Courier New" w:hint="eastAsia"/>
                <w:sz w:val="18"/>
                <w:szCs w:val="18"/>
              </w:rPr>
              <w:t>N</w:t>
            </w:r>
            <w:r w:rsidR="00AA59A9">
              <w:rPr>
                <w:rFonts w:ascii="Courier New" w:hAnsi="Courier New" w:cs="Courier New" w:hint="eastAsia"/>
                <w:sz w:val="18"/>
                <w:szCs w:val="18"/>
              </w:rPr>
              <w:t>个流的</w:t>
            </w:r>
            <w:r w:rsidR="00AA59A9">
              <w:rPr>
                <w:rFonts w:ascii="Courier New" w:hAnsi="Courier New" w:cs="Courier New" w:hint="eastAsia"/>
                <w:sz w:val="18"/>
                <w:szCs w:val="18"/>
              </w:rPr>
              <w:t>TTL</w:t>
            </w:r>
            <w:r w:rsidR="00AA59A9">
              <w:rPr>
                <w:rFonts w:ascii="Courier New" w:hAnsi="Courier New" w:cs="Courier New" w:hint="eastAsia"/>
                <w:sz w:val="18"/>
                <w:szCs w:val="18"/>
              </w:rPr>
              <w:t>在</w:t>
            </w:r>
            <w:r w:rsidR="00AA59A9">
              <w:rPr>
                <w:rFonts w:ascii="Courier New" w:hAnsi="Courier New" w:cs="Courier New" w:hint="eastAsia"/>
                <w:sz w:val="18"/>
                <w:szCs w:val="18"/>
              </w:rPr>
              <w:t>[1,255]</w:t>
            </w:r>
            <w:r w:rsidR="00AA59A9">
              <w:rPr>
                <w:rFonts w:ascii="Courier New" w:hAnsi="Courier New" w:cs="Courier New" w:hint="eastAsia"/>
                <w:sz w:val="18"/>
                <w:szCs w:val="18"/>
              </w:rPr>
              <w:t>范围内</w:t>
            </w:r>
            <w:r w:rsidR="00AA59A9">
              <w:rPr>
                <w:rFonts w:ascii="Courier New" w:hAnsi="Courier New" w:cs="Courier New" w:hint="eastAsia"/>
                <w:sz w:val="18"/>
                <w:szCs w:val="18"/>
              </w:rPr>
              <w:t>,</w:t>
            </w:r>
            <w:r w:rsidR="00AA59A9">
              <w:rPr>
                <w:rFonts w:ascii="Courier New" w:hAnsi="Courier New" w:cs="Courier New" w:hint="eastAsia"/>
                <w:sz w:val="18"/>
                <w:szCs w:val="18"/>
              </w:rPr>
              <w:t>使用</w:t>
            </w:r>
            <w:r w:rsidR="00AA59A9">
              <w:rPr>
                <w:rFonts w:ascii="Courier New" w:hAnsi="Courier New" w:cs="Courier New" w:hint="eastAsia"/>
                <w:sz w:val="18"/>
                <w:szCs w:val="18"/>
              </w:rPr>
              <w:t>PC</w:t>
            </w:r>
            <w:r w:rsidR="00AA59A9">
              <w:rPr>
                <w:rFonts w:ascii="Courier New" w:hAnsi="Courier New" w:cs="Courier New" w:hint="eastAsia"/>
                <w:sz w:val="18"/>
                <w:szCs w:val="18"/>
              </w:rPr>
              <w:t>机上的</w:t>
            </w:r>
            <w:r w:rsidR="00AA59A9">
              <w:rPr>
                <w:rFonts w:ascii="Courier New" w:hAnsi="Courier New" w:cs="Courier New" w:hint="eastAsia"/>
                <w:sz w:val="18"/>
                <w:szCs w:val="18"/>
              </w:rPr>
              <w:t>wireshark</w:t>
            </w:r>
            <w:r w:rsidR="00AA59A9">
              <w:rPr>
                <w:rFonts w:ascii="Courier New" w:hAnsi="Courier New" w:cs="Courier New" w:hint="eastAsia"/>
                <w:sz w:val="18"/>
                <w:szCs w:val="18"/>
              </w:rPr>
              <w:t>抓取这</w:t>
            </w:r>
            <w:r w:rsidR="00AA59A9">
              <w:rPr>
                <w:rFonts w:ascii="Courier New" w:hAnsi="Courier New" w:cs="Courier New" w:hint="eastAsia"/>
                <w:sz w:val="18"/>
                <w:szCs w:val="18"/>
              </w:rPr>
              <w:t>N</w:t>
            </w:r>
            <w:r w:rsidR="00AA59A9">
              <w:rPr>
                <w:rFonts w:ascii="Courier New" w:hAnsi="Courier New" w:cs="Courier New" w:hint="eastAsia"/>
                <w:sz w:val="18"/>
                <w:szCs w:val="18"/>
              </w:rPr>
              <w:t>个流</w:t>
            </w:r>
            <w:r w:rsidR="00AA59A9">
              <w:rPr>
                <w:rFonts w:ascii="Courier New" w:hAnsi="Courier New" w:cs="Courier New" w:hint="eastAsia"/>
                <w:sz w:val="18"/>
                <w:szCs w:val="18"/>
              </w:rPr>
              <w:t>,</w:t>
            </w:r>
            <w:r w:rsidR="00AA59A9">
              <w:rPr>
                <w:rFonts w:ascii="Courier New" w:hAnsi="Courier New" w:cs="Courier New" w:hint="eastAsia"/>
                <w:sz w:val="18"/>
                <w:szCs w:val="18"/>
              </w:rPr>
              <w:t>查看</w:t>
            </w:r>
            <w:r w:rsidR="00AA59A9">
              <w:rPr>
                <w:rFonts w:ascii="Courier New" w:hAnsi="Courier New" w:cs="Courier New" w:hint="eastAsia"/>
                <w:sz w:val="18"/>
                <w:szCs w:val="18"/>
              </w:rPr>
              <w:t>TTL</w:t>
            </w:r>
            <w:r w:rsidR="00AA59A9">
              <w:rPr>
                <w:rFonts w:ascii="Courier New" w:hAnsi="Courier New" w:cs="Courier New" w:hint="eastAsia"/>
                <w:sz w:val="18"/>
                <w:szCs w:val="18"/>
              </w:rPr>
              <w:t>修改是否生效</w:t>
            </w:r>
          </w:p>
          <w:p w:rsidR="00AA59A9" w:rsidRPr="00B977A2" w:rsidRDefault="00AA59A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个流的</w:t>
            </w:r>
            <w:r>
              <w:rPr>
                <w:rFonts w:ascii="Courier New" w:hAnsi="Courier New" w:cs="Courier New" w:hint="eastAsia"/>
                <w:sz w:val="18"/>
                <w:szCs w:val="18"/>
              </w:rPr>
              <w:t>TOS</w:t>
            </w:r>
            <w:r>
              <w:rPr>
                <w:rFonts w:ascii="Courier New" w:hAnsi="Courier New" w:cs="Courier New" w:hint="eastAsia"/>
                <w:sz w:val="18"/>
                <w:szCs w:val="18"/>
              </w:rPr>
              <w:t>为</w:t>
            </w:r>
            <w:r>
              <w:rPr>
                <w:rFonts w:ascii="Courier New" w:hAnsi="Courier New" w:cs="Courier New"/>
                <w:sz w:val="18"/>
                <w:szCs w:val="18"/>
              </w:rPr>
              <w:t>”</w:t>
            </w:r>
            <w:r>
              <w:rPr>
                <w:rFonts w:ascii="Courier New" w:hAnsi="Courier New" w:cs="Courier New" w:hint="eastAsia"/>
                <w:sz w:val="18"/>
                <w:szCs w:val="18"/>
              </w:rPr>
              <w:t>一般服务</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最小费用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最高可靠性</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最大吞吐量</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最小延时</w:t>
            </w:r>
            <w:r>
              <w:rPr>
                <w:rFonts w:ascii="Courier New" w:hAnsi="Courier New" w:cs="Courier New"/>
                <w:sz w:val="18"/>
                <w:szCs w:val="18"/>
              </w:rPr>
              <w:t>”</w:t>
            </w:r>
            <w:r>
              <w:rPr>
                <w:rFonts w:ascii="Courier New" w:hAnsi="Courier New" w:cs="Courier New" w:hint="eastAsia"/>
                <w:sz w:val="18"/>
                <w:szCs w:val="18"/>
              </w:rPr>
              <w:t>中的一个</w:t>
            </w:r>
            <w:r>
              <w:rPr>
                <w:rFonts w:ascii="Courier New" w:hAnsi="Courier New" w:cs="Courier New" w:hint="eastAsia"/>
                <w:sz w:val="18"/>
                <w:szCs w:val="18"/>
              </w:rPr>
              <w:t xml:space="preserve">,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TOS</w:t>
            </w:r>
            <w:r>
              <w:rPr>
                <w:rFonts w:ascii="Courier New" w:hAnsi="Courier New" w:cs="Courier New" w:hint="eastAsia"/>
                <w:sz w:val="18"/>
                <w:szCs w:val="18"/>
              </w:rPr>
              <w:t>修改是否生效</w:t>
            </w:r>
          </w:p>
          <w:p w:rsidR="00AA59A9" w:rsidRPr="00B977A2" w:rsidRDefault="00AA59A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个流的</w:t>
            </w:r>
            <w:r>
              <w:rPr>
                <w:rFonts w:ascii="Courier New" w:hAnsi="Courier New" w:cs="Courier New" w:hint="eastAsia"/>
                <w:sz w:val="18"/>
                <w:szCs w:val="18"/>
              </w:rPr>
              <w:t>TS</w:t>
            </w:r>
            <w:r>
              <w:rPr>
                <w:rFonts w:ascii="Courier New" w:hAnsi="Courier New" w:cs="Courier New" w:hint="eastAsia"/>
                <w:sz w:val="18"/>
                <w:szCs w:val="18"/>
              </w:rPr>
              <w:t>包数为</w:t>
            </w:r>
            <w:r>
              <w:rPr>
                <w:rFonts w:ascii="Courier New" w:hAnsi="Courier New" w:cs="Courier New" w:hint="eastAsia"/>
                <w:sz w:val="18"/>
                <w:szCs w:val="18"/>
              </w:rPr>
              <w:t>[1,7]</w:t>
            </w:r>
            <w:r>
              <w:rPr>
                <w:rFonts w:ascii="Courier New" w:hAnsi="Courier New" w:cs="Courier New" w:hint="eastAsia"/>
                <w:sz w:val="18"/>
                <w:szCs w:val="18"/>
              </w:rPr>
              <w:t>中的一个</w:t>
            </w:r>
            <w:r>
              <w:rPr>
                <w:rFonts w:ascii="Courier New" w:hAnsi="Courier New" w:cs="Courier New" w:hint="eastAsia"/>
                <w:sz w:val="18"/>
                <w:szCs w:val="18"/>
              </w:rPr>
              <w:t xml:space="preserve">,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TS</w:t>
            </w:r>
            <w:r>
              <w:rPr>
                <w:rFonts w:ascii="Courier New" w:hAnsi="Courier New" w:cs="Courier New" w:hint="eastAsia"/>
                <w:sz w:val="18"/>
                <w:szCs w:val="18"/>
              </w:rPr>
              <w:t>包数修改是否生效</w:t>
            </w:r>
          </w:p>
          <w:p w:rsidR="00DC5799" w:rsidRPr="00B977A2" w:rsidRDefault="00DC579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同时修改</w:t>
            </w:r>
            <w:r>
              <w:rPr>
                <w:rFonts w:ascii="Courier New" w:hAnsi="Courier New" w:cs="Courier New" w:hint="eastAsia"/>
                <w:sz w:val="18"/>
                <w:szCs w:val="18"/>
              </w:rPr>
              <w:t>N</w:t>
            </w:r>
            <w:r>
              <w:rPr>
                <w:rFonts w:ascii="Courier New" w:hAnsi="Courier New" w:cs="Courier New" w:hint="eastAsia"/>
                <w:sz w:val="18"/>
                <w:szCs w:val="18"/>
              </w:rPr>
              <w:t>个流中的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和</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w:t>
            </w:r>
            <w:r>
              <w:rPr>
                <w:rFonts w:ascii="Courier New" w:hAnsi="Courier New" w:cs="Courier New" w:hint="eastAsia"/>
                <w:sz w:val="18"/>
                <w:szCs w:val="18"/>
              </w:rPr>
              <w:t>均在合法范围内</w:t>
            </w:r>
            <w:r>
              <w:rPr>
                <w:rFonts w:ascii="Courier New" w:hAnsi="Courier New" w:cs="Courier New" w:hint="eastAsia"/>
                <w:sz w:val="18"/>
                <w:szCs w:val="18"/>
              </w:rPr>
              <w:t xml:space="preserve">],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包数修改是否生效</w:t>
            </w:r>
          </w:p>
          <w:p w:rsidR="00B977A2" w:rsidRPr="00B977A2" w:rsidRDefault="00DC579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对主网口重复</w:t>
            </w:r>
            <w:r>
              <w:rPr>
                <w:rFonts w:ascii="Courier New" w:hAnsi="Courier New" w:cs="Courier New" w:hint="eastAsia"/>
                <w:sz w:val="18"/>
                <w:szCs w:val="18"/>
              </w:rPr>
              <w:t>1~4</w:t>
            </w:r>
            <w:r>
              <w:rPr>
                <w:rFonts w:ascii="Courier New" w:hAnsi="Courier New" w:cs="Courier New" w:hint="eastAsia"/>
                <w:sz w:val="18"/>
                <w:szCs w:val="18"/>
              </w:rPr>
              <w:t>步骤</w:t>
            </w:r>
            <w:r>
              <w:rPr>
                <w:rFonts w:ascii="Courier New" w:hAnsi="Courier New" w:cs="Courier New" w:hint="eastAsia"/>
                <w:sz w:val="18"/>
                <w:szCs w:val="18"/>
              </w:rPr>
              <w:t>,</w:t>
            </w:r>
            <w:r>
              <w:rPr>
                <w:rFonts w:ascii="Courier New" w:hAnsi="Courier New" w:cs="Courier New" w:hint="eastAsia"/>
                <w:sz w:val="18"/>
                <w:szCs w:val="18"/>
              </w:rPr>
              <w:t>使用</w:t>
            </w:r>
            <w:r>
              <w:rPr>
                <w:rFonts w:ascii="Courier New" w:hAnsi="Courier New" w:cs="Courier New" w:hint="eastAsia"/>
                <w:sz w:val="18"/>
                <w:szCs w:val="18"/>
              </w:rPr>
              <w:t>wireshark</w:t>
            </w:r>
            <w:r>
              <w:rPr>
                <w:rFonts w:ascii="Courier New" w:hAnsi="Courier New" w:cs="Courier New" w:hint="eastAsia"/>
                <w:sz w:val="18"/>
                <w:szCs w:val="18"/>
              </w:rPr>
              <w:t>抓取备份网口发送的流</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Pr="00AA59A9" w:rsidRDefault="00AA59A9" w:rsidP="00FB353F">
            <w:pPr>
              <w:pStyle w:val="aa"/>
              <w:numPr>
                <w:ilvl w:val="0"/>
                <w:numId w:val="142"/>
              </w:numPr>
              <w:ind w:firstLineChars="0"/>
              <w:rPr>
                <w:rFonts w:ascii="Courier New" w:hAnsi="Courier New" w:cs="Courier New"/>
                <w:sz w:val="18"/>
                <w:szCs w:val="18"/>
              </w:rPr>
            </w:pPr>
            <w:r w:rsidRPr="00AA59A9">
              <w:rPr>
                <w:rFonts w:ascii="Courier New" w:hAnsi="Courier New" w:cs="Courier New" w:hint="eastAsia"/>
                <w:sz w:val="18"/>
                <w:szCs w:val="18"/>
              </w:rPr>
              <w:t>通过</w:t>
            </w:r>
            <w:r w:rsidRPr="00AA59A9">
              <w:rPr>
                <w:rFonts w:ascii="Courier New" w:hAnsi="Courier New" w:cs="Courier New" w:hint="eastAsia"/>
                <w:sz w:val="18"/>
                <w:szCs w:val="18"/>
              </w:rPr>
              <w:t>wireshrak</w:t>
            </w:r>
            <w:r w:rsidRPr="00AA59A9">
              <w:rPr>
                <w:rFonts w:ascii="Courier New" w:hAnsi="Courier New" w:cs="Courier New" w:hint="eastAsia"/>
                <w:sz w:val="18"/>
                <w:szCs w:val="18"/>
              </w:rPr>
              <w:t>抓的流中</w:t>
            </w:r>
            <w:r>
              <w:rPr>
                <w:rFonts w:ascii="Courier New" w:hAnsi="Courier New" w:cs="Courier New" w:hint="eastAsia"/>
                <w:sz w:val="18"/>
                <w:szCs w:val="18"/>
              </w:rPr>
              <w:t>的</w:t>
            </w:r>
            <w:r w:rsidRPr="00AA59A9">
              <w:rPr>
                <w:rFonts w:ascii="Courier New" w:hAnsi="Courier New" w:cs="Courier New" w:hint="eastAsia"/>
                <w:sz w:val="18"/>
                <w:szCs w:val="18"/>
              </w:rPr>
              <w:t>TTL</w:t>
            </w:r>
            <w:r w:rsidRPr="00AA59A9">
              <w:rPr>
                <w:rFonts w:ascii="Courier New" w:hAnsi="Courier New" w:cs="Courier New" w:hint="eastAsia"/>
                <w:sz w:val="18"/>
                <w:szCs w:val="18"/>
              </w:rPr>
              <w:t>的值为修改的</w:t>
            </w:r>
            <w:r w:rsidRPr="00AA59A9">
              <w:rPr>
                <w:rFonts w:ascii="Courier New" w:hAnsi="Courier New" w:cs="Courier New" w:hint="eastAsia"/>
                <w:sz w:val="18"/>
                <w:szCs w:val="18"/>
              </w:rPr>
              <w:t>TTL</w:t>
            </w:r>
            <w:r w:rsidRPr="00AA59A9">
              <w:rPr>
                <w:rFonts w:ascii="Courier New" w:hAnsi="Courier New" w:cs="Courier New" w:hint="eastAsia"/>
                <w:sz w:val="18"/>
                <w:szCs w:val="18"/>
              </w:rPr>
              <w:t>的值</w:t>
            </w:r>
          </w:p>
          <w:p w:rsidR="00AA59A9" w:rsidRDefault="00AA59A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wirehsark</w:t>
            </w:r>
            <w:r>
              <w:rPr>
                <w:rFonts w:ascii="Courier New" w:hAnsi="Courier New" w:cs="Courier New" w:hint="eastAsia"/>
                <w:sz w:val="18"/>
                <w:szCs w:val="18"/>
              </w:rPr>
              <w:t>抓的流中的</w:t>
            </w:r>
            <w:r>
              <w:rPr>
                <w:rFonts w:ascii="Courier New" w:hAnsi="Courier New" w:cs="Courier New" w:hint="eastAsia"/>
                <w:sz w:val="18"/>
                <w:szCs w:val="18"/>
              </w:rPr>
              <w:t>TOS</w:t>
            </w:r>
            <w:r>
              <w:rPr>
                <w:rFonts w:ascii="Courier New" w:hAnsi="Courier New" w:cs="Courier New" w:hint="eastAsia"/>
                <w:sz w:val="18"/>
                <w:szCs w:val="18"/>
              </w:rPr>
              <w:t>的值为修改的</w:t>
            </w:r>
            <w:r>
              <w:rPr>
                <w:rFonts w:ascii="Courier New" w:hAnsi="Courier New" w:cs="Courier New" w:hint="eastAsia"/>
                <w:sz w:val="18"/>
                <w:szCs w:val="18"/>
              </w:rPr>
              <w:t>TOS</w:t>
            </w:r>
            <w:r>
              <w:rPr>
                <w:rFonts w:ascii="Courier New" w:hAnsi="Courier New" w:cs="Courier New" w:hint="eastAsia"/>
                <w:sz w:val="18"/>
                <w:szCs w:val="18"/>
              </w:rPr>
              <w:t>的值</w:t>
            </w:r>
          </w:p>
          <w:p w:rsidR="00AA59A9" w:rsidRDefault="00AA59A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wirehsark</w:t>
            </w:r>
            <w:r>
              <w:rPr>
                <w:rFonts w:ascii="Courier New" w:hAnsi="Courier New" w:cs="Courier New" w:hint="eastAsia"/>
                <w:sz w:val="18"/>
                <w:szCs w:val="18"/>
              </w:rPr>
              <w:t>抓的流中的</w:t>
            </w:r>
            <w:r>
              <w:rPr>
                <w:rFonts w:ascii="Courier New" w:hAnsi="Courier New" w:cs="Courier New" w:hint="eastAsia"/>
                <w:sz w:val="18"/>
                <w:szCs w:val="18"/>
              </w:rPr>
              <w:t>TS</w:t>
            </w:r>
            <w:r>
              <w:rPr>
                <w:rFonts w:ascii="Courier New" w:hAnsi="Courier New" w:cs="Courier New" w:hint="eastAsia"/>
                <w:sz w:val="18"/>
                <w:szCs w:val="18"/>
              </w:rPr>
              <w:t>包数的值为修改的</w:t>
            </w:r>
            <w:r>
              <w:rPr>
                <w:rFonts w:ascii="Courier New" w:hAnsi="Courier New" w:cs="Courier New" w:hint="eastAsia"/>
                <w:sz w:val="18"/>
                <w:szCs w:val="18"/>
              </w:rPr>
              <w:t>TS</w:t>
            </w:r>
            <w:r>
              <w:rPr>
                <w:rFonts w:ascii="Courier New" w:hAnsi="Courier New" w:cs="Courier New" w:hint="eastAsia"/>
                <w:sz w:val="18"/>
                <w:szCs w:val="18"/>
              </w:rPr>
              <w:t>包数的值</w:t>
            </w:r>
          </w:p>
          <w:p w:rsidR="00DC5799" w:rsidRDefault="00DC579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wirehsark</w:t>
            </w:r>
            <w:r>
              <w:rPr>
                <w:rFonts w:ascii="Courier New" w:hAnsi="Courier New" w:cs="Courier New" w:hint="eastAsia"/>
                <w:sz w:val="18"/>
                <w:szCs w:val="18"/>
              </w:rPr>
              <w:t>抓的流中的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包数的值为修改的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包数的值</w:t>
            </w:r>
          </w:p>
          <w:p w:rsidR="00AA59A9" w:rsidRPr="00AA59A9" w:rsidRDefault="00DC579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wireshark</w:t>
            </w:r>
            <w:r>
              <w:rPr>
                <w:rFonts w:ascii="Courier New" w:hAnsi="Courier New" w:cs="Courier New" w:hint="eastAsia"/>
                <w:sz w:val="18"/>
                <w:szCs w:val="18"/>
              </w:rPr>
              <w:t>抓的备份网口的流中的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包数的值和主网口的保持一致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D65789" w:rsidRDefault="00D65789" w:rsidP="00D65789"/>
    <w:p w:rsidR="006908EC" w:rsidRPr="00141DF8" w:rsidRDefault="006908EC" w:rsidP="006908EC">
      <w:pPr>
        <w:pStyle w:val="4"/>
      </w:pPr>
      <w:bookmarkStart w:id="220" w:name="_Toc396464136"/>
      <w:r>
        <w:rPr>
          <w:rFonts w:hint="eastAsia"/>
        </w:rPr>
        <w:t>6.3.3.2</w:t>
      </w:r>
      <w:r w:rsidRPr="00141DF8">
        <w:rPr>
          <w:rFonts w:hint="eastAsia"/>
        </w:rPr>
        <w:t>.</w:t>
      </w:r>
      <w:r>
        <w:rPr>
          <w:rFonts w:hint="eastAsia"/>
        </w:rPr>
        <w:t xml:space="preserve">  </w:t>
      </w:r>
      <w:r>
        <w:rPr>
          <w:rFonts w:hint="eastAsia"/>
        </w:rPr>
        <w:t>发送源</w:t>
      </w:r>
      <w:r>
        <w:rPr>
          <w:rFonts w:hint="eastAsia"/>
        </w:rPr>
        <w:t>IP</w:t>
      </w:r>
      <w:r>
        <w:rPr>
          <w:rFonts w:hint="eastAsia"/>
        </w:rPr>
        <w:t>和源</w:t>
      </w:r>
      <w:r>
        <w:rPr>
          <w:rFonts w:hint="eastAsia"/>
        </w:rPr>
        <w:t>UDP</w:t>
      </w:r>
      <w:r w:rsidR="004536BB">
        <w:rPr>
          <w:rFonts w:hint="eastAsia"/>
        </w:rPr>
        <w:t>端口</w:t>
      </w:r>
      <w:r>
        <w:rPr>
          <w:rFonts w:hint="eastAsia"/>
        </w:rPr>
        <w:t>测试</w:t>
      </w:r>
      <w:bookmarkEnd w:id="22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2172BE" w:rsidP="00B40A12">
            <w:pPr>
              <w:rPr>
                <w:rFonts w:ascii="Courier New" w:hAnsi="Courier New" w:cs="Courier New"/>
                <w:sz w:val="18"/>
                <w:szCs w:val="18"/>
              </w:rPr>
            </w:pPr>
            <w:r>
              <w:rPr>
                <w:rFonts w:ascii="Courier New" w:hAnsi="Courier New" w:cs="Courier New" w:hint="eastAsia"/>
                <w:sz w:val="18"/>
                <w:szCs w:val="18"/>
              </w:rPr>
              <w:t>发送源</w:t>
            </w:r>
            <w:r>
              <w:rPr>
                <w:rFonts w:ascii="Courier New" w:hAnsi="Courier New" w:cs="Courier New" w:hint="eastAsia"/>
                <w:sz w:val="18"/>
                <w:szCs w:val="18"/>
              </w:rPr>
              <w:t>IP</w:t>
            </w:r>
            <w:r>
              <w:rPr>
                <w:rFonts w:ascii="Courier New" w:hAnsi="Courier New" w:cs="Courier New" w:hint="eastAsia"/>
                <w:sz w:val="18"/>
                <w:szCs w:val="18"/>
              </w:rPr>
              <w:t>和源</w:t>
            </w:r>
            <w:r>
              <w:rPr>
                <w:rFonts w:ascii="Courier New" w:hAnsi="Courier New" w:cs="Courier New" w:hint="eastAsia"/>
                <w:sz w:val="18"/>
                <w:szCs w:val="18"/>
              </w:rPr>
              <w:t>UDP</w:t>
            </w:r>
            <w:r w:rsidR="004536BB">
              <w:rPr>
                <w:rFonts w:ascii="Courier New" w:hAnsi="Courier New" w:cs="Courier New" w:hint="eastAsia"/>
                <w:sz w:val="18"/>
                <w:szCs w:val="18"/>
              </w:rPr>
              <w:t>端口</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4536BB" w:rsidP="00B40A12">
            <w:pPr>
              <w:rPr>
                <w:rFonts w:ascii="Courier New" w:hAnsi="Courier New" w:cs="Courier New"/>
                <w:sz w:val="18"/>
                <w:szCs w:val="18"/>
              </w:rPr>
            </w:pPr>
            <w:r>
              <w:rPr>
                <w:rFonts w:ascii="Courier New" w:hAnsi="Courier New" w:cs="Courier New" w:hint="eastAsia"/>
                <w:sz w:val="18"/>
                <w:szCs w:val="18"/>
              </w:rPr>
              <w:t>发送的源</w:t>
            </w:r>
            <w:r>
              <w:rPr>
                <w:rFonts w:ascii="Courier New" w:hAnsi="Courier New" w:cs="Courier New" w:hint="eastAsia"/>
                <w:sz w:val="18"/>
                <w:szCs w:val="18"/>
              </w:rPr>
              <w:t>IP</w:t>
            </w:r>
            <w:r>
              <w:rPr>
                <w:rFonts w:ascii="Courier New" w:hAnsi="Courier New" w:cs="Courier New" w:hint="eastAsia"/>
                <w:sz w:val="18"/>
                <w:szCs w:val="18"/>
              </w:rPr>
              <w:t>和源</w:t>
            </w:r>
            <w:r>
              <w:rPr>
                <w:rFonts w:ascii="Courier New" w:hAnsi="Courier New" w:cs="Courier New" w:hint="eastAsia"/>
                <w:sz w:val="18"/>
                <w:szCs w:val="18"/>
              </w:rPr>
              <w:t>UDP</w:t>
            </w:r>
            <w:r>
              <w:rPr>
                <w:rFonts w:ascii="Courier New" w:hAnsi="Courier New" w:cs="Courier New" w:hint="eastAsia"/>
                <w:sz w:val="18"/>
                <w:szCs w:val="18"/>
              </w:rPr>
              <w:t>端口测试可以设置生效</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4536BB" w:rsidP="00B40A12">
            <w:pPr>
              <w:rPr>
                <w:rFonts w:ascii="Courier New" w:hAnsi="Courier New" w:cs="Courier New"/>
                <w:sz w:val="18"/>
                <w:szCs w:val="18"/>
              </w:rPr>
            </w:pPr>
            <w:r>
              <w:rPr>
                <w:rFonts w:ascii="Courier New" w:hAnsi="Courier New" w:cs="Courier New" w:hint="eastAsia"/>
                <w:sz w:val="18"/>
                <w:szCs w:val="18"/>
              </w:rPr>
              <w:t>测试发送源</w:t>
            </w:r>
            <w:r>
              <w:rPr>
                <w:rFonts w:ascii="Courier New" w:hAnsi="Courier New" w:cs="Courier New" w:hint="eastAsia"/>
                <w:sz w:val="18"/>
                <w:szCs w:val="18"/>
              </w:rPr>
              <w:t>IP</w:t>
            </w:r>
            <w:r>
              <w:rPr>
                <w:rFonts w:ascii="Courier New" w:hAnsi="Courier New" w:cs="Courier New" w:hint="eastAsia"/>
                <w:sz w:val="18"/>
                <w:szCs w:val="18"/>
              </w:rPr>
              <w:t>和源</w:t>
            </w:r>
            <w:r>
              <w:rPr>
                <w:rFonts w:ascii="Courier New" w:hAnsi="Courier New" w:cs="Courier New" w:hint="eastAsia"/>
                <w:sz w:val="18"/>
                <w:szCs w:val="18"/>
              </w:rPr>
              <w:t>UDP</w:t>
            </w:r>
            <w:r>
              <w:rPr>
                <w:rFonts w:ascii="Courier New" w:hAnsi="Courier New" w:cs="Courier New" w:hint="eastAsia"/>
                <w:sz w:val="18"/>
                <w:szCs w:val="18"/>
              </w:rPr>
              <w:t>端口功能是否符合设计要求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升级到待测设备</w:t>
            </w:r>
          </w:p>
          <w:p w:rsid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PC</w:t>
            </w:r>
            <w:r w:rsidRPr="00D851BE">
              <w:rPr>
                <w:rFonts w:ascii="Courier New" w:hAnsi="Courier New" w:cs="Courier New" w:hint="eastAsia"/>
                <w:sz w:val="18"/>
              </w:rPr>
              <w:t>机和待测设备通过交换机连接</w:t>
            </w:r>
            <w:r w:rsidRPr="00D851BE">
              <w:rPr>
                <w:rFonts w:ascii="Courier New" w:hAnsi="Courier New" w:cs="Courier New" w:hint="eastAsia"/>
                <w:sz w:val="18"/>
              </w:rPr>
              <w:t>,PC</w:t>
            </w:r>
            <w:r w:rsidRPr="00D851BE">
              <w:rPr>
                <w:rFonts w:ascii="Courier New" w:hAnsi="Courier New" w:cs="Courier New" w:hint="eastAsia"/>
                <w:sz w:val="18"/>
              </w:rPr>
              <w:t>机运行</w:t>
            </w:r>
            <w:r w:rsidRPr="00D851BE">
              <w:rPr>
                <w:rFonts w:ascii="Courier New" w:hAnsi="Courier New" w:cs="Courier New" w:hint="eastAsia"/>
                <w:sz w:val="18"/>
              </w:rPr>
              <w:t>wireshark</w:t>
            </w:r>
          </w:p>
          <w:p w:rsid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若为动态增删端口添加</w:t>
            </w:r>
            <w:r w:rsidRPr="00D851BE">
              <w:rPr>
                <w:rFonts w:ascii="Courier New" w:hAnsi="Courier New" w:cs="Courier New" w:hint="eastAsia"/>
                <w:sz w:val="18"/>
              </w:rPr>
              <w:t>N(N&gt;=1</w:t>
            </w:r>
            <w:r w:rsidRPr="00D851BE">
              <w:rPr>
                <w:rFonts w:ascii="Courier New" w:hAnsi="Courier New" w:cs="Courier New" w:hint="eastAsia"/>
                <w:sz w:val="18"/>
              </w:rPr>
              <w:t>且</w:t>
            </w:r>
            <w:r w:rsidRPr="00D851BE">
              <w:rPr>
                <w:rFonts w:ascii="Courier New" w:hAnsi="Courier New" w:cs="Courier New" w:hint="eastAsia"/>
                <w:sz w:val="18"/>
              </w:rPr>
              <w:t>N&lt;=MAX_OUT_NUM)</w:t>
            </w:r>
            <w:r w:rsidRPr="00D851BE">
              <w:rPr>
                <w:rFonts w:ascii="Courier New" w:hAnsi="Courier New" w:cs="Courier New" w:hint="eastAsia"/>
                <w:sz w:val="18"/>
              </w:rPr>
              <w:t>个发送端口</w:t>
            </w:r>
          </w:p>
          <w:p w:rsidR="005876B0" w:rsidRP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待测设备发送</w:t>
            </w:r>
            <w:r w:rsidRPr="00D851BE">
              <w:rPr>
                <w:rFonts w:ascii="Courier New" w:hAnsi="Courier New" w:cs="Courier New" w:hint="eastAsia"/>
                <w:sz w:val="18"/>
              </w:rPr>
              <w:t>N</w:t>
            </w:r>
            <w:r w:rsidRPr="00D851BE">
              <w:rPr>
                <w:rFonts w:ascii="Courier New" w:hAnsi="Courier New" w:cs="Courier New" w:hint="eastAsia"/>
                <w:sz w:val="18"/>
              </w:rPr>
              <w:t>个流到千兆交换机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D851BE"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正常发送</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936867" w:rsidRDefault="00936867"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个发送的流的发送源</w:t>
            </w:r>
            <w:r>
              <w:rPr>
                <w:rFonts w:ascii="Courier New" w:hAnsi="Courier New" w:cs="Courier New" w:hint="eastAsia"/>
                <w:sz w:val="18"/>
                <w:szCs w:val="18"/>
              </w:rPr>
              <w:t>IP</w:t>
            </w:r>
            <w:r>
              <w:rPr>
                <w:rFonts w:ascii="Courier New" w:hAnsi="Courier New" w:cs="Courier New" w:hint="eastAsia"/>
                <w:sz w:val="18"/>
                <w:szCs w:val="18"/>
              </w:rPr>
              <w:t>为一个合法的</w:t>
            </w:r>
            <w:r>
              <w:rPr>
                <w:rFonts w:ascii="Courier New" w:hAnsi="Courier New" w:cs="Courier New" w:hint="eastAsia"/>
                <w:sz w:val="18"/>
                <w:szCs w:val="18"/>
              </w:rPr>
              <w:t>A</w:t>
            </w:r>
            <w:r>
              <w:rPr>
                <w:rFonts w:ascii="Courier New" w:hAnsi="Courier New" w:cs="Courier New" w:hint="eastAsia"/>
                <w:sz w:val="18"/>
                <w:szCs w:val="18"/>
              </w:rPr>
              <w:t>、</w:t>
            </w:r>
            <w:r>
              <w:rPr>
                <w:rFonts w:ascii="Courier New" w:hAnsi="Courier New" w:cs="Courier New" w:hint="eastAsia"/>
                <w:sz w:val="18"/>
                <w:szCs w:val="18"/>
              </w:rPr>
              <w:t>B</w:t>
            </w:r>
            <w:r>
              <w:rPr>
                <w:rFonts w:ascii="Courier New" w:hAnsi="Courier New" w:cs="Courier New" w:hint="eastAsia"/>
                <w:sz w:val="18"/>
                <w:szCs w:val="18"/>
              </w:rPr>
              <w:t>或</w:t>
            </w:r>
            <w:r>
              <w:rPr>
                <w:rFonts w:ascii="Courier New" w:hAnsi="Courier New" w:cs="Courier New" w:hint="eastAsia"/>
                <w:sz w:val="18"/>
                <w:szCs w:val="18"/>
              </w:rPr>
              <w:t>C</w:t>
            </w:r>
            <w:r>
              <w:rPr>
                <w:rFonts w:ascii="Courier New" w:hAnsi="Courier New" w:cs="Courier New" w:hint="eastAsia"/>
                <w:sz w:val="18"/>
                <w:szCs w:val="18"/>
              </w:rPr>
              <w:t>类地址</w:t>
            </w:r>
            <w:r>
              <w:rPr>
                <w:rFonts w:ascii="Courier New" w:hAnsi="Courier New" w:cs="Courier New" w:hint="eastAsia"/>
                <w:sz w:val="18"/>
                <w:szCs w:val="18"/>
              </w:rPr>
              <w:t>IPn,</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936867" w:rsidRDefault="00936867"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lastRenderedPageBreak/>
              <w:t>修改</w:t>
            </w:r>
            <w:r>
              <w:rPr>
                <w:rFonts w:ascii="Courier New" w:hAnsi="Courier New" w:cs="Courier New" w:hint="eastAsia"/>
                <w:sz w:val="18"/>
                <w:szCs w:val="18"/>
              </w:rPr>
              <w:t>N</w:t>
            </w:r>
            <w:r>
              <w:rPr>
                <w:rFonts w:ascii="Courier New" w:hAnsi="Courier New" w:cs="Courier New" w:hint="eastAsia"/>
                <w:sz w:val="18"/>
                <w:szCs w:val="18"/>
              </w:rPr>
              <w:t>个发送的里的发送源</w:t>
            </w:r>
            <w:r>
              <w:rPr>
                <w:rFonts w:ascii="Courier New" w:hAnsi="Courier New" w:cs="Courier New" w:hint="eastAsia"/>
                <w:sz w:val="18"/>
                <w:szCs w:val="18"/>
              </w:rPr>
              <w:t>UDP</w:t>
            </w:r>
            <w:r>
              <w:rPr>
                <w:rFonts w:ascii="Courier New" w:hAnsi="Courier New" w:cs="Courier New" w:hint="eastAsia"/>
                <w:sz w:val="18"/>
                <w:szCs w:val="18"/>
              </w:rPr>
              <w:t>为</w:t>
            </w:r>
            <w:r>
              <w:rPr>
                <w:rFonts w:ascii="Courier New" w:hAnsi="Courier New" w:cs="Courier New" w:hint="eastAsia"/>
                <w:sz w:val="18"/>
                <w:szCs w:val="18"/>
              </w:rPr>
              <w:t>[1,65535]</w:t>
            </w:r>
            <w:r>
              <w:rPr>
                <w:rFonts w:ascii="Courier New" w:hAnsi="Courier New" w:cs="Courier New" w:hint="eastAsia"/>
                <w:sz w:val="18"/>
                <w:szCs w:val="18"/>
              </w:rPr>
              <w:t>中的一个合法值</w:t>
            </w:r>
            <w:r>
              <w:rPr>
                <w:rFonts w:ascii="Courier New" w:hAnsi="Courier New" w:cs="Courier New" w:hint="eastAsia"/>
                <w:sz w:val="18"/>
                <w:szCs w:val="18"/>
              </w:rPr>
              <w:t>UDP_PORTn,</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E141CA" w:rsidRDefault="00E141CA"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同时修改</w:t>
            </w:r>
            <w:r>
              <w:rPr>
                <w:rFonts w:ascii="Courier New" w:hAnsi="Courier New" w:cs="Courier New" w:hint="eastAsia"/>
                <w:sz w:val="18"/>
                <w:szCs w:val="18"/>
              </w:rPr>
              <w:t>N</w:t>
            </w:r>
            <w:r>
              <w:rPr>
                <w:rFonts w:ascii="Courier New" w:hAnsi="Courier New" w:cs="Courier New" w:hint="eastAsia"/>
                <w:sz w:val="18"/>
                <w:szCs w:val="18"/>
              </w:rPr>
              <w:t>个发送的流的源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IPn,</w:t>
            </w:r>
            <w:r>
              <w:rPr>
                <w:rFonts w:ascii="Courier New" w:hAnsi="Courier New" w:cs="Courier New" w:hint="eastAsia"/>
                <w:sz w:val="18"/>
                <w:szCs w:val="18"/>
              </w:rPr>
              <w:t>源</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 xml:space="preserve">UDP_PORTn,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D851BE" w:rsidRDefault="009F092D"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1~4</w:t>
            </w:r>
          </w:p>
          <w:p w:rsidR="006F5C65" w:rsidRPr="00D851BE" w:rsidRDefault="006F5C65"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个网口用来发送组播</w:t>
            </w:r>
            <w:r>
              <w:rPr>
                <w:rFonts w:ascii="Courier New" w:hAnsi="Courier New" w:cs="Courier New" w:hint="eastAsia"/>
                <w:sz w:val="18"/>
                <w:szCs w:val="18"/>
              </w:rPr>
              <w:t>,</w:t>
            </w:r>
            <w:r>
              <w:rPr>
                <w:rFonts w:ascii="Courier New" w:hAnsi="Courier New" w:cs="Courier New" w:hint="eastAsia"/>
                <w:sz w:val="18"/>
                <w:szCs w:val="18"/>
              </w:rPr>
              <w:t>其中发送源地址设置为合法的发送源地址</w:t>
            </w:r>
            <w:r>
              <w:rPr>
                <w:rFonts w:ascii="Courier New" w:hAnsi="Courier New" w:cs="Courier New" w:hint="eastAsia"/>
                <w:sz w:val="18"/>
                <w:szCs w:val="18"/>
              </w:rPr>
              <w:t>IP_SRC,</w:t>
            </w:r>
            <w:r>
              <w:rPr>
                <w:rFonts w:ascii="Courier New" w:hAnsi="Courier New" w:cs="Courier New" w:hint="eastAsia"/>
                <w:sz w:val="18"/>
                <w:szCs w:val="18"/>
              </w:rPr>
              <w:t>另一个网口选择</w:t>
            </w:r>
            <w:r>
              <w:rPr>
                <w:rFonts w:ascii="Courier New" w:hAnsi="Courier New" w:cs="Courier New" w:hint="eastAsia"/>
                <w:sz w:val="18"/>
                <w:szCs w:val="18"/>
              </w:rPr>
              <w:t>IGMP V3</w:t>
            </w:r>
            <w:r>
              <w:rPr>
                <w:rFonts w:ascii="Courier New" w:hAnsi="Courier New" w:cs="Courier New" w:hint="eastAsia"/>
                <w:sz w:val="18"/>
                <w:szCs w:val="18"/>
              </w:rPr>
              <w:t>来接收只来自</w:t>
            </w:r>
            <w:r>
              <w:rPr>
                <w:rFonts w:ascii="Courier New" w:hAnsi="Courier New" w:cs="Courier New" w:hint="eastAsia"/>
                <w:sz w:val="18"/>
                <w:szCs w:val="18"/>
              </w:rPr>
              <w:t>IP_SRC</w:t>
            </w:r>
            <w:r>
              <w:rPr>
                <w:rFonts w:ascii="Courier New" w:hAnsi="Courier New" w:cs="Courier New" w:hint="eastAsia"/>
                <w:sz w:val="18"/>
                <w:szCs w:val="18"/>
              </w:rPr>
              <w:t>的流</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D851BE"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正常时候发送的源</w:t>
            </w:r>
            <w:r>
              <w:rPr>
                <w:rFonts w:ascii="Courier New" w:hAnsi="Courier New" w:cs="Courier New" w:hint="eastAsia"/>
                <w:sz w:val="18"/>
                <w:szCs w:val="18"/>
              </w:rPr>
              <w:t>IP</w:t>
            </w:r>
            <w:r>
              <w:rPr>
                <w:rFonts w:ascii="Courier New" w:hAnsi="Courier New" w:cs="Courier New" w:hint="eastAsia"/>
                <w:sz w:val="18"/>
                <w:szCs w:val="18"/>
              </w:rPr>
              <w:t>为待测设备的网口</w:t>
            </w:r>
            <w:r>
              <w:rPr>
                <w:rFonts w:ascii="Courier New" w:hAnsi="Courier New" w:cs="Courier New" w:hint="eastAsia"/>
                <w:sz w:val="18"/>
                <w:szCs w:val="18"/>
              </w:rPr>
              <w:t>IP,</w:t>
            </w:r>
            <w:r>
              <w:rPr>
                <w:rFonts w:ascii="Courier New" w:hAnsi="Courier New" w:cs="Courier New" w:hint="eastAsia"/>
                <w:sz w:val="18"/>
                <w:szCs w:val="18"/>
              </w:rPr>
              <w:t>发送源</w:t>
            </w:r>
            <w:r>
              <w:rPr>
                <w:rFonts w:ascii="Courier New" w:hAnsi="Courier New" w:cs="Courier New" w:hint="eastAsia"/>
                <w:sz w:val="18"/>
                <w:szCs w:val="18"/>
              </w:rPr>
              <w:t>UDP</w:t>
            </w:r>
            <w:r>
              <w:rPr>
                <w:rFonts w:ascii="Courier New" w:hAnsi="Courier New" w:cs="Courier New" w:hint="eastAsia"/>
                <w:sz w:val="18"/>
                <w:szCs w:val="18"/>
              </w:rPr>
              <w:t>端口为设置的目的</w:t>
            </w:r>
            <w:r>
              <w:rPr>
                <w:rFonts w:ascii="Courier New" w:hAnsi="Courier New" w:cs="Courier New" w:hint="eastAsia"/>
                <w:sz w:val="18"/>
                <w:szCs w:val="18"/>
              </w:rPr>
              <w:t>UDP</w:t>
            </w:r>
            <w:r>
              <w:rPr>
                <w:rFonts w:ascii="Courier New" w:hAnsi="Courier New" w:cs="Courier New" w:hint="eastAsia"/>
                <w:sz w:val="18"/>
                <w:szCs w:val="18"/>
              </w:rPr>
              <w:t>端口</w:t>
            </w:r>
          </w:p>
          <w:p w:rsidR="00D851BE" w:rsidRDefault="00936867"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抓取的流的发送源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IPn</w:t>
            </w:r>
          </w:p>
          <w:p w:rsidR="00936867" w:rsidRDefault="00936867"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抓取的流的发送源</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UDP_PORTn</w:t>
            </w:r>
          </w:p>
          <w:p w:rsidR="00E141CA" w:rsidRDefault="00E141CA"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抓取的流的发送源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 xml:space="preserve">IPn, </w:t>
            </w:r>
            <w:r>
              <w:rPr>
                <w:rFonts w:ascii="Courier New" w:hAnsi="Courier New" w:cs="Courier New" w:hint="eastAsia"/>
                <w:sz w:val="18"/>
                <w:szCs w:val="18"/>
              </w:rPr>
              <w:t>发送源</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UDP_PORTn</w:t>
            </w:r>
          </w:p>
          <w:p w:rsidR="00936867" w:rsidRDefault="009F092D"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1~4</w:t>
            </w:r>
            <w:r>
              <w:rPr>
                <w:rFonts w:ascii="Courier New" w:hAnsi="Courier New" w:cs="Courier New" w:hint="eastAsia"/>
                <w:sz w:val="18"/>
                <w:szCs w:val="18"/>
              </w:rPr>
              <w:t>的预期结果保持一致</w:t>
            </w:r>
          </w:p>
          <w:p w:rsidR="006F5C65" w:rsidRPr="00D851BE" w:rsidRDefault="006F5C65"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发送和接收均正常</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Default="006908EC" w:rsidP="00D65789"/>
    <w:p w:rsidR="006908EC" w:rsidRPr="00141DF8" w:rsidRDefault="006908EC" w:rsidP="006908EC">
      <w:pPr>
        <w:pStyle w:val="4"/>
      </w:pPr>
      <w:bookmarkStart w:id="221" w:name="_Toc396464137"/>
      <w:r>
        <w:rPr>
          <w:rFonts w:hint="eastAsia"/>
        </w:rPr>
        <w:t>6.3.3.3</w:t>
      </w:r>
      <w:r w:rsidRPr="00141DF8">
        <w:rPr>
          <w:rFonts w:hint="eastAsia"/>
        </w:rPr>
        <w:t>.</w:t>
      </w:r>
      <w:r>
        <w:rPr>
          <w:rFonts w:hint="eastAsia"/>
        </w:rPr>
        <w:t xml:space="preserve">  </w:t>
      </w:r>
      <w:r>
        <w:rPr>
          <w:rFonts w:hint="eastAsia"/>
        </w:rPr>
        <w:t>发送</w:t>
      </w:r>
      <w:r>
        <w:rPr>
          <w:rFonts w:hint="eastAsia"/>
        </w:rPr>
        <w:t>UDP/RTP</w:t>
      </w:r>
      <w:r>
        <w:rPr>
          <w:rFonts w:hint="eastAsia"/>
        </w:rPr>
        <w:t>测试</w:t>
      </w:r>
      <w:bookmarkEnd w:id="22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566421" w:rsidP="00B40A12">
            <w:pPr>
              <w:rPr>
                <w:rFonts w:ascii="Courier New" w:hAnsi="Courier New" w:cs="Courier New"/>
                <w:sz w:val="18"/>
                <w:szCs w:val="18"/>
              </w:rPr>
            </w:pPr>
            <w:r>
              <w:rPr>
                <w:rFonts w:ascii="Courier New" w:hAnsi="Courier New" w:cs="Courier New" w:hint="eastAsia"/>
                <w:sz w:val="18"/>
                <w:szCs w:val="18"/>
              </w:rPr>
              <w:t>发送</w:t>
            </w:r>
            <w:r>
              <w:rPr>
                <w:rFonts w:ascii="Courier New" w:hAnsi="Courier New" w:cs="Courier New" w:hint="eastAsia"/>
                <w:sz w:val="18"/>
                <w:szCs w:val="18"/>
              </w:rPr>
              <w:t>UDP/RTP</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566421" w:rsidP="00B40A12">
            <w:pPr>
              <w:rPr>
                <w:rFonts w:ascii="Courier New" w:hAnsi="Courier New" w:cs="Courier New"/>
                <w:sz w:val="18"/>
                <w:szCs w:val="18"/>
              </w:rPr>
            </w:pPr>
            <w:r>
              <w:rPr>
                <w:rFonts w:ascii="Courier New" w:hAnsi="Courier New" w:cs="Courier New" w:hint="eastAsia"/>
                <w:sz w:val="18"/>
                <w:szCs w:val="18"/>
              </w:rPr>
              <w:t>发送即可以使用</w:t>
            </w:r>
            <w:r>
              <w:rPr>
                <w:rFonts w:ascii="Courier New" w:hAnsi="Courier New" w:cs="Courier New" w:hint="eastAsia"/>
                <w:sz w:val="18"/>
                <w:szCs w:val="18"/>
              </w:rPr>
              <w:t>UDP</w:t>
            </w:r>
            <w:r>
              <w:rPr>
                <w:rFonts w:ascii="Courier New" w:hAnsi="Courier New" w:cs="Courier New" w:hint="eastAsia"/>
                <w:sz w:val="18"/>
                <w:szCs w:val="18"/>
              </w:rPr>
              <w:t>也可以使用</w:t>
            </w:r>
            <w:r>
              <w:rPr>
                <w:rFonts w:ascii="Courier New" w:hAnsi="Courier New" w:cs="Courier New" w:hint="eastAsia"/>
                <w:sz w:val="18"/>
                <w:szCs w:val="18"/>
              </w:rPr>
              <w:t>RTP</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566421" w:rsidP="00B40A12">
            <w:pPr>
              <w:rPr>
                <w:rFonts w:ascii="Courier New" w:hAnsi="Courier New" w:cs="Courier New"/>
                <w:sz w:val="18"/>
                <w:szCs w:val="18"/>
              </w:rPr>
            </w:pPr>
            <w:r>
              <w:rPr>
                <w:rFonts w:ascii="Courier New" w:hAnsi="Courier New" w:cs="Courier New" w:hint="eastAsia"/>
                <w:sz w:val="18"/>
                <w:szCs w:val="18"/>
              </w:rPr>
              <w:t>测试发送</w:t>
            </w:r>
            <w:r>
              <w:rPr>
                <w:rFonts w:ascii="Courier New" w:hAnsi="Courier New" w:cs="Courier New" w:hint="eastAsia"/>
                <w:sz w:val="18"/>
                <w:szCs w:val="18"/>
              </w:rPr>
              <w:t>UDP/RTP</w:t>
            </w:r>
            <w:r>
              <w:rPr>
                <w:rFonts w:ascii="Courier New" w:hAnsi="Courier New" w:cs="Courier New" w:hint="eastAsia"/>
                <w:sz w:val="18"/>
                <w:szCs w:val="18"/>
              </w:rPr>
              <w:t>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66421" w:rsidRDefault="00566421" w:rsidP="00FB353F">
            <w:pPr>
              <w:pStyle w:val="aa"/>
              <w:numPr>
                <w:ilvl w:val="0"/>
                <w:numId w:val="146"/>
              </w:numPr>
              <w:ind w:firstLineChars="0"/>
              <w:rPr>
                <w:rFonts w:ascii="Courier New" w:hAnsi="Courier New" w:cs="Courier New"/>
                <w:sz w:val="18"/>
              </w:rPr>
            </w:pPr>
            <w:r>
              <w:rPr>
                <w:rFonts w:ascii="Courier New" w:hAnsi="Courier New" w:cs="Courier New" w:hint="eastAsia"/>
                <w:sz w:val="18"/>
              </w:rPr>
              <w:t>升级到待测设备</w:t>
            </w:r>
          </w:p>
          <w:p w:rsidR="00566421" w:rsidRDefault="00566421" w:rsidP="00FB353F">
            <w:pPr>
              <w:pStyle w:val="aa"/>
              <w:numPr>
                <w:ilvl w:val="0"/>
                <w:numId w:val="146"/>
              </w:numPr>
              <w:ind w:firstLineChars="0"/>
              <w:rPr>
                <w:rFonts w:ascii="Courier New" w:hAnsi="Courier New" w:cs="Courier New"/>
                <w:sz w:val="18"/>
              </w:rPr>
            </w:pPr>
            <w:r w:rsidRPr="00566421">
              <w:rPr>
                <w:rFonts w:ascii="Courier New" w:hAnsi="Courier New" w:cs="Courier New" w:hint="eastAsia"/>
                <w:sz w:val="18"/>
              </w:rPr>
              <w:t>PC</w:t>
            </w:r>
            <w:r w:rsidRPr="00566421">
              <w:rPr>
                <w:rFonts w:ascii="Courier New" w:hAnsi="Courier New" w:cs="Courier New" w:hint="eastAsia"/>
                <w:sz w:val="18"/>
              </w:rPr>
              <w:t>机和待测设备通过交换机连接</w:t>
            </w:r>
            <w:r w:rsidRPr="00566421">
              <w:rPr>
                <w:rFonts w:ascii="Courier New" w:hAnsi="Courier New" w:cs="Courier New" w:hint="eastAsia"/>
                <w:sz w:val="18"/>
              </w:rPr>
              <w:t>,PC</w:t>
            </w:r>
            <w:r w:rsidRPr="00566421">
              <w:rPr>
                <w:rFonts w:ascii="Courier New" w:hAnsi="Courier New" w:cs="Courier New" w:hint="eastAsia"/>
                <w:sz w:val="18"/>
              </w:rPr>
              <w:t>机运行</w:t>
            </w:r>
            <w:r w:rsidRPr="00566421">
              <w:rPr>
                <w:rFonts w:ascii="Courier New" w:hAnsi="Courier New" w:cs="Courier New" w:hint="eastAsia"/>
                <w:sz w:val="18"/>
              </w:rPr>
              <w:t>wireshark</w:t>
            </w:r>
          </w:p>
          <w:p w:rsidR="00E131FE" w:rsidRDefault="00E131FE" w:rsidP="00FB353F">
            <w:pPr>
              <w:pStyle w:val="aa"/>
              <w:numPr>
                <w:ilvl w:val="0"/>
                <w:numId w:val="146"/>
              </w:numPr>
              <w:ind w:firstLineChars="0"/>
              <w:rPr>
                <w:rFonts w:ascii="Courier New" w:hAnsi="Courier New" w:cs="Courier New"/>
                <w:sz w:val="18"/>
              </w:rPr>
            </w:pPr>
            <w:r>
              <w:rPr>
                <w:rFonts w:ascii="Courier New" w:hAnsi="Courier New" w:cs="Courier New" w:hint="eastAsia"/>
                <w:sz w:val="18"/>
              </w:rPr>
              <w:t>对端接收设备能适应</w:t>
            </w:r>
            <w:r>
              <w:rPr>
                <w:rFonts w:ascii="Courier New" w:hAnsi="Courier New" w:cs="Courier New" w:hint="eastAsia"/>
                <w:sz w:val="18"/>
              </w:rPr>
              <w:t>UDP</w:t>
            </w:r>
            <w:r>
              <w:rPr>
                <w:rFonts w:ascii="Courier New" w:hAnsi="Courier New" w:cs="Courier New" w:hint="eastAsia"/>
                <w:sz w:val="18"/>
              </w:rPr>
              <w:t>和</w:t>
            </w:r>
            <w:r>
              <w:rPr>
                <w:rFonts w:ascii="Courier New" w:hAnsi="Courier New" w:cs="Courier New" w:hint="eastAsia"/>
                <w:sz w:val="18"/>
              </w:rPr>
              <w:t>RTP,</w:t>
            </w:r>
            <w:r>
              <w:rPr>
                <w:rFonts w:ascii="Courier New" w:hAnsi="Courier New" w:cs="Courier New" w:hint="eastAsia"/>
                <w:sz w:val="18"/>
              </w:rPr>
              <w:t>用来接收待测设备的流</w:t>
            </w:r>
          </w:p>
          <w:p w:rsidR="00566421" w:rsidRDefault="00566421" w:rsidP="00FB353F">
            <w:pPr>
              <w:pStyle w:val="aa"/>
              <w:numPr>
                <w:ilvl w:val="0"/>
                <w:numId w:val="146"/>
              </w:numPr>
              <w:ind w:firstLineChars="0"/>
              <w:rPr>
                <w:rFonts w:ascii="Courier New" w:hAnsi="Courier New" w:cs="Courier New"/>
                <w:sz w:val="18"/>
              </w:rPr>
            </w:pPr>
            <w:r w:rsidRPr="00566421">
              <w:rPr>
                <w:rFonts w:ascii="Courier New" w:hAnsi="Courier New" w:cs="Courier New" w:hint="eastAsia"/>
                <w:sz w:val="18"/>
              </w:rPr>
              <w:t>若为动态增删端口添加</w:t>
            </w:r>
            <w:r w:rsidRPr="00566421">
              <w:rPr>
                <w:rFonts w:ascii="Courier New" w:hAnsi="Courier New" w:cs="Courier New" w:hint="eastAsia"/>
                <w:sz w:val="18"/>
              </w:rPr>
              <w:t>N(N&gt;=1</w:t>
            </w:r>
            <w:r w:rsidRPr="00566421">
              <w:rPr>
                <w:rFonts w:ascii="Courier New" w:hAnsi="Courier New" w:cs="Courier New" w:hint="eastAsia"/>
                <w:sz w:val="18"/>
              </w:rPr>
              <w:t>且</w:t>
            </w:r>
            <w:r w:rsidRPr="00566421">
              <w:rPr>
                <w:rFonts w:ascii="Courier New" w:hAnsi="Courier New" w:cs="Courier New" w:hint="eastAsia"/>
                <w:sz w:val="18"/>
              </w:rPr>
              <w:t>N&lt;=MAX_OUT_NUM)</w:t>
            </w:r>
            <w:r w:rsidRPr="00566421">
              <w:rPr>
                <w:rFonts w:ascii="Courier New" w:hAnsi="Courier New" w:cs="Courier New" w:hint="eastAsia"/>
                <w:sz w:val="18"/>
              </w:rPr>
              <w:t>个发送端口</w:t>
            </w:r>
          </w:p>
          <w:p w:rsidR="00566421" w:rsidRDefault="00566421" w:rsidP="00FB353F">
            <w:pPr>
              <w:pStyle w:val="aa"/>
              <w:numPr>
                <w:ilvl w:val="0"/>
                <w:numId w:val="146"/>
              </w:numPr>
              <w:ind w:firstLineChars="0"/>
              <w:rPr>
                <w:rFonts w:ascii="Courier New" w:hAnsi="Courier New" w:cs="Courier New"/>
                <w:sz w:val="18"/>
              </w:rPr>
            </w:pPr>
            <w:r w:rsidRPr="00566421">
              <w:rPr>
                <w:rFonts w:ascii="Courier New" w:hAnsi="Courier New" w:cs="Courier New" w:hint="eastAsia"/>
                <w:sz w:val="18"/>
              </w:rPr>
              <w:t>待测设备发送</w:t>
            </w:r>
            <w:r w:rsidRPr="00566421">
              <w:rPr>
                <w:rFonts w:ascii="Courier New" w:hAnsi="Courier New" w:cs="Courier New" w:hint="eastAsia"/>
                <w:sz w:val="18"/>
              </w:rPr>
              <w:t>N</w:t>
            </w:r>
            <w:r w:rsidRPr="00566421">
              <w:rPr>
                <w:rFonts w:ascii="Courier New" w:hAnsi="Courier New" w:cs="Courier New" w:hint="eastAsia"/>
                <w:sz w:val="18"/>
              </w:rPr>
              <w:t>个流到千兆交换机</w:t>
            </w:r>
          </w:p>
          <w:p w:rsidR="00566421" w:rsidRPr="00566421" w:rsidRDefault="00566421" w:rsidP="00FB353F">
            <w:pPr>
              <w:pStyle w:val="aa"/>
              <w:numPr>
                <w:ilvl w:val="0"/>
                <w:numId w:val="146"/>
              </w:numPr>
              <w:ind w:firstLineChars="0"/>
              <w:rPr>
                <w:rFonts w:ascii="Courier New" w:hAnsi="Courier New" w:cs="Courier New"/>
                <w:sz w:val="18"/>
              </w:rPr>
            </w:pPr>
            <w:r>
              <w:rPr>
                <w:rFonts w:ascii="Courier New" w:hAnsi="Courier New" w:cs="Courier New" w:hint="eastAsia"/>
                <w:sz w:val="18"/>
              </w:rPr>
              <w:t>使用</w:t>
            </w:r>
            <w:r>
              <w:rPr>
                <w:rFonts w:ascii="Courier New" w:hAnsi="Courier New" w:cs="Courier New" w:hint="eastAsia"/>
                <w:sz w:val="18"/>
              </w:rPr>
              <w:t>RTP</w:t>
            </w:r>
            <w:r>
              <w:rPr>
                <w:rFonts w:ascii="Courier New" w:hAnsi="Courier New" w:cs="Courier New" w:hint="eastAsia"/>
                <w:sz w:val="18"/>
              </w:rPr>
              <w:t>时目的</w:t>
            </w:r>
            <w:r>
              <w:rPr>
                <w:rFonts w:ascii="Courier New" w:hAnsi="Courier New" w:cs="Courier New" w:hint="eastAsia"/>
                <w:sz w:val="18"/>
              </w:rPr>
              <w:t>UDP</w:t>
            </w:r>
            <w:r>
              <w:rPr>
                <w:rFonts w:ascii="Courier New" w:hAnsi="Courier New" w:cs="Courier New" w:hint="eastAsia"/>
                <w:sz w:val="18"/>
              </w:rPr>
              <w:t>端口的设置要遵循参数测试用例中的要求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个端口的网络协议为</w:t>
            </w:r>
            <w:r>
              <w:rPr>
                <w:rFonts w:ascii="Courier New" w:hAnsi="Courier New" w:cs="Courier New" w:hint="eastAsia"/>
                <w:sz w:val="18"/>
                <w:szCs w:val="18"/>
              </w:rPr>
              <w:t>UDP,</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r>
              <w:rPr>
                <w:rFonts w:ascii="Courier New" w:hAnsi="Courier New" w:cs="Courier New" w:hint="eastAsia"/>
                <w:sz w:val="18"/>
                <w:szCs w:val="18"/>
              </w:rPr>
              <w:t>,</w:t>
            </w:r>
            <w:r>
              <w:rPr>
                <w:rFonts w:ascii="Courier New" w:hAnsi="Courier New" w:cs="Courier New" w:hint="eastAsia"/>
                <w:sz w:val="18"/>
                <w:szCs w:val="18"/>
              </w:rPr>
              <w:t>使用对端设备</w:t>
            </w:r>
            <w:r>
              <w:rPr>
                <w:rFonts w:ascii="Courier New" w:hAnsi="Courier New" w:cs="Courier New" w:hint="eastAsia"/>
                <w:sz w:val="18"/>
                <w:szCs w:val="18"/>
              </w:rPr>
              <w:t>UDP</w:t>
            </w:r>
            <w:r>
              <w:rPr>
                <w:rFonts w:ascii="Courier New" w:hAnsi="Courier New" w:cs="Courier New" w:hint="eastAsia"/>
                <w:sz w:val="18"/>
                <w:szCs w:val="18"/>
              </w:rPr>
              <w:t>协议接收这</w:t>
            </w:r>
            <w:r>
              <w:rPr>
                <w:rFonts w:ascii="Courier New" w:hAnsi="Courier New" w:cs="Courier New" w:hint="eastAsia"/>
                <w:sz w:val="18"/>
                <w:szCs w:val="18"/>
              </w:rPr>
              <w:t>N</w:t>
            </w:r>
            <w:r>
              <w:rPr>
                <w:rFonts w:ascii="Courier New" w:hAnsi="Courier New" w:cs="Courier New" w:hint="eastAsia"/>
                <w:sz w:val="18"/>
                <w:szCs w:val="18"/>
              </w:rPr>
              <w:t>个流</w:t>
            </w:r>
          </w:p>
          <w:p w:rsidR="00E131FE"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个端口的网络协议为</w:t>
            </w:r>
            <w:r>
              <w:rPr>
                <w:rFonts w:ascii="Courier New" w:hAnsi="Courier New" w:cs="Courier New" w:hint="eastAsia"/>
                <w:sz w:val="18"/>
                <w:szCs w:val="18"/>
              </w:rPr>
              <w:t>RTP,</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r>
              <w:rPr>
                <w:rFonts w:ascii="Courier New" w:hAnsi="Courier New" w:cs="Courier New" w:hint="eastAsia"/>
                <w:sz w:val="18"/>
                <w:szCs w:val="18"/>
              </w:rPr>
              <w:t>,</w:t>
            </w:r>
            <w:r>
              <w:rPr>
                <w:rFonts w:ascii="Courier New" w:hAnsi="Courier New" w:cs="Courier New" w:hint="eastAsia"/>
                <w:sz w:val="18"/>
                <w:szCs w:val="18"/>
              </w:rPr>
              <w:t>使用对端设备</w:t>
            </w:r>
            <w:r>
              <w:rPr>
                <w:rFonts w:ascii="Courier New" w:hAnsi="Courier New" w:cs="Courier New" w:hint="eastAsia"/>
                <w:sz w:val="18"/>
                <w:szCs w:val="18"/>
              </w:rPr>
              <w:t>RTP</w:t>
            </w:r>
            <w:r>
              <w:rPr>
                <w:rFonts w:ascii="Courier New" w:hAnsi="Courier New" w:cs="Courier New" w:hint="eastAsia"/>
                <w:sz w:val="18"/>
                <w:szCs w:val="18"/>
              </w:rPr>
              <w:t>协议接收这</w:t>
            </w:r>
            <w:r>
              <w:rPr>
                <w:rFonts w:ascii="Courier New" w:hAnsi="Courier New" w:cs="Courier New" w:hint="eastAsia"/>
                <w:sz w:val="18"/>
                <w:szCs w:val="18"/>
              </w:rPr>
              <w:t>N</w:t>
            </w:r>
            <w:r>
              <w:rPr>
                <w:rFonts w:ascii="Courier New" w:hAnsi="Courier New" w:cs="Courier New" w:hint="eastAsia"/>
                <w:sz w:val="18"/>
                <w:szCs w:val="18"/>
              </w:rPr>
              <w:t>个流</w:t>
            </w:r>
          </w:p>
          <w:p w:rsidR="00E131FE"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个端口中的</w:t>
            </w:r>
            <w:r>
              <w:rPr>
                <w:rFonts w:ascii="Courier New" w:hAnsi="Courier New" w:cs="Courier New" w:hint="eastAsia"/>
                <w:sz w:val="18"/>
                <w:szCs w:val="18"/>
              </w:rPr>
              <w:t>M</w:t>
            </w:r>
            <w:r>
              <w:rPr>
                <w:rFonts w:ascii="Courier New" w:hAnsi="Courier New" w:cs="Courier New" w:hint="eastAsia"/>
                <w:sz w:val="18"/>
                <w:szCs w:val="18"/>
              </w:rPr>
              <w:t>个为</w:t>
            </w:r>
            <w:r>
              <w:rPr>
                <w:rFonts w:ascii="Courier New" w:hAnsi="Courier New" w:cs="Courier New" w:hint="eastAsia"/>
                <w:sz w:val="18"/>
                <w:szCs w:val="18"/>
              </w:rPr>
              <w:t>UDP</w:t>
            </w:r>
            <w:r>
              <w:rPr>
                <w:rFonts w:ascii="Courier New" w:hAnsi="Courier New" w:cs="Courier New" w:hint="eastAsia"/>
                <w:sz w:val="18"/>
                <w:szCs w:val="18"/>
              </w:rPr>
              <w:t>协议</w:t>
            </w:r>
            <w:r>
              <w:rPr>
                <w:rFonts w:ascii="Courier New" w:hAnsi="Courier New" w:cs="Courier New" w:hint="eastAsia"/>
                <w:sz w:val="18"/>
                <w:szCs w:val="18"/>
              </w:rPr>
              <w:t>,</w:t>
            </w:r>
            <w:r>
              <w:rPr>
                <w:rFonts w:ascii="Courier New" w:hAnsi="Courier New" w:cs="Courier New" w:hint="eastAsia"/>
                <w:sz w:val="18"/>
                <w:szCs w:val="18"/>
              </w:rPr>
              <w:t>生效的</w:t>
            </w:r>
            <w:r>
              <w:rPr>
                <w:rFonts w:ascii="Courier New" w:hAnsi="Courier New" w:cs="Courier New" w:hint="eastAsia"/>
                <w:sz w:val="18"/>
                <w:szCs w:val="18"/>
              </w:rPr>
              <w:t>N-M</w:t>
            </w:r>
            <w:r>
              <w:rPr>
                <w:rFonts w:ascii="Courier New" w:hAnsi="Courier New" w:cs="Courier New" w:hint="eastAsia"/>
                <w:sz w:val="18"/>
                <w:szCs w:val="18"/>
              </w:rPr>
              <w:t>个为</w:t>
            </w:r>
            <w:r>
              <w:rPr>
                <w:rFonts w:ascii="Courier New" w:hAnsi="Courier New" w:cs="Courier New" w:hint="eastAsia"/>
                <w:sz w:val="18"/>
                <w:szCs w:val="18"/>
              </w:rPr>
              <w:t>RTP</w:t>
            </w:r>
            <w:r>
              <w:rPr>
                <w:rFonts w:ascii="Courier New" w:hAnsi="Courier New" w:cs="Courier New" w:hint="eastAsia"/>
                <w:sz w:val="18"/>
                <w:szCs w:val="18"/>
              </w:rPr>
              <w:t>协议</w:t>
            </w:r>
            <w:r>
              <w:rPr>
                <w:rFonts w:ascii="Courier New" w:hAnsi="Courier New" w:cs="Courier New" w:hint="eastAsia"/>
                <w:sz w:val="18"/>
                <w:szCs w:val="18"/>
              </w:rPr>
              <w:t>,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r>
              <w:rPr>
                <w:rFonts w:ascii="Courier New" w:hAnsi="Courier New" w:cs="Courier New" w:hint="eastAsia"/>
                <w:sz w:val="18"/>
                <w:szCs w:val="18"/>
              </w:rPr>
              <w:t>,</w:t>
            </w:r>
            <w:r>
              <w:rPr>
                <w:rFonts w:ascii="Courier New" w:hAnsi="Courier New" w:cs="Courier New" w:hint="eastAsia"/>
                <w:sz w:val="18"/>
                <w:szCs w:val="18"/>
              </w:rPr>
              <w:t>使用对端设备</w:t>
            </w:r>
            <w:r>
              <w:rPr>
                <w:rFonts w:ascii="Courier New" w:hAnsi="Courier New" w:cs="Courier New" w:hint="eastAsia"/>
                <w:sz w:val="18"/>
                <w:szCs w:val="18"/>
              </w:rPr>
              <w:t>UDP</w:t>
            </w:r>
            <w:r>
              <w:rPr>
                <w:rFonts w:ascii="Courier New" w:hAnsi="Courier New" w:cs="Courier New" w:hint="eastAsia"/>
                <w:sz w:val="18"/>
                <w:szCs w:val="18"/>
              </w:rPr>
              <w:t>协议接收</w:t>
            </w:r>
            <w:r>
              <w:rPr>
                <w:rFonts w:ascii="Courier New" w:hAnsi="Courier New" w:cs="Courier New" w:hint="eastAsia"/>
                <w:sz w:val="18"/>
                <w:szCs w:val="18"/>
              </w:rPr>
              <w:t>M</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生效的</w:t>
            </w:r>
            <w:r>
              <w:rPr>
                <w:rFonts w:ascii="Courier New" w:hAnsi="Courier New" w:cs="Courier New" w:hint="eastAsia"/>
                <w:sz w:val="18"/>
                <w:szCs w:val="18"/>
              </w:rPr>
              <w:t>M-N</w:t>
            </w:r>
            <w:r>
              <w:rPr>
                <w:rFonts w:ascii="Courier New" w:hAnsi="Courier New" w:cs="Courier New" w:hint="eastAsia"/>
                <w:sz w:val="18"/>
                <w:szCs w:val="18"/>
              </w:rPr>
              <w:t>个使用</w:t>
            </w:r>
            <w:r>
              <w:rPr>
                <w:rFonts w:ascii="Courier New" w:hAnsi="Courier New" w:cs="Courier New" w:hint="eastAsia"/>
                <w:sz w:val="18"/>
                <w:szCs w:val="18"/>
              </w:rPr>
              <w:t>RTP</w:t>
            </w:r>
            <w:r>
              <w:rPr>
                <w:rFonts w:ascii="Courier New" w:hAnsi="Courier New" w:cs="Courier New" w:hint="eastAsia"/>
                <w:sz w:val="18"/>
                <w:szCs w:val="18"/>
              </w:rPr>
              <w:t>协议接收</w:t>
            </w:r>
          </w:p>
          <w:p w:rsidR="00E131FE" w:rsidRPr="00E131FE"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对主网口重复</w:t>
            </w:r>
            <w:r>
              <w:rPr>
                <w:rFonts w:ascii="Courier New" w:hAnsi="Courier New" w:cs="Courier New" w:hint="eastAsia"/>
                <w:sz w:val="18"/>
                <w:szCs w:val="18"/>
              </w:rPr>
              <w:lastRenderedPageBreak/>
              <w:t>1~3</w:t>
            </w:r>
            <w:r>
              <w:rPr>
                <w:rFonts w:ascii="Courier New" w:hAnsi="Courier New" w:cs="Courier New" w:hint="eastAsia"/>
                <w:sz w:val="18"/>
                <w:szCs w:val="18"/>
              </w:rPr>
              <w:t>的步骤</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同过</w:t>
            </w:r>
            <w:r>
              <w:rPr>
                <w:rFonts w:ascii="Courier New" w:hAnsi="Courier New" w:cs="Courier New" w:hint="eastAsia"/>
                <w:sz w:val="18"/>
                <w:szCs w:val="18"/>
              </w:rPr>
              <w:t>Wireshark</w:t>
            </w:r>
            <w:r>
              <w:rPr>
                <w:rFonts w:ascii="Courier New" w:hAnsi="Courier New" w:cs="Courier New" w:hint="eastAsia"/>
                <w:sz w:val="18"/>
                <w:szCs w:val="18"/>
              </w:rPr>
              <w:t>抓取的流分析为</w:t>
            </w:r>
            <w:r>
              <w:rPr>
                <w:rFonts w:ascii="Courier New" w:hAnsi="Courier New" w:cs="Courier New" w:hint="eastAsia"/>
                <w:sz w:val="18"/>
                <w:szCs w:val="18"/>
              </w:rPr>
              <w:t>UDP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对端设备接收流正确</w:t>
            </w:r>
          </w:p>
          <w:p w:rsidR="00E131FE"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同过</w:t>
            </w:r>
            <w:r>
              <w:rPr>
                <w:rFonts w:ascii="Courier New" w:hAnsi="Courier New" w:cs="Courier New" w:hint="eastAsia"/>
                <w:sz w:val="18"/>
                <w:szCs w:val="18"/>
              </w:rPr>
              <w:t>Wireshark</w:t>
            </w:r>
            <w:r>
              <w:rPr>
                <w:rFonts w:ascii="Courier New" w:hAnsi="Courier New" w:cs="Courier New" w:hint="eastAsia"/>
                <w:sz w:val="18"/>
                <w:szCs w:val="18"/>
              </w:rPr>
              <w:t>抓取的流分析为</w:t>
            </w:r>
            <w:r>
              <w:rPr>
                <w:rFonts w:ascii="Courier New" w:hAnsi="Courier New" w:cs="Courier New" w:hint="eastAsia"/>
                <w:sz w:val="18"/>
                <w:szCs w:val="18"/>
              </w:rPr>
              <w:t>RTP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对端设备接收流正确</w:t>
            </w:r>
          </w:p>
          <w:p w:rsidR="00E131FE"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同过</w:t>
            </w:r>
            <w:r>
              <w:rPr>
                <w:rFonts w:ascii="Courier New" w:hAnsi="Courier New" w:cs="Courier New" w:hint="eastAsia"/>
                <w:sz w:val="18"/>
                <w:szCs w:val="18"/>
              </w:rPr>
              <w:t>Wireshark</w:t>
            </w:r>
            <w:r>
              <w:rPr>
                <w:rFonts w:ascii="Courier New" w:hAnsi="Courier New" w:cs="Courier New" w:hint="eastAsia"/>
                <w:sz w:val="18"/>
                <w:szCs w:val="18"/>
              </w:rPr>
              <w:t>抓取的流分析</w:t>
            </w:r>
            <w:r>
              <w:rPr>
                <w:rFonts w:ascii="Courier New" w:hAnsi="Courier New" w:cs="Courier New" w:hint="eastAsia"/>
                <w:sz w:val="18"/>
                <w:szCs w:val="18"/>
              </w:rPr>
              <w:t>M</w:t>
            </w:r>
            <w:r>
              <w:rPr>
                <w:rFonts w:ascii="Courier New" w:hAnsi="Courier New" w:cs="Courier New" w:hint="eastAsia"/>
                <w:sz w:val="18"/>
                <w:szCs w:val="18"/>
              </w:rPr>
              <w:t>个端口为</w:t>
            </w:r>
            <w:r>
              <w:rPr>
                <w:rFonts w:ascii="Courier New" w:hAnsi="Courier New" w:cs="Courier New" w:hint="eastAsia"/>
                <w:sz w:val="18"/>
                <w:szCs w:val="18"/>
              </w:rPr>
              <w:t>UDP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生效的</w:t>
            </w:r>
            <w:r>
              <w:rPr>
                <w:rFonts w:ascii="Courier New" w:hAnsi="Courier New" w:cs="Courier New" w:hint="eastAsia"/>
                <w:sz w:val="18"/>
                <w:szCs w:val="18"/>
              </w:rPr>
              <w:t>N-M</w:t>
            </w:r>
            <w:r>
              <w:rPr>
                <w:rFonts w:ascii="Courier New" w:hAnsi="Courier New" w:cs="Courier New" w:hint="eastAsia"/>
                <w:sz w:val="18"/>
                <w:szCs w:val="18"/>
              </w:rPr>
              <w:t>个为</w:t>
            </w:r>
            <w:r>
              <w:rPr>
                <w:rFonts w:ascii="Courier New" w:hAnsi="Courier New" w:cs="Courier New" w:hint="eastAsia"/>
                <w:sz w:val="18"/>
                <w:szCs w:val="18"/>
              </w:rPr>
              <w:t>RTP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对端设备接收流正确</w:t>
            </w:r>
          </w:p>
          <w:p w:rsidR="00E131FE" w:rsidRPr="00E131FE"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1~3</w:t>
            </w:r>
            <w:r>
              <w:rPr>
                <w:rFonts w:ascii="Courier New" w:hAnsi="Courier New" w:cs="Courier New" w:hint="eastAsia"/>
                <w:sz w:val="18"/>
                <w:szCs w:val="18"/>
              </w:rPr>
              <w:t>预期结果一致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Default="006908EC" w:rsidP="00D65789"/>
    <w:p w:rsidR="006908EC" w:rsidRPr="00141DF8" w:rsidRDefault="006908EC" w:rsidP="006908EC">
      <w:pPr>
        <w:pStyle w:val="4"/>
      </w:pPr>
      <w:bookmarkStart w:id="222" w:name="_Toc396464138"/>
      <w:r>
        <w:rPr>
          <w:rFonts w:hint="eastAsia"/>
        </w:rPr>
        <w:t>6.3.3.4</w:t>
      </w:r>
      <w:r w:rsidRPr="00141DF8">
        <w:rPr>
          <w:rFonts w:hint="eastAsia"/>
        </w:rPr>
        <w:t>.</w:t>
      </w:r>
      <w:r>
        <w:rPr>
          <w:rFonts w:hint="eastAsia"/>
        </w:rPr>
        <w:t xml:space="preserve">  </w:t>
      </w:r>
      <w:r>
        <w:rPr>
          <w:rFonts w:hint="eastAsia"/>
        </w:rPr>
        <w:t>发送</w:t>
      </w:r>
      <w:r>
        <w:rPr>
          <w:rFonts w:hint="eastAsia"/>
        </w:rPr>
        <w:t>VBR/CBR</w:t>
      </w:r>
      <w:r>
        <w:rPr>
          <w:rFonts w:hint="eastAsia"/>
        </w:rPr>
        <w:t>测试</w:t>
      </w:r>
      <w:bookmarkEnd w:id="22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4C5C86" w:rsidP="00B40A12">
            <w:pPr>
              <w:rPr>
                <w:rFonts w:ascii="Courier New" w:hAnsi="Courier New" w:cs="Courier New"/>
                <w:sz w:val="18"/>
                <w:szCs w:val="18"/>
              </w:rPr>
            </w:pPr>
            <w:r>
              <w:rPr>
                <w:rFonts w:ascii="Courier New" w:hAnsi="Courier New" w:cs="Courier New" w:hint="eastAsia"/>
                <w:sz w:val="18"/>
                <w:szCs w:val="18"/>
              </w:rPr>
              <w:t>发送</w:t>
            </w:r>
            <w:r>
              <w:rPr>
                <w:rFonts w:ascii="Courier New" w:hAnsi="Courier New" w:cs="Courier New" w:hint="eastAsia"/>
                <w:sz w:val="18"/>
                <w:szCs w:val="18"/>
              </w:rPr>
              <w:t>VBR/CBR</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4C5C86" w:rsidP="00B40A12">
            <w:pPr>
              <w:rPr>
                <w:rFonts w:ascii="Courier New" w:hAnsi="Courier New" w:cs="Courier New"/>
                <w:sz w:val="18"/>
                <w:szCs w:val="18"/>
              </w:rPr>
            </w:pPr>
            <w:r>
              <w:rPr>
                <w:rFonts w:ascii="Courier New" w:hAnsi="Courier New" w:cs="Courier New" w:hint="eastAsia"/>
                <w:sz w:val="18"/>
                <w:szCs w:val="18"/>
              </w:rPr>
              <w:t>即可发送</w:t>
            </w:r>
            <w:r>
              <w:rPr>
                <w:rFonts w:ascii="Courier New" w:hAnsi="Courier New" w:cs="Courier New" w:hint="eastAsia"/>
                <w:sz w:val="18"/>
                <w:szCs w:val="18"/>
              </w:rPr>
              <w:t>VBR</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又可以发送</w:t>
            </w:r>
            <w:r>
              <w:rPr>
                <w:rFonts w:ascii="Courier New" w:hAnsi="Courier New" w:cs="Courier New" w:hint="eastAsia"/>
                <w:sz w:val="18"/>
                <w:szCs w:val="18"/>
              </w:rPr>
              <w:t>CBR</w:t>
            </w:r>
            <w:r>
              <w:rPr>
                <w:rFonts w:ascii="Courier New" w:hAnsi="Courier New" w:cs="Courier New" w:hint="eastAsia"/>
                <w:sz w:val="18"/>
                <w:szCs w:val="18"/>
              </w:rPr>
              <w:t>的流</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4C5C86" w:rsidP="00B40A12">
            <w:pPr>
              <w:rPr>
                <w:rFonts w:ascii="Courier New" w:hAnsi="Courier New" w:cs="Courier New"/>
                <w:sz w:val="18"/>
                <w:szCs w:val="18"/>
              </w:rPr>
            </w:pPr>
            <w:r>
              <w:rPr>
                <w:rFonts w:ascii="Courier New" w:hAnsi="Courier New" w:cs="Courier New" w:hint="eastAsia"/>
                <w:sz w:val="18"/>
                <w:szCs w:val="18"/>
              </w:rPr>
              <w:t>测试发送</w:t>
            </w:r>
            <w:r>
              <w:rPr>
                <w:rFonts w:ascii="Courier New" w:hAnsi="Courier New" w:cs="Courier New" w:hint="eastAsia"/>
                <w:sz w:val="18"/>
                <w:szCs w:val="18"/>
              </w:rPr>
              <w:t>VBR/CBR</w:t>
            </w:r>
            <w:r>
              <w:rPr>
                <w:rFonts w:ascii="Courier New" w:hAnsi="Courier New" w:cs="Courier New" w:hint="eastAsia"/>
                <w:sz w:val="18"/>
                <w:szCs w:val="18"/>
              </w:rPr>
              <w:t>是否满足设计要求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876B0"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升级到待测设备</w:t>
            </w:r>
          </w:p>
          <w:p w:rsidR="004C5C86"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机、对端接收设备和待测设备通过交换机连接</w:t>
            </w:r>
            <w:r>
              <w:rPr>
                <w:rFonts w:ascii="Courier New" w:hAnsi="Courier New" w:cs="Courier New" w:hint="eastAsia"/>
                <w:sz w:val="18"/>
              </w:rPr>
              <w:t>,PC</w:t>
            </w:r>
            <w:r>
              <w:rPr>
                <w:rFonts w:ascii="Courier New" w:hAnsi="Courier New" w:cs="Courier New" w:hint="eastAsia"/>
                <w:sz w:val="18"/>
              </w:rPr>
              <w:t>机上运行</w:t>
            </w:r>
            <w:r>
              <w:rPr>
                <w:rFonts w:ascii="Courier New" w:hAnsi="Courier New" w:cs="Courier New" w:hint="eastAsia"/>
                <w:sz w:val="18"/>
              </w:rPr>
              <w:t>wireshark,</w:t>
            </w:r>
            <w:r>
              <w:rPr>
                <w:rFonts w:ascii="Courier New" w:hAnsi="Courier New" w:cs="Courier New" w:hint="eastAsia"/>
                <w:sz w:val="18"/>
              </w:rPr>
              <w:t>对端设备接收待测设备发送的流</w:t>
            </w:r>
          </w:p>
          <w:p w:rsidR="004C5C86"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若为动态增删端口添加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4C5C86" w:rsidRPr="004C5C86"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待测设备发送</w:t>
            </w:r>
            <w:r>
              <w:rPr>
                <w:rFonts w:ascii="Courier New" w:hAnsi="Courier New" w:cs="Courier New" w:hint="eastAsia"/>
                <w:sz w:val="18"/>
              </w:rPr>
              <w:t>N</w:t>
            </w:r>
            <w:r>
              <w:rPr>
                <w:rFonts w:ascii="Courier New" w:hAnsi="Courier New" w:cs="Courier New" w:hint="eastAsia"/>
                <w:sz w:val="18"/>
              </w:rPr>
              <w:t>个流到千兆交换机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个端口的码率模式为</w:t>
            </w:r>
            <w:r>
              <w:rPr>
                <w:rFonts w:ascii="Courier New" w:hAnsi="Courier New" w:cs="Courier New" w:hint="eastAsia"/>
                <w:sz w:val="18"/>
                <w:szCs w:val="18"/>
              </w:rPr>
              <w:t>VBR,</w:t>
            </w:r>
            <w:r>
              <w:rPr>
                <w:rFonts w:ascii="Courier New" w:hAnsi="Courier New" w:cs="Courier New" w:hint="eastAsia"/>
                <w:sz w:val="18"/>
                <w:szCs w:val="18"/>
              </w:rPr>
              <w:t>使用</w:t>
            </w:r>
            <w:r>
              <w:rPr>
                <w:rFonts w:ascii="Courier New" w:hAnsi="Courier New" w:cs="Courier New" w:hint="eastAsia"/>
                <w:sz w:val="18"/>
                <w:szCs w:val="18"/>
              </w:rPr>
              <w:t>Wireshak</w:t>
            </w:r>
            <w:r>
              <w:rPr>
                <w:rFonts w:ascii="Courier New" w:hAnsi="Courier New" w:cs="Courier New" w:hint="eastAsia"/>
                <w:sz w:val="18"/>
                <w:szCs w:val="18"/>
              </w:rPr>
              <w:t>抓取流分析</w:t>
            </w:r>
            <w:r>
              <w:rPr>
                <w:rFonts w:ascii="Courier New" w:hAnsi="Courier New" w:cs="Courier New" w:hint="eastAsia"/>
                <w:sz w:val="18"/>
                <w:szCs w:val="18"/>
              </w:rPr>
              <w:t>,</w:t>
            </w:r>
            <w:r>
              <w:rPr>
                <w:rFonts w:ascii="Courier New" w:hAnsi="Courier New" w:cs="Courier New" w:hint="eastAsia"/>
                <w:sz w:val="18"/>
                <w:szCs w:val="18"/>
              </w:rPr>
              <w:t>对端设备选择</w:t>
            </w:r>
            <w:r>
              <w:rPr>
                <w:rFonts w:ascii="Courier New" w:hAnsi="Courier New" w:cs="Courier New" w:hint="eastAsia"/>
                <w:sz w:val="18"/>
                <w:szCs w:val="18"/>
              </w:rPr>
              <w:t>VBR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查看分析结果</w:t>
            </w:r>
          </w:p>
          <w:p w:rsidR="004C5C86"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个端口的码率模式为</w:t>
            </w:r>
            <w:r>
              <w:rPr>
                <w:rFonts w:ascii="Courier New" w:hAnsi="Courier New" w:cs="Courier New" w:hint="eastAsia"/>
                <w:sz w:val="18"/>
                <w:szCs w:val="18"/>
              </w:rPr>
              <w:t>CBR,</w:t>
            </w:r>
            <w:r>
              <w:rPr>
                <w:rFonts w:ascii="Courier New" w:hAnsi="Courier New" w:cs="Courier New" w:hint="eastAsia"/>
                <w:sz w:val="18"/>
                <w:szCs w:val="18"/>
              </w:rPr>
              <w:t>设置系统码率为</w:t>
            </w:r>
            <w:r>
              <w:rPr>
                <w:rFonts w:ascii="Courier New" w:hAnsi="Courier New" w:cs="Courier New" w:hint="eastAsia"/>
                <w:sz w:val="18"/>
                <w:szCs w:val="18"/>
              </w:rPr>
              <w:t>SYS_RATE_n,</w:t>
            </w:r>
            <w:r>
              <w:rPr>
                <w:rFonts w:ascii="Courier New" w:hAnsi="Courier New" w:cs="Courier New" w:hint="eastAsia"/>
                <w:sz w:val="18"/>
                <w:szCs w:val="18"/>
              </w:rPr>
              <w:t>使用</w:t>
            </w:r>
            <w:r>
              <w:rPr>
                <w:rFonts w:ascii="Courier New" w:hAnsi="Courier New" w:cs="Courier New" w:hint="eastAsia"/>
                <w:sz w:val="18"/>
                <w:szCs w:val="18"/>
              </w:rPr>
              <w:t>Wireshak</w:t>
            </w:r>
            <w:r>
              <w:rPr>
                <w:rFonts w:ascii="Courier New" w:hAnsi="Courier New" w:cs="Courier New" w:hint="eastAsia"/>
                <w:sz w:val="18"/>
                <w:szCs w:val="18"/>
              </w:rPr>
              <w:t>抓取流分析</w:t>
            </w:r>
            <w:r>
              <w:rPr>
                <w:rFonts w:ascii="Courier New" w:hAnsi="Courier New" w:cs="Courier New" w:hint="eastAsia"/>
                <w:sz w:val="18"/>
                <w:szCs w:val="18"/>
              </w:rPr>
              <w:t>,</w:t>
            </w:r>
            <w:r>
              <w:rPr>
                <w:rFonts w:ascii="Courier New" w:hAnsi="Courier New" w:cs="Courier New" w:hint="eastAsia"/>
                <w:sz w:val="18"/>
                <w:szCs w:val="18"/>
              </w:rPr>
              <w:t>对端设备选择</w:t>
            </w:r>
            <w:r>
              <w:rPr>
                <w:rFonts w:ascii="Courier New" w:hAnsi="Courier New" w:cs="Courier New" w:hint="eastAsia"/>
                <w:sz w:val="18"/>
                <w:szCs w:val="18"/>
              </w:rPr>
              <w:t>CBR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查看分析结果</w:t>
            </w:r>
          </w:p>
          <w:p w:rsidR="004C5C86"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w:t>
            </w:r>
            <w:r>
              <w:rPr>
                <w:rFonts w:ascii="Courier New" w:hAnsi="Courier New" w:cs="Courier New" w:hint="eastAsia"/>
                <w:sz w:val="18"/>
                <w:szCs w:val="18"/>
              </w:rPr>
              <w:t>M</w:t>
            </w:r>
            <w:r>
              <w:rPr>
                <w:rFonts w:ascii="Courier New" w:hAnsi="Courier New" w:cs="Courier New" w:hint="eastAsia"/>
                <w:sz w:val="18"/>
                <w:szCs w:val="18"/>
              </w:rPr>
              <w:t>个</w:t>
            </w:r>
            <w:r>
              <w:rPr>
                <w:rFonts w:ascii="Courier New" w:hAnsi="Courier New" w:cs="Courier New" w:hint="eastAsia"/>
                <w:sz w:val="18"/>
                <w:szCs w:val="18"/>
              </w:rPr>
              <w:t>VBR,</w:t>
            </w:r>
            <w:r>
              <w:rPr>
                <w:rFonts w:ascii="Courier New" w:hAnsi="Courier New" w:cs="Courier New" w:hint="eastAsia"/>
                <w:sz w:val="18"/>
                <w:szCs w:val="18"/>
              </w:rPr>
              <w:t>剩下的</w:t>
            </w:r>
            <w:r>
              <w:rPr>
                <w:rFonts w:ascii="Courier New" w:hAnsi="Courier New" w:cs="Courier New" w:hint="eastAsia"/>
                <w:sz w:val="18"/>
                <w:szCs w:val="18"/>
              </w:rPr>
              <w:t>N-M</w:t>
            </w:r>
            <w:r>
              <w:rPr>
                <w:rFonts w:ascii="Courier New" w:hAnsi="Courier New" w:cs="Courier New" w:hint="eastAsia"/>
                <w:sz w:val="18"/>
                <w:szCs w:val="18"/>
              </w:rPr>
              <w:t>为</w:t>
            </w:r>
            <w:r>
              <w:rPr>
                <w:rFonts w:ascii="Courier New" w:hAnsi="Courier New" w:cs="Courier New" w:hint="eastAsia"/>
                <w:sz w:val="18"/>
                <w:szCs w:val="18"/>
              </w:rPr>
              <w:t>CBR</w:t>
            </w:r>
            <w:r>
              <w:rPr>
                <w:rFonts w:ascii="Courier New" w:hAnsi="Courier New" w:cs="Courier New" w:hint="eastAsia"/>
                <w:sz w:val="18"/>
                <w:szCs w:val="18"/>
              </w:rPr>
              <w:t>并设置系统码率为</w:t>
            </w:r>
            <w:r>
              <w:rPr>
                <w:rFonts w:ascii="Courier New" w:hAnsi="Courier New" w:cs="Courier New" w:hint="eastAsia"/>
                <w:sz w:val="18"/>
                <w:szCs w:val="18"/>
              </w:rPr>
              <w:t>SYS_RATE_n-m,</w:t>
            </w:r>
            <w:r>
              <w:rPr>
                <w:rFonts w:ascii="Courier New" w:hAnsi="Courier New" w:cs="Courier New" w:hint="eastAsia"/>
                <w:sz w:val="18"/>
                <w:szCs w:val="18"/>
              </w:rPr>
              <w:t>对端设备选择</w:t>
            </w:r>
            <w:r>
              <w:rPr>
                <w:rFonts w:ascii="Courier New" w:hAnsi="Courier New" w:cs="Courier New" w:hint="eastAsia"/>
                <w:sz w:val="18"/>
                <w:szCs w:val="18"/>
              </w:rPr>
              <w:t>VBR</w:t>
            </w:r>
            <w:r>
              <w:rPr>
                <w:rFonts w:ascii="Courier New" w:hAnsi="Courier New" w:cs="Courier New" w:hint="eastAsia"/>
                <w:sz w:val="18"/>
                <w:szCs w:val="18"/>
              </w:rPr>
              <w:t>接收</w:t>
            </w:r>
            <w:r>
              <w:rPr>
                <w:rFonts w:ascii="Courier New" w:hAnsi="Courier New" w:cs="Courier New" w:hint="eastAsia"/>
                <w:sz w:val="18"/>
                <w:szCs w:val="18"/>
              </w:rPr>
              <w:t>M</w:t>
            </w:r>
            <w:r>
              <w:rPr>
                <w:rFonts w:ascii="Courier New" w:hAnsi="Courier New" w:cs="Courier New" w:hint="eastAsia"/>
                <w:sz w:val="18"/>
                <w:szCs w:val="18"/>
              </w:rPr>
              <w:t>个流</w:t>
            </w:r>
            <w:r>
              <w:rPr>
                <w:rFonts w:ascii="Courier New" w:hAnsi="Courier New" w:cs="Courier New" w:hint="eastAsia"/>
                <w:sz w:val="18"/>
                <w:szCs w:val="18"/>
              </w:rPr>
              <w:t>,CBR</w:t>
            </w:r>
            <w:r>
              <w:rPr>
                <w:rFonts w:ascii="Courier New" w:hAnsi="Courier New" w:cs="Courier New" w:hint="eastAsia"/>
                <w:sz w:val="18"/>
                <w:szCs w:val="18"/>
              </w:rPr>
              <w:t>接收</w:t>
            </w:r>
            <w:r>
              <w:rPr>
                <w:rFonts w:ascii="Courier New" w:hAnsi="Courier New" w:cs="Courier New" w:hint="eastAsia"/>
                <w:sz w:val="18"/>
                <w:szCs w:val="18"/>
              </w:rPr>
              <w:t>N-M</w:t>
            </w:r>
            <w:r>
              <w:rPr>
                <w:rFonts w:ascii="Courier New" w:hAnsi="Courier New" w:cs="Courier New" w:hint="eastAsia"/>
                <w:sz w:val="18"/>
                <w:szCs w:val="18"/>
              </w:rPr>
              <w:t>个流</w:t>
            </w:r>
          </w:p>
          <w:p w:rsidR="004C5C86" w:rsidRPr="004C5C86"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对主网口重复步骤</w:t>
            </w:r>
            <w:r>
              <w:rPr>
                <w:rFonts w:ascii="Courier New" w:hAnsi="Courier New" w:cs="Courier New" w:hint="eastAsia"/>
                <w:sz w:val="18"/>
                <w:szCs w:val="18"/>
              </w:rPr>
              <w:t>1~3,</w:t>
            </w:r>
            <w:r>
              <w:rPr>
                <w:rFonts w:ascii="Courier New" w:hAnsi="Courier New" w:cs="Courier New" w:hint="eastAsia"/>
                <w:sz w:val="18"/>
                <w:szCs w:val="18"/>
              </w:rPr>
              <w:t>查看此时备份网口发送的流</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抓取的流分析空包为</w:t>
            </w:r>
            <w:r>
              <w:rPr>
                <w:rFonts w:ascii="Courier New" w:hAnsi="Courier New" w:cs="Courier New" w:hint="eastAsia"/>
                <w:sz w:val="18"/>
                <w:szCs w:val="18"/>
              </w:rPr>
              <w:t>0,</w:t>
            </w:r>
            <w:r>
              <w:rPr>
                <w:rFonts w:ascii="Courier New" w:hAnsi="Courier New" w:cs="Courier New" w:hint="eastAsia"/>
                <w:sz w:val="18"/>
                <w:szCs w:val="18"/>
              </w:rPr>
              <w:t>对端接收设备能够正确接收流</w:t>
            </w:r>
          </w:p>
          <w:p w:rsidR="004C5C86"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抓取的流分析空包不为</w:t>
            </w:r>
            <w:r>
              <w:rPr>
                <w:rFonts w:ascii="Courier New" w:hAnsi="Courier New" w:cs="Courier New" w:hint="eastAsia"/>
                <w:sz w:val="18"/>
                <w:szCs w:val="18"/>
              </w:rPr>
              <w:t>0,</w:t>
            </w:r>
            <w:r>
              <w:rPr>
                <w:rFonts w:ascii="Courier New" w:hAnsi="Courier New" w:cs="Courier New" w:hint="eastAsia"/>
                <w:sz w:val="18"/>
                <w:szCs w:val="18"/>
              </w:rPr>
              <w:t>对端接收设备能够正确接收流</w:t>
            </w:r>
          </w:p>
          <w:p w:rsidR="004C5C86"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w:t>
            </w:r>
            <w:r>
              <w:rPr>
                <w:rFonts w:ascii="Courier New" w:hAnsi="Courier New" w:cs="Courier New" w:hint="eastAsia"/>
                <w:sz w:val="18"/>
                <w:szCs w:val="18"/>
              </w:rPr>
              <w:t>M</w:t>
            </w:r>
            <w:r>
              <w:rPr>
                <w:rFonts w:ascii="Courier New" w:hAnsi="Courier New" w:cs="Courier New" w:hint="eastAsia"/>
                <w:sz w:val="18"/>
                <w:szCs w:val="18"/>
              </w:rPr>
              <w:t>个流分析空包为</w:t>
            </w:r>
            <w:r>
              <w:rPr>
                <w:rFonts w:ascii="Courier New" w:hAnsi="Courier New" w:cs="Courier New" w:hint="eastAsia"/>
                <w:sz w:val="18"/>
                <w:szCs w:val="18"/>
              </w:rPr>
              <w:t>0,N-M</w:t>
            </w:r>
            <w:r>
              <w:rPr>
                <w:rFonts w:ascii="Courier New" w:hAnsi="Courier New" w:cs="Courier New" w:hint="eastAsia"/>
                <w:sz w:val="18"/>
                <w:szCs w:val="18"/>
              </w:rPr>
              <w:t>个流分析空包不为</w:t>
            </w:r>
            <w:r>
              <w:rPr>
                <w:rFonts w:ascii="Courier New" w:hAnsi="Courier New" w:cs="Courier New" w:hint="eastAsia"/>
                <w:sz w:val="18"/>
                <w:szCs w:val="18"/>
              </w:rPr>
              <w:t>0,</w:t>
            </w:r>
            <w:r>
              <w:rPr>
                <w:rFonts w:ascii="Courier New" w:hAnsi="Courier New" w:cs="Courier New" w:hint="eastAsia"/>
                <w:sz w:val="18"/>
                <w:szCs w:val="18"/>
              </w:rPr>
              <w:t>对端设备能够正确接收流</w:t>
            </w:r>
          </w:p>
          <w:p w:rsidR="004C5C86" w:rsidRPr="004C5C86"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备份网口的流和主网口保持一致</w:t>
            </w:r>
            <w:r>
              <w:rPr>
                <w:rFonts w:ascii="Courier New" w:hAnsi="Courier New" w:cs="Courier New" w:hint="eastAsia"/>
                <w:sz w:val="18"/>
                <w:szCs w:val="18"/>
              </w:rPr>
              <w:t>,</w:t>
            </w:r>
            <w:r>
              <w:rPr>
                <w:rFonts w:ascii="Courier New" w:hAnsi="Courier New" w:cs="Courier New" w:hint="eastAsia"/>
                <w:sz w:val="18"/>
                <w:szCs w:val="18"/>
              </w:rPr>
              <w:t>因此预期结果应该和</w:t>
            </w:r>
            <w:r>
              <w:rPr>
                <w:rFonts w:ascii="Courier New" w:hAnsi="Courier New" w:cs="Courier New" w:hint="eastAsia"/>
                <w:sz w:val="18"/>
                <w:szCs w:val="18"/>
              </w:rPr>
              <w:t>1~3</w:t>
            </w:r>
            <w:r>
              <w:rPr>
                <w:rFonts w:ascii="Courier New" w:hAnsi="Courier New" w:cs="Courier New" w:hint="eastAsia"/>
                <w:sz w:val="18"/>
                <w:szCs w:val="18"/>
              </w:rPr>
              <w:t>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lastRenderedPageBreak/>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Pr="006908EC" w:rsidRDefault="006908EC" w:rsidP="00D65789"/>
    <w:p w:rsidR="006908EC" w:rsidRPr="0008009A" w:rsidRDefault="006908EC" w:rsidP="006908EC">
      <w:pPr>
        <w:pStyle w:val="4"/>
      </w:pPr>
      <w:bookmarkStart w:id="223" w:name="_Toc396464139"/>
      <w:r w:rsidRPr="0008009A">
        <w:rPr>
          <w:rFonts w:hint="eastAsia"/>
        </w:rPr>
        <w:t>6.3.3.5.  VLAN TAG</w:t>
      </w:r>
      <w:r w:rsidRPr="0008009A">
        <w:rPr>
          <w:rFonts w:hint="eastAsia"/>
        </w:rPr>
        <w:t>测试</w:t>
      </w:r>
      <w:bookmarkEnd w:id="22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26313D" w:rsidP="00B40A12">
            <w:pPr>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26313D" w:rsidP="00B40A12">
            <w:pPr>
              <w:rPr>
                <w:rFonts w:ascii="Courier New" w:hAnsi="Courier New" w:cs="Courier New"/>
                <w:sz w:val="18"/>
                <w:szCs w:val="18"/>
              </w:rPr>
            </w:pPr>
            <w:r>
              <w:rPr>
                <w:rFonts w:ascii="Courier New" w:hAnsi="Courier New" w:cs="Courier New" w:hint="eastAsia"/>
                <w:sz w:val="18"/>
                <w:szCs w:val="18"/>
              </w:rPr>
              <w:t>能够发送带</w:t>
            </w:r>
            <w:r>
              <w:rPr>
                <w:rFonts w:ascii="Courier New" w:hAnsi="Courier New" w:cs="Courier New" w:hint="eastAsia"/>
                <w:sz w:val="18"/>
                <w:szCs w:val="18"/>
              </w:rPr>
              <w:t>VLAN TAG</w:t>
            </w:r>
            <w:r>
              <w:rPr>
                <w:rFonts w:ascii="Courier New" w:hAnsi="Courier New" w:cs="Courier New" w:hint="eastAsia"/>
                <w:sz w:val="18"/>
                <w:szCs w:val="18"/>
              </w:rPr>
              <w:t>的流</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26313D"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VLAN TAG</w:t>
            </w:r>
            <w:r>
              <w:rPr>
                <w:rFonts w:ascii="Courier New" w:hAnsi="Courier New" w:cs="Courier New" w:hint="eastAsia"/>
                <w:sz w:val="18"/>
                <w:szCs w:val="18"/>
              </w:rPr>
              <w:t>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876B0"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升级到待测设备</w:t>
            </w:r>
          </w:p>
          <w:p w:rsidR="0026313D"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机和待测设备通过交换机连接</w:t>
            </w:r>
            <w:r>
              <w:rPr>
                <w:rFonts w:ascii="Courier New" w:hAnsi="Courier New" w:cs="Courier New" w:hint="eastAsia"/>
                <w:sz w:val="18"/>
              </w:rPr>
              <w:t>,PC</w:t>
            </w:r>
            <w:r>
              <w:rPr>
                <w:rFonts w:ascii="Courier New" w:hAnsi="Courier New" w:cs="Courier New" w:hint="eastAsia"/>
                <w:sz w:val="18"/>
              </w:rPr>
              <w:t>机运行</w:t>
            </w:r>
            <w:r>
              <w:rPr>
                <w:rFonts w:ascii="Courier New" w:hAnsi="Courier New" w:cs="Courier New" w:hint="eastAsia"/>
                <w:sz w:val="18"/>
              </w:rPr>
              <w:t>wireshark</w:t>
            </w:r>
          </w:p>
          <w:p w:rsidR="0026313D"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若为动态增删端口添加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26313D" w:rsidRPr="0026313D"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待测设备发送</w:t>
            </w:r>
            <w:r>
              <w:rPr>
                <w:rFonts w:ascii="Courier New" w:hAnsi="Courier New" w:cs="Courier New" w:hint="eastAsia"/>
                <w:sz w:val="18"/>
              </w:rPr>
              <w:t>N</w:t>
            </w:r>
            <w:r>
              <w:rPr>
                <w:rFonts w:ascii="Courier New" w:hAnsi="Courier New" w:cs="Courier New" w:hint="eastAsia"/>
                <w:sz w:val="18"/>
              </w:rPr>
              <w:t>个流到千兆交换机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26313D" w:rsidP="00FB353F">
            <w:pPr>
              <w:pStyle w:val="aa"/>
              <w:numPr>
                <w:ilvl w:val="0"/>
                <w:numId w:val="153"/>
              </w:numPr>
              <w:ind w:firstLineChars="0"/>
              <w:rPr>
                <w:rFonts w:ascii="Courier New" w:hAnsi="Courier New" w:cs="Courier New"/>
                <w:sz w:val="18"/>
                <w:szCs w:val="18"/>
              </w:rPr>
            </w:pPr>
            <w:r>
              <w:rPr>
                <w:rFonts w:ascii="Courier New" w:hAnsi="Courier New" w:cs="Courier New" w:hint="eastAsia"/>
                <w:sz w:val="18"/>
                <w:szCs w:val="18"/>
              </w:rPr>
              <w:t>N</w:t>
            </w:r>
            <w:r>
              <w:rPr>
                <w:rFonts w:ascii="Courier New" w:hAnsi="Courier New" w:cs="Courier New" w:hint="eastAsia"/>
                <w:sz w:val="18"/>
                <w:szCs w:val="18"/>
              </w:rPr>
              <w:t>个端口</w:t>
            </w:r>
            <w:r>
              <w:rPr>
                <w:rFonts w:ascii="Courier New" w:hAnsi="Courier New" w:cs="Courier New" w:hint="eastAsia"/>
                <w:sz w:val="18"/>
                <w:szCs w:val="18"/>
              </w:rPr>
              <w:t>VLAN TAG</w:t>
            </w:r>
            <w:r>
              <w:rPr>
                <w:rFonts w:ascii="Courier New" w:hAnsi="Courier New" w:cs="Courier New" w:hint="eastAsia"/>
                <w:sz w:val="18"/>
                <w:szCs w:val="18"/>
              </w:rPr>
              <w:t>开关修改</w:t>
            </w:r>
            <w:r w:rsidR="00133905">
              <w:rPr>
                <w:rFonts w:ascii="Courier New" w:hAnsi="Courier New" w:cs="Courier New" w:hint="eastAsia"/>
                <w:sz w:val="18"/>
                <w:szCs w:val="18"/>
              </w:rPr>
              <w:t>关闭</w:t>
            </w:r>
            <w:r w:rsidR="00133905">
              <w:rPr>
                <w:rFonts w:ascii="Courier New" w:hAnsi="Courier New" w:cs="Courier New" w:hint="eastAsia"/>
                <w:sz w:val="18"/>
                <w:szCs w:val="18"/>
              </w:rPr>
              <w:t>,</w:t>
            </w:r>
            <w:r w:rsidR="00133905">
              <w:rPr>
                <w:rFonts w:ascii="Courier New" w:hAnsi="Courier New" w:cs="Courier New" w:hint="eastAsia"/>
                <w:sz w:val="18"/>
                <w:szCs w:val="18"/>
              </w:rPr>
              <w:t>使用</w:t>
            </w:r>
            <w:r w:rsidR="00133905">
              <w:rPr>
                <w:rFonts w:ascii="Courier New" w:hAnsi="Courier New" w:cs="Courier New" w:hint="eastAsia"/>
                <w:sz w:val="18"/>
                <w:szCs w:val="18"/>
              </w:rPr>
              <w:t>wireshark</w:t>
            </w:r>
            <w:r w:rsidR="00133905">
              <w:rPr>
                <w:rFonts w:ascii="Courier New" w:hAnsi="Courier New" w:cs="Courier New" w:hint="eastAsia"/>
                <w:sz w:val="18"/>
                <w:szCs w:val="18"/>
              </w:rPr>
              <w:t>抓取这</w:t>
            </w:r>
            <w:r w:rsidR="00133905">
              <w:rPr>
                <w:rFonts w:ascii="Courier New" w:hAnsi="Courier New" w:cs="Courier New" w:hint="eastAsia"/>
                <w:sz w:val="18"/>
                <w:szCs w:val="18"/>
              </w:rPr>
              <w:t>N</w:t>
            </w:r>
            <w:r w:rsidR="00133905">
              <w:rPr>
                <w:rFonts w:ascii="Courier New" w:hAnsi="Courier New" w:cs="Courier New" w:hint="eastAsia"/>
                <w:sz w:val="18"/>
                <w:szCs w:val="18"/>
              </w:rPr>
              <w:t>个流进行分析</w:t>
            </w:r>
          </w:p>
          <w:p w:rsidR="00133905" w:rsidRDefault="00133905" w:rsidP="00FB353F">
            <w:pPr>
              <w:pStyle w:val="aa"/>
              <w:numPr>
                <w:ilvl w:val="0"/>
                <w:numId w:val="153"/>
              </w:numPr>
              <w:ind w:firstLineChars="0"/>
              <w:rPr>
                <w:rFonts w:ascii="Courier New" w:hAnsi="Courier New" w:cs="Courier New"/>
                <w:sz w:val="18"/>
                <w:szCs w:val="18"/>
              </w:rPr>
            </w:pPr>
            <w:r>
              <w:rPr>
                <w:rFonts w:ascii="Courier New" w:hAnsi="Courier New" w:cs="Courier New" w:hint="eastAsia"/>
                <w:sz w:val="18"/>
                <w:szCs w:val="18"/>
              </w:rPr>
              <w:t>N</w:t>
            </w:r>
            <w:r>
              <w:rPr>
                <w:rFonts w:ascii="Courier New" w:hAnsi="Courier New" w:cs="Courier New" w:hint="eastAsia"/>
                <w:sz w:val="18"/>
                <w:szCs w:val="18"/>
              </w:rPr>
              <w:t>个端口</w:t>
            </w:r>
            <w:r>
              <w:rPr>
                <w:rFonts w:ascii="Courier New" w:hAnsi="Courier New" w:cs="Courier New" w:hint="eastAsia"/>
                <w:sz w:val="18"/>
                <w:szCs w:val="18"/>
              </w:rPr>
              <w:t>VLAN TAG</w:t>
            </w:r>
            <w:r>
              <w:rPr>
                <w:rFonts w:ascii="Courier New" w:hAnsi="Courier New" w:cs="Courier New" w:hint="eastAsia"/>
                <w:sz w:val="18"/>
                <w:szCs w:val="18"/>
              </w:rPr>
              <w:t>开关修改为打开</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w:t>
            </w:r>
            <w:r>
              <w:rPr>
                <w:rFonts w:ascii="Courier New" w:hAnsi="Courier New" w:cs="Courier New" w:hint="eastAsia"/>
                <w:sz w:val="18"/>
                <w:szCs w:val="18"/>
              </w:rPr>
              <w:t>,</w:t>
            </w:r>
            <w:r>
              <w:rPr>
                <w:rFonts w:ascii="Courier New" w:hAnsi="Courier New" w:cs="Courier New" w:hint="eastAsia"/>
                <w:sz w:val="18"/>
                <w:szCs w:val="18"/>
              </w:rPr>
              <w:t>使用</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个流进行分析</w:t>
            </w:r>
          </w:p>
          <w:p w:rsidR="005617EF" w:rsidRPr="005617EF" w:rsidRDefault="005617EF" w:rsidP="00FB353F">
            <w:pPr>
              <w:pStyle w:val="aa"/>
              <w:numPr>
                <w:ilvl w:val="0"/>
                <w:numId w:val="153"/>
              </w:numPr>
              <w:ind w:firstLineChars="0"/>
              <w:rPr>
                <w:rFonts w:ascii="Courier New" w:hAnsi="Courier New" w:cs="Courier New"/>
                <w:sz w:val="18"/>
                <w:szCs w:val="18"/>
              </w:rPr>
            </w:pPr>
            <w:r>
              <w:rPr>
                <w:rFonts w:ascii="Courier New" w:hAnsi="Courier New" w:cs="Courier New" w:hint="eastAsia"/>
                <w:sz w:val="18"/>
                <w:szCs w:val="18"/>
              </w:rPr>
              <w:t>如果存在输出网络流复制功能</w:t>
            </w:r>
            <w:r>
              <w:rPr>
                <w:rFonts w:ascii="Courier New" w:hAnsi="Courier New" w:cs="Courier New" w:hint="eastAsia"/>
                <w:sz w:val="18"/>
                <w:szCs w:val="18"/>
              </w:rPr>
              <w:t>,</w:t>
            </w:r>
            <w:r>
              <w:rPr>
                <w:rFonts w:ascii="Courier New" w:hAnsi="Courier New" w:cs="Courier New" w:hint="eastAsia"/>
                <w:sz w:val="18"/>
                <w:szCs w:val="18"/>
              </w:rPr>
              <w:t>打开相应开关</w:t>
            </w:r>
            <w:r>
              <w:rPr>
                <w:rFonts w:ascii="Courier New" w:hAnsi="Courier New" w:cs="Courier New" w:hint="eastAsia"/>
                <w:sz w:val="18"/>
                <w:szCs w:val="18"/>
              </w:rPr>
              <w:t>,</w:t>
            </w:r>
            <w:r>
              <w:rPr>
                <w:rFonts w:ascii="Courier New" w:hAnsi="Courier New" w:cs="Courier New" w:hint="eastAsia"/>
                <w:sz w:val="18"/>
                <w:szCs w:val="18"/>
              </w:rPr>
              <w:t>对备份网口下的端口重复步骤</w:t>
            </w:r>
            <w:r>
              <w:rPr>
                <w:rFonts w:ascii="Courier New" w:hAnsi="Courier New" w:cs="Courier New" w:hint="eastAsia"/>
                <w:sz w:val="18"/>
                <w:szCs w:val="18"/>
              </w:rPr>
              <w:t>1~2</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133905" w:rsidP="00FB353F">
            <w:pPr>
              <w:pStyle w:val="aa"/>
              <w:numPr>
                <w:ilvl w:val="0"/>
                <w:numId w:val="154"/>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抓取到的流分析正常</w:t>
            </w:r>
            <w:r>
              <w:rPr>
                <w:rFonts w:ascii="Courier New" w:hAnsi="Courier New" w:cs="Courier New" w:hint="eastAsia"/>
                <w:sz w:val="18"/>
                <w:szCs w:val="18"/>
              </w:rPr>
              <w:t>,</w:t>
            </w:r>
            <w:r>
              <w:rPr>
                <w:rFonts w:ascii="Courier New" w:hAnsi="Courier New" w:cs="Courier New" w:hint="eastAsia"/>
                <w:sz w:val="18"/>
                <w:szCs w:val="18"/>
              </w:rPr>
              <w:t>无</w:t>
            </w:r>
            <w:r>
              <w:rPr>
                <w:rFonts w:ascii="Courier New" w:hAnsi="Courier New" w:cs="Courier New" w:hint="eastAsia"/>
                <w:sz w:val="18"/>
                <w:szCs w:val="18"/>
              </w:rPr>
              <w:t>vlan</w:t>
            </w:r>
            <w:r>
              <w:rPr>
                <w:rFonts w:ascii="Courier New" w:hAnsi="Courier New" w:cs="Courier New" w:hint="eastAsia"/>
                <w:sz w:val="18"/>
                <w:szCs w:val="18"/>
              </w:rPr>
              <w:t>相关信息</w:t>
            </w:r>
          </w:p>
          <w:p w:rsidR="00133905" w:rsidRDefault="00133905" w:rsidP="00FB353F">
            <w:pPr>
              <w:pStyle w:val="aa"/>
              <w:numPr>
                <w:ilvl w:val="0"/>
                <w:numId w:val="154"/>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抓取到的流分析正常</w:t>
            </w:r>
            <w:r>
              <w:rPr>
                <w:rFonts w:ascii="Courier New" w:hAnsi="Courier New" w:cs="Courier New" w:hint="eastAsia"/>
                <w:sz w:val="18"/>
                <w:szCs w:val="18"/>
              </w:rPr>
              <w:t>,</w:t>
            </w:r>
            <w:r>
              <w:rPr>
                <w:rFonts w:ascii="Courier New" w:hAnsi="Courier New" w:cs="Courier New" w:hint="eastAsia"/>
                <w:sz w:val="18"/>
                <w:szCs w:val="18"/>
              </w:rPr>
              <w:t>可以分析到符合</w:t>
            </w:r>
            <w:r>
              <w:rPr>
                <w:rFonts w:ascii="Courier New" w:hAnsi="Courier New" w:cs="Courier New" w:hint="eastAsia"/>
                <w:sz w:val="18"/>
                <w:szCs w:val="18"/>
              </w:rPr>
              <w:t>802.1Q</w:t>
            </w:r>
            <w:r>
              <w:rPr>
                <w:rFonts w:ascii="Courier New" w:hAnsi="Courier New" w:cs="Courier New" w:hint="eastAsia"/>
                <w:sz w:val="18"/>
                <w:szCs w:val="18"/>
              </w:rPr>
              <w:t>相关的</w:t>
            </w:r>
            <w:r>
              <w:rPr>
                <w:rFonts w:ascii="Courier New" w:hAnsi="Courier New" w:cs="Courier New" w:hint="eastAsia"/>
                <w:sz w:val="18"/>
                <w:szCs w:val="18"/>
              </w:rPr>
              <w:t>VLAN</w:t>
            </w:r>
            <w:r>
              <w:rPr>
                <w:rFonts w:ascii="Courier New" w:hAnsi="Courier New" w:cs="Courier New" w:hint="eastAsia"/>
                <w:sz w:val="18"/>
                <w:szCs w:val="18"/>
              </w:rPr>
              <w:t>信息</w:t>
            </w:r>
            <w:r>
              <w:rPr>
                <w:rFonts w:ascii="Courier New" w:hAnsi="Courier New" w:cs="Courier New" w:hint="eastAsia"/>
                <w:sz w:val="18"/>
                <w:szCs w:val="18"/>
              </w:rPr>
              <w:t>,</w:t>
            </w:r>
            <w:r>
              <w:rPr>
                <w:rFonts w:ascii="Courier New" w:hAnsi="Courier New" w:cs="Courier New" w:hint="eastAsia"/>
                <w:sz w:val="18"/>
                <w:szCs w:val="18"/>
              </w:rPr>
              <w:t>且</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优先级为修改的</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 xml:space="preserve">VLAN </w:t>
            </w:r>
            <w:r>
              <w:rPr>
                <w:rFonts w:ascii="Courier New" w:hAnsi="Courier New" w:cs="Courier New" w:hint="eastAsia"/>
                <w:sz w:val="18"/>
                <w:szCs w:val="18"/>
              </w:rPr>
              <w:t>优先级</w:t>
            </w:r>
          </w:p>
          <w:p w:rsidR="00133905" w:rsidRPr="00133905" w:rsidRDefault="005617EF" w:rsidP="00FB353F">
            <w:pPr>
              <w:pStyle w:val="aa"/>
              <w:numPr>
                <w:ilvl w:val="0"/>
                <w:numId w:val="154"/>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保持一致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0D0F54" w:rsidP="00B40A12">
            <w:pPr>
              <w:rPr>
                <w:rFonts w:ascii="Courier New" w:hAnsi="Courier New" w:cs="Courier New"/>
                <w:sz w:val="18"/>
                <w:szCs w:val="18"/>
              </w:rPr>
            </w:pPr>
            <w:r>
              <w:rPr>
                <w:rFonts w:ascii="Courier New" w:hAnsi="Courier New" w:cs="Courier New" w:hint="eastAsia"/>
                <w:sz w:val="18"/>
                <w:szCs w:val="18"/>
              </w:rPr>
              <w:t>备注：此项配合测试的</w:t>
            </w:r>
            <w:r>
              <w:rPr>
                <w:rFonts w:ascii="Courier New" w:hAnsi="Courier New" w:cs="Courier New" w:hint="eastAsia"/>
                <w:sz w:val="18"/>
                <w:szCs w:val="18"/>
              </w:rPr>
              <w:t>PC</w:t>
            </w:r>
            <w:r>
              <w:rPr>
                <w:rFonts w:ascii="Courier New" w:hAnsi="Courier New" w:cs="Courier New" w:hint="eastAsia"/>
                <w:sz w:val="18"/>
                <w:szCs w:val="18"/>
              </w:rPr>
              <w:t>机的网卡必须带有</w:t>
            </w:r>
            <w:r>
              <w:rPr>
                <w:rFonts w:ascii="Courier New" w:hAnsi="Courier New" w:cs="Courier New" w:hint="eastAsia"/>
                <w:sz w:val="18"/>
                <w:szCs w:val="18"/>
              </w:rPr>
              <w:t>VLAN</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优先级功能</w:t>
            </w:r>
            <w:r>
              <w:rPr>
                <w:rFonts w:ascii="Courier New" w:hAnsi="Courier New" w:cs="Courier New" w:hint="eastAsia"/>
                <w:sz w:val="18"/>
                <w:szCs w:val="18"/>
              </w:rPr>
              <w:t>,</w:t>
            </w:r>
            <w:r>
              <w:rPr>
                <w:rFonts w:ascii="Courier New" w:hAnsi="Courier New" w:cs="Courier New" w:hint="eastAsia"/>
                <w:sz w:val="18"/>
                <w:szCs w:val="18"/>
              </w:rPr>
              <w:t>且在使用</w:t>
            </w:r>
            <w:r>
              <w:rPr>
                <w:rFonts w:ascii="Courier New" w:hAnsi="Courier New" w:cs="Courier New" w:hint="eastAsia"/>
                <w:sz w:val="18"/>
                <w:szCs w:val="18"/>
              </w:rPr>
              <w:t>wireshark</w:t>
            </w:r>
            <w:r>
              <w:rPr>
                <w:rFonts w:ascii="Courier New" w:hAnsi="Courier New" w:cs="Courier New" w:hint="eastAsia"/>
                <w:sz w:val="18"/>
                <w:szCs w:val="18"/>
              </w:rPr>
              <w:t>抓包时需要直连电脑并将网卡的</w:t>
            </w:r>
            <w:r>
              <w:rPr>
                <w:rFonts w:ascii="Courier New" w:hAnsi="Courier New" w:cs="Courier New" w:hint="eastAsia"/>
                <w:sz w:val="18"/>
                <w:szCs w:val="18"/>
              </w:rPr>
              <w:t>VLAN</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优先级功能禁用。</w:t>
            </w: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Default="006908EC" w:rsidP="00D65789"/>
    <w:p w:rsidR="006908EC" w:rsidRPr="002804EE" w:rsidRDefault="006908EC" w:rsidP="006908EC">
      <w:pPr>
        <w:pStyle w:val="4"/>
      </w:pPr>
      <w:bookmarkStart w:id="224" w:name="_Toc396464140"/>
      <w:r w:rsidRPr="002804EE">
        <w:rPr>
          <w:rFonts w:hint="eastAsia"/>
        </w:rPr>
        <w:t xml:space="preserve">6.3.3.6.  </w:t>
      </w:r>
      <w:r w:rsidRPr="002804EE">
        <w:rPr>
          <w:rFonts w:hint="eastAsia"/>
        </w:rPr>
        <w:t>发送</w:t>
      </w:r>
      <w:r w:rsidRPr="002804EE">
        <w:rPr>
          <w:rFonts w:hint="eastAsia"/>
        </w:rPr>
        <w:t>FEC</w:t>
      </w:r>
      <w:r w:rsidRPr="002804EE">
        <w:rPr>
          <w:rFonts w:hint="eastAsia"/>
        </w:rPr>
        <w:t>测试</w:t>
      </w:r>
      <w:bookmarkEnd w:id="22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功能名称</w:t>
            </w:r>
          </w:p>
        </w:tc>
        <w:tc>
          <w:tcPr>
            <w:tcW w:w="4375" w:type="dxa"/>
            <w:gridSpan w:val="4"/>
          </w:tcPr>
          <w:p w:rsidR="005876B0" w:rsidRPr="00E646B5" w:rsidRDefault="0091262E" w:rsidP="00B40A12">
            <w:pPr>
              <w:rPr>
                <w:rFonts w:ascii="Courier New" w:hAnsi="Courier New" w:cs="Courier New"/>
                <w:sz w:val="18"/>
                <w:szCs w:val="18"/>
              </w:rPr>
            </w:pPr>
            <w:r w:rsidRPr="00E646B5">
              <w:rPr>
                <w:rFonts w:ascii="Courier New" w:hAnsi="Courier New" w:cs="Courier New" w:hint="eastAsia"/>
                <w:sz w:val="18"/>
                <w:szCs w:val="18"/>
              </w:rPr>
              <w:t>发送</w:t>
            </w:r>
            <w:r w:rsidRPr="00E646B5">
              <w:rPr>
                <w:rFonts w:ascii="Courier New" w:hAnsi="Courier New" w:cs="Courier New" w:hint="eastAsia"/>
                <w:sz w:val="18"/>
                <w:szCs w:val="18"/>
              </w:rPr>
              <w:t>FEC</w:t>
            </w:r>
            <w:r w:rsidRPr="00E646B5">
              <w:rPr>
                <w:rFonts w:ascii="Courier New" w:hAnsi="Courier New" w:cs="Courier New" w:hint="eastAsia"/>
                <w:sz w:val="18"/>
                <w:szCs w:val="18"/>
              </w:rPr>
              <w:t>功能测试</w:t>
            </w:r>
          </w:p>
        </w:tc>
        <w:tc>
          <w:tcPr>
            <w:tcW w:w="946" w:type="dxa"/>
            <w:vAlign w:val="center"/>
          </w:tcPr>
          <w:p w:rsidR="005876B0" w:rsidRPr="00E646B5" w:rsidRDefault="005876B0" w:rsidP="00B40A12">
            <w:pPr>
              <w:jc w:val="center"/>
              <w:rPr>
                <w:rFonts w:ascii="Courier New" w:hAnsi="Courier New" w:cs="Courier New"/>
                <w:b/>
                <w:sz w:val="18"/>
                <w:szCs w:val="18"/>
              </w:rPr>
            </w:pPr>
            <w:r w:rsidRPr="00E646B5">
              <w:rPr>
                <w:rFonts w:ascii="Courier New" w:hAnsi="Courier New" w:cs="Courier New"/>
                <w:b/>
                <w:sz w:val="18"/>
                <w:szCs w:val="18"/>
              </w:rPr>
              <w:t>测试结论</w:t>
            </w:r>
          </w:p>
        </w:tc>
        <w:tc>
          <w:tcPr>
            <w:tcW w:w="3230" w:type="dxa"/>
            <w:vAlign w:val="center"/>
          </w:tcPr>
          <w:p w:rsidR="005876B0" w:rsidRPr="00E646B5" w:rsidRDefault="005876B0" w:rsidP="00B40A12">
            <w:pPr>
              <w:jc w:val="center"/>
              <w:rPr>
                <w:rFonts w:ascii="Courier New" w:hAnsi="Courier New" w:cs="Courier New"/>
                <w:sz w:val="18"/>
                <w:szCs w:val="18"/>
              </w:rPr>
            </w:pPr>
            <w:r w:rsidRPr="00E646B5">
              <w:rPr>
                <w:rFonts w:ascii="Courier New" w:hAnsi="Courier New" w:cs="Courier New"/>
                <w:sz w:val="18"/>
                <w:szCs w:val="18"/>
              </w:rPr>
              <w:t>OK</w:t>
            </w:r>
            <w:r w:rsidRPr="00E646B5">
              <w:rPr>
                <w:rFonts w:ascii="Courier New" w:hAnsi="Courier New" w:cs="Courier New"/>
                <w:sz w:val="18"/>
                <w:szCs w:val="18"/>
              </w:rPr>
              <w:t>、</w:t>
            </w:r>
            <w:r w:rsidRPr="00E646B5">
              <w:rPr>
                <w:rFonts w:ascii="Courier New" w:hAnsi="Courier New" w:cs="Courier New"/>
                <w:sz w:val="18"/>
                <w:szCs w:val="18"/>
              </w:rPr>
              <w:t>POK</w:t>
            </w:r>
            <w:r w:rsidRPr="00E646B5">
              <w:rPr>
                <w:rFonts w:ascii="Courier New" w:hAnsi="Courier New" w:cs="Courier New"/>
                <w:sz w:val="18"/>
                <w:szCs w:val="18"/>
              </w:rPr>
              <w:t>、</w:t>
            </w:r>
            <w:r w:rsidRPr="00E646B5">
              <w:rPr>
                <w:rFonts w:ascii="Courier New" w:hAnsi="Courier New" w:cs="Courier New"/>
                <w:sz w:val="18"/>
                <w:szCs w:val="18"/>
              </w:rPr>
              <w:t>NG</w:t>
            </w:r>
            <w:r w:rsidRPr="00E646B5">
              <w:rPr>
                <w:rFonts w:ascii="Courier New" w:hAnsi="Courier New" w:cs="Courier New"/>
                <w:sz w:val="18"/>
                <w:szCs w:val="18"/>
              </w:rPr>
              <w:t>、</w:t>
            </w:r>
            <w:r w:rsidRPr="00E646B5">
              <w:rPr>
                <w:rFonts w:ascii="Courier New" w:hAnsi="Courier New" w:cs="Courier New"/>
                <w:sz w:val="18"/>
                <w:szCs w:val="18"/>
              </w:rPr>
              <w:t>NT</w:t>
            </w: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szCs w:val="18"/>
              </w:rPr>
            </w:pPr>
            <w:r w:rsidRPr="00E646B5">
              <w:rPr>
                <w:rFonts w:ascii="Courier New" w:hAnsi="Courier New" w:cs="Courier New"/>
                <w:b/>
                <w:sz w:val="18"/>
                <w:szCs w:val="18"/>
              </w:rPr>
              <w:t>功能描述</w:t>
            </w:r>
          </w:p>
        </w:tc>
        <w:tc>
          <w:tcPr>
            <w:tcW w:w="8551" w:type="dxa"/>
            <w:gridSpan w:val="6"/>
          </w:tcPr>
          <w:p w:rsidR="005876B0" w:rsidRPr="00E646B5" w:rsidRDefault="0091262E" w:rsidP="00B40A12">
            <w:pPr>
              <w:rPr>
                <w:rFonts w:ascii="Courier New" w:hAnsi="Courier New" w:cs="Courier New"/>
                <w:sz w:val="18"/>
                <w:szCs w:val="18"/>
              </w:rPr>
            </w:pPr>
            <w:r w:rsidRPr="00E646B5">
              <w:rPr>
                <w:rFonts w:ascii="Courier New" w:hAnsi="Courier New" w:cs="Courier New" w:hint="eastAsia"/>
                <w:sz w:val="18"/>
                <w:szCs w:val="18"/>
              </w:rPr>
              <w:t>发送</w:t>
            </w:r>
            <w:r w:rsidRPr="00E646B5">
              <w:rPr>
                <w:rFonts w:ascii="Courier New" w:hAnsi="Courier New" w:cs="Courier New" w:hint="eastAsia"/>
                <w:sz w:val="18"/>
                <w:szCs w:val="18"/>
              </w:rPr>
              <w:t>FEC</w:t>
            </w:r>
            <w:r w:rsidRPr="00E646B5">
              <w:rPr>
                <w:rFonts w:ascii="Courier New" w:hAnsi="Courier New" w:cs="Courier New" w:hint="eastAsia"/>
                <w:sz w:val="18"/>
                <w:szCs w:val="18"/>
              </w:rPr>
              <w:t>功能测试是否符合测试要求</w:t>
            </w: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测试目的</w:t>
            </w:r>
          </w:p>
        </w:tc>
        <w:tc>
          <w:tcPr>
            <w:tcW w:w="8551" w:type="dxa"/>
            <w:gridSpan w:val="6"/>
          </w:tcPr>
          <w:p w:rsidR="005876B0" w:rsidRPr="00E646B5" w:rsidRDefault="0091262E" w:rsidP="00B40A12">
            <w:pPr>
              <w:rPr>
                <w:rFonts w:ascii="Courier New" w:hAnsi="Courier New" w:cs="Courier New"/>
                <w:sz w:val="18"/>
                <w:szCs w:val="18"/>
              </w:rPr>
            </w:pPr>
            <w:r w:rsidRPr="00E646B5">
              <w:rPr>
                <w:rFonts w:ascii="Courier New" w:hAnsi="Courier New" w:cs="Courier New" w:hint="eastAsia"/>
                <w:sz w:val="18"/>
                <w:szCs w:val="18"/>
              </w:rPr>
              <w:t>发送</w:t>
            </w:r>
            <w:r w:rsidRPr="00E646B5">
              <w:rPr>
                <w:rFonts w:ascii="Courier New" w:hAnsi="Courier New" w:cs="Courier New" w:hint="eastAsia"/>
                <w:sz w:val="18"/>
                <w:szCs w:val="18"/>
              </w:rPr>
              <w:t>FEC</w:t>
            </w:r>
            <w:r w:rsidRPr="00E646B5">
              <w:rPr>
                <w:rFonts w:ascii="Courier New" w:hAnsi="Courier New" w:cs="Courier New" w:hint="eastAsia"/>
                <w:sz w:val="18"/>
                <w:szCs w:val="18"/>
              </w:rPr>
              <w:t>功能测试是否符合测试要求</w:t>
            </w: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预置条件</w:t>
            </w:r>
          </w:p>
        </w:tc>
        <w:tc>
          <w:tcPr>
            <w:tcW w:w="8551" w:type="dxa"/>
            <w:gridSpan w:val="6"/>
          </w:tcPr>
          <w:p w:rsidR="005876B0" w:rsidRPr="00E646B5" w:rsidRDefault="005876B0" w:rsidP="00B40A12">
            <w:pPr>
              <w:rPr>
                <w:rFonts w:ascii="Courier New" w:hAnsi="Courier New" w:cs="Courier New"/>
                <w:sz w:val="18"/>
              </w:rPr>
            </w:pP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测试功能项</w:t>
            </w:r>
          </w:p>
        </w:tc>
        <w:tc>
          <w:tcPr>
            <w:tcW w:w="8551" w:type="dxa"/>
            <w:gridSpan w:val="6"/>
          </w:tcPr>
          <w:p w:rsidR="005876B0" w:rsidRPr="00E646B5" w:rsidRDefault="005876B0" w:rsidP="00B40A12">
            <w:pPr>
              <w:rPr>
                <w:rFonts w:ascii="Courier New" w:hAnsi="Courier New" w:cs="Courier New"/>
                <w:sz w:val="18"/>
              </w:rPr>
            </w:pPr>
            <w:r w:rsidRPr="00E646B5">
              <w:rPr>
                <w:rFonts w:ascii="Courier New" w:hAnsi="Courier New" w:cs="Courier New"/>
                <w:sz w:val="18"/>
              </w:rPr>
              <w:t>公司标准</w:t>
            </w:r>
          </w:p>
        </w:tc>
      </w:tr>
      <w:tr w:rsidR="005876B0" w:rsidRPr="00E646B5" w:rsidTr="00B40A12">
        <w:trPr>
          <w:jc w:val="center"/>
        </w:trPr>
        <w:tc>
          <w:tcPr>
            <w:tcW w:w="1337"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用例编号</w:t>
            </w:r>
          </w:p>
        </w:tc>
        <w:tc>
          <w:tcPr>
            <w:tcW w:w="822"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适用版本等级</w:t>
            </w:r>
          </w:p>
        </w:tc>
        <w:tc>
          <w:tcPr>
            <w:tcW w:w="970"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测试结论</w:t>
            </w:r>
          </w:p>
        </w:tc>
        <w:tc>
          <w:tcPr>
            <w:tcW w:w="1081"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项目</w:t>
            </w:r>
          </w:p>
        </w:tc>
        <w:tc>
          <w:tcPr>
            <w:tcW w:w="5678" w:type="dxa"/>
            <w:gridSpan w:val="3"/>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内容</w:t>
            </w:r>
          </w:p>
        </w:tc>
      </w:tr>
      <w:tr w:rsidR="005876B0" w:rsidRPr="00E646B5" w:rsidTr="00B40A12">
        <w:trPr>
          <w:trHeight w:val="315"/>
          <w:jc w:val="center"/>
        </w:trPr>
        <w:tc>
          <w:tcPr>
            <w:tcW w:w="1337" w:type="dxa"/>
            <w:vMerge w:val="restart"/>
            <w:vAlign w:val="center"/>
          </w:tcPr>
          <w:p w:rsidR="005876B0" w:rsidRPr="00E646B5" w:rsidRDefault="005876B0" w:rsidP="00B40A12">
            <w:pPr>
              <w:jc w:val="center"/>
              <w:rPr>
                <w:rFonts w:ascii="Courier New" w:hAnsi="Courier New" w:cs="Courier New"/>
                <w:sz w:val="18"/>
              </w:rPr>
            </w:pPr>
            <w:r w:rsidRPr="00E646B5">
              <w:rPr>
                <w:rFonts w:ascii="Courier New" w:hAnsi="Courier New" w:cs="Courier New"/>
                <w:sz w:val="18"/>
                <w:szCs w:val="18"/>
              </w:rPr>
              <w:lastRenderedPageBreak/>
              <w:t>统一编写</w:t>
            </w:r>
          </w:p>
        </w:tc>
        <w:tc>
          <w:tcPr>
            <w:tcW w:w="822" w:type="dxa"/>
            <w:vMerge w:val="restart"/>
            <w:vAlign w:val="center"/>
          </w:tcPr>
          <w:p w:rsidR="005876B0" w:rsidRPr="00E646B5" w:rsidRDefault="005876B0" w:rsidP="00B40A12">
            <w:pPr>
              <w:jc w:val="center"/>
              <w:rPr>
                <w:rFonts w:ascii="Courier New" w:hAnsi="Courier New" w:cs="Courier New"/>
                <w:sz w:val="18"/>
              </w:rPr>
            </w:pPr>
            <w:r w:rsidRPr="00E646B5">
              <w:rPr>
                <w:rFonts w:ascii="Courier New" w:hAnsi="Courier New" w:cs="Courier New"/>
                <w:sz w:val="18"/>
              </w:rPr>
              <w:t>A</w:t>
            </w:r>
          </w:p>
        </w:tc>
        <w:tc>
          <w:tcPr>
            <w:tcW w:w="970" w:type="dxa"/>
            <w:vMerge w:val="restart"/>
            <w:vAlign w:val="center"/>
          </w:tcPr>
          <w:p w:rsidR="005876B0" w:rsidRPr="00E646B5" w:rsidRDefault="005876B0" w:rsidP="00B40A12">
            <w:pPr>
              <w:jc w:val="center"/>
              <w:rPr>
                <w:rFonts w:ascii="Courier New" w:hAnsi="Courier New" w:cs="Courier New"/>
                <w:b/>
                <w:sz w:val="18"/>
                <w:szCs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操作步骤</w:t>
            </w:r>
          </w:p>
        </w:tc>
        <w:tc>
          <w:tcPr>
            <w:tcW w:w="5678" w:type="dxa"/>
            <w:gridSpan w:val="3"/>
          </w:tcPr>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添加</w:t>
            </w:r>
            <w:r w:rsidRPr="00E646B5">
              <w:rPr>
                <w:rFonts w:ascii="Courier New" w:hAnsi="Courier New" w:cs="Courier New" w:hint="eastAsia"/>
                <w:sz w:val="18"/>
                <w:szCs w:val="18"/>
              </w:rPr>
              <w:t>4</w:t>
            </w:r>
            <w:r w:rsidRPr="00E646B5">
              <w:rPr>
                <w:rFonts w:ascii="Courier New" w:hAnsi="Courier New" w:cs="Courier New" w:hint="eastAsia"/>
                <w:sz w:val="18"/>
                <w:szCs w:val="18"/>
              </w:rPr>
              <w:t>个输出端口</w:t>
            </w:r>
            <w:r w:rsidRPr="00E646B5">
              <w:rPr>
                <w:rFonts w:ascii="Courier New" w:hAnsi="Courier New" w:cs="Courier New" w:hint="eastAsia"/>
                <w:sz w:val="18"/>
                <w:szCs w:val="18"/>
              </w:rPr>
              <w:t>,</w:t>
            </w:r>
            <w:r w:rsidRPr="00E646B5">
              <w:rPr>
                <w:rFonts w:ascii="Courier New" w:hAnsi="Courier New" w:cs="Courier New" w:hint="eastAsia"/>
                <w:sz w:val="18"/>
                <w:szCs w:val="18"/>
              </w:rPr>
              <w:t>待测设备</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设备网口均使用网线和交换机配置为</w:t>
            </w:r>
            <w:r w:rsidRPr="00E646B5">
              <w:rPr>
                <w:rFonts w:ascii="Courier New" w:hAnsi="Courier New" w:cs="Courier New" w:hint="eastAsia"/>
                <w:sz w:val="18"/>
                <w:szCs w:val="18"/>
              </w:rPr>
              <w:t>2</w:t>
            </w:r>
            <w:r w:rsidRPr="00E646B5">
              <w:rPr>
                <w:rFonts w:ascii="Courier New" w:hAnsi="Courier New" w:cs="Courier New" w:hint="eastAsia"/>
                <w:sz w:val="18"/>
                <w:szCs w:val="18"/>
              </w:rPr>
              <w:t>层的端口连接并将</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的网口</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地址修改为同一网段的</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设备的网口</w:t>
            </w:r>
            <w:r w:rsidRPr="00E646B5">
              <w:rPr>
                <w:rFonts w:ascii="Courier New" w:hAnsi="Courier New" w:cs="Courier New" w:hint="eastAsia"/>
                <w:sz w:val="18"/>
                <w:szCs w:val="18"/>
              </w:rPr>
              <w:t>1</w:t>
            </w:r>
            <w:r w:rsidRPr="00E646B5">
              <w:rPr>
                <w:rFonts w:ascii="Courier New" w:hAnsi="Courier New" w:cs="Courier New" w:hint="eastAsia"/>
                <w:sz w:val="18"/>
                <w:szCs w:val="18"/>
              </w:rPr>
              <w:t>的</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w:t>
            </w:r>
            <w:r w:rsidRPr="00E646B5">
              <w:rPr>
                <w:rFonts w:ascii="Courier New" w:hAnsi="Courier New" w:cs="Courier New" w:hint="eastAsia"/>
                <w:sz w:val="18"/>
                <w:szCs w:val="18"/>
              </w:rPr>
              <w:t>192.168.1.100</w:t>
            </w:r>
            <w:r w:rsidRPr="00E646B5">
              <w:rPr>
                <w:rFonts w:ascii="Courier New" w:hAnsi="Courier New" w:cs="Courier New" w:hint="eastAsia"/>
                <w:sz w:val="18"/>
                <w:szCs w:val="18"/>
              </w:rPr>
              <w:t>并新添加</w:t>
            </w:r>
            <w:r w:rsidRPr="00E646B5">
              <w:rPr>
                <w:rFonts w:ascii="Courier New" w:hAnsi="Courier New" w:cs="Courier New" w:hint="eastAsia"/>
                <w:sz w:val="18"/>
                <w:szCs w:val="18"/>
              </w:rPr>
              <w:t>4</w:t>
            </w:r>
            <w:r w:rsidRPr="00E646B5">
              <w:rPr>
                <w:rFonts w:ascii="Courier New" w:hAnsi="Courier New" w:cs="Courier New" w:hint="eastAsia"/>
                <w:sz w:val="18"/>
                <w:szCs w:val="18"/>
              </w:rPr>
              <w:t>个接收端口</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将所有的输出端口的目的</w:t>
            </w:r>
            <w:r w:rsidRPr="00E646B5">
              <w:rPr>
                <w:rFonts w:ascii="Courier New" w:hAnsi="Courier New" w:cs="Courier New" w:hint="eastAsia"/>
                <w:sz w:val="18"/>
                <w:szCs w:val="18"/>
              </w:rPr>
              <w:t>IP</w:t>
            </w:r>
            <w:r w:rsidRPr="00E646B5">
              <w:rPr>
                <w:rFonts w:ascii="Courier New" w:hAnsi="Courier New" w:cs="Courier New" w:hint="eastAsia"/>
                <w:sz w:val="18"/>
                <w:szCs w:val="18"/>
              </w:rPr>
              <w:t>修改为</w:t>
            </w:r>
            <w:r w:rsidRPr="00E646B5">
              <w:rPr>
                <w:rFonts w:ascii="Courier New" w:hAnsi="Courier New" w:cs="Courier New"/>
                <w:sz w:val="18"/>
                <w:szCs w:val="18"/>
              </w:rPr>
              <w:t>”</w:t>
            </w:r>
            <w:r w:rsidRPr="00E646B5">
              <w:rPr>
                <w:rFonts w:ascii="Courier New" w:hAnsi="Courier New" w:cs="Courier New" w:hint="eastAsia"/>
                <w:sz w:val="18"/>
                <w:szCs w:val="18"/>
              </w:rPr>
              <w:t>192.168.1.100</w:t>
            </w:r>
            <w:r w:rsidRPr="00E646B5">
              <w:rPr>
                <w:rFonts w:ascii="Courier New" w:hAnsi="Courier New" w:cs="Courier New"/>
                <w:sz w:val="18"/>
                <w:szCs w:val="18"/>
              </w:rPr>
              <w:t>”</w:t>
            </w:r>
            <w:r w:rsidRPr="00E646B5">
              <w:rPr>
                <w:rFonts w:ascii="Courier New" w:hAnsi="Courier New" w:cs="Courier New" w:hint="eastAsia"/>
                <w:sz w:val="18"/>
                <w:szCs w:val="18"/>
              </w:rPr>
              <w:t>,</w:t>
            </w:r>
            <w:r w:rsidRPr="00E646B5">
              <w:rPr>
                <w:rFonts w:ascii="Courier New" w:hAnsi="Courier New" w:cs="Courier New" w:hint="eastAsia"/>
                <w:sz w:val="18"/>
                <w:szCs w:val="18"/>
              </w:rPr>
              <w:t>输出包长选择为</w:t>
            </w:r>
            <w:r w:rsidRPr="00E646B5">
              <w:rPr>
                <w:rFonts w:ascii="Courier New" w:hAnsi="Courier New" w:cs="Courier New" w:hint="eastAsia"/>
                <w:sz w:val="18"/>
                <w:szCs w:val="18"/>
              </w:rPr>
              <w:t>188,TTL</w:t>
            </w:r>
            <w:r w:rsidRPr="00E646B5">
              <w:rPr>
                <w:rFonts w:ascii="Courier New" w:hAnsi="Courier New" w:cs="Courier New" w:hint="eastAsia"/>
                <w:sz w:val="18"/>
                <w:szCs w:val="18"/>
              </w:rPr>
              <w:t>选择为</w:t>
            </w:r>
            <w:r w:rsidRPr="00E646B5">
              <w:rPr>
                <w:rFonts w:ascii="Courier New" w:hAnsi="Courier New" w:cs="Courier New" w:hint="eastAsia"/>
                <w:sz w:val="18"/>
                <w:szCs w:val="18"/>
              </w:rPr>
              <w:t>255,</w:t>
            </w:r>
            <w:r w:rsidRPr="00E646B5">
              <w:rPr>
                <w:rFonts w:ascii="Courier New" w:hAnsi="Courier New" w:cs="Courier New" w:hint="eastAsia"/>
                <w:sz w:val="18"/>
                <w:szCs w:val="18"/>
              </w:rPr>
              <w:t>复位类型选择为一般服务。第一个端口目的</w:t>
            </w:r>
            <w:r w:rsidRPr="00E646B5">
              <w:rPr>
                <w:rFonts w:ascii="Courier New" w:hAnsi="Courier New" w:cs="Courier New" w:hint="eastAsia"/>
                <w:sz w:val="18"/>
                <w:szCs w:val="18"/>
              </w:rPr>
              <w:t>UDP</w:t>
            </w:r>
            <w:r w:rsidRPr="00E646B5">
              <w:rPr>
                <w:rFonts w:ascii="Courier New" w:hAnsi="Courier New" w:cs="Courier New" w:hint="eastAsia"/>
                <w:sz w:val="18"/>
                <w:szCs w:val="18"/>
              </w:rPr>
              <w:t>端口号设置为</w:t>
            </w:r>
            <w:r w:rsidRPr="00E646B5">
              <w:rPr>
                <w:rFonts w:ascii="Courier New" w:hAnsi="Courier New" w:cs="Courier New" w:hint="eastAsia"/>
                <w:sz w:val="18"/>
                <w:szCs w:val="18"/>
              </w:rPr>
              <w:t>1234</w:t>
            </w:r>
            <w:r w:rsidRPr="00E646B5">
              <w:rPr>
                <w:rFonts w:ascii="Courier New" w:hAnsi="Courier New" w:cs="Courier New" w:hint="eastAsia"/>
                <w:sz w:val="18"/>
                <w:szCs w:val="18"/>
              </w:rPr>
              <w:t>，后面端口依次加</w:t>
            </w:r>
            <w:r w:rsidRPr="00E646B5">
              <w:rPr>
                <w:rFonts w:ascii="Courier New" w:hAnsi="Courier New" w:cs="Courier New" w:hint="eastAsia"/>
                <w:sz w:val="18"/>
                <w:szCs w:val="18"/>
              </w:rPr>
              <w:t>6</w:t>
            </w:r>
            <w:r w:rsidRPr="00E646B5">
              <w:rPr>
                <w:rFonts w:ascii="Courier New" w:hAnsi="Courier New" w:cs="Courier New" w:hint="eastAsia"/>
                <w:sz w:val="18"/>
                <w:szCs w:val="18"/>
              </w:rPr>
              <w:t>。传输协议</w:t>
            </w:r>
            <w:r w:rsidRPr="00E646B5">
              <w:rPr>
                <w:rFonts w:ascii="Courier New" w:hAnsi="Courier New" w:cs="Courier New" w:hint="eastAsia"/>
                <w:sz w:val="18"/>
                <w:szCs w:val="18"/>
              </w:rPr>
              <w:t>RTP,</w:t>
            </w:r>
            <w:r w:rsidRPr="00E646B5">
              <w:rPr>
                <w:rFonts w:ascii="Courier New" w:hAnsi="Courier New" w:cs="Courier New" w:hint="eastAsia"/>
                <w:sz w:val="18"/>
                <w:szCs w:val="18"/>
              </w:rPr>
              <w:t>打开一个</w:t>
            </w:r>
            <w:r w:rsidRPr="00E646B5">
              <w:rPr>
                <w:rFonts w:ascii="Courier New" w:hAnsi="Courier New" w:cs="Courier New" w:hint="eastAsia"/>
                <w:sz w:val="18"/>
                <w:szCs w:val="18"/>
              </w:rPr>
              <w:t>FEC</w:t>
            </w:r>
            <w:r w:rsidRPr="00E646B5">
              <w:rPr>
                <w:rFonts w:ascii="Courier New" w:hAnsi="Courier New" w:cs="Courier New" w:hint="eastAsia"/>
                <w:sz w:val="18"/>
                <w:szCs w:val="18"/>
              </w:rPr>
              <w:t>（在满足</w:t>
            </w:r>
            <w:r w:rsidRPr="00E646B5">
              <w:rPr>
                <w:rFonts w:ascii="Courier New" w:hAnsi="Courier New" w:cs="Courier New" w:hint="eastAsia"/>
                <w:sz w:val="18"/>
                <w:szCs w:val="18"/>
              </w:rPr>
              <w:t>L</w:t>
            </w:r>
            <w:r w:rsidRPr="00E646B5">
              <w:rPr>
                <w:rFonts w:ascii="Courier New" w:hAnsi="Courier New" w:cs="Courier New" w:hint="eastAsia"/>
                <w:sz w:val="18"/>
                <w:szCs w:val="18"/>
              </w:rPr>
              <w:t>为</w:t>
            </w:r>
            <w:r w:rsidRPr="00E646B5">
              <w:rPr>
                <w:rFonts w:ascii="Courier New" w:hAnsi="Courier New" w:cs="Courier New" w:hint="eastAsia"/>
                <w:sz w:val="18"/>
                <w:szCs w:val="18"/>
              </w:rPr>
              <w:t>1~20</w:t>
            </w:r>
            <w:r w:rsidRPr="00E646B5">
              <w:rPr>
                <w:rFonts w:ascii="Courier New" w:hAnsi="Courier New" w:cs="Courier New" w:hint="eastAsia"/>
                <w:sz w:val="18"/>
                <w:szCs w:val="18"/>
              </w:rPr>
              <w:t>整数，</w:t>
            </w:r>
            <w:r w:rsidRPr="00E646B5">
              <w:rPr>
                <w:rFonts w:ascii="Courier New" w:hAnsi="Courier New" w:cs="Courier New" w:hint="eastAsia"/>
                <w:sz w:val="18"/>
                <w:szCs w:val="18"/>
              </w:rPr>
              <w:t>D</w:t>
            </w:r>
            <w:r w:rsidRPr="00E646B5">
              <w:rPr>
                <w:rFonts w:ascii="Courier New" w:hAnsi="Courier New" w:cs="Courier New" w:hint="eastAsia"/>
                <w:sz w:val="18"/>
                <w:szCs w:val="18"/>
              </w:rPr>
              <w:t>为</w:t>
            </w:r>
            <w:r w:rsidRPr="00E646B5">
              <w:rPr>
                <w:rFonts w:ascii="Courier New" w:hAnsi="Courier New" w:cs="Courier New" w:hint="eastAsia"/>
                <w:sz w:val="18"/>
                <w:szCs w:val="18"/>
              </w:rPr>
              <w:t>4~20</w:t>
            </w:r>
            <w:r w:rsidRPr="00E646B5">
              <w:rPr>
                <w:rFonts w:ascii="Courier New" w:hAnsi="Courier New" w:cs="Courier New" w:hint="eastAsia"/>
                <w:sz w:val="18"/>
                <w:szCs w:val="18"/>
              </w:rPr>
              <w:t>整数，</w:t>
            </w:r>
            <w:r w:rsidRPr="00E646B5">
              <w:rPr>
                <w:rFonts w:ascii="Courier New" w:hAnsi="Courier New" w:cs="Courier New" w:hint="eastAsia"/>
                <w:sz w:val="18"/>
                <w:szCs w:val="18"/>
              </w:rPr>
              <w:t>LD&lt;=100</w:t>
            </w:r>
            <w:r w:rsidRPr="00E646B5">
              <w:rPr>
                <w:rFonts w:ascii="Courier New" w:hAnsi="Courier New" w:cs="Courier New" w:hint="eastAsia"/>
                <w:sz w:val="18"/>
                <w:szCs w:val="18"/>
              </w:rPr>
              <w:t>条件下，</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参数随意选择。考虑边界测试，强烈推荐四个端口中必有参数</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分别设置为为</w:t>
            </w:r>
            <w:r w:rsidRPr="00E646B5">
              <w:rPr>
                <w:rFonts w:ascii="Courier New" w:hAnsi="Courier New" w:cs="Courier New" w:hint="eastAsia"/>
                <w:sz w:val="18"/>
                <w:szCs w:val="18"/>
              </w:rPr>
              <w:t>1</w:t>
            </w:r>
            <w:r w:rsidRPr="00E646B5">
              <w:rPr>
                <w:rFonts w:ascii="Courier New" w:hAnsi="Courier New" w:cs="Courier New" w:hint="eastAsia"/>
                <w:sz w:val="18"/>
                <w:szCs w:val="18"/>
              </w:rPr>
              <w:t>、</w:t>
            </w:r>
            <w:r w:rsidRPr="00E646B5">
              <w:rPr>
                <w:rFonts w:ascii="Courier New" w:hAnsi="Courier New" w:cs="Courier New" w:hint="eastAsia"/>
                <w:sz w:val="18"/>
                <w:szCs w:val="18"/>
              </w:rPr>
              <w:t>20</w:t>
            </w:r>
            <w:r w:rsidRPr="00E646B5">
              <w:rPr>
                <w:rFonts w:ascii="Courier New" w:hAnsi="Courier New" w:cs="Courier New" w:hint="eastAsia"/>
                <w:sz w:val="18"/>
                <w:szCs w:val="18"/>
              </w:rPr>
              <w:t>；</w:t>
            </w:r>
            <w:r w:rsidRPr="00E646B5">
              <w:rPr>
                <w:rFonts w:ascii="Courier New" w:hAnsi="Courier New" w:cs="Courier New" w:hint="eastAsia"/>
                <w:sz w:val="18"/>
                <w:szCs w:val="18"/>
              </w:rPr>
              <w:t>5</w:t>
            </w:r>
            <w:r w:rsidRPr="00E646B5">
              <w:rPr>
                <w:rFonts w:ascii="Courier New" w:hAnsi="Courier New" w:cs="Courier New" w:hint="eastAsia"/>
                <w:sz w:val="18"/>
                <w:szCs w:val="18"/>
              </w:rPr>
              <w:t>、</w:t>
            </w:r>
            <w:r w:rsidRPr="00E646B5">
              <w:rPr>
                <w:rFonts w:ascii="Courier New" w:hAnsi="Courier New" w:cs="Courier New" w:hint="eastAsia"/>
                <w:sz w:val="18"/>
                <w:szCs w:val="18"/>
              </w:rPr>
              <w:t>20</w:t>
            </w:r>
            <w:r w:rsidRPr="00E646B5">
              <w:rPr>
                <w:rFonts w:ascii="Courier New" w:hAnsi="Courier New" w:cs="Courier New" w:hint="eastAsia"/>
                <w:sz w:val="18"/>
                <w:szCs w:val="18"/>
              </w:rPr>
              <w:t>）</w:t>
            </w:r>
            <w:r w:rsidRPr="00E646B5">
              <w:rPr>
                <w:rFonts w:ascii="Courier New" w:hAnsi="Courier New" w:cs="Courier New" w:hint="eastAsia"/>
                <w:sz w:val="18"/>
                <w:szCs w:val="18"/>
              </w:rPr>
              <w:t>,</w:t>
            </w:r>
            <w:r w:rsidRPr="00E646B5">
              <w:rPr>
                <w:rFonts w:ascii="Courier New" w:hAnsi="Courier New" w:cs="Courier New" w:hint="eastAsia"/>
                <w:sz w:val="18"/>
                <w:szCs w:val="18"/>
              </w:rPr>
              <w:t>码率模式修改为</w:t>
            </w:r>
            <w:r w:rsidRPr="00E646B5">
              <w:rPr>
                <w:rFonts w:ascii="Courier New" w:hAnsi="Courier New" w:cs="Courier New" w:hint="eastAsia"/>
                <w:sz w:val="18"/>
                <w:szCs w:val="18"/>
              </w:rPr>
              <w:t>CBR</w:t>
            </w:r>
            <w:r w:rsidRPr="00E646B5">
              <w:rPr>
                <w:rFonts w:ascii="Courier New" w:hAnsi="Courier New" w:cs="Courier New" w:hint="eastAsia"/>
                <w:sz w:val="18"/>
                <w:szCs w:val="18"/>
              </w:rPr>
              <w:t>，设置合理的系统码率</w:t>
            </w:r>
            <w:r w:rsidRPr="00E646B5">
              <w:rPr>
                <w:rFonts w:ascii="Courier New" w:hAnsi="Courier New" w:cs="Courier New" w:hint="eastAsia"/>
                <w:sz w:val="18"/>
                <w:szCs w:val="18"/>
              </w:rPr>
              <w:t>,</w:t>
            </w:r>
            <w:r w:rsidRPr="00E646B5">
              <w:rPr>
                <w:rFonts w:ascii="Courier New" w:hAnsi="Courier New" w:cs="Courier New" w:hint="eastAsia"/>
                <w:sz w:val="18"/>
                <w:szCs w:val="18"/>
              </w:rPr>
              <w:t>以</w:t>
            </w:r>
            <w:r w:rsidRPr="00E646B5">
              <w:rPr>
                <w:rFonts w:ascii="Courier New" w:hAnsi="Courier New" w:cs="Courier New" w:hint="eastAsia"/>
                <w:sz w:val="18"/>
                <w:szCs w:val="18"/>
              </w:rPr>
              <w:t>38Mbps</w:t>
            </w:r>
            <w:r w:rsidRPr="00E646B5">
              <w:rPr>
                <w:rFonts w:ascii="Courier New" w:hAnsi="Courier New" w:cs="Courier New" w:hint="eastAsia"/>
                <w:sz w:val="18"/>
                <w:szCs w:val="18"/>
              </w:rPr>
              <w:t>为例。</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进入</w:t>
            </w:r>
            <w:r w:rsidRPr="00E646B5">
              <w:rPr>
                <w:rFonts w:ascii="Courier New" w:hAnsi="Courier New" w:cs="Courier New"/>
                <w:sz w:val="18"/>
                <w:szCs w:val="18"/>
              </w:rPr>
              <w:t>”</w:t>
            </w:r>
            <w:r w:rsidRPr="00E646B5">
              <w:rPr>
                <w:rFonts w:ascii="Courier New" w:hAnsi="Courier New" w:cs="Courier New" w:hint="eastAsia"/>
                <w:sz w:val="18"/>
                <w:szCs w:val="18"/>
              </w:rPr>
              <w:t>复用设置</w:t>
            </w:r>
            <w:r w:rsidRPr="00E646B5">
              <w:rPr>
                <w:rFonts w:ascii="Courier New" w:hAnsi="Courier New" w:cs="Courier New" w:hint="eastAsia"/>
                <w:sz w:val="18"/>
                <w:szCs w:val="18"/>
              </w:rPr>
              <w:t>-&gt;</w:t>
            </w:r>
            <w:r w:rsidRPr="00E646B5">
              <w:rPr>
                <w:rFonts w:ascii="Courier New" w:hAnsi="Courier New" w:cs="Courier New" w:hint="eastAsia"/>
                <w:sz w:val="18"/>
                <w:szCs w:val="18"/>
              </w:rPr>
              <w:t>节目复用</w:t>
            </w:r>
            <w:r w:rsidRPr="00E646B5">
              <w:rPr>
                <w:rFonts w:ascii="Courier New" w:hAnsi="Courier New" w:cs="Courier New"/>
                <w:sz w:val="18"/>
                <w:szCs w:val="18"/>
              </w:rPr>
              <w:t>”</w:t>
            </w:r>
            <w:r w:rsidRPr="00E646B5">
              <w:rPr>
                <w:rFonts w:ascii="Courier New" w:hAnsi="Courier New" w:cs="Courier New" w:hint="eastAsia"/>
                <w:sz w:val="18"/>
                <w:szCs w:val="18"/>
              </w:rPr>
              <w:t>页面</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从</w:t>
            </w:r>
            <w:r w:rsidRPr="00E646B5">
              <w:rPr>
                <w:rFonts w:ascii="Courier New" w:hAnsi="Courier New" w:cs="Courier New" w:hint="eastAsia"/>
                <w:sz w:val="18"/>
                <w:szCs w:val="18"/>
              </w:rPr>
              <w:t>5</w:t>
            </w:r>
            <w:r w:rsidRPr="00E646B5">
              <w:rPr>
                <w:rFonts w:ascii="Courier New" w:hAnsi="Courier New" w:cs="Courier New" w:hint="eastAsia"/>
                <w:sz w:val="18"/>
                <w:szCs w:val="18"/>
              </w:rPr>
              <w:t>输入卡复用节目到</w:t>
            </w:r>
            <w:r w:rsidR="00730927">
              <w:rPr>
                <w:rFonts w:ascii="Courier New" w:hAnsi="Courier New" w:cs="Courier New" w:hint="eastAsia"/>
                <w:sz w:val="18"/>
                <w:szCs w:val="18"/>
              </w:rPr>
              <w:t>千兆类产品</w:t>
            </w:r>
            <w:r w:rsidRPr="00E646B5">
              <w:rPr>
                <w:rFonts w:ascii="Courier New" w:hAnsi="Courier New" w:cs="Courier New" w:hint="eastAsia"/>
                <w:sz w:val="18"/>
                <w:szCs w:val="18"/>
              </w:rPr>
              <w:t>的发送端口</w:t>
            </w:r>
            <w:r w:rsidRPr="00E646B5">
              <w:rPr>
                <w:rFonts w:ascii="Courier New" w:hAnsi="Courier New" w:cs="Courier New" w:hint="eastAsia"/>
                <w:sz w:val="18"/>
                <w:szCs w:val="18"/>
              </w:rPr>
              <w:t>,</w:t>
            </w:r>
            <w:r w:rsidRPr="00E646B5">
              <w:rPr>
                <w:rFonts w:ascii="Courier New" w:hAnsi="Courier New" w:cs="Courier New" w:hint="eastAsia"/>
                <w:sz w:val="18"/>
                <w:szCs w:val="18"/>
              </w:rPr>
              <w:t>提交设置</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利用</w:t>
            </w:r>
            <w:r w:rsidRPr="00E646B5">
              <w:rPr>
                <w:rFonts w:ascii="Courier New" w:hAnsi="Courier New" w:cs="Courier New" w:hint="eastAsia"/>
                <w:sz w:val="18"/>
                <w:szCs w:val="18"/>
              </w:rPr>
              <w:t>wirshark</w:t>
            </w:r>
            <w:r w:rsidRPr="00E646B5">
              <w:rPr>
                <w:rFonts w:ascii="Courier New" w:hAnsi="Courier New" w:cs="Courier New" w:hint="eastAsia"/>
                <w:sz w:val="18"/>
                <w:szCs w:val="18"/>
              </w:rPr>
              <w:t>截获数据流，并用软件</w:t>
            </w:r>
            <w:r w:rsidRPr="00E646B5">
              <w:rPr>
                <w:rFonts w:ascii="Courier New" w:hAnsi="Courier New" w:cs="Courier New" w:hint="eastAsia"/>
                <w:sz w:val="18"/>
                <w:szCs w:val="18"/>
              </w:rPr>
              <w:t>FEC_VERIFY.exe</w:t>
            </w:r>
            <w:r w:rsidRPr="00E646B5">
              <w:rPr>
                <w:rFonts w:ascii="Courier New" w:hAnsi="Courier New" w:cs="Courier New" w:hint="eastAsia"/>
                <w:sz w:val="18"/>
                <w:szCs w:val="18"/>
              </w:rPr>
              <w:t>（软件使用见《</w:t>
            </w:r>
            <w:r w:rsidRPr="00E646B5">
              <w:rPr>
                <w:rFonts w:ascii="Courier New" w:hAnsi="Courier New" w:cs="Courier New" w:hint="eastAsia"/>
                <w:sz w:val="18"/>
                <w:szCs w:val="18"/>
              </w:rPr>
              <w:t>FEC</w:t>
            </w:r>
            <w:r w:rsidRPr="00E646B5">
              <w:rPr>
                <w:rFonts w:ascii="Courier New" w:hAnsi="Courier New" w:cs="Courier New" w:hint="eastAsia"/>
                <w:sz w:val="18"/>
                <w:szCs w:val="18"/>
              </w:rPr>
              <w:t>离线分析软件使用说明》）验证发送端</w:t>
            </w:r>
            <w:r w:rsidRPr="00E646B5">
              <w:rPr>
                <w:rFonts w:ascii="Courier New" w:hAnsi="Courier New" w:cs="Courier New" w:hint="eastAsia"/>
                <w:sz w:val="18"/>
                <w:szCs w:val="18"/>
              </w:rPr>
              <w:t>FEC</w:t>
            </w:r>
            <w:r w:rsidRPr="00E646B5">
              <w:rPr>
                <w:rFonts w:ascii="Courier New" w:hAnsi="Courier New" w:cs="Courier New" w:hint="eastAsia"/>
                <w:sz w:val="18"/>
                <w:szCs w:val="18"/>
              </w:rPr>
              <w:t>包的计算是否正确。</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查看配合测试的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设备对应的接收端口以及接收状态页面</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查看配合测试的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设备的复用页面</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将输出端口的输出包长修改为</w:t>
            </w:r>
            <w:r w:rsidRPr="00E646B5">
              <w:rPr>
                <w:rFonts w:ascii="Courier New" w:hAnsi="Courier New" w:cs="Courier New" w:hint="eastAsia"/>
                <w:sz w:val="18"/>
                <w:szCs w:val="18"/>
              </w:rPr>
              <w:t>204,</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7~8</w:t>
            </w:r>
            <w:r w:rsidRPr="00E646B5">
              <w:rPr>
                <w:rFonts w:ascii="Courier New" w:hAnsi="Courier New" w:cs="Courier New" w:hint="eastAsia"/>
                <w:sz w:val="18"/>
                <w:szCs w:val="18"/>
              </w:rPr>
              <w:t>的操作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ts</w:t>
            </w:r>
            <w:r w:rsidRPr="00E646B5">
              <w:rPr>
                <w:rFonts w:ascii="Courier New" w:hAnsi="Courier New" w:cs="Courier New" w:hint="eastAsia"/>
                <w:sz w:val="18"/>
                <w:szCs w:val="18"/>
              </w:rPr>
              <w:t>包数分别修改为</w:t>
            </w:r>
            <w:r w:rsidRPr="00E646B5">
              <w:rPr>
                <w:rFonts w:ascii="Courier New" w:hAnsi="Courier New" w:cs="Courier New" w:hint="eastAsia"/>
                <w:sz w:val="18"/>
                <w:szCs w:val="18"/>
              </w:rPr>
              <w:t>1</w:t>
            </w:r>
            <w:r w:rsidRPr="00E646B5">
              <w:rPr>
                <w:rFonts w:ascii="Courier New" w:hAnsi="Courier New" w:cs="Courier New" w:hint="eastAsia"/>
                <w:sz w:val="18"/>
                <w:szCs w:val="18"/>
              </w:rPr>
              <w:t>、</w:t>
            </w:r>
            <w:r w:rsidRPr="00E646B5">
              <w:rPr>
                <w:rFonts w:ascii="Courier New" w:hAnsi="Courier New" w:cs="Courier New" w:hint="eastAsia"/>
                <w:sz w:val="18"/>
                <w:szCs w:val="18"/>
              </w:rPr>
              <w:t>4</w:t>
            </w:r>
            <w:r w:rsidRPr="00E646B5">
              <w:rPr>
                <w:rFonts w:ascii="Courier New" w:hAnsi="Courier New" w:cs="Courier New" w:hint="eastAsia"/>
                <w:sz w:val="18"/>
                <w:szCs w:val="18"/>
              </w:rPr>
              <w:t>、</w:t>
            </w:r>
            <w:r w:rsidRPr="00E646B5">
              <w:rPr>
                <w:rFonts w:ascii="Courier New" w:hAnsi="Courier New" w:cs="Courier New" w:hint="eastAsia"/>
                <w:sz w:val="18"/>
                <w:szCs w:val="18"/>
              </w:rPr>
              <w:t>7</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7</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9</w:t>
            </w:r>
            <w:r w:rsidRPr="00E646B5">
              <w:rPr>
                <w:rFonts w:ascii="Courier New" w:hAnsi="Courier New" w:cs="Courier New" w:hint="eastAsia"/>
                <w:sz w:val="18"/>
                <w:szCs w:val="18"/>
              </w:rPr>
              <w:t>.</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将待测设备</w:t>
            </w:r>
            <w:r w:rsidRPr="00E646B5">
              <w:rPr>
                <w:rFonts w:ascii="Courier New" w:hAnsi="Courier New" w:cs="Courier New" w:hint="eastAsia"/>
                <w:sz w:val="18"/>
                <w:szCs w:val="18"/>
              </w:rPr>
              <w:t>EMR3.0</w:t>
            </w:r>
            <w:r w:rsidRPr="00E646B5">
              <w:rPr>
                <w:rFonts w:ascii="Courier New" w:hAnsi="Courier New" w:cs="Courier New" w:hint="eastAsia"/>
                <w:sz w:val="18"/>
                <w:szCs w:val="18"/>
              </w:rPr>
              <w:t>和配合测试的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设备的网口通过网线连在交换机配置为</w:t>
            </w:r>
            <w:r w:rsidRPr="00E646B5">
              <w:rPr>
                <w:rFonts w:ascii="Courier New" w:hAnsi="Courier New" w:cs="Courier New" w:hint="eastAsia"/>
                <w:sz w:val="18"/>
                <w:szCs w:val="18"/>
              </w:rPr>
              <w:t>3</w:t>
            </w:r>
            <w:r w:rsidRPr="00E646B5">
              <w:rPr>
                <w:rFonts w:ascii="Courier New" w:hAnsi="Courier New" w:cs="Courier New" w:hint="eastAsia"/>
                <w:sz w:val="18"/>
                <w:szCs w:val="18"/>
              </w:rPr>
              <w:t>层模式的端口上</w:t>
            </w:r>
            <w:r w:rsidRPr="00E646B5">
              <w:rPr>
                <w:rFonts w:ascii="Courier New" w:hAnsi="Courier New" w:cs="Courier New" w:hint="eastAsia"/>
                <w:sz w:val="18"/>
                <w:szCs w:val="18"/>
              </w:rPr>
              <w:t>,</w:t>
            </w:r>
            <w:r w:rsidRPr="00E646B5">
              <w:rPr>
                <w:rFonts w:ascii="Courier New" w:hAnsi="Courier New" w:cs="Courier New" w:hint="eastAsia"/>
                <w:sz w:val="18"/>
                <w:szCs w:val="18"/>
              </w:rPr>
              <w:t>并且将待测设备和配合测试的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的网口</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地址修改为不同网段的</w:t>
            </w:r>
            <w:r w:rsidRPr="00E646B5">
              <w:rPr>
                <w:rFonts w:ascii="Courier New" w:hAnsi="Courier New" w:cs="Courier New" w:hint="eastAsia"/>
                <w:sz w:val="18"/>
                <w:szCs w:val="18"/>
              </w:rPr>
              <w:t>IP</w:t>
            </w:r>
            <w:r w:rsidRPr="00E646B5">
              <w:rPr>
                <w:rFonts w:ascii="Courier New" w:hAnsi="Courier New" w:cs="Courier New" w:hint="eastAsia"/>
                <w:sz w:val="18"/>
                <w:szCs w:val="18"/>
              </w:rPr>
              <w:t>地址</w:t>
            </w:r>
            <w:r w:rsidRPr="00E646B5">
              <w:rPr>
                <w:rFonts w:ascii="Courier New" w:hAnsi="Courier New" w:cs="Courier New" w:hint="eastAsia"/>
                <w:sz w:val="18"/>
                <w:szCs w:val="18"/>
              </w:rPr>
              <w:t>,</w:t>
            </w:r>
            <w:r w:rsidRPr="00E646B5">
              <w:rPr>
                <w:rFonts w:ascii="Courier New" w:hAnsi="Courier New" w:cs="Courier New" w:hint="eastAsia"/>
                <w:sz w:val="18"/>
                <w:szCs w:val="18"/>
              </w:rPr>
              <w:t>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TTL</w:t>
            </w:r>
            <w:r w:rsidRPr="00E646B5">
              <w:rPr>
                <w:rFonts w:ascii="Courier New" w:hAnsi="Courier New" w:cs="Courier New" w:hint="eastAsia"/>
                <w:sz w:val="18"/>
                <w:szCs w:val="18"/>
              </w:rPr>
              <w:t>的值修改为</w:t>
            </w:r>
            <w:r w:rsidRPr="00E646B5">
              <w:rPr>
                <w:rFonts w:ascii="Courier New" w:hAnsi="Courier New" w:cs="Courier New" w:hint="eastAsia"/>
                <w:sz w:val="18"/>
                <w:szCs w:val="18"/>
              </w:rPr>
              <w:t>1,</w:t>
            </w:r>
            <w:r w:rsidRPr="00E646B5">
              <w:rPr>
                <w:rFonts w:ascii="Courier New" w:hAnsi="Courier New" w:cs="Courier New" w:hint="eastAsia"/>
                <w:sz w:val="18"/>
                <w:szCs w:val="18"/>
              </w:rPr>
              <w:t>查看接收端是否还能收到流</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TTL</w:t>
            </w:r>
            <w:r w:rsidRPr="00E646B5">
              <w:rPr>
                <w:rFonts w:ascii="Courier New" w:hAnsi="Courier New" w:cs="Courier New" w:hint="eastAsia"/>
                <w:sz w:val="18"/>
                <w:szCs w:val="18"/>
              </w:rPr>
              <w:t>的值修改为</w:t>
            </w:r>
            <w:r w:rsidRPr="00E646B5">
              <w:rPr>
                <w:rFonts w:ascii="Courier New" w:hAnsi="Courier New" w:cs="Courier New" w:hint="eastAsia"/>
                <w:sz w:val="18"/>
                <w:szCs w:val="18"/>
              </w:rPr>
              <w:t>255,</w:t>
            </w:r>
            <w:r w:rsidRPr="00E646B5">
              <w:rPr>
                <w:rFonts w:ascii="Courier New" w:hAnsi="Courier New" w:cs="Courier New" w:hint="eastAsia"/>
                <w:sz w:val="18"/>
                <w:szCs w:val="18"/>
              </w:rPr>
              <w:t>查看接收端是否还能收到流</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将目的</w:t>
            </w:r>
            <w:r w:rsidRPr="00E646B5">
              <w:rPr>
                <w:rFonts w:ascii="Courier New" w:hAnsi="Courier New" w:cs="Courier New" w:hint="eastAsia"/>
                <w:sz w:val="18"/>
                <w:szCs w:val="18"/>
              </w:rPr>
              <w:t>IP</w:t>
            </w:r>
            <w:r w:rsidRPr="00E646B5">
              <w:rPr>
                <w:rFonts w:ascii="Courier New" w:hAnsi="Courier New" w:cs="Courier New" w:hint="eastAsia"/>
                <w:sz w:val="18"/>
                <w:szCs w:val="18"/>
              </w:rPr>
              <w:t>分别修改为合法的单播</w:t>
            </w:r>
            <w:r w:rsidRPr="00E646B5">
              <w:rPr>
                <w:rFonts w:ascii="Courier New" w:hAnsi="Courier New" w:cs="Courier New" w:hint="eastAsia"/>
                <w:sz w:val="18"/>
                <w:szCs w:val="18"/>
              </w:rPr>
              <w:t>IP[3</w:t>
            </w:r>
            <w:r w:rsidRPr="00E646B5">
              <w:rPr>
                <w:rFonts w:ascii="Courier New" w:hAnsi="Courier New" w:cs="Courier New" w:hint="eastAsia"/>
                <w:sz w:val="18"/>
                <w:szCs w:val="18"/>
              </w:rPr>
              <w:t>个</w:t>
            </w:r>
            <w:r w:rsidRPr="00E646B5">
              <w:rPr>
                <w:rFonts w:ascii="Courier New" w:hAnsi="Courier New" w:cs="Courier New" w:hint="eastAsia"/>
                <w:sz w:val="18"/>
                <w:szCs w:val="18"/>
              </w:rPr>
              <w:t>,</w:t>
            </w:r>
            <w:r w:rsidRPr="00E646B5">
              <w:rPr>
                <w:rFonts w:ascii="Courier New" w:hAnsi="Courier New" w:cs="Courier New" w:hint="eastAsia"/>
                <w:sz w:val="18"/>
                <w:szCs w:val="18"/>
              </w:rPr>
              <w:t>由测试人员随机修改</w:t>
            </w:r>
            <w:r w:rsidRPr="00E646B5">
              <w:rPr>
                <w:rFonts w:ascii="Courier New" w:hAnsi="Courier New" w:cs="Courier New" w:hint="eastAsia"/>
                <w:sz w:val="18"/>
                <w:szCs w:val="18"/>
              </w:rPr>
              <w:t>],EMR_TEST</w:t>
            </w:r>
            <w:r w:rsidRPr="00E646B5">
              <w:rPr>
                <w:rFonts w:ascii="Courier New" w:hAnsi="Courier New" w:cs="Courier New" w:hint="eastAsia"/>
                <w:sz w:val="18"/>
                <w:szCs w:val="18"/>
              </w:rPr>
              <w:t>做相应修改</w:t>
            </w:r>
            <w:r w:rsidRPr="00E646B5">
              <w:rPr>
                <w:rFonts w:ascii="Courier New" w:hAnsi="Courier New" w:cs="Courier New" w:hint="eastAsia"/>
                <w:sz w:val="18"/>
                <w:szCs w:val="18"/>
              </w:rPr>
              <w:t>,</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3</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12</w:t>
            </w:r>
            <w:r w:rsidRPr="00E646B5">
              <w:rPr>
                <w:rFonts w:ascii="Courier New" w:hAnsi="Courier New" w:cs="Courier New" w:hint="eastAsia"/>
                <w:sz w:val="18"/>
                <w:szCs w:val="18"/>
              </w:rPr>
              <w:t>并记录测试结果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待测设备</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设备网口均使用网线和交换机配置为</w:t>
            </w:r>
            <w:r w:rsidRPr="00E646B5">
              <w:rPr>
                <w:rFonts w:ascii="Courier New" w:hAnsi="Courier New" w:cs="Courier New" w:hint="eastAsia"/>
                <w:sz w:val="18"/>
                <w:szCs w:val="18"/>
              </w:rPr>
              <w:t>2</w:t>
            </w:r>
            <w:r w:rsidRPr="00E646B5">
              <w:rPr>
                <w:rFonts w:ascii="Courier New" w:hAnsi="Courier New" w:cs="Courier New" w:hint="eastAsia"/>
                <w:sz w:val="18"/>
                <w:szCs w:val="18"/>
              </w:rPr>
              <w:t>层的端口连接并将</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的网口</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地址修改为同一网段的</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将之前的单播目的</w:t>
            </w:r>
            <w:r w:rsidRPr="00E646B5">
              <w:rPr>
                <w:rFonts w:ascii="Courier New" w:hAnsi="Courier New" w:cs="Courier New" w:hint="eastAsia"/>
                <w:sz w:val="18"/>
                <w:szCs w:val="18"/>
              </w:rPr>
              <w:t>IP</w:t>
            </w:r>
            <w:r w:rsidRPr="00E646B5">
              <w:rPr>
                <w:rFonts w:ascii="Courier New" w:hAnsi="Courier New" w:cs="Courier New" w:hint="eastAsia"/>
                <w:sz w:val="18"/>
                <w:szCs w:val="18"/>
              </w:rPr>
              <w:t>修改为组播</w:t>
            </w:r>
            <w:r w:rsidRPr="00E646B5">
              <w:rPr>
                <w:rFonts w:ascii="Courier New" w:hAnsi="Courier New" w:cs="Courier New" w:hint="eastAsia"/>
                <w:sz w:val="18"/>
                <w:szCs w:val="18"/>
              </w:rPr>
              <w:t>IP</w:t>
            </w:r>
            <w:r w:rsidRPr="00E646B5">
              <w:rPr>
                <w:rFonts w:ascii="Courier New" w:hAnsi="Courier New" w:cs="Courier New" w:hint="eastAsia"/>
                <w:sz w:val="18"/>
                <w:szCs w:val="18"/>
              </w:rPr>
              <w:t>：</w:t>
            </w:r>
            <w:r w:rsidRPr="00E646B5">
              <w:rPr>
                <w:rFonts w:ascii="Courier New" w:hAnsi="Courier New" w:cs="Courier New" w:hint="eastAsia"/>
                <w:sz w:val="18"/>
                <w:szCs w:val="18"/>
              </w:rPr>
              <w:t>232.1.1.200,</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5</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13</w:t>
            </w:r>
            <w:r w:rsidRPr="00E646B5">
              <w:rPr>
                <w:rFonts w:ascii="Courier New" w:hAnsi="Courier New" w:cs="Courier New" w:hint="eastAsia"/>
                <w:sz w:val="18"/>
                <w:szCs w:val="18"/>
              </w:rPr>
              <w:t>[</w:t>
            </w:r>
            <w:r w:rsidRPr="00E646B5">
              <w:rPr>
                <w:rFonts w:ascii="Courier New" w:hAnsi="Courier New" w:cs="Courier New" w:hint="eastAsia"/>
                <w:sz w:val="18"/>
                <w:szCs w:val="18"/>
              </w:rPr>
              <w:t>注意接收端进行相应的配合参数修改</w:t>
            </w:r>
            <w:r w:rsidRPr="00E646B5">
              <w:rPr>
                <w:rFonts w:ascii="Courier New" w:hAnsi="Courier New" w:cs="Courier New" w:hint="eastAsia"/>
                <w:sz w:val="18"/>
                <w:szCs w:val="18"/>
              </w:rPr>
              <w:t>],</w:t>
            </w:r>
            <w:r w:rsidRPr="00E646B5">
              <w:rPr>
                <w:rFonts w:ascii="Courier New" w:hAnsi="Courier New" w:cs="Courier New" w:hint="eastAsia"/>
                <w:sz w:val="18"/>
                <w:szCs w:val="18"/>
              </w:rPr>
              <w:t>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将单播</w:t>
            </w:r>
            <w:r w:rsidRPr="00E646B5">
              <w:rPr>
                <w:rFonts w:ascii="Courier New" w:hAnsi="Courier New" w:cs="Courier New" w:hint="eastAsia"/>
                <w:sz w:val="18"/>
                <w:szCs w:val="18"/>
              </w:rPr>
              <w:t>IP</w:t>
            </w:r>
            <w:r w:rsidRPr="00E646B5">
              <w:rPr>
                <w:rFonts w:ascii="Courier New" w:hAnsi="Courier New" w:cs="Courier New" w:hint="eastAsia"/>
                <w:sz w:val="18"/>
                <w:szCs w:val="18"/>
              </w:rPr>
              <w:t>修改分别修改为</w:t>
            </w:r>
            <w:r w:rsidRPr="00E646B5">
              <w:rPr>
                <w:rFonts w:ascii="Courier New" w:hAnsi="Courier New" w:cs="Courier New" w:hint="eastAsia"/>
                <w:sz w:val="18"/>
                <w:szCs w:val="18"/>
              </w:rPr>
              <w:t>3</w:t>
            </w:r>
            <w:r w:rsidRPr="00E646B5">
              <w:rPr>
                <w:rFonts w:ascii="Courier New" w:hAnsi="Courier New" w:cs="Courier New" w:hint="eastAsia"/>
                <w:sz w:val="18"/>
                <w:szCs w:val="18"/>
              </w:rPr>
              <w:t>个组播</w:t>
            </w:r>
            <w:r w:rsidRPr="00E646B5">
              <w:rPr>
                <w:rFonts w:ascii="Courier New" w:hAnsi="Courier New" w:cs="Courier New" w:hint="eastAsia"/>
                <w:sz w:val="18"/>
                <w:szCs w:val="18"/>
              </w:rPr>
              <w:t>IP[</w:t>
            </w:r>
            <w:r w:rsidRPr="00E646B5">
              <w:rPr>
                <w:rFonts w:ascii="Courier New" w:hAnsi="Courier New" w:cs="Courier New" w:hint="eastAsia"/>
                <w:sz w:val="18"/>
                <w:szCs w:val="18"/>
              </w:rPr>
              <w:t>由测试人员随机修改</w:t>
            </w:r>
            <w:r w:rsidRPr="00E646B5">
              <w:rPr>
                <w:rFonts w:ascii="Courier New" w:hAnsi="Courier New" w:cs="Courier New" w:hint="eastAsia"/>
                <w:sz w:val="18"/>
                <w:szCs w:val="18"/>
              </w:rPr>
              <w:t>]</w:t>
            </w:r>
            <w:r w:rsidRPr="00E646B5">
              <w:rPr>
                <w:rFonts w:ascii="Courier New" w:hAnsi="Courier New" w:cs="Courier New" w:hint="eastAsia"/>
                <w:sz w:val="18"/>
                <w:szCs w:val="18"/>
              </w:rPr>
              <w:t>重复步骤</w:t>
            </w:r>
            <w:r w:rsidRPr="00E646B5">
              <w:rPr>
                <w:rFonts w:ascii="Courier New" w:hAnsi="Courier New" w:cs="Courier New" w:hint="eastAsia"/>
                <w:sz w:val="18"/>
                <w:szCs w:val="18"/>
              </w:rPr>
              <w:t>38</w:t>
            </w:r>
            <w:r w:rsidRPr="00E646B5">
              <w:rPr>
                <w:rFonts w:ascii="Courier New" w:hAnsi="Courier New" w:cs="Courier New" w:hint="eastAsia"/>
                <w:sz w:val="18"/>
                <w:szCs w:val="18"/>
              </w:rPr>
              <w:t>的操作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4</w:t>
            </w:r>
            <w:r w:rsidRPr="00E646B5">
              <w:rPr>
                <w:rFonts w:ascii="Courier New" w:hAnsi="Courier New" w:cs="Courier New" w:hint="eastAsia"/>
                <w:sz w:val="18"/>
                <w:szCs w:val="18"/>
              </w:rPr>
              <w:t>个端口的目的</w:t>
            </w:r>
            <w:r w:rsidRPr="00E646B5">
              <w:rPr>
                <w:rFonts w:ascii="Courier New" w:hAnsi="Courier New" w:cs="Courier New" w:hint="eastAsia"/>
                <w:sz w:val="18"/>
                <w:szCs w:val="18"/>
              </w:rPr>
              <w:t>IP</w:t>
            </w:r>
            <w:r w:rsidRPr="00E646B5">
              <w:rPr>
                <w:rFonts w:ascii="Courier New" w:hAnsi="Courier New" w:cs="Courier New" w:hint="eastAsia"/>
                <w:sz w:val="18"/>
                <w:szCs w:val="18"/>
              </w:rPr>
              <w:t>修改为</w:t>
            </w:r>
            <w:r w:rsidRPr="00E646B5">
              <w:rPr>
                <w:rFonts w:ascii="Courier New" w:hAnsi="Courier New" w:cs="Courier New" w:hint="eastAsia"/>
                <w:sz w:val="18"/>
                <w:szCs w:val="18"/>
              </w:rPr>
              <w:t>4</w:t>
            </w:r>
            <w:r w:rsidRPr="00E646B5">
              <w:rPr>
                <w:rFonts w:ascii="Courier New" w:hAnsi="Courier New" w:cs="Courier New" w:hint="eastAsia"/>
                <w:sz w:val="18"/>
                <w:szCs w:val="18"/>
              </w:rPr>
              <w:t>个不同的组播</w:t>
            </w:r>
            <w:r w:rsidRPr="00E646B5">
              <w:rPr>
                <w:rFonts w:ascii="Courier New" w:hAnsi="Courier New" w:cs="Courier New" w:hint="eastAsia"/>
                <w:sz w:val="18"/>
                <w:szCs w:val="18"/>
              </w:rPr>
              <w:t>IP,</w:t>
            </w:r>
            <w:r w:rsidRPr="00E646B5">
              <w:rPr>
                <w:rFonts w:ascii="Courier New" w:hAnsi="Courier New" w:cs="Courier New" w:hint="eastAsia"/>
                <w:sz w:val="18"/>
                <w:szCs w:val="18"/>
              </w:rPr>
              <w:t>重复步骤</w:t>
            </w:r>
            <w:r w:rsidRPr="00E646B5">
              <w:rPr>
                <w:rFonts w:ascii="Courier New" w:hAnsi="Courier New" w:cs="Courier New" w:hint="eastAsia"/>
                <w:sz w:val="18"/>
                <w:szCs w:val="18"/>
              </w:rPr>
              <w:t>38</w:t>
            </w:r>
            <w:r w:rsidRPr="00E646B5">
              <w:rPr>
                <w:rFonts w:ascii="Courier New" w:hAnsi="Courier New" w:cs="Courier New" w:hint="eastAsia"/>
                <w:sz w:val="18"/>
                <w:szCs w:val="18"/>
              </w:rPr>
              <w:t>并记录测试结果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将步骤</w:t>
            </w:r>
            <w:r w:rsidR="0093111F" w:rsidRPr="00E646B5">
              <w:rPr>
                <w:rFonts w:ascii="Courier New" w:hAnsi="Courier New" w:cs="Courier New" w:hint="eastAsia"/>
                <w:sz w:val="18"/>
                <w:szCs w:val="18"/>
              </w:rPr>
              <w:t>3</w:t>
            </w:r>
            <w:r w:rsidRPr="00E646B5">
              <w:rPr>
                <w:rFonts w:ascii="Courier New" w:hAnsi="Courier New" w:cs="Courier New" w:hint="eastAsia"/>
                <w:sz w:val="18"/>
                <w:szCs w:val="18"/>
              </w:rPr>
              <w:t>的如下参数修改为：传输协议</w:t>
            </w:r>
            <w:r w:rsidRPr="00E646B5">
              <w:rPr>
                <w:rFonts w:ascii="Courier New" w:hAnsi="Courier New" w:cs="Courier New" w:hint="eastAsia"/>
                <w:sz w:val="18"/>
                <w:szCs w:val="18"/>
              </w:rPr>
              <w:t>RTP,</w:t>
            </w:r>
            <w:r w:rsidRPr="00E646B5">
              <w:rPr>
                <w:rFonts w:ascii="Courier New" w:hAnsi="Courier New" w:cs="Courier New" w:hint="eastAsia"/>
                <w:sz w:val="18"/>
                <w:szCs w:val="18"/>
              </w:rPr>
              <w:t>打开两个</w:t>
            </w:r>
            <w:r w:rsidRPr="00E646B5">
              <w:rPr>
                <w:rFonts w:ascii="Courier New" w:hAnsi="Courier New" w:cs="Courier New" w:hint="eastAsia"/>
                <w:sz w:val="18"/>
                <w:szCs w:val="18"/>
              </w:rPr>
              <w:t>FEC</w:t>
            </w:r>
            <w:r w:rsidRPr="00E646B5">
              <w:rPr>
                <w:rFonts w:ascii="Courier New" w:hAnsi="Courier New" w:cs="Courier New" w:hint="eastAsia"/>
                <w:sz w:val="18"/>
                <w:szCs w:val="18"/>
              </w:rPr>
              <w:t>开关（在满足</w:t>
            </w:r>
            <w:r w:rsidRPr="00E646B5">
              <w:rPr>
                <w:rFonts w:ascii="Courier New" w:hAnsi="Courier New" w:cs="Courier New" w:hint="eastAsia"/>
                <w:sz w:val="18"/>
                <w:szCs w:val="18"/>
              </w:rPr>
              <w:t>L</w:t>
            </w:r>
            <w:r w:rsidRPr="00E646B5">
              <w:rPr>
                <w:rFonts w:ascii="Courier New" w:hAnsi="Courier New" w:cs="Courier New" w:hint="eastAsia"/>
                <w:sz w:val="18"/>
                <w:szCs w:val="18"/>
              </w:rPr>
              <w:t>为</w:t>
            </w:r>
            <w:r w:rsidRPr="00E646B5">
              <w:rPr>
                <w:rFonts w:ascii="Courier New" w:hAnsi="Courier New" w:cs="Courier New" w:hint="eastAsia"/>
                <w:sz w:val="18"/>
                <w:szCs w:val="18"/>
              </w:rPr>
              <w:t>4~20</w:t>
            </w:r>
            <w:r w:rsidRPr="00E646B5">
              <w:rPr>
                <w:rFonts w:ascii="Courier New" w:hAnsi="Courier New" w:cs="Courier New" w:hint="eastAsia"/>
                <w:sz w:val="18"/>
                <w:szCs w:val="18"/>
              </w:rPr>
              <w:t>整数，</w:t>
            </w:r>
            <w:r w:rsidRPr="00E646B5">
              <w:rPr>
                <w:rFonts w:ascii="Courier New" w:hAnsi="Courier New" w:cs="Courier New" w:hint="eastAsia"/>
                <w:sz w:val="18"/>
                <w:szCs w:val="18"/>
              </w:rPr>
              <w:t>D</w:t>
            </w:r>
            <w:r w:rsidRPr="00E646B5">
              <w:rPr>
                <w:rFonts w:ascii="Courier New" w:hAnsi="Courier New" w:cs="Courier New" w:hint="eastAsia"/>
                <w:sz w:val="18"/>
                <w:szCs w:val="18"/>
              </w:rPr>
              <w:t>为</w:t>
            </w:r>
            <w:r w:rsidRPr="00E646B5">
              <w:rPr>
                <w:rFonts w:ascii="Courier New" w:hAnsi="Courier New" w:cs="Courier New" w:hint="eastAsia"/>
                <w:sz w:val="18"/>
                <w:szCs w:val="18"/>
              </w:rPr>
              <w:t>4~20</w:t>
            </w:r>
            <w:r w:rsidRPr="00E646B5">
              <w:rPr>
                <w:rFonts w:ascii="Courier New" w:hAnsi="Courier New" w:cs="Courier New" w:hint="eastAsia"/>
                <w:sz w:val="18"/>
                <w:szCs w:val="18"/>
              </w:rPr>
              <w:t>整数，</w:t>
            </w:r>
            <w:r w:rsidRPr="00E646B5">
              <w:rPr>
                <w:rFonts w:ascii="Courier New" w:hAnsi="Courier New" w:cs="Courier New" w:hint="eastAsia"/>
                <w:sz w:val="18"/>
                <w:szCs w:val="18"/>
              </w:rPr>
              <w:t>LD&lt;=100</w:t>
            </w:r>
            <w:r w:rsidRPr="00E646B5">
              <w:rPr>
                <w:rFonts w:ascii="Courier New" w:hAnsi="Courier New" w:cs="Courier New" w:hint="eastAsia"/>
                <w:sz w:val="18"/>
                <w:szCs w:val="18"/>
              </w:rPr>
              <w:t>条件下，</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参数随意选择。考虑边界测试，强烈推荐四个端口中必有参数</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分别设置为为</w:t>
            </w:r>
            <w:r w:rsidRPr="00E646B5">
              <w:rPr>
                <w:rFonts w:ascii="Courier New" w:hAnsi="Courier New" w:cs="Courier New" w:hint="eastAsia"/>
                <w:sz w:val="18"/>
                <w:szCs w:val="18"/>
              </w:rPr>
              <w:t>4</w:t>
            </w:r>
            <w:r w:rsidRPr="00E646B5">
              <w:rPr>
                <w:rFonts w:ascii="Courier New" w:hAnsi="Courier New" w:cs="Courier New" w:hint="eastAsia"/>
                <w:sz w:val="18"/>
                <w:szCs w:val="18"/>
              </w:rPr>
              <w:t>、</w:t>
            </w:r>
            <w:r w:rsidRPr="00E646B5">
              <w:rPr>
                <w:rFonts w:ascii="Courier New" w:hAnsi="Courier New" w:cs="Courier New" w:hint="eastAsia"/>
                <w:sz w:val="18"/>
                <w:szCs w:val="18"/>
              </w:rPr>
              <w:t>20</w:t>
            </w:r>
            <w:r w:rsidRPr="00E646B5">
              <w:rPr>
                <w:rFonts w:ascii="Courier New" w:hAnsi="Courier New" w:cs="Courier New" w:hint="eastAsia"/>
                <w:sz w:val="18"/>
                <w:szCs w:val="18"/>
              </w:rPr>
              <w:t>；</w:t>
            </w:r>
            <w:r w:rsidRPr="00E646B5">
              <w:rPr>
                <w:rFonts w:ascii="Courier New" w:hAnsi="Courier New" w:cs="Courier New" w:hint="eastAsia"/>
                <w:sz w:val="18"/>
                <w:szCs w:val="18"/>
              </w:rPr>
              <w:t>10</w:t>
            </w:r>
            <w:r w:rsidRPr="00E646B5">
              <w:rPr>
                <w:rFonts w:ascii="Courier New" w:hAnsi="Courier New" w:cs="Courier New" w:hint="eastAsia"/>
                <w:sz w:val="18"/>
                <w:szCs w:val="18"/>
              </w:rPr>
              <w:t>、</w:t>
            </w:r>
            <w:r w:rsidRPr="00E646B5">
              <w:rPr>
                <w:rFonts w:ascii="Courier New" w:hAnsi="Courier New" w:cs="Courier New" w:hint="eastAsia"/>
                <w:sz w:val="18"/>
                <w:szCs w:val="18"/>
              </w:rPr>
              <w:t>10</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3</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16</w:t>
            </w:r>
            <w:r w:rsidRPr="00E646B5">
              <w:rPr>
                <w:rFonts w:ascii="Courier New" w:hAnsi="Courier New" w:cs="Courier New" w:hint="eastAsia"/>
                <w:sz w:val="18"/>
                <w:szCs w:val="18"/>
              </w:rPr>
              <w:t>，提交并记录测试结果。</w:t>
            </w:r>
          </w:p>
          <w:p w:rsidR="005876B0"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lastRenderedPageBreak/>
              <w:t>删除复用关系，删除所有端口。</w:t>
            </w:r>
          </w:p>
        </w:tc>
      </w:tr>
      <w:tr w:rsidR="005876B0" w:rsidRPr="00E646B5" w:rsidTr="00B40A12">
        <w:trPr>
          <w:trHeight w:val="307"/>
          <w:jc w:val="center"/>
        </w:trPr>
        <w:tc>
          <w:tcPr>
            <w:tcW w:w="1337" w:type="dxa"/>
            <w:vMerge/>
            <w:vAlign w:val="center"/>
          </w:tcPr>
          <w:p w:rsidR="005876B0" w:rsidRPr="00E646B5" w:rsidRDefault="005876B0" w:rsidP="00B40A12">
            <w:pPr>
              <w:jc w:val="center"/>
              <w:rPr>
                <w:rFonts w:ascii="Courier New" w:hAnsi="Courier New" w:cs="Courier New"/>
                <w:sz w:val="18"/>
              </w:rPr>
            </w:pPr>
          </w:p>
        </w:tc>
        <w:tc>
          <w:tcPr>
            <w:tcW w:w="822" w:type="dxa"/>
            <w:vMerge/>
            <w:vAlign w:val="center"/>
          </w:tcPr>
          <w:p w:rsidR="005876B0" w:rsidRPr="00E646B5" w:rsidRDefault="005876B0" w:rsidP="00B40A12">
            <w:pPr>
              <w:jc w:val="center"/>
              <w:rPr>
                <w:rFonts w:ascii="Courier New" w:hAnsi="Courier New" w:cs="Courier New"/>
                <w:sz w:val="18"/>
              </w:rPr>
            </w:pPr>
          </w:p>
        </w:tc>
        <w:tc>
          <w:tcPr>
            <w:tcW w:w="970" w:type="dxa"/>
            <w:vMerge/>
          </w:tcPr>
          <w:p w:rsidR="005876B0" w:rsidRPr="00E646B5" w:rsidRDefault="005876B0" w:rsidP="00B40A12">
            <w:pPr>
              <w:jc w:val="center"/>
              <w:rPr>
                <w:rFonts w:ascii="Courier New" w:hAnsi="Courier New" w:cs="Courier New"/>
                <w:b/>
                <w:sz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预期结果</w:t>
            </w:r>
          </w:p>
        </w:tc>
        <w:tc>
          <w:tcPr>
            <w:tcW w:w="5678" w:type="dxa"/>
            <w:gridSpan w:val="3"/>
          </w:tcPr>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正确删除复用关系，正确删除</w:t>
            </w:r>
            <w:r w:rsidRPr="00E646B5">
              <w:rPr>
                <w:rFonts w:ascii="Courier New" w:hAnsi="Courier New" w:cs="Courier New" w:hint="eastAsia"/>
                <w:sz w:val="18"/>
                <w:szCs w:val="18"/>
              </w:rPr>
              <w:t>8</w:t>
            </w:r>
            <w:r w:rsidRPr="00E646B5">
              <w:rPr>
                <w:rFonts w:ascii="Courier New" w:hAnsi="Courier New" w:cs="Courier New" w:hint="eastAsia"/>
                <w:sz w:val="18"/>
                <w:szCs w:val="18"/>
              </w:rPr>
              <w:t>个输出端口</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能添加</w:t>
            </w:r>
            <w:r w:rsidRPr="00E646B5">
              <w:rPr>
                <w:rFonts w:ascii="Courier New" w:hAnsi="Courier New" w:cs="Courier New" w:hint="eastAsia"/>
                <w:sz w:val="18"/>
                <w:szCs w:val="18"/>
              </w:rPr>
              <w:t>4</w:t>
            </w:r>
            <w:r w:rsidRPr="00E646B5">
              <w:rPr>
                <w:rFonts w:ascii="Courier New" w:hAnsi="Courier New" w:cs="Courier New" w:hint="eastAsia"/>
                <w:sz w:val="18"/>
                <w:szCs w:val="18"/>
              </w:rPr>
              <w:t>个使用默认参数的输出端口</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对另外一台配合测试的</w:t>
            </w:r>
            <w:r w:rsidRPr="00E646B5">
              <w:rPr>
                <w:rFonts w:ascii="Courier New" w:hAnsi="Courier New" w:cs="Courier New" w:hint="eastAsia"/>
                <w:sz w:val="18"/>
                <w:szCs w:val="18"/>
              </w:rPr>
              <w:t>EMR3.0</w:t>
            </w:r>
            <w:r w:rsidRPr="00E646B5">
              <w:rPr>
                <w:rFonts w:ascii="Courier New" w:hAnsi="Courier New" w:cs="Courier New" w:hint="eastAsia"/>
                <w:sz w:val="18"/>
                <w:szCs w:val="18"/>
              </w:rPr>
              <w:t>的操作成功</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修改输出端口的参数成功</w:t>
            </w:r>
            <w:r w:rsidRPr="00E646B5">
              <w:rPr>
                <w:rFonts w:ascii="Courier New" w:hAnsi="Courier New" w:cs="Courier New" w:hint="eastAsia"/>
                <w:sz w:val="18"/>
                <w:szCs w:val="18"/>
              </w:rPr>
              <w:t>,</w:t>
            </w:r>
            <w:r w:rsidRPr="00E646B5">
              <w:rPr>
                <w:rFonts w:ascii="Courier New" w:hAnsi="Courier New" w:cs="Courier New" w:hint="eastAsia"/>
                <w:sz w:val="18"/>
                <w:szCs w:val="18"/>
              </w:rPr>
              <w:t>刷新后返回修改的值</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顺利进入复用页面</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从</w:t>
            </w:r>
            <w:r w:rsidRPr="00E646B5">
              <w:rPr>
                <w:rFonts w:ascii="Courier New" w:hAnsi="Courier New" w:cs="Courier New" w:hint="eastAsia"/>
                <w:sz w:val="18"/>
                <w:szCs w:val="18"/>
              </w:rPr>
              <w:t>5</w:t>
            </w:r>
            <w:r w:rsidRPr="00E646B5">
              <w:rPr>
                <w:rFonts w:ascii="Courier New" w:hAnsi="Courier New" w:cs="Courier New" w:hint="eastAsia"/>
                <w:sz w:val="18"/>
                <w:szCs w:val="18"/>
              </w:rPr>
              <w:t>输入卡复用节目到</w:t>
            </w:r>
            <w:r w:rsidR="00A14636">
              <w:rPr>
                <w:rFonts w:ascii="Courier New" w:hAnsi="Courier New" w:cs="Courier New" w:hint="eastAsia"/>
                <w:sz w:val="18"/>
                <w:szCs w:val="18"/>
              </w:rPr>
              <w:t>千兆类产品</w:t>
            </w:r>
            <w:r w:rsidRPr="00E646B5">
              <w:rPr>
                <w:rFonts w:ascii="Courier New" w:hAnsi="Courier New" w:cs="Courier New" w:hint="eastAsia"/>
                <w:sz w:val="18"/>
                <w:szCs w:val="18"/>
              </w:rPr>
              <w:t>的发送端口正常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Wireshark</w:t>
            </w:r>
            <w:r w:rsidRPr="00E646B5">
              <w:rPr>
                <w:rFonts w:ascii="Courier New" w:hAnsi="Courier New" w:cs="Courier New" w:hint="eastAsia"/>
                <w:sz w:val="18"/>
                <w:szCs w:val="18"/>
              </w:rPr>
              <w:t>截获数据，且软件</w:t>
            </w:r>
            <w:r w:rsidRPr="00E646B5">
              <w:rPr>
                <w:rFonts w:ascii="Courier New" w:hAnsi="Courier New" w:cs="Courier New" w:hint="eastAsia"/>
                <w:sz w:val="18"/>
                <w:szCs w:val="18"/>
              </w:rPr>
              <w:t>FEC_VERIFY.exe</w:t>
            </w:r>
            <w:r w:rsidRPr="00E646B5">
              <w:rPr>
                <w:rFonts w:ascii="Courier New" w:hAnsi="Courier New" w:cs="Courier New" w:hint="eastAsia"/>
                <w:sz w:val="18"/>
                <w:szCs w:val="18"/>
              </w:rPr>
              <w:t>测试</w:t>
            </w:r>
            <w:r w:rsidRPr="00E646B5">
              <w:rPr>
                <w:rFonts w:ascii="Courier New" w:hAnsi="Courier New" w:cs="Courier New" w:hint="eastAsia"/>
                <w:sz w:val="18"/>
                <w:szCs w:val="18"/>
              </w:rPr>
              <w:t>FEC</w:t>
            </w:r>
            <w:r w:rsidRPr="00E646B5">
              <w:rPr>
                <w:rFonts w:ascii="Courier New" w:hAnsi="Courier New" w:cs="Courier New" w:hint="eastAsia"/>
                <w:sz w:val="18"/>
                <w:szCs w:val="18"/>
              </w:rPr>
              <w:t>包的计算正确</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EMR_TEST</w:t>
            </w:r>
            <w:r w:rsidRPr="00E646B5">
              <w:rPr>
                <w:rFonts w:ascii="Courier New" w:hAnsi="Courier New" w:cs="Courier New" w:hint="eastAsia"/>
                <w:sz w:val="18"/>
                <w:szCs w:val="18"/>
              </w:rPr>
              <w:t>的接收状态页面的网口信息显示正确的输入网口系统码率</w:t>
            </w:r>
            <w:r w:rsidRPr="00E646B5">
              <w:rPr>
                <w:rFonts w:ascii="Courier New" w:hAnsi="Courier New" w:cs="Courier New" w:hint="eastAsia"/>
                <w:sz w:val="18"/>
                <w:szCs w:val="18"/>
              </w:rPr>
              <w:t>,</w:t>
            </w:r>
            <w:r w:rsidRPr="00E646B5">
              <w:rPr>
                <w:rFonts w:ascii="Courier New" w:hAnsi="Courier New" w:cs="Courier New" w:hint="eastAsia"/>
                <w:sz w:val="18"/>
                <w:szCs w:val="18"/>
              </w:rPr>
              <w:t>输入网口有效码率</w:t>
            </w:r>
            <w:r w:rsidRPr="00E646B5">
              <w:rPr>
                <w:rFonts w:ascii="Courier New" w:hAnsi="Courier New" w:cs="Courier New" w:hint="eastAsia"/>
                <w:sz w:val="18"/>
                <w:szCs w:val="18"/>
              </w:rPr>
              <w:t>,</w:t>
            </w:r>
            <w:r w:rsidRPr="00E646B5">
              <w:rPr>
                <w:rFonts w:ascii="Courier New" w:hAnsi="Courier New" w:cs="Courier New" w:hint="eastAsia"/>
                <w:sz w:val="18"/>
                <w:szCs w:val="18"/>
              </w:rPr>
              <w:t>输入网口工作状态</w:t>
            </w:r>
            <w:r w:rsidRPr="00E646B5">
              <w:rPr>
                <w:rFonts w:ascii="Courier New" w:hAnsi="Courier New" w:cs="Courier New" w:hint="eastAsia"/>
                <w:sz w:val="18"/>
                <w:szCs w:val="18"/>
              </w:rPr>
              <w:t>,</w:t>
            </w:r>
            <w:r w:rsidRPr="00E646B5">
              <w:rPr>
                <w:rFonts w:ascii="Courier New" w:hAnsi="Courier New" w:cs="Courier New" w:hint="eastAsia"/>
                <w:sz w:val="18"/>
                <w:szCs w:val="18"/>
              </w:rPr>
              <w:t>连接状态</w:t>
            </w:r>
            <w:r w:rsidRPr="00E646B5">
              <w:rPr>
                <w:rFonts w:ascii="Courier New" w:hAnsi="Courier New" w:cs="Courier New" w:hint="eastAsia"/>
                <w:sz w:val="18"/>
                <w:szCs w:val="18"/>
              </w:rPr>
              <w:t>;</w:t>
            </w:r>
            <w:r w:rsidRPr="00E646B5">
              <w:rPr>
                <w:rFonts w:ascii="Courier New" w:hAnsi="Courier New" w:cs="Courier New" w:hint="eastAsia"/>
                <w:sz w:val="18"/>
                <w:szCs w:val="18"/>
              </w:rPr>
              <w:t>输入信息页面显示端口的同步状态</w:t>
            </w:r>
            <w:r w:rsidRPr="00E646B5">
              <w:rPr>
                <w:rFonts w:ascii="Courier New" w:hAnsi="Courier New" w:cs="Courier New" w:hint="eastAsia"/>
                <w:sz w:val="18"/>
                <w:szCs w:val="18"/>
              </w:rPr>
              <w:t>,</w:t>
            </w:r>
            <w:r w:rsidRPr="00E646B5">
              <w:rPr>
                <w:rFonts w:ascii="Courier New" w:hAnsi="Courier New" w:cs="Courier New" w:hint="eastAsia"/>
                <w:sz w:val="18"/>
                <w:szCs w:val="18"/>
              </w:rPr>
              <w:t>端口系统码率</w:t>
            </w:r>
            <w:r w:rsidRPr="00E646B5">
              <w:rPr>
                <w:rFonts w:ascii="Courier New" w:hAnsi="Courier New" w:cs="Courier New" w:hint="eastAsia"/>
                <w:sz w:val="18"/>
                <w:szCs w:val="18"/>
              </w:rPr>
              <w:t>,</w:t>
            </w:r>
            <w:r w:rsidRPr="00E646B5">
              <w:rPr>
                <w:rFonts w:ascii="Courier New" w:hAnsi="Courier New" w:cs="Courier New" w:hint="eastAsia"/>
                <w:sz w:val="18"/>
                <w:szCs w:val="18"/>
              </w:rPr>
              <w:t>端口有效码率正确</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设备的复用页面</w:t>
            </w:r>
            <w:r w:rsidRPr="00E646B5">
              <w:rPr>
                <w:rFonts w:ascii="Courier New" w:hAnsi="Courier New" w:cs="Courier New" w:hint="eastAsia"/>
                <w:sz w:val="18"/>
                <w:szCs w:val="18"/>
              </w:rPr>
              <w:t>,</w:t>
            </w:r>
            <w:r w:rsidRPr="00E646B5">
              <w:rPr>
                <w:rFonts w:ascii="Courier New" w:hAnsi="Courier New" w:cs="Courier New" w:hint="eastAsia"/>
                <w:sz w:val="18"/>
                <w:szCs w:val="18"/>
              </w:rPr>
              <w:t>对应的接收端口正确的收到待测设备发送的表数据</w:t>
            </w:r>
            <w:r w:rsidRPr="00E646B5">
              <w:rPr>
                <w:rFonts w:ascii="Courier New" w:hAnsi="Courier New" w:cs="Courier New" w:hint="eastAsia"/>
                <w:sz w:val="18"/>
                <w:szCs w:val="18"/>
              </w:rPr>
              <w:t>,</w:t>
            </w:r>
            <w:r w:rsidRPr="00E646B5">
              <w:rPr>
                <w:rFonts w:ascii="Courier New" w:hAnsi="Courier New" w:cs="Courier New" w:hint="eastAsia"/>
                <w:sz w:val="18"/>
                <w:szCs w:val="18"/>
              </w:rPr>
              <w:t>并且搜表成功</w:t>
            </w:r>
            <w:r w:rsidRPr="00E646B5">
              <w:rPr>
                <w:rFonts w:ascii="Courier New" w:hAnsi="Courier New" w:cs="Courier New" w:hint="eastAsia"/>
                <w:sz w:val="18"/>
                <w:szCs w:val="18"/>
              </w:rPr>
              <w:t>,</w:t>
            </w:r>
            <w:r w:rsidRPr="00E646B5">
              <w:rPr>
                <w:rFonts w:ascii="Courier New" w:hAnsi="Courier New" w:cs="Courier New" w:hint="eastAsia"/>
                <w:sz w:val="18"/>
                <w:szCs w:val="18"/>
              </w:rPr>
              <w:t>表预览正常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204</w:t>
            </w:r>
            <w:r w:rsidRPr="00E646B5">
              <w:rPr>
                <w:rFonts w:ascii="Courier New" w:hAnsi="Courier New" w:cs="Courier New" w:hint="eastAsia"/>
                <w:sz w:val="18"/>
                <w:szCs w:val="18"/>
              </w:rPr>
              <w:t>包与</w:t>
            </w:r>
            <w:r w:rsidRPr="00E646B5">
              <w:rPr>
                <w:rFonts w:ascii="Courier New" w:hAnsi="Courier New" w:cs="Courier New" w:hint="eastAsia"/>
                <w:sz w:val="18"/>
                <w:szCs w:val="18"/>
              </w:rPr>
              <w:t>188</w:t>
            </w:r>
            <w:r w:rsidRPr="00E646B5">
              <w:rPr>
                <w:rFonts w:ascii="Courier New" w:hAnsi="Courier New" w:cs="Courier New" w:hint="eastAsia"/>
                <w:sz w:val="18"/>
                <w:szCs w:val="18"/>
              </w:rPr>
              <w:t>包结果一致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修改参数成功</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3</w:t>
            </w:r>
            <w:r w:rsidRPr="00E646B5">
              <w:rPr>
                <w:rFonts w:ascii="Courier New" w:hAnsi="Courier New" w:cs="Courier New" w:hint="eastAsia"/>
                <w:sz w:val="18"/>
                <w:szCs w:val="18"/>
              </w:rPr>
              <w:t>层模式下</w:t>
            </w:r>
            <w:r w:rsidRPr="00E646B5">
              <w:rPr>
                <w:rFonts w:ascii="Courier New" w:hAnsi="Courier New" w:cs="Courier New" w:hint="eastAsia"/>
                <w:sz w:val="18"/>
                <w:szCs w:val="18"/>
              </w:rPr>
              <w:t>TTL</w:t>
            </w:r>
            <w:r w:rsidRPr="00E646B5">
              <w:rPr>
                <w:rFonts w:ascii="Courier New" w:hAnsi="Courier New" w:cs="Courier New" w:hint="eastAsia"/>
                <w:sz w:val="18"/>
                <w:szCs w:val="18"/>
              </w:rPr>
              <w:t>设置为</w:t>
            </w:r>
            <w:r w:rsidRPr="00E646B5">
              <w:rPr>
                <w:rFonts w:ascii="Courier New" w:hAnsi="Courier New" w:cs="Courier New" w:hint="eastAsia"/>
                <w:sz w:val="18"/>
                <w:szCs w:val="18"/>
              </w:rPr>
              <w:t>1</w:t>
            </w:r>
            <w:r w:rsidRPr="00E646B5">
              <w:rPr>
                <w:rFonts w:ascii="Courier New" w:hAnsi="Courier New" w:cs="Courier New" w:hint="eastAsia"/>
                <w:sz w:val="18"/>
                <w:szCs w:val="18"/>
              </w:rPr>
              <w:t>时</w:t>
            </w:r>
            <w:r w:rsidRPr="00E646B5">
              <w:rPr>
                <w:rFonts w:ascii="Courier New" w:hAnsi="Courier New" w:cs="Courier New" w:hint="eastAsia"/>
                <w:sz w:val="18"/>
                <w:szCs w:val="18"/>
              </w:rPr>
              <w:t>,</w:t>
            </w:r>
            <w:r w:rsidRPr="00E646B5">
              <w:rPr>
                <w:rFonts w:ascii="Courier New" w:hAnsi="Courier New" w:cs="Courier New" w:hint="eastAsia"/>
                <w:sz w:val="18"/>
                <w:szCs w:val="18"/>
              </w:rPr>
              <w:t>接收端收不到流</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3</w:t>
            </w:r>
            <w:r w:rsidRPr="00E646B5">
              <w:rPr>
                <w:rFonts w:ascii="Courier New" w:hAnsi="Courier New" w:cs="Courier New" w:hint="eastAsia"/>
                <w:sz w:val="18"/>
                <w:szCs w:val="18"/>
              </w:rPr>
              <w:t>层模式下</w:t>
            </w:r>
            <w:r w:rsidRPr="00E646B5">
              <w:rPr>
                <w:rFonts w:ascii="Courier New" w:hAnsi="Courier New" w:cs="Courier New" w:hint="eastAsia"/>
                <w:sz w:val="18"/>
                <w:szCs w:val="18"/>
              </w:rPr>
              <w:t>TTL</w:t>
            </w:r>
            <w:r w:rsidRPr="00E646B5">
              <w:rPr>
                <w:rFonts w:ascii="Courier New" w:hAnsi="Courier New" w:cs="Courier New" w:hint="eastAsia"/>
                <w:sz w:val="18"/>
                <w:szCs w:val="18"/>
              </w:rPr>
              <w:t>设置为</w:t>
            </w:r>
            <w:r w:rsidRPr="00E646B5">
              <w:rPr>
                <w:rFonts w:ascii="Courier New" w:hAnsi="Courier New" w:cs="Courier New" w:hint="eastAsia"/>
                <w:sz w:val="18"/>
                <w:szCs w:val="18"/>
              </w:rPr>
              <w:t>255</w:t>
            </w:r>
            <w:r w:rsidRPr="00E646B5">
              <w:rPr>
                <w:rFonts w:ascii="Courier New" w:hAnsi="Courier New" w:cs="Courier New" w:hint="eastAsia"/>
                <w:sz w:val="18"/>
                <w:szCs w:val="18"/>
              </w:rPr>
              <w:t>时</w:t>
            </w:r>
            <w:r w:rsidRPr="00E646B5">
              <w:rPr>
                <w:rFonts w:ascii="Courier New" w:hAnsi="Courier New" w:cs="Courier New" w:hint="eastAsia"/>
                <w:sz w:val="18"/>
                <w:szCs w:val="18"/>
              </w:rPr>
              <w:t>,</w:t>
            </w:r>
            <w:r w:rsidRPr="00E646B5">
              <w:rPr>
                <w:rFonts w:ascii="Courier New" w:hAnsi="Courier New" w:cs="Courier New" w:hint="eastAsia"/>
                <w:sz w:val="18"/>
                <w:szCs w:val="18"/>
              </w:rPr>
              <w:t>接收端收到流</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随机修改的合法单播的测试结果和目的</w:t>
            </w:r>
            <w:r w:rsidRPr="00E646B5">
              <w:rPr>
                <w:rFonts w:ascii="Courier New" w:hAnsi="Courier New" w:cs="Courier New" w:hint="eastAsia"/>
                <w:sz w:val="18"/>
                <w:szCs w:val="18"/>
              </w:rPr>
              <w:t>IP</w:t>
            </w:r>
            <w:r w:rsidRPr="00E646B5">
              <w:rPr>
                <w:rFonts w:ascii="Courier New" w:hAnsi="Courier New" w:cs="Courier New" w:hint="eastAsia"/>
                <w:sz w:val="18"/>
                <w:szCs w:val="18"/>
              </w:rPr>
              <w:t>设置为</w:t>
            </w:r>
            <w:r w:rsidRPr="00E646B5">
              <w:rPr>
                <w:rFonts w:ascii="Courier New" w:hAnsi="Courier New" w:cs="Courier New" w:hint="eastAsia"/>
                <w:sz w:val="18"/>
                <w:szCs w:val="18"/>
              </w:rPr>
              <w:t>192.168.1.100</w:t>
            </w:r>
            <w:r w:rsidRPr="00E646B5">
              <w:rPr>
                <w:rFonts w:ascii="Courier New" w:hAnsi="Courier New" w:cs="Courier New" w:hint="eastAsia"/>
                <w:sz w:val="18"/>
                <w:szCs w:val="18"/>
              </w:rPr>
              <w:t>的测试预期结果保持一致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修改参数成功</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组播</w:t>
            </w:r>
            <w:r w:rsidRPr="00E646B5">
              <w:rPr>
                <w:rFonts w:ascii="Courier New" w:hAnsi="Courier New" w:cs="Courier New" w:hint="eastAsia"/>
                <w:sz w:val="18"/>
                <w:szCs w:val="18"/>
              </w:rPr>
              <w:t>IP:232.1.1.200</w:t>
            </w:r>
            <w:r w:rsidRPr="00E646B5">
              <w:rPr>
                <w:rFonts w:ascii="Courier New" w:hAnsi="Courier New" w:cs="Courier New" w:hint="eastAsia"/>
                <w:sz w:val="18"/>
                <w:szCs w:val="18"/>
              </w:rPr>
              <w:t>发送</w:t>
            </w:r>
            <w:r w:rsidRPr="00E646B5">
              <w:rPr>
                <w:rFonts w:ascii="Courier New" w:hAnsi="Courier New" w:cs="Courier New" w:hint="eastAsia"/>
                <w:sz w:val="18"/>
                <w:szCs w:val="18"/>
              </w:rPr>
              <w:t>IP</w:t>
            </w:r>
            <w:r w:rsidRPr="00E646B5">
              <w:rPr>
                <w:rFonts w:ascii="Courier New" w:hAnsi="Courier New" w:cs="Courier New" w:hint="eastAsia"/>
                <w:sz w:val="18"/>
                <w:szCs w:val="18"/>
              </w:rPr>
              <w:t>流正常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随即修改的合法组播的测试结果和目的</w:t>
            </w:r>
            <w:r w:rsidRPr="00E646B5">
              <w:rPr>
                <w:rFonts w:ascii="Courier New" w:hAnsi="Courier New" w:cs="Courier New" w:hint="eastAsia"/>
                <w:sz w:val="18"/>
                <w:szCs w:val="18"/>
              </w:rPr>
              <w:t>IP</w:t>
            </w:r>
            <w:r w:rsidRPr="00E646B5">
              <w:rPr>
                <w:rFonts w:ascii="Courier New" w:hAnsi="Courier New" w:cs="Courier New" w:hint="eastAsia"/>
                <w:sz w:val="18"/>
                <w:szCs w:val="18"/>
              </w:rPr>
              <w:t>设置为</w:t>
            </w:r>
            <w:r w:rsidRPr="00E646B5">
              <w:rPr>
                <w:rFonts w:ascii="Courier New" w:hAnsi="Courier New" w:cs="Courier New" w:hint="eastAsia"/>
                <w:sz w:val="18"/>
                <w:szCs w:val="18"/>
              </w:rPr>
              <w:t>232.1.1.200</w:t>
            </w:r>
            <w:r w:rsidRPr="00E646B5">
              <w:rPr>
                <w:rFonts w:ascii="Courier New" w:hAnsi="Courier New" w:cs="Courier New" w:hint="eastAsia"/>
                <w:sz w:val="18"/>
                <w:szCs w:val="18"/>
              </w:rPr>
              <w:t>的测试预期结果保持一致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修改为同时发送</w:t>
            </w:r>
            <w:r w:rsidRPr="00E646B5">
              <w:rPr>
                <w:rFonts w:ascii="Courier New" w:hAnsi="Courier New" w:cs="Courier New" w:hint="eastAsia"/>
                <w:sz w:val="18"/>
                <w:szCs w:val="18"/>
              </w:rPr>
              <w:t>4</w:t>
            </w:r>
            <w:r w:rsidRPr="00E646B5">
              <w:rPr>
                <w:rFonts w:ascii="Courier New" w:hAnsi="Courier New" w:cs="Courier New" w:hint="eastAsia"/>
                <w:sz w:val="18"/>
                <w:szCs w:val="18"/>
              </w:rPr>
              <w:t>个不同的组播</w:t>
            </w:r>
            <w:r w:rsidRPr="00E646B5">
              <w:rPr>
                <w:rFonts w:ascii="Courier New" w:hAnsi="Courier New" w:cs="Courier New" w:hint="eastAsia"/>
                <w:sz w:val="18"/>
                <w:szCs w:val="18"/>
              </w:rPr>
              <w:t>IP</w:t>
            </w:r>
            <w:r w:rsidRPr="00E646B5">
              <w:rPr>
                <w:rFonts w:ascii="Courier New" w:hAnsi="Courier New" w:cs="Courier New" w:hint="eastAsia"/>
                <w:sz w:val="18"/>
                <w:szCs w:val="18"/>
              </w:rPr>
              <w:t>的测试预期结果应是发送</w:t>
            </w:r>
            <w:r w:rsidRPr="00E646B5">
              <w:rPr>
                <w:rFonts w:ascii="Courier New" w:hAnsi="Courier New" w:cs="Courier New" w:hint="eastAsia"/>
                <w:sz w:val="18"/>
                <w:szCs w:val="18"/>
              </w:rPr>
              <w:t>IP</w:t>
            </w:r>
            <w:r w:rsidRPr="00E646B5">
              <w:rPr>
                <w:rFonts w:ascii="Courier New" w:hAnsi="Courier New" w:cs="Courier New" w:hint="eastAsia"/>
                <w:sz w:val="18"/>
                <w:szCs w:val="18"/>
              </w:rPr>
              <w:t>流正常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测试结果与做单个</w:t>
            </w:r>
            <w:r w:rsidRPr="00E646B5">
              <w:rPr>
                <w:rFonts w:ascii="Courier New" w:hAnsi="Courier New" w:cs="Courier New" w:hint="eastAsia"/>
                <w:sz w:val="18"/>
                <w:szCs w:val="18"/>
              </w:rPr>
              <w:t>FEC</w:t>
            </w:r>
            <w:r w:rsidRPr="00E646B5">
              <w:rPr>
                <w:rFonts w:ascii="Courier New" w:hAnsi="Courier New" w:cs="Courier New" w:hint="eastAsia"/>
                <w:sz w:val="18"/>
                <w:szCs w:val="18"/>
              </w:rPr>
              <w:t>时一致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端口参数删除成功</w:t>
            </w:r>
          </w:p>
          <w:p w:rsidR="005876B0"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8</w:t>
            </w:r>
            <w:r w:rsidRPr="00E646B5">
              <w:rPr>
                <w:rFonts w:ascii="Courier New" w:hAnsi="Courier New" w:cs="Courier New" w:hint="eastAsia"/>
                <w:sz w:val="18"/>
                <w:szCs w:val="18"/>
              </w:rPr>
              <w:t>个端口的预期测试结果与</w:t>
            </w:r>
            <w:r w:rsidRPr="00E646B5">
              <w:rPr>
                <w:rFonts w:ascii="Courier New" w:hAnsi="Courier New" w:cs="Courier New" w:hint="eastAsia"/>
                <w:sz w:val="18"/>
                <w:szCs w:val="18"/>
              </w:rPr>
              <w:t>4</w:t>
            </w:r>
            <w:r w:rsidRPr="00E646B5">
              <w:rPr>
                <w:rFonts w:ascii="Courier New" w:hAnsi="Courier New" w:cs="Courier New" w:hint="eastAsia"/>
                <w:sz w:val="18"/>
                <w:szCs w:val="18"/>
              </w:rPr>
              <w:t>个端口的测试结果一致</w:t>
            </w:r>
          </w:p>
        </w:tc>
      </w:tr>
      <w:tr w:rsidR="005876B0" w:rsidRPr="00E646B5" w:rsidTr="00B40A12">
        <w:trPr>
          <w:trHeight w:val="318"/>
          <w:jc w:val="center"/>
        </w:trPr>
        <w:tc>
          <w:tcPr>
            <w:tcW w:w="1337" w:type="dxa"/>
            <w:vMerge/>
            <w:vAlign w:val="center"/>
          </w:tcPr>
          <w:p w:rsidR="005876B0" w:rsidRPr="00E646B5" w:rsidRDefault="005876B0" w:rsidP="00B40A12">
            <w:pPr>
              <w:jc w:val="center"/>
              <w:rPr>
                <w:rFonts w:ascii="Courier New" w:hAnsi="Courier New" w:cs="Courier New"/>
                <w:sz w:val="18"/>
              </w:rPr>
            </w:pPr>
          </w:p>
        </w:tc>
        <w:tc>
          <w:tcPr>
            <w:tcW w:w="822" w:type="dxa"/>
            <w:vMerge/>
            <w:vAlign w:val="center"/>
          </w:tcPr>
          <w:p w:rsidR="005876B0" w:rsidRPr="00E646B5" w:rsidRDefault="005876B0" w:rsidP="00B40A12">
            <w:pPr>
              <w:jc w:val="center"/>
              <w:rPr>
                <w:rFonts w:ascii="Courier New" w:hAnsi="Courier New" w:cs="Courier New"/>
                <w:sz w:val="18"/>
              </w:rPr>
            </w:pPr>
          </w:p>
        </w:tc>
        <w:tc>
          <w:tcPr>
            <w:tcW w:w="970" w:type="dxa"/>
            <w:vMerge/>
          </w:tcPr>
          <w:p w:rsidR="005876B0" w:rsidRPr="00E646B5" w:rsidRDefault="005876B0" w:rsidP="00B40A12">
            <w:pPr>
              <w:jc w:val="center"/>
              <w:rPr>
                <w:rFonts w:ascii="Courier New" w:hAnsi="Courier New" w:cs="Courier New"/>
                <w:b/>
                <w:sz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实际输出</w:t>
            </w:r>
          </w:p>
        </w:tc>
        <w:tc>
          <w:tcPr>
            <w:tcW w:w="5678" w:type="dxa"/>
            <w:gridSpan w:val="3"/>
          </w:tcPr>
          <w:p w:rsidR="005876B0" w:rsidRPr="00E646B5" w:rsidRDefault="005876B0" w:rsidP="00B40A12">
            <w:pPr>
              <w:rPr>
                <w:rFonts w:ascii="Courier New" w:hAnsi="Courier New" w:cs="Courier New"/>
                <w:sz w:val="18"/>
                <w:szCs w:val="18"/>
              </w:rPr>
            </w:pPr>
          </w:p>
        </w:tc>
      </w:tr>
      <w:tr w:rsidR="005876B0" w:rsidRPr="00E646B5" w:rsidTr="00B40A12">
        <w:trPr>
          <w:trHeight w:val="285"/>
          <w:jc w:val="center"/>
        </w:trPr>
        <w:tc>
          <w:tcPr>
            <w:tcW w:w="1337" w:type="dxa"/>
            <w:vMerge/>
            <w:vAlign w:val="center"/>
          </w:tcPr>
          <w:p w:rsidR="005876B0" w:rsidRPr="00E646B5" w:rsidRDefault="005876B0" w:rsidP="00B40A12">
            <w:pPr>
              <w:jc w:val="center"/>
              <w:rPr>
                <w:rFonts w:ascii="Courier New" w:hAnsi="Courier New" w:cs="Courier New"/>
                <w:sz w:val="18"/>
              </w:rPr>
            </w:pPr>
          </w:p>
        </w:tc>
        <w:tc>
          <w:tcPr>
            <w:tcW w:w="822" w:type="dxa"/>
            <w:vMerge/>
            <w:vAlign w:val="center"/>
          </w:tcPr>
          <w:p w:rsidR="005876B0" w:rsidRPr="00E646B5" w:rsidRDefault="005876B0" w:rsidP="00B40A12">
            <w:pPr>
              <w:jc w:val="center"/>
              <w:rPr>
                <w:rFonts w:ascii="Courier New" w:hAnsi="Courier New" w:cs="Courier New"/>
                <w:sz w:val="18"/>
              </w:rPr>
            </w:pPr>
          </w:p>
        </w:tc>
        <w:tc>
          <w:tcPr>
            <w:tcW w:w="970" w:type="dxa"/>
            <w:vMerge/>
          </w:tcPr>
          <w:p w:rsidR="005876B0" w:rsidRPr="00E646B5" w:rsidRDefault="005876B0" w:rsidP="00B40A12">
            <w:pPr>
              <w:jc w:val="center"/>
              <w:rPr>
                <w:rFonts w:ascii="Courier New" w:hAnsi="Courier New" w:cs="Courier New"/>
                <w:b/>
                <w:sz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备注</w:t>
            </w:r>
          </w:p>
        </w:tc>
        <w:tc>
          <w:tcPr>
            <w:tcW w:w="5678" w:type="dxa"/>
            <w:gridSpan w:val="3"/>
          </w:tcPr>
          <w:p w:rsidR="005876B0" w:rsidRPr="00E646B5" w:rsidRDefault="005876B0" w:rsidP="00B40A12">
            <w:pPr>
              <w:rPr>
                <w:rFonts w:ascii="Courier New" w:hAnsi="Courier New" w:cs="Courier New"/>
                <w:sz w:val="18"/>
                <w:szCs w:val="18"/>
              </w:rPr>
            </w:pPr>
          </w:p>
        </w:tc>
      </w:tr>
      <w:tr w:rsidR="005876B0" w:rsidRPr="00E646B5" w:rsidTr="00B40A12">
        <w:trPr>
          <w:trHeight w:val="285"/>
          <w:jc w:val="center"/>
        </w:trPr>
        <w:tc>
          <w:tcPr>
            <w:tcW w:w="1337" w:type="dxa"/>
            <w:vAlign w:val="center"/>
          </w:tcPr>
          <w:p w:rsidR="005876B0" w:rsidRPr="00E646B5" w:rsidRDefault="005876B0" w:rsidP="00B40A12">
            <w:pPr>
              <w:jc w:val="center"/>
              <w:rPr>
                <w:rFonts w:ascii="Courier New" w:hAnsi="Courier New" w:cs="Courier New"/>
                <w:sz w:val="18"/>
              </w:rPr>
            </w:pPr>
            <w:r w:rsidRPr="00E646B5">
              <w:rPr>
                <w:rFonts w:ascii="Courier New" w:hAnsi="Courier New" w:cs="Courier New"/>
                <w:b/>
                <w:sz w:val="18"/>
              </w:rPr>
              <w:t>分析</w:t>
            </w:r>
          </w:p>
        </w:tc>
        <w:tc>
          <w:tcPr>
            <w:tcW w:w="8551" w:type="dxa"/>
            <w:gridSpan w:val="6"/>
            <w:vAlign w:val="center"/>
          </w:tcPr>
          <w:p w:rsidR="005876B0" w:rsidRPr="00E646B5" w:rsidRDefault="005876B0" w:rsidP="00B40A12">
            <w:pPr>
              <w:rPr>
                <w:rFonts w:ascii="Courier New" w:hAnsi="Courier New" w:cs="Courier New"/>
                <w:sz w:val="18"/>
                <w:szCs w:val="18"/>
              </w:rPr>
            </w:pPr>
          </w:p>
        </w:tc>
      </w:tr>
    </w:tbl>
    <w:p w:rsidR="006908EC" w:rsidRDefault="006908EC" w:rsidP="00D65789"/>
    <w:p w:rsidR="00D65789" w:rsidRDefault="002C5989" w:rsidP="002C5989">
      <w:pPr>
        <w:pStyle w:val="2"/>
      </w:pPr>
      <w:bookmarkStart w:id="225" w:name="_Toc387072438"/>
      <w:bookmarkStart w:id="226" w:name="_Toc387072549"/>
      <w:bookmarkStart w:id="227" w:name="_Toc396464141"/>
      <w:r>
        <w:rPr>
          <w:rFonts w:hint="eastAsia"/>
        </w:rPr>
        <w:t>6.4.</w:t>
      </w:r>
      <w:r w:rsidR="00D65789">
        <w:rPr>
          <w:rFonts w:hint="eastAsia"/>
        </w:rPr>
        <w:t xml:space="preserve"> </w:t>
      </w:r>
      <w:bookmarkStart w:id="228" w:name="_Toc387069339"/>
      <w:bookmarkStart w:id="229" w:name="_Toc387069753"/>
      <w:bookmarkStart w:id="230" w:name="_Toc387069896"/>
      <w:bookmarkStart w:id="231" w:name="_Toc387070599"/>
      <w:r w:rsidR="00D65789">
        <w:rPr>
          <w:rFonts w:hint="eastAsia"/>
        </w:rPr>
        <w:t>输入网口备份测试</w:t>
      </w:r>
      <w:bookmarkEnd w:id="225"/>
      <w:bookmarkEnd w:id="226"/>
      <w:bookmarkEnd w:id="227"/>
      <w:bookmarkEnd w:id="228"/>
      <w:bookmarkEnd w:id="229"/>
      <w:bookmarkEnd w:id="230"/>
      <w:bookmarkEnd w:id="231"/>
    </w:p>
    <w:p w:rsidR="002034BE" w:rsidRPr="00795F0D" w:rsidRDefault="002034BE" w:rsidP="003C3FFE">
      <w:pPr>
        <w:spacing w:line="360" w:lineRule="auto"/>
        <w:ind w:firstLine="420"/>
        <w:rPr>
          <w:sz w:val="24"/>
          <w:szCs w:val="24"/>
        </w:rPr>
      </w:pPr>
      <w:r w:rsidRPr="00795F0D">
        <w:rPr>
          <w:rFonts w:hint="eastAsia"/>
          <w:sz w:val="24"/>
          <w:szCs w:val="24"/>
        </w:rPr>
        <w:t>说明：本小节测试用例库仅需具备输入网口备份功能的千兆类产品执行。</w:t>
      </w:r>
    </w:p>
    <w:p w:rsidR="00D65789" w:rsidRDefault="00865109" w:rsidP="00865109">
      <w:pPr>
        <w:pStyle w:val="3"/>
        <w:ind w:left="709" w:hanging="709"/>
      </w:pPr>
      <w:bookmarkStart w:id="232" w:name="_Toc387069340"/>
      <w:bookmarkStart w:id="233" w:name="_Toc387069754"/>
      <w:bookmarkStart w:id="234" w:name="_Toc387069897"/>
      <w:bookmarkStart w:id="235" w:name="_Toc387072439"/>
      <w:bookmarkStart w:id="236" w:name="_Toc387072550"/>
      <w:bookmarkStart w:id="237" w:name="_Toc396464142"/>
      <w:r>
        <w:rPr>
          <w:rFonts w:hint="eastAsia"/>
        </w:rPr>
        <w:lastRenderedPageBreak/>
        <w:t>6.4.1.</w:t>
      </w:r>
      <w:r w:rsidR="00D65789">
        <w:rPr>
          <w:rFonts w:hint="eastAsia"/>
        </w:rPr>
        <w:t xml:space="preserve"> </w:t>
      </w:r>
      <w:bookmarkStart w:id="238" w:name="_Toc387070600"/>
      <w:r w:rsidR="00D65789">
        <w:rPr>
          <w:rFonts w:hint="eastAsia"/>
        </w:rPr>
        <w:t>输入网口备份参数测试</w:t>
      </w:r>
      <w:bookmarkEnd w:id="232"/>
      <w:bookmarkEnd w:id="233"/>
      <w:bookmarkEnd w:id="234"/>
      <w:bookmarkEnd w:id="235"/>
      <w:bookmarkEnd w:id="236"/>
      <w:bookmarkEnd w:id="237"/>
      <w:bookmarkEnd w:id="238"/>
    </w:p>
    <w:p w:rsidR="007F208F" w:rsidRDefault="007F208F" w:rsidP="00517D05">
      <w:pPr>
        <w:pStyle w:val="4"/>
      </w:pPr>
      <w:bookmarkStart w:id="239" w:name="_Toc396464143"/>
      <w:r>
        <w:rPr>
          <w:rFonts w:hint="eastAsia"/>
        </w:rPr>
        <w:t>6.4.1.1</w:t>
      </w:r>
      <w:r w:rsidRPr="00141DF8">
        <w:rPr>
          <w:rFonts w:hint="eastAsia"/>
        </w:rPr>
        <w:t>.</w:t>
      </w:r>
      <w:r>
        <w:rPr>
          <w:rFonts w:hint="eastAsia"/>
        </w:rPr>
        <w:t xml:space="preserve">  </w:t>
      </w:r>
      <w:r w:rsidR="002034BE">
        <w:rPr>
          <w:rFonts w:hint="eastAsia"/>
        </w:rPr>
        <w:t>输入网口备份开关</w:t>
      </w:r>
      <w:r>
        <w:rPr>
          <w:rFonts w:hint="eastAsia"/>
        </w:rPr>
        <w:t>测试</w:t>
      </w:r>
      <w:bookmarkEnd w:id="23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064448" w:rsidRPr="00065270" w:rsidRDefault="00AA0F13" w:rsidP="0026313D">
            <w:pPr>
              <w:rPr>
                <w:rFonts w:ascii="Courier New" w:hAnsi="Courier New" w:cs="Courier New"/>
                <w:sz w:val="18"/>
                <w:szCs w:val="18"/>
              </w:rPr>
            </w:pPr>
            <w:r>
              <w:rPr>
                <w:rFonts w:ascii="Courier New" w:hAnsi="Courier New" w:cs="Courier New" w:hint="eastAsia"/>
                <w:sz w:val="18"/>
                <w:szCs w:val="18"/>
              </w:rPr>
              <w:t>输入网口备份开关功能测试</w:t>
            </w:r>
          </w:p>
        </w:tc>
        <w:tc>
          <w:tcPr>
            <w:tcW w:w="946" w:type="dxa"/>
            <w:vAlign w:val="center"/>
          </w:tcPr>
          <w:p w:rsidR="00064448" w:rsidRPr="00065270" w:rsidRDefault="00064448" w:rsidP="0026313D">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064448" w:rsidRPr="00065270" w:rsidRDefault="00064448" w:rsidP="0026313D">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064448" w:rsidRPr="00065270" w:rsidRDefault="00AA0F13" w:rsidP="0026313D">
            <w:pPr>
              <w:rPr>
                <w:rFonts w:ascii="Courier New" w:hAnsi="Courier New" w:cs="Courier New"/>
                <w:sz w:val="18"/>
                <w:szCs w:val="18"/>
              </w:rPr>
            </w:pPr>
            <w:r>
              <w:rPr>
                <w:rFonts w:ascii="Courier New" w:hAnsi="Courier New" w:cs="Courier New" w:hint="eastAsia"/>
                <w:sz w:val="18"/>
                <w:szCs w:val="18"/>
              </w:rPr>
              <w:t>输入网口备份开关</w:t>
            </w:r>
            <w:r w:rsidR="00604970">
              <w:rPr>
                <w:rFonts w:ascii="Courier New" w:hAnsi="Courier New" w:cs="Courier New" w:hint="eastAsia"/>
                <w:sz w:val="18"/>
                <w:szCs w:val="18"/>
              </w:rPr>
              <w:t>节制输入网口备份功能</w:t>
            </w:r>
            <w:r w:rsidR="00604970">
              <w:rPr>
                <w:rFonts w:ascii="Courier New" w:hAnsi="Courier New" w:cs="Courier New" w:hint="eastAsia"/>
                <w:sz w:val="18"/>
                <w:szCs w:val="18"/>
              </w:rPr>
              <w:t>,</w:t>
            </w:r>
            <w:r w:rsidR="00604970">
              <w:rPr>
                <w:rFonts w:ascii="Courier New" w:hAnsi="Courier New" w:cs="Courier New" w:hint="eastAsia"/>
                <w:sz w:val="18"/>
                <w:szCs w:val="18"/>
              </w:rPr>
              <w:t>设计为下拉列表形式</w:t>
            </w:r>
            <w:r w:rsidR="00604970">
              <w:rPr>
                <w:rFonts w:ascii="Courier New" w:hAnsi="Courier New" w:cs="Courier New" w:hint="eastAsia"/>
                <w:sz w:val="18"/>
                <w:szCs w:val="18"/>
              </w:rPr>
              <w:t>,</w:t>
            </w:r>
            <w:r w:rsidR="00604970">
              <w:rPr>
                <w:rFonts w:ascii="Courier New" w:hAnsi="Courier New" w:cs="Courier New"/>
                <w:sz w:val="18"/>
                <w:szCs w:val="18"/>
              </w:rPr>
              <w:t>”</w:t>
            </w:r>
            <w:r w:rsidR="00604970">
              <w:rPr>
                <w:rFonts w:ascii="Courier New" w:hAnsi="Courier New" w:cs="Courier New" w:hint="eastAsia"/>
                <w:sz w:val="18"/>
                <w:szCs w:val="18"/>
              </w:rPr>
              <w:t>打开</w:t>
            </w:r>
            <w:r w:rsidR="00604970">
              <w:rPr>
                <w:rFonts w:ascii="Courier New" w:hAnsi="Courier New" w:cs="Courier New"/>
                <w:sz w:val="18"/>
                <w:szCs w:val="18"/>
              </w:rPr>
              <w:t>”</w:t>
            </w:r>
            <w:r w:rsidR="00604970">
              <w:rPr>
                <w:rFonts w:ascii="Courier New" w:hAnsi="Courier New" w:cs="Courier New" w:hint="eastAsia"/>
                <w:sz w:val="18"/>
                <w:szCs w:val="18"/>
              </w:rPr>
              <w:t>或</w:t>
            </w:r>
            <w:r w:rsidR="00604970">
              <w:rPr>
                <w:rFonts w:ascii="Courier New" w:hAnsi="Courier New" w:cs="Courier New"/>
                <w:sz w:val="18"/>
                <w:szCs w:val="18"/>
              </w:rPr>
              <w:t>”</w:t>
            </w:r>
            <w:r w:rsidR="00604970">
              <w:rPr>
                <w:rFonts w:ascii="Courier New" w:hAnsi="Courier New" w:cs="Courier New" w:hint="eastAsia"/>
                <w:sz w:val="18"/>
                <w:szCs w:val="18"/>
              </w:rPr>
              <w:t>关闭</w:t>
            </w:r>
            <w:r w:rsidR="00604970">
              <w:rPr>
                <w:rFonts w:ascii="Courier New" w:hAnsi="Courier New" w:cs="Courier New"/>
                <w:sz w:val="18"/>
                <w:szCs w:val="18"/>
              </w:rPr>
              <w:t>”</w:t>
            </w:r>
            <w:r w:rsidR="00A73CB4">
              <w:rPr>
                <w:rFonts w:ascii="Courier New" w:hAnsi="Courier New" w:cs="Courier New" w:hint="eastAsia"/>
                <w:sz w:val="18"/>
                <w:szCs w:val="18"/>
              </w:rPr>
              <w:t>,</w:t>
            </w:r>
            <w:r w:rsidR="00A73CB4">
              <w:rPr>
                <w:rFonts w:ascii="Courier New" w:hAnsi="Courier New" w:cs="Courier New" w:hint="eastAsia"/>
                <w:sz w:val="18"/>
                <w:szCs w:val="18"/>
              </w:rPr>
              <w:t>处于关闭态时</w:t>
            </w:r>
            <w:r w:rsidR="00A73CB4">
              <w:rPr>
                <w:rFonts w:ascii="Courier New" w:hAnsi="Courier New" w:cs="Courier New" w:hint="eastAsia"/>
                <w:sz w:val="18"/>
                <w:szCs w:val="18"/>
              </w:rPr>
              <w:t>,</w:t>
            </w:r>
            <w:r w:rsidR="00A73CB4">
              <w:rPr>
                <w:rFonts w:ascii="Courier New" w:hAnsi="Courier New" w:cs="Courier New" w:hint="eastAsia"/>
                <w:sz w:val="18"/>
                <w:szCs w:val="18"/>
              </w:rPr>
              <w:t>其余输入网口备份开关参数</w:t>
            </w:r>
            <w:r w:rsidR="00386DF3">
              <w:rPr>
                <w:rFonts w:ascii="Courier New" w:hAnsi="Courier New" w:cs="Courier New" w:hint="eastAsia"/>
                <w:sz w:val="18"/>
                <w:szCs w:val="18"/>
              </w:rPr>
              <w:t>不可设置</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064448" w:rsidRPr="00065270" w:rsidRDefault="00224786" w:rsidP="0026313D">
            <w:pPr>
              <w:rPr>
                <w:rFonts w:ascii="Courier New" w:hAnsi="Courier New" w:cs="Courier New"/>
                <w:sz w:val="18"/>
                <w:szCs w:val="18"/>
              </w:rPr>
            </w:pPr>
            <w:r>
              <w:rPr>
                <w:rFonts w:ascii="Courier New" w:hAnsi="Courier New" w:cs="Courier New" w:hint="eastAsia"/>
                <w:sz w:val="18"/>
                <w:szCs w:val="18"/>
              </w:rPr>
              <w:t>测试输入网口备份开关功能是否符合设计要求</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064448" w:rsidRPr="00224786" w:rsidRDefault="00224786" w:rsidP="00FB353F">
            <w:pPr>
              <w:pStyle w:val="aa"/>
              <w:numPr>
                <w:ilvl w:val="0"/>
                <w:numId w:val="155"/>
              </w:numPr>
              <w:ind w:firstLineChars="0"/>
              <w:rPr>
                <w:rFonts w:ascii="Courier New" w:hAnsi="Courier New" w:cs="Courier New"/>
                <w:sz w:val="18"/>
              </w:rPr>
            </w:pPr>
            <w:r w:rsidRPr="00224786">
              <w:rPr>
                <w:rFonts w:ascii="Courier New" w:hAnsi="Courier New" w:cs="Courier New" w:hint="eastAsia"/>
                <w:sz w:val="18"/>
              </w:rPr>
              <w:t>升级待测产品到待测版本</w:t>
            </w:r>
          </w:p>
          <w:p w:rsidR="00224786" w:rsidRDefault="00224786" w:rsidP="00FB353F">
            <w:pPr>
              <w:pStyle w:val="aa"/>
              <w:numPr>
                <w:ilvl w:val="0"/>
                <w:numId w:val="155"/>
              </w:numPr>
              <w:ind w:firstLineChars="0"/>
              <w:rPr>
                <w:rFonts w:ascii="Courier New" w:hAnsi="Courier New" w:cs="Courier New"/>
                <w:sz w:val="18"/>
              </w:rPr>
            </w:pPr>
            <w:r>
              <w:rPr>
                <w:rFonts w:ascii="Courier New" w:hAnsi="Courier New" w:cs="Courier New" w:hint="eastAsia"/>
                <w:sz w:val="18"/>
              </w:rPr>
              <w:t>准备一台千兆交换机和一台</w:t>
            </w:r>
            <w:r w:rsidR="00725E9C">
              <w:rPr>
                <w:rFonts w:ascii="Courier New" w:hAnsi="Courier New" w:cs="Courier New" w:hint="eastAsia"/>
                <w:sz w:val="18"/>
              </w:rPr>
              <w:t>百兆</w:t>
            </w:r>
            <w:r>
              <w:rPr>
                <w:rFonts w:ascii="Courier New" w:hAnsi="Courier New" w:cs="Courier New" w:hint="eastAsia"/>
                <w:sz w:val="18"/>
              </w:rPr>
              <w:t>交换机配合测试</w:t>
            </w:r>
          </w:p>
          <w:p w:rsidR="00224786" w:rsidRPr="00224786" w:rsidRDefault="00224786" w:rsidP="00FB353F">
            <w:pPr>
              <w:pStyle w:val="aa"/>
              <w:numPr>
                <w:ilvl w:val="0"/>
                <w:numId w:val="155"/>
              </w:numPr>
              <w:ind w:firstLineChars="0"/>
              <w:rPr>
                <w:rFonts w:ascii="Courier New" w:hAnsi="Courier New" w:cs="Courier New"/>
                <w:sz w:val="18"/>
              </w:rPr>
            </w:pPr>
            <w:r>
              <w:rPr>
                <w:rFonts w:ascii="Courier New" w:hAnsi="Courier New" w:cs="Courier New" w:hint="eastAsia"/>
                <w:sz w:val="18"/>
              </w:rPr>
              <w:t>若为动态端口则添加需要测试的端口</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064448" w:rsidRPr="00065270" w:rsidRDefault="00064448" w:rsidP="0026313D">
            <w:pPr>
              <w:rPr>
                <w:rFonts w:ascii="Courier New" w:hAnsi="Courier New" w:cs="Courier New"/>
                <w:sz w:val="18"/>
              </w:rPr>
            </w:pPr>
            <w:r w:rsidRPr="00065270">
              <w:rPr>
                <w:rFonts w:ascii="Courier New" w:hAnsi="Courier New" w:cs="Courier New"/>
                <w:sz w:val="18"/>
              </w:rPr>
              <w:t>公司标准</w:t>
            </w:r>
          </w:p>
        </w:tc>
      </w:tr>
      <w:tr w:rsidR="00064448" w:rsidRPr="00065270" w:rsidTr="0026313D">
        <w:trPr>
          <w:jc w:val="center"/>
        </w:trPr>
        <w:tc>
          <w:tcPr>
            <w:tcW w:w="1337"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内容</w:t>
            </w:r>
          </w:p>
        </w:tc>
      </w:tr>
      <w:tr w:rsidR="00064448" w:rsidRPr="00065270" w:rsidTr="0026313D">
        <w:trPr>
          <w:trHeight w:val="315"/>
          <w:jc w:val="center"/>
        </w:trPr>
        <w:tc>
          <w:tcPr>
            <w:tcW w:w="1337" w:type="dxa"/>
            <w:vMerge w:val="restart"/>
            <w:vAlign w:val="center"/>
          </w:tcPr>
          <w:p w:rsidR="00064448" w:rsidRPr="00065270" w:rsidRDefault="00064448" w:rsidP="0026313D">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064448" w:rsidRPr="00065270" w:rsidRDefault="00064448" w:rsidP="0026313D">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064448" w:rsidRPr="00065270" w:rsidRDefault="00064448" w:rsidP="0026313D">
            <w:pPr>
              <w:jc w:val="center"/>
              <w:rPr>
                <w:rFonts w:ascii="Courier New" w:hAnsi="Courier New" w:cs="Courier New"/>
                <w:b/>
                <w:sz w:val="18"/>
                <w:szCs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064448" w:rsidRPr="00224786" w:rsidRDefault="00224786" w:rsidP="00FB353F">
            <w:pPr>
              <w:pStyle w:val="aa"/>
              <w:numPr>
                <w:ilvl w:val="0"/>
                <w:numId w:val="156"/>
              </w:numPr>
              <w:ind w:firstLineChars="0"/>
              <w:rPr>
                <w:rFonts w:ascii="Courier New" w:hAnsi="Courier New" w:cs="Courier New"/>
                <w:sz w:val="18"/>
                <w:szCs w:val="18"/>
              </w:rPr>
            </w:pPr>
            <w:r w:rsidRPr="00224786">
              <w:rPr>
                <w:rFonts w:ascii="Courier New" w:hAnsi="Courier New" w:cs="Courier New" w:hint="eastAsia"/>
                <w:sz w:val="18"/>
                <w:szCs w:val="18"/>
              </w:rPr>
              <w:t>修改输入网口备份开关为</w:t>
            </w:r>
            <w:r w:rsidRPr="00224786">
              <w:rPr>
                <w:rFonts w:ascii="Courier New" w:hAnsi="Courier New" w:cs="Courier New"/>
                <w:sz w:val="18"/>
                <w:szCs w:val="18"/>
              </w:rPr>
              <w:t>”</w:t>
            </w:r>
            <w:r w:rsidRPr="00224786">
              <w:rPr>
                <w:rFonts w:ascii="Courier New" w:hAnsi="Courier New" w:cs="Courier New" w:hint="eastAsia"/>
                <w:sz w:val="18"/>
                <w:szCs w:val="18"/>
              </w:rPr>
              <w:t>关闭</w:t>
            </w:r>
            <w:r w:rsidRPr="00224786">
              <w:rPr>
                <w:rFonts w:ascii="Courier New" w:hAnsi="Courier New" w:cs="Courier New"/>
                <w:sz w:val="18"/>
                <w:szCs w:val="18"/>
              </w:rPr>
              <w:t>”</w:t>
            </w:r>
            <w:r w:rsidRPr="00224786">
              <w:rPr>
                <w:rFonts w:ascii="Courier New" w:hAnsi="Courier New" w:cs="Courier New" w:hint="eastAsia"/>
                <w:sz w:val="18"/>
                <w:szCs w:val="18"/>
              </w:rPr>
              <w:t>,</w:t>
            </w:r>
            <w:r w:rsidRPr="00224786">
              <w:rPr>
                <w:rFonts w:ascii="Courier New" w:hAnsi="Courier New" w:cs="Courier New" w:hint="eastAsia"/>
                <w:sz w:val="18"/>
                <w:szCs w:val="18"/>
              </w:rPr>
              <w:t>设置查看是否生效</w:t>
            </w:r>
          </w:p>
          <w:p w:rsidR="00224786"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查看此时备份模式、切换条件和切换时间是否可设置</w:t>
            </w:r>
          </w:p>
          <w:p w:rsidR="004C67C6" w:rsidRDefault="004C67C6"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查看此时备份网口输入是否可见</w:t>
            </w:r>
          </w:p>
          <w:p w:rsidR="00386DF3"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修改输入网口备份开关为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386DF3"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查看此时备份模式、切换条件和切换时间是否可设置</w:t>
            </w:r>
          </w:p>
          <w:p w:rsidR="004C67C6" w:rsidRDefault="004C67C6"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查看此时备份网口输入是否可见</w:t>
            </w:r>
          </w:p>
          <w:p w:rsidR="00386DF3" w:rsidRPr="00224786"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正确修改输入网口备份开关后重启设备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064448" w:rsidRPr="00065270" w:rsidTr="0026313D">
        <w:trPr>
          <w:trHeight w:val="307"/>
          <w:jc w:val="center"/>
        </w:trPr>
        <w:tc>
          <w:tcPr>
            <w:tcW w:w="1337" w:type="dxa"/>
            <w:vMerge/>
            <w:vAlign w:val="center"/>
          </w:tcPr>
          <w:p w:rsidR="00064448" w:rsidRPr="00065270" w:rsidRDefault="00064448" w:rsidP="0026313D">
            <w:pPr>
              <w:jc w:val="center"/>
              <w:rPr>
                <w:rFonts w:ascii="Courier New" w:hAnsi="Courier New" w:cs="Courier New"/>
                <w:sz w:val="18"/>
              </w:rPr>
            </w:pPr>
          </w:p>
        </w:tc>
        <w:tc>
          <w:tcPr>
            <w:tcW w:w="822" w:type="dxa"/>
            <w:vMerge/>
            <w:vAlign w:val="center"/>
          </w:tcPr>
          <w:p w:rsidR="00064448" w:rsidRPr="00065270" w:rsidRDefault="00064448" w:rsidP="0026313D">
            <w:pPr>
              <w:jc w:val="center"/>
              <w:rPr>
                <w:rFonts w:ascii="Courier New" w:hAnsi="Courier New" w:cs="Courier New"/>
                <w:sz w:val="18"/>
              </w:rPr>
            </w:pPr>
          </w:p>
        </w:tc>
        <w:tc>
          <w:tcPr>
            <w:tcW w:w="970" w:type="dxa"/>
            <w:vMerge/>
          </w:tcPr>
          <w:p w:rsidR="00064448" w:rsidRPr="00065270" w:rsidRDefault="00064448" w:rsidP="0026313D">
            <w:pPr>
              <w:jc w:val="center"/>
              <w:rPr>
                <w:rFonts w:ascii="Courier New" w:hAnsi="Courier New" w:cs="Courier New"/>
                <w:b/>
                <w:sz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064448" w:rsidRPr="00224786" w:rsidRDefault="00224786" w:rsidP="00FB353F">
            <w:pPr>
              <w:pStyle w:val="aa"/>
              <w:numPr>
                <w:ilvl w:val="0"/>
                <w:numId w:val="157"/>
              </w:numPr>
              <w:ind w:firstLineChars="0"/>
              <w:rPr>
                <w:rFonts w:ascii="Courier New" w:hAnsi="Courier New" w:cs="Courier New"/>
                <w:sz w:val="18"/>
                <w:szCs w:val="18"/>
              </w:rPr>
            </w:pPr>
            <w:r w:rsidRPr="00224786">
              <w:rPr>
                <w:rFonts w:ascii="Courier New" w:hAnsi="Courier New" w:cs="Courier New" w:hint="eastAsia"/>
                <w:sz w:val="18"/>
                <w:szCs w:val="18"/>
              </w:rPr>
              <w:t>设置生效</w:t>
            </w:r>
          </w:p>
          <w:p w:rsidR="00224786"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开关处于关闭态时</w:t>
            </w:r>
            <w:r>
              <w:rPr>
                <w:rFonts w:ascii="Courier New" w:hAnsi="Courier New" w:cs="Courier New" w:hint="eastAsia"/>
                <w:sz w:val="18"/>
                <w:szCs w:val="18"/>
              </w:rPr>
              <w:t>,</w:t>
            </w:r>
            <w:r>
              <w:rPr>
                <w:rFonts w:ascii="Courier New" w:hAnsi="Courier New" w:cs="Courier New" w:hint="eastAsia"/>
                <w:sz w:val="18"/>
                <w:szCs w:val="18"/>
              </w:rPr>
              <w:t>备份模式、切换条件和切换时间不可设置</w:t>
            </w:r>
          </w:p>
          <w:p w:rsidR="004C67C6" w:rsidRDefault="004C67C6"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此时备份网口输入不可见</w:t>
            </w:r>
          </w:p>
          <w:p w:rsidR="00386DF3"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设置生效</w:t>
            </w:r>
          </w:p>
          <w:p w:rsidR="00386DF3"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开关处于打开态时</w:t>
            </w:r>
            <w:r>
              <w:rPr>
                <w:rFonts w:ascii="Courier New" w:hAnsi="Courier New" w:cs="Courier New" w:hint="eastAsia"/>
                <w:sz w:val="18"/>
                <w:szCs w:val="18"/>
              </w:rPr>
              <w:t>,</w:t>
            </w:r>
            <w:r>
              <w:rPr>
                <w:rFonts w:ascii="Courier New" w:hAnsi="Courier New" w:cs="Courier New" w:hint="eastAsia"/>
                <w:sz w:val="18"/>
                <w:szCs w:val="18"/>
              </w:rPr>
              <w:t>备份模式、切换条件和切换时间可设置</w:t>
            </w:r>
          </w:p>
          <w:p w:rsidR="004C67C6" w:rsidRDefault="004C67C6"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此时备份网口输入可见</w:t>
            </w:r>
          </w:p>
          <w:p w:rsidR="00386DF3" w:rsidRPr="00224786"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重启设备后保持重启前的状态</w:t>
            </w:r>
          </w:p>
        </w:tc>
      </w:tr>
      <w:tr w:rsidR="00064448" w:rsidRPr="00065270" w:rsidTr="0026313D">
        <w:trPr>
          <w:trHeight w:val="318"/>
          <w:jc w:val="center"/>
        </w:trPr>
        <w:tc>
          <w:tcPr>
            <w:tcW w:w="1337" w:type="dxa"/>
            <w:vMerge/>
            <w:vAlign w:val="center"/>
          </w:tcPr>
          <w:p w:rsidR="00064448" w:rsidRPr="00065270" w:rsidRDefault="00064448" w:rsidP="0026313D">
            <w:pPr>
              <w:jc w:val="center"/>
              <w:rPr>
                <w:rFonts w:ascii="Courier New" w:hAnsi="Courier New" w:cs="Courier New"/>
                <w:sz w:val="18"/>
              </w:rPr>
            </w:pPr>
          </w:p>
        </w:tc>
        <w:tc>
          <w:tcPr>
            <w:tcW w:w="822" w:type="dxa"/>
            <w:vMerge/>
            <w:vAlign w:val="center"/>
          </w:tcPr>
          <w:p w:rsidR="00064448" w:rsidRPr="00065270" w:rsidRDefault="00064448" w:rsidP="0026313D">
            <w:pPr>
              <w:jc w:val="center"/>
              <w:rPr>
                <w:rFonts w:ascii="Courier New" w:hAnsi="Courier New" w:cs="Courier New"/>
                <w:sz w:val="18"/>
              </w:rPr>
            </w:pPr>
          </w:p>
        </w:tc>
        <w:tc>
          <w:tcPr>
            <w:tcW w:w="970" w:type="dxa"/>
            <w:vMerge/>
          </w:tcPr>
          <w:p w:rsidR="00064448" w:rsidRPr="00065270" w:rsidRDefault="00064448" w:rsidP="0026313D">
            <w:pPr>
              <w:jc w:val="center"/>
              <w:rPr>
                <w:rFonts w:ascii="Courier New" w:hAnsi="Courier New" w:cs="Courier New"/>
                <w:b/>
                <w:sz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064448" w:rsidRPr="00065270" w:rsidRDefault="00064448" w:rsidP="0026313D">
            <w:pPr>
              <w:rPr>
                <w:rFonts w:ascii="Courier New" w:hAnsi="Courier New" w:cs="Courier New"/>
                <w:sz w:val="18"/>
                <w:szCs w:val="18"/>
              </w:rPr>
            </w:pPr>
          </w:p>
        </w:tc>
      </w:tr>
      <w:tr w:rsidR="00064448" w:rsidRPr="00065270" w:rsidTr="0026313D">
        <w:trPr>
          <w:trHeight w:val="285"/>
          <w:jc w:val="center"/>
        </w:trPr>
        <w:tc>
          <w:tcPr>
            <w:tcW w:w="1337" w:type="dxa"/>
            <w:vMerge/>
            <w:vAlign w:val="center"/>
          </w:tcPr>
          <w:p w:rsidR="00064448" w:rsidRPr="00065270" w:rsidRDefault="00064448" w:rsidP="0026313D">
            <w:pPr>
              <w:jc w:val="center"/>
              <w:rPr>
                <w:rFonts w:ascii="Courier New" w:hAnsi="Courier New" w:cs="Courier New"/>
                <w:sz w:val="18"/>
              </w:rPr>
            </w:pPr>
          </w:p>
        </w:tc>
        <w:tc>
          <w:tcPr>
            <w:tcW w:w="822" w:type="dxa"/>
            <w:vMerge/>
            <w:vAlign w:val="center"/>
          </w:tcPr>
          <w:p w:rsidR="00064448" w:rsidRPr="00065270" w:rsidRDefault="00064448" w:rsidP="0026313D">
            <w:pPr>
              <w:jc w:val="center"/>
              <w:rPr>
                <w:rFonts w:ascii="Courier New" w:hAnsi="Courier New" w:cs="Courier New"/>
                <w:sz w:val="18"/>
              </w:rPr>
            </w:pPr>
          </w:p>
        </w:tc>
        <w:tc>
          <w:tcPr>
            <w:tcW w:w="970" w:type="dxa"/>
            <w:vMerge/>
          </w:tcPr>
          <w:p w:rsidR="00064448" w:rsidRPr="00065270" w:rsidRDefault="00064448" w:rsidP="0026313D">
            <w:pPr>
              <w:jc w:val="center"/>
              <w:rPr>
                <w:rFonts w:ascii="Courier New" w:hAnsi="Courier New" w:cs="Courier New"/>
                <w:b/>
                <w:sz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064448" w:rsidRPr="00065270" w:rsidRDefault="00064448" w:rsidP="0026313D">
            <w:pPr>
              <w:rPr>
                <w:rFonts w:ascii="Courier New" w:hAnsi="Courier New" w:cs="Courier New"/>
                <w:sz w:val="18"/>
                <w:szCs w:val="18"/>
              </w:rPr>
            </w:pPr>
          </w:p>
        </w:tc>
      </w:tr>
      <w:tr w:rsidR="00064448" w:rsidRPr="00065270" w:rsidTr="0026313D">
        <w:trPr>
          <w:trHeight w:val="285"/>
          <w:jc w:val="center"/>
        </w:trPr>
        <w:tc>
          <w:tcPr>
            <w:tcW w:w="1337" w:type="dxa"/>
            <w:vAlign w:val="center"/>
          </w:tcPr>
          <w:p w:rsidR="00064448" w:rsidRPr="00065270" w:rsidRDefault="00064448" w:rsidP="0026313D">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064448" w:rsidRPr="00065270" w:rsidRDefault="00064448" w:rsidP="0026313D">
            <w:pPr>
              <w:rPr>
                <w:rFonts w:ascii="Courier New" w:hAnsi="Courier New" w:cs="Courier New"/>
                <w:sz w:val="18"/>
                <w:szCs w:val="18"/>
              </w:rPr>
            </w:pPr>
          </w:p>
        </w:tc>
      </w:tr>
    </w:tbl>
    <w:p w:rsidR="00517D05" w:rsidRDefault="00517D05" w:rsidP="00517D05">
      <w:pPr>
        <w:pStyle w:val="4"/>
      </w:pPr>
      <w:bookmarkStart w:id="240" w:name="_Toc396464144"/>
      <w:r>
        <w:rPr>
          <w:rFonts w:hint="eastAsia"/>
        </w:rPr>
        <w:t>6.4.1.2</w:t>
      </w:r>
      <w:r w:rsidRPr="00141DF8">
        <w:rPr>
          <w:rFonts w:hint="eastAsia"/>
        </w:rPr>
        <w:t>.</w:t>
      </w:r>
      <w:r>
        <w:rPr>
          <w:rFonts w:hint="eastAsia"/>
        </w:rPr>
        <w:t xml:space="preserve">  </w:t>
      </w:r>
      <w:r>
        <w:rPr>
          <w:rFonts w:hint="eastAsia"/>
        </w:rPr>
        <w:t>切换条件参数测试</w:t>
      </w:r>
      <w:bookmarkEnd w:id="24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17D05" w:rsidRPr="00065270" w:rsidRDefault="00725E9C" w:rsidP="00C87680">
            <w:pPr>
              <w:rPr>
                <w:rFonts w:ascii="Courier New" w:hAnsi="Courier New" w:cs="Courier New"/>
                <w:sz w:val="18"/>
                <w:szCs w:val="18"/>
              </w:rPr>
            </w:pPr>
            <w:r>
              <w:rPr>
                <w:rFonts w:ascii="Courier New" w:hAnsi="Courier New" w:cs="Courier New" w:hint="eastAsia"/>
                <w:sz w:val="18"/>
                <w:szCs w:val="18"/>
              </w:rPr>
              <w:t>切换条件参数测试</w:t>
            </w:r>
          </w:p>
        </w:tc>
        <w:tc>
          <w:tcPr>
            <w:tcW w:w="946" w:type="dxa"/>
            <w:vAlign w:val="center"/>
          </w:tcPr>
          <w:p w:rsidR="00517D05" w:rsidRPr="00065270" w:rsidRDefault="00517D05"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17D05" w:rsidRPr="00065270" w:rsidRDefault="00517D05"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17D05" w:rsidRPr="00065270" w:rsidRDefault="00725E9C" w:rsidP="00C87680">
            <w:pPr>
              <w:rPr>
                <w:rFonts w:ascii="Courier New" w:hAnsi="Courier New" w:cs="Courier New"/>
                <w:sz w:val="18"/>
                <w:szCs w:val="18"/>
              </w:rPr>
            </w:pPr>
            <w:r>
              <w:rPr>
                <w:rFonts w:ascii="Courier New" w:hAnsi="Courier New" w:cs="Courier New" w:hint="eastAsia"/>
                <w:sz w:val="18"/>
                <w:szCs w:val="18"/>
              </w:rPr>
              <w:t>切换条件为仲裁网口是否处于异常状态的触发条件</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接收系统码率为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接收有效码率为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当选择</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r>
              <w:rPr>
                <w:rFonts w:ascii="Courier New" w:hAnsi="Courier New" w:cs="Courier New" w:hint="eastAsia"/>
                <w:sz w:val="18"/>
                <w:szCs w:val="18"/>
              </w:rPr>
              <w:t>的切换条件时</w:t>
            </w:r>
            <w:r>
              <w:rPr>
                <w:rFonts w:ascii="Courier New" w:hAnsi="Courier New" w:cs="Courier New" w:hint="eastAsia"/>
                <w:sz w:val="18"/>
                <w:szCs w:val="18"/>
              </w:rPr>
              <w:t>,</w:t>
            </w:r>
            <w:r>
              <w:rPr>
                <w:rFonts w:ascii="Courier New" w:hAnsi="Courier New" w:cs="Courier New" w:hint="eastAsia"/>
                <w:sz w:val="18"/>
                <w:szCs w:val="18"/>
              </w:rPr>
              <w:t>会出现</w:t>
            </w:r>
            <w:r>
              <w:rPr>
                <w:rFonts w:ascii="Courier New" w:hAnsi="Courier New" w:cs="Courier New"/>
                <w:sz w:val="18"/>
                <w:szCs w:val="18"/>
              </w:rPr>
              <w:t>”</w:t>
            </w:r>
            <w:r>
              <w:rPr>
                <w:rFonts w:ascii="Courier New" w:hAnsi="Courier New" w:cs="Courier New" w:hint="eastAsia"/>
                <w:sz w:val="18"/>
                <w:szCs w:val="18"/>
              </w:rPr>
              <w:t>最小阈值码率</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最大阈值码率</w:t>
            </w:r>
            <w:r>
              <w:rPr>
                <w:rFonts w:ascii="Courier New" w:hAnsi="Courier New" w:cs="Courier New"/>
                <w:sz w:val="18"/>
                <w:szCs w:val="18"/>
              </w:rPr>
              <w:t>”</w:t>
            </w:r>
            <w:r>
              <w:rPr>
                <w:rFonts w:ascii="Courier New" w:hAnsi="Courier New" w:cs="Courier New" w:hint="eastAsia"/>
                <w:sz w:val="18"/>
                <w:szCs w:val="18"/>
              </w:rPr>
              <w:t>需要用户设置</w:t>
            </w:r>
            <w:r>
              <w:rPr>
                <w:rFonts w:ascii="Courier New" w:hAnsi="Courier New" w:cs="Courier New" w:hint="eastAsia"/>
                <w:sz w:val="18"/>
                <w:szCs w:val="18"/>
              </w:rPr>
              <w:t>,</w:t>
            </w:r>
            <w:r>
              <w:rPr>
                <w:rFonts w:ascii="Courier New" w:hAnsi="Courier New" w:cs="Courier New" w:hint="eastAsia"/>
                <w:sz w:val="18"/>
                <w:szCs w:val="18"/>
              </w:rPr>
              <w:t>对</w:t>
            </w:r>
            <w:r>
              <w:rPr>
                <w:rFonts w:ascii="Courier New" w:hAnsi="Courier New" w:cs="Courier New"/>
                <w:sz w:val="18"/>
                <w:szCs w:val="18"/>
              </w:rPr>
              <w:t>”</w:t>
            </w:r>
            <w:r>
              <w:rPr>
                <w:rFonts w:ascii="Courier New" w:hAnsi="Courier New" w:cs="Courier New" w:hint="eastAsia"/>
                <w:sz w:val="18"/>
                <w:szCs w:val="18"/>
              </w:rPr>
              <w:t>最小阈值码率</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最大阈值码率</w:t>
            </w:r>
            <w:r>
              <w:rPr>
                <w:rFonts w:ascii="Courier New" w:hAnsi="Courier New" w:cs="Courier New"/>
                <w:sz w:val="18"/>
                <w:szCs w:val="18"/>
              </w:rPr>
              <w:t>”</w:t>
            </w:r>
            <w:r>
              <w:rPr>
                <w:rFonts w:ascii="Courier New" w:hAnsi="Courier New" w:cs="Courier New" w:hint="eastAsia"/>
                <w:sz w:val="18"/>
                <w:szCs w:val="18"/>
              </w:rPr>
              <w:t>执行</w:t>
            </w:r>
            <w:hyperlink w:anchor="_6.3.1.13.__最小/最大码率阈值测试" w:history="1">
              <w:r w:rsidRPr="00725E9C">
                <w:rPr>
                  <w:rStyle w:val="a9"/>
                  <w:rFonts w:ascii="Courier New" w:hAnsi="Courier New" w:cs="Courier New" w:hint="eastAsia"/>
                  <w:sz w:val="18"/>
                  <w:szCs w:val="18"/>
                </w:rPr>
                <w:t xml:space="preserve">6.3.1.13. </w:t>
              </w:r>
              <w:r w:rsidRPr="00725E9C">
                <w:rPr>
                  <w:rStyle w:val="a9"/>
                  <w:rFonts w:ascii="Courier New" w:hAnsi="Courier New" w:cs="Courier New" w:hint="eastAsia"/>
                  <w:sz w:val="18"/>
                  <w:szCs w:val="18"/>
                </w:rPr>
                <w:t>最小</w:t>
              </w:r>
              <w:r w:rsidRPr="00725E9C">
                <w:rPr>
                  <w:rStyle w:val="a9"/>
                  <w:rFonts w:ascii="Courier New" w:hAnsi="Courier New" w:cs="Courier New" w:hint="eastAsia"/>
                  <w:sz w:val="18"/>
                  <w:szCs w:val="18"/>
                </w:rPr>
                <w:t>/</w:t>
              </w:r>
              <w:r w:rsidRPr="00725E9C">
                <w:rPr>
                  <w:rStyle w:val="a9"/>
                  <w:rFonts w:ascii="Courier New" w:hAnsi="Courier New" w:cs="Courier New" w:hint="eastAsia"/>
                  <w:sz w:val="18"/>
                  <w:szCs w:val="18"/>
                </w:rPr>
                <w:t>最大阈值码率测试</w:t>
              </w:r>
            </w:hyperlink>
            <w:r>
              <w:rPr>
                <w:rFonts w:ascii="Courier New" w:hAnsi="Courier New" w:cs="Courier New" w:hint="eastAsia"/>
                <w:sz w:val="18"/>
                <w:szCs w:val="18"/>
              </w:rPr>
              <w:t>用例</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17D05" w:rsidRPr="00065270" w:rsidRDefault="00725E9C" w:rsidP="00C87680">
            <w:pPr>
              <w:rPr>
                <w:rFonts w:ascii="Courier New" w:hAnsi="Courier New" w:cs="Courier New"/>
                <w:sz w:val="18"/>
                <w:szCs w:val="18"/>
              </w:rPr>
            </w:pPr>
            <w:r>
              <w:rPr>
                <w:rFonts w:ascii="Courier New" w:hAnsi="Courier New" w:cs="Courier New" w:hint="eastAsia"/>
                <w:sz w:val="18"/>
                <w:szCs w:val="18"/>
              </w:rPr>
              <w:t>测试切换条件参数是否符合设计要求</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17D05" w:rsidRPr="00725E9C" w:rsidRDefault="00725E9C" w:rsidP="00FB353F">
            <w:pPr>
              <w:pStyle w:val="aa"/>
              <w:numPr>
                <w:ilvl w:val="0"/>
                <w:numId w:val="158"/>
              </w:numPr>
              <w:ind w:firstLineChars="0"/>
              <w:rPr>
                <w:rFonts w:ascii="Courier New" w:hAnsi="Courier New" w:cs="Courier New"/>
                <w:sz w:val="18"/>
              </w:rPr>
            </w:pPr>
            <w:r w:rsidRPr="00725E9C">
              <w:rPr>
                <w:rFonts w:ascii="Courier New" w:hAnsi="Courier New" w:cs="Courier New" w:hint="eastAsia"/>
                <w:sz w:val="18"/>
              </w:rPr>
              <w:t>升级待测产品到待测版本</w:t>
            </w:r>
          </w:p>
          <w:p w:rsidR="00725E9C" w:rsidRPr="00725E9C" w:rsidRDefault="00725E9C" w:rsidP="00FB353F">
            <w:pPr>
              <w:pStyle w:val="aa"/>
              <w:numPr>
                <w:ilvl w:val="0"/>
                <w:numId w:val="158"/>
              </w:numPr>
              <w:ind w:firstLineChars="0"/>
              <w:rPr>
                <w:rFonts w:ascii="Courier New" w:hAnsi="Courier New" w:cs="Courier New"/>
                <w:sz w:val="18"/>
              </w:rPr>
            </w:pPr>
            <w:r>
              <w:rPr>
                <w:rFonts w:ascii="Courier New" w:hAnsi="Courier New" w:cs="Courier New" w:hint="eastAsia"/>
                <w:sz w:val="18"/>
              </w:rPr>
              <w:lastRenderedPageBreak/>
              <w:t>准备一台千兆交换机和一台百兆交换机配合测试</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lastRenderedPageBreak/>
              <w:t>测试功能项</w:t>
            </w:r>
          </w:p>
        </w:tc>
        <w:tc>
          <w:tcPr>
            <w:tcW w:w="8551" w:type="dxa"/>
            <w:gridSpan w:val="6"/>
          </w:tcPr>
          <w:p w:rsidR="00517D05" w:rsidRPr="00065270" w:rsidRDefault="00517D05" w:rsidP="00C87680">
            <w:pPr>
              <w:rPr>
                <w:rFonts w:ascii="Courier New" w:hAnsi="Courier New" w:cs="Courier New"/>
                <w:sz w:val="18"/>
              </w:rPr>
            </w:pPr>
            <w:r w:rsidRPr="00065270">
              <w:rPr>
                <w:rFonts w:ascii="Courier New" w:hAnsi="Courier New" w:cs="Courier New"/>
                <w:sz w:val="18"/>
              </w:rPr>
              <w:t>公司标准</w:t>
            </w:r>
          </w:p>
        </w:tc>
      </w:tr>
      <w:tr w:rsidR="00517D05" w:rsidRPr="00065270" w:rsidTr="00C87680">
        <w:trPr>
          <w:jc w:val="center"/>
        </w:trPr>
        <w:tc>
          <w:tcPr>
            <w:tcW w:w="1337"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内容</w:t>
            </w:r>
          </w:p>
        </w:tc>
      </w:tr>
      <w:tr w:rsidR="00517D05" w:rsidRPr="00065270" w:rsidTr="00C87680">
        <w:trPr>
          <w:trHeight w:val="315"/>
          <w:jc w:val="center"/>
        </w:trPr>
        <w:tc>
          <w:tcPr>
            <w:tcW w:w="1337" w:type="dxa"/>
            <w:vMerge w:val="restart"/>
            <w:vAlign w:val="center"/>
          </w:tcPr>
          <w:p w:rsidR="00517D05" w:rsidRPr="00065270" w:rsidRDefault="00517D05"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17D05" w:rsidRPr="00065270" w:rsidRDefault="00517D05"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17D05" w:rsidRPr="00065270" w:rsidRDefault="00517D05" w:rsidP="00C87680">
            <w:pPr>
              <w:jc w:val="center"/>
              <w:rPr>
                <w:rFonts w:ascii="Courier New" w:hAnsi="Courier New" w:cs="Courier New"/>
                <w:b/>
                <w:sz w:val="18"/>
                <w:szCs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17D05" w:rsidRPr="00725E9C" w:rsidRDefault="00725E9C" w:rsidP="00FB353F">
            <w:pPr>
              <w:pStyle w:val="aa"/>
              <w:numPr>
                <w:ilvl w:val="0"/>
                <w:numId w:val="159"/>
              </w:numPr>
              <w:ind w:firstLineChars="0"/>
              <w:rPr>
                <w:rFonts w:ascii="Courier New" w:hAnsi="Courier New" w:cs="Courier New"/>
                <w:sz w:val="18"/>
                <w:szCs w:val="18"/>
              </w:rPr>
            </w:pPr>
            <w:r w:rsidRPr="00725E9C">
              <w:rPr>
                <w:rFonts w:ascii="Courier New" w:hAnsi="Courier New" w:cs="Courier New" w:hint="eastAsia"/>
                <w:sz w:val="18"/>
                <w:szCs w:val="18"/>
              </w:rPr>
              <w:t>设置输入网口备份开关为关闭</w:t>
            </w:r>
            <w:r w:rsidRPr="00725E9C">
              <w:rPr>
                <w:rFonts w:ascii="Courier New" w:hAnsi="Courier New" w:cs="Courier New" w:hint="eastAsia"/>
                <w:sz w:val="18"/>
                <w:szCs w:val="18"/>
              </w:rPr>
              <w:t>,</w:t>
            </w:r>
            <w:r w:rsidRPr="00725E9C">
              <w:rPr>
                <w:rFonts w:ascii="Courier New" w:hAnsi="Courier New" w:cs="Courier New" w:hint="eastAsia"/>
                <w:sz w:val="18"/>
                <w:szCs w:val="18"/>
              </w:rPr>
              <w:t>修改切换条件</w:t>
            </w:r>
            <w:r w:rsidRPr="00725E9C">
              <w:rPr>
                <w:rFonts w:ascii="Courier New" w:hAnsi="Courier New" w:cs="Courier New" w:hint="eastAsia"/>
                <w:sz w:val="18"/>
                <w:szCs w:val="18"/>
              </w:rPr>
              <w:t>,</w:t>
            </w:r>
            <w:r w:rsidRPr="00725E9C">
              <w:rPr>
                <w:rFonts w:ascii="Courier New" w:hAnsi="Courier New" w:cs="Courier New" w:hint="eastAsia"/>
                <w:sz w:val="18"/>
                <w:szCs w:val="18"/>
              </w:rPr>
              <w:t>设置查看是否生效</w:t>
            </w:r>
          </w:p>
          <w:p w:rsidR="00725E9C" w:rsidRDefault="00725E9C" w:rsidP="00FB353F">
            <w:pPr>
              <w:pStyle w:val="aa"/>
              <w:numPr>
                <w:ilvl w:val="0"/>
                <w:numId w:val="159"/>
              </w:numPr>
              <w:ind w:firstLineChars="0"/>
              <w:rPr>
                <w:rFonts w:ascii="Courier New" w:hAnsi="Courier New" w:cs="Courier New"/>
                <w:sz w:val="18"/>
                <w:szCs w:val="18"/>
              </w:rPr>
            </w:pPr>
            <w:r>
              <w:rPr>
                <w:rFonts w:ascii="Courier New" w:hAnsi="Courier New" w:cs="Courier New" w:hint="eastAsia"/>
                <w:sz w:val="18"/>
                <w:szCs w:val="18"/>
              </w:rPr>
              <w:t>设置输入网口备份开关为打开并在余下步骤中保持</w:t>
            </w:r>
            <w:r>
              <w:rPr>
                <w:rFonts w:ascii="Courier New" w:hAnsi="Courier New" w:cs="Courier New" w:hint="eastAsia"/>
                <w:sz w:val="18"/>
                <w:szCs w:val="18"/>
              </w:rPr>
              <w:t>,</w:t>
            </w:r>
            <w:r>
              <w:rPr>
                <w:rFonts w:ascii="Courier New" w:hAnsi="Courier New" w:cs="Courier New" w:hint="eastAsia"/>
                <w:sz w:val="18"/>
                <w:szCs w:val="18"/>
              </w:rPr>
              <w:t>修改切换条件依次为</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接收系统码率为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接收有效码率为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p>
          <w:p w:rsidR="00725E9C" w:rsidRDefault="00725E9C" w:rsidP="00FB353F">
            <w:pPr>
              <w:pStyle w:val="aa"/>
              <w:numPr>
                <w:ilvl w:val="0"/>
                <w:numId w:val="159"/>
              </w:numPr>
              <w:ind w:firstLineChars="0"/>
              <w:rPr>
                <w:rFonts w:ascii="Courier New" w:hAnsi="Courier New" w:cs="Courier New"/>
                <w:sz w:val="18"/>
                <w:szCs w:val="18"/>
              </w:rPr>
            </w:pPr>
            <w:r>
              <w:rPr>
                <w:rFonts w:ascii="Courier New" w:hAnsi="Courier New" w:cs="Courier New" w:hint="eastAsia"/>
                <w:sz w:val="18"/>
                <w:szCs w:val="18"/>
              </w:rPr>
              <w:t>当切换条件修改为</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r>
              <w:rPr>
                <w:rFonts w:ascii="Courier New" w:hAnsi="Courier New" w:cs="Courier New" w:hint="eastAsia"/>
                <w:sz w:val="18"/>
                <w:szCs w:val="18"/>
              </w:rPr>
              <w:t>时</w:t>
            </w:r>
            <w:r>
              <w:rPr>
                <w:rFonts w:ascii="Courier New" w:hAnsi="Courier New" w:cs="Courier New" w:hint="eastAsia"/>
                <w:sz w:val="18"/>
                <w:szCs w:val="18"/>
              </w:rPr>
              <w:t>,</w:t>
            </w:r>
            <w:r>
              <w:rPr>
                <w:rFonts w:ascii="Courier New" w:hAnsi="Courier New" w:cs="Courier New" w:hint="eastAsia"/>
                <w:sz w:val="18"/>
                <w:szCs w:val="18"/>
              </w:rPr>
              <w:t>对</w:t>
            </w:r>
            <w:r>
              <w:rPr>
                <w:rFonts w:ascii="Courier New" w:hAnsi="Courier New" w:cs="Courier New"/>
                <w:sz w:val="18"/>
                <w:szCs w:val="18"/>
              </w:rPr>
              <w:t>”</w:t>
            </w:r>
            <w:r>
              <w:rPr>
                <w:rFonts w:ascii="Courier New" w:hAnsi="Courier New" w:cs="Courier New" w:hint="eastAsia"/>
                <w:sz w:val="18"/>
                <w:szCs w:val="18"/>
              </w:rPr>
              <w:t>最小阈值码率</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最大阈值码率</w:t>
            </w:r>
            <w:r>
              <w:rPr>
                <w:rFonts w:ascii="Courier New" w:hAnsi="Courier New" w:cs="Courier New"/>
                <w:sz w:val="18"/>
                <w:szCs w:val="18"/>
              </w:rPr>
              <w:t>”</w:t>
            </w:r>
            <w:r>
              <w:rPr>
                <w:rFonts w:ascii="Courier New" w:hAnsi="Courier New" w:cs="Courier New" w:hint="eastAsia"/>
                <w:sz w:val="18"/>
                <w:szCs w:val="18"/>
              </w:rPr>
              <w:t>执行</w:t>
            </w:r>
            <w:hyperlink w:anchor="_6.3.1.13.__最小/最大码率阈值测试" w:history="1">
              <w:r w:rsidRPr="00725E9C">
                <w:rPr>
                  <w:rStyle w:val="a9"/>
                  <w:rFonts w:ascii="Courier New" w:hAnsi="Courier New" w:cs="Courier New" w:hint="eastAsia"/>
                  <w:sz w:val="18"/>
                  <w:szCs w:val="18"/>
                </w:rPr>
                <w:t xml:space="preserve">6.3.1.13. </w:t>
              </w:r>
              <w:r w:rsidRPr="00725E9C">
                <w:rPr>
                  <w:rStyle w:val="a9"/>
                  <w:rFonts w:ascii="Courier New" w:hAnsi="Courier New" w:cs="Courier New" w:hint="eastAsia"/>
                  <w:sz w:val="18"/>
                  <w:szCs w:val="18"/>
                </w:rPr>
                <w:t>最下</w:t>
              </w:r>
              <w:r w:rsidRPr="00725E9C">
                <w:rPr>
                  <w:rStyle w:val="a9"/>
                  <w:rFonts w:ascii="Courier New" w:hAnsi="Courier New" w:cs="Courier New" w:hint="eastAsia"/>
                  <w:sz w:val="18"/>
                  <w:szCs w:val="18"/>
                </w:rPr>
                <w:t>/</w:t>
              </w:r>
              <w:r w:rsidRPr="00725E9C">
                <w:rPr>
                  <w:rStyle w:val="a9"/>
                  <w:rFonts w:ascii="Courier New" w:hAnsi="Courier New" w:cs="Courier New" w:hint="eastAsia"/>
                  <w:sz w:val="18"/>
                  <w:szCs w:val="18"/>
                </w:rPr>
                <w:t>最大阈值码率测试</w:t>
              </w:r>
            </w:hyperlink>
            <w:r>
              <w:rPr>
                <w:rFonts w:ascii="Courier New" w:hAnsi="Courier New" w:cs="Courier New" w:hint="eastAsia"/>
                <w:sz w:val="18"/>
                <w:szCs w:val="18"/>
              </w:rPr>
              <w:t>用例</w:t>
            </w:r>
          </w:p>
          <w:p w:rsidR="00725E9C" w:rsidRPr="00725E9C" w:rsidRDefault="00725E9C" w:rsidP="00FB353F">
            <w:pPr>
              <w:pStyle w:val="aa"/>
              <w:numPr>
                <w:ilvl w:val="0"/>
                <w:numId w:val="159"/>
              </w:numPr>
              <w:ind w:firstLineChars="0"/>
              <w:rPr>
                <w:rFonts w:ascii="Courier New" w:hAnsi="Courier New" w:cs="Courier New"/>
                <w:sz w:val="18"/>
                <w:szCs w:val="18"/>
              </w:rPr>
            </w:pPr>
            <w:r>
              <w:rPr>
                <w:rFonts w:ascii="Courier New" w:hAnsi="Courier New" w:cs="Courier New" w:hint="eastAsia"/>
                <w:sz w:val="18"/>
                <w:szCs w:val="18"/>
              </w:rPr>
              <w:t>正确修改切换条件后重启设备</w:t>
            </w:r>
            <w:r>
              <w:rPr>
                <w:rFonts w:ascii="Courier New" w:hAnsi="Courier New" w:cs="Courier New" w:hint="eastAsia"/>
                <w:sz w:val="18"/>
                <w:szCs w:val="18"/>
              </w:rPr>
              <w:t>,</w:t>
            </w:r>
            <w:r>
              <w:rPr>
                <w:rFonts w:ascii="Courier New" w:hAnsi="Courier New" w:cs="Courier New" w:hint="eastAsia"/>
                <w:sz w:val="18"/>
                <w:szCs w:val="18"/>
              </w:rPr>
              <w:t>查看重启以后设备状态</w:t>
            </w:r>
          </w:p>
        </w:tc>
      </w:tr>
      <w:tr w:rsidR="00517D05" w:rsidRPr="00065270" w:rsidTr="00C87680">
        <w:trPr>
          <w:trHeight w:val="307"/>
          <w:jc w:val="center"/>
        </w:trPr>
        <w:tc>
          <w:tcPr>
            <w:tcW w:w="1337" w:type="dxa"/>
            <w:vMerge/>
            <w:vAlign w:val="center"/>
          </w:tcPr>
          <w:p w:rsidR="00517D05" w:rsidRPr="00065270" w:rsidRDefault="00517D05" w:rsidP="00C87680">
            <w:pPr>
              <w:jc w:val="center"/>
              <w:rPr>
                <w:rFonts w:ascii="Courier New" w:hAnsi="Courier New" w:cs="Courier New"/>
                <w:sz w:val="18"/>
              </w:rPr>
            </w:pPr>
          </w:p>
        </w:tc>
        <w:tc>
          <w:tcPr>
            <w:tcW w:w="822" w:type="dxa"/>
            <w:vMerge/>
            <w:vAlign w:val="center"/>
          </w:tcPr>
          <w:p w:rsidR="00517D05" w:rsidRPr="00065270" w:rsidRDefault="00517D05" w:rsidP="00C87680">
            <w:pPr>
              <w:jc w:val="center"/>
              <w:rPr>
                <w:rFonts w:ascii="Courier New" w:hAnsi="Courier New" w:cs="Courier New"/>
                <w:sz w:val="18"/>
              </w:rPr>
            </w:pPr>
          </w:p>
        </w:tc>
        <w:tc>
          <w:tcPr>
            <w:tcW w:w="970" w:type="dxa"/>
            <w:vMerge/>
          </w:tcPr>
          <w:p w:rsidR="00517D05" w:rsidRPr="00065270" w:rsidRDefault="00517D05" w:rsidP="00C87680">
            <w:pPr>
              <w:jc w:val="center"/>
              <w:rPr>
                <w:rFonts w:ascii="Courier New" w:hAnsi="Courier New" w:cs="Courier New"/>
                <w:b/>
                <w:sz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17D05" w:rsidRPr="00725E9C" w:rsidRDefault="00725E9C" w:rsidP="00FB353F">
            <w:pPr>
              <w:pStyle w:val="aa"/>
              <w:numPr>
                <w:ilvl w:val="0"/>
                <w:numId w:val="160"/>
              </w:numPr>
              <w:ind w:firstLineChars="0"/>
              <w:rPr>
                <w:rFonts w:ascii="Courier New" w:hAnsi="Courier New" w:cs="Courier New"/>
                <w:sz w:val="18"/>
                <w:szCs w:val="18"/>
              </w:rPr>
            </w:pPr>
            <w:r w:rsidRPr="00725E9C">
              <w:rPr>
                <w:rFonts w:ascii="Courier New" w:hAnsi="Courier New" w:cs="Courier New" w:hint="eastAsia"/>
                <w:sz w:val="18"/>
                <w:szCs w:val="18"/>
              </w:rPr>
              <w:t>不可设置</w:t>
            </w:r>
          </w:p>
          <w:p w:rsidR="00725E9C" w:rsidRDefault="00725E9C" w:rsidP="00FB353F">
            <w:pPr>
              <w:pStyle w:val="aa"/>
              <w:numPr>
                <w:ilvl w:val="0"/>
                <w:numId w:val="160"/>
              </w:numPr>
              <w:ind w:firstLineChars="0"/>
              <w:rPr>
                <w:rFonts w:ascii="Courier New" w:hAnsi="Courier New" w:cs="Courier New"/>
                <w:sz w:val="18"/>
                <w:szCs w:val="18"/>
              </w:rPr>
            </w:pPr>
            <w:r>
              <w:rPr>
                <w:rFonts w:ascii="Courier New" w:hAnsi="Courier New" w:cs="Courier New" w:hint="eastAsia"/>
                <w:sz w:val="18"/>
                <w:szCs w:val="18"/>
              </w:rPr>
              <w:t>设置生效</w:t>
            </w:r>
          </w:p>
          <w:p w:rsidR="00725E9C" w:rsidRDefault="00725E9C" w:rsidP="00FB353F">
            <w:pPr>
              <w:pStyle w:val="aa"/>
              <w:numPr>
                <w:ilvl w:val="0"/>
                <w:numId w:val="160"/>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6.3.1.13</w:t>
            </w:r>
            <w:r>
              <w:rPr>
                <w:rFonts w:ascii="Courier New" w:hAnsi="Courier New" w:cs="Courier New" w:hint="eastAsia"/>
                <w:sz w:val="18"/>
                <w:szCs w:val="18"/>
              </w:rPr>
              <w:t>测试用例预期结果保持一致</w:t>
            </w:r>
          </w:p>
          <w:p w:rsidR="00725E9C" w:rsidRPr="00725E9C" w:rsidRDefault="00725E9C" w:rsidP="00FB353F">
            <w:pPr>
              <w:pStyle w:val="aa"/>
              <w:numPr>
                <w:ilvl w:val="0"/>
                <w:numId w:val="160"/>
              </w:numPr>
              <w:ind w:firstLineChars="0"/>
              <w:rPr>
                <w:rFonts w:ascii="Courier New" w:hAnsi="Courier New" w:cs="Courier New"/>
                <w:sz w:val="18"/>
                <w:szCs w:val="18"/>
              </w:rPr>
            </w:pPr>
            <w:r>
              <w:rPr>
                <w:rFonts w:ascii="Courier New" w:hAnsi="Courier New" w:cs="Courier New" w:hint="eastAsia"/>
                <w:sz w:val="18"/>
                <w:szCs w:val="18"/>
              </w:rPr>
              <w:t>重启设备后保持重启以前的状态</w:t>
            </w:r>
          </w:p>
        </w:tc>
      </w:tr>
      <w:tr w:rsidR="00517D05" w:rsidRPr="00065270" w:rsidTr="00C87680">
        <w:trPr>
          <w:trHeight w:val="318"/>
          <w:jc w:val="center"/>
        </w:trPr>
        <w:tc>
          <w:tcPr>
            <w:tcW w:w="1337" w:type="dxa"/>
            <w:vMerge/>
            <w:vAlign w:val="center"/>
          </w:tcPr>
          <w:p w:rsidR="00517D05" w:rsidRPr="00065270" w:rsidRDefault="00517D05" w:rsidP="00C87680">
            <w:pPr>
              <w:jc w:val="center"/>
              <w:rPr>
                <w:rFonts w:ascii="Courier New" w:hAnsi="Courier New" w:cs="Courier New"/>
                <w:sz w:val="18"/>
              </w:rPr>
            </w:pPr>
          </w:p>
        </w:tc>
        <w:tc>
          <w:tcPr>
            <w:tcW w:w="822" w:type="dxa"/>
            <w:vMerge/>
            <w:vAlign w:val="center"/>
          </w:tcPr>
          <w:p w:rsidR="00517D05" w:rsidRPr="00065270" w:rsidRDefault="00517D05" w:rsidP="00C87680">
            <w:pPr>
              <w:jc w:val="center"/>
              <w:rPr>
                <w:rFonts w:ascii="Courier New" w:hAnsi="Courier New" w:cs="Courier New"/>
                <w:sz w:val="18"/>
              </w:rPr>
            </w:pPr>
          </w:p>
        </w:tc>
        <w:tc>
          <w:tcPr>
            <w:tcW w:w="970" w:type="dxa"/>
            <w:vMerge/>
          </w:tcPr>
          <w:p w:rsidR="00517D05" w:rsidRPr="00065270" w:rsidRDefault="00517D05" w:rsidP="00C87680">
            <w:pPr>
              <w:jc w:val="center"/>
              <w:rPr>
                <w:rFonts w:ascii="Courier New" w:hAnsi="Courier New" w:cs="Courier New"/>
                <w:b/>
                <w:sz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17D05" w:rsidRPr="00065270" w:rsidRDefault="00517D05" w:rsidP="00C87680">
            <w:pPr>
              <w:rPr>
                <w:rFonts w:ascii="Courier New" w:hAnsi="Courier New" w:cs="Courier New"/>
                <w:sz w:val="18"/>
                <w:szCs w:val="18"/>
              </w:rPr>
            </w:pPr>
          </w:p>
        </w:tc>
      </w:tr>
      <w:tr w:rsidR="00517D05" w:rsidRPr="00065270" w:rsidTr="00C87680">
        <w:trPr>
          <w:trHeight w:val="285"/>
          <w:jc w:val="center"/>
        </w:trPr>
        <w:tc>
          <w:tcPr>
            <w:tcW w:w="1337" w:type="dxa"/>
            <w:vMerge/>
            <w:vAlign w:val="center"/>
          </w:tcPr>
          <w:p w:rsidR="00517D05" w:rsidRPr="00065270" w:rsidRDefault="00517D05" w:rsidP="00C87680">
            <w:pPr>
              <w:jc w:val="center"/>
              <w:rPr>
                <w:rFonts w:ascii="Courier New" w:hAnsi="Courier New" w:cs="Courier New"/>
                <w:sz w:val="18"/>
              </w:rPr>
            </w:pPr>
          </w:p>
        </w:tc>
        <w:tc>
          <w:tcPr>
            <w:tcW w:w="822" w:type="dxa"/>
            <w:vMerge/>
            <w:vAlign w:val="center"/>
          </w:tcPr>
          <w:p w:rsidR="00517D05" w:rsidRPr="00065270" w:rsidRDefault="00517D05" w:rsidP="00C87680">
            <w:pPr>
              <w:jc w:val="center"/>
              <w:rPr>
                <w:rFonts w:ascii="Courier New" w:hAnsi="Courier New" w:cs="Courier New"/>
                <w:sz w:val="18"/>
              </w:rPr>
            </w:pPr>
          </w:p>
        </w:tc>
        <w:tc>
          <w:tcPr>
            <w:tcW w:w="970" w:type="dxa"/>
            <w:vMerge/>
          </w:tcPr>
          <w:p w:rsidR="00517D05" w:rsidRPr="00065270" w:rsidRDefault="00517D05" w:rsidP="00C87680">
            <w:pPr>
              <w:jc w:val="center"/>
              <w:rPr>
                <w:rFonts w:ascii="Courier New" w:hAnsi="Courier New" w:cs="Courier New"/>
                <w:b/>
                <w:sz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17D05" w:rsidRPr="00065270" w:rsidRDefault="00517D05" w:rsidP="00C87680">
            <w:pPr>
              <w:rPr>
                <w:rFonts w:ascii="Courier New" w:hAnsi="Courier New" w:cs="Courier New"/>
                <w:sz w:val="18"/>
                <w:szCs w:val="18"/>
              </w:rPr>
            </w:pPr>
          </w:p>
        </w:tc>
      </w:tr>
      <w:tr w:rsidR="00517D05" w:rsidRPr="00065270" w:rsidTr="00C87680">
        <w:trPr>
          <w:trHeight w:val="285"/>
          <w:jc w:val="center"/>
        </w:trPr>
        <w:tc>
          <w:tcPr>
            <w:tcW w:w="1337" w:type="dxa"/>
            <w:vAlign w:val="center"/>
          </w:tcPr>
          <w:p w:rsidR="00517D05" w:rsidRPr="00065270" w:rsidRDefault="00517D05"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17D05" w:rsidRPr="00065270" w:rsidRDefault="00517D05" w:rsidP="00C87680">
            <w:pPr>
              <w:rPr>
                <w:rFonts w:ascii="Courier New" w:hAnsi="Courier New" w:cs="Courier New"/>
                <w:sz w:val="18"/>
                <w:szCs w:val="18"/>
              </w:rPr>
            </w:pPr>
          </w:p>
        </w:tc>
      </w:tr>
    </w:tbl>
    <w:p w:rsidR="009B5C03" w:rsidRDefault="009B5C03" w:rsidP="009B5C03">
      <w:pPr>
        <w:pStyle w:val="4"/>
      </w:pPr>
      <w:bookmarkStart w:id="241" w:name="_Toc396464145"/>
      <w:r>
        <w:rPr>
          <w:rFonts w:hint="eastAsia"/>
        </w:rPr>
        <w:t>6.4.1.3</w:t>
      </w:r>
      <w:r w:rsidRPr="00141DF8">
        <w:rPr>
          <w:rFonts w:hint="eastAsia"/>
        </w:rPr>
        <w:t>.</w:t>
      </w:r>
      <w:r>
        <w:rPr>
          <w:rFonts w:hint="eastAsia"/>
        </w:rPr>
        <w:t xml:space="preserve">  </w:t>
      </w:r>
      <w:r>
        <w:rPr>
          <w:rFonts w:hint="eastAsia"/>
        </w:rPr>
        <w:t>备份模式参数测试</w:t>
      </w:r>
      <w:bookmarkEnd w:id="24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B5C03" w:rsidRPr="00065270" w:rsidRDefault="005C1A5D" w:rsidP="00C87680">
            <w:pPr>
              <w:rPr>
                <w:rFonts w:ascii="Courier New" w:hAnsi="Courier New" w:cs="Courier New"/>
                <w:sz w:val="18"/>
                <w:szCs w:val="18"/>
              </w:rPr>
            </w:pPr>
            <w:r>
              <w:rPr>
                <w:rFonts w:ascii="Courier New" w:hAnsi="Courier New" w:cs="Courier New" w:hint="eastAsia"/>
                <w:sz w:val="18"/>
                <w:szCs w:val="18"/>
              </w:rPr>
              <w:t>备份模式参数测试</w:t>
            </w:r>
          </w:p>
        </w:tc>
        <w:tc>
          <w:tcPr>
            <w:tcW w:w="946" w:type="dxa"/>
            <w:vAlign w:val="center"/>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B5C03" w:rsidRPr="00065270" w:rsidRDefault="009B5C0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B5C03" w:rsidRPr="00065270" w:rsidRDefault="005C1A5D" w:rsidP="00C87680">
            <w:pPr>
              <w:rPr>
                <w:rFonts w:ascii="Courier New" w:hAnsi="Courier New" w:cs="Courier New"/>
                <w:sz w:val="18"/>
                <w:szCs w:val="18"/>
              </w:rPr>
            </w:pPr>
            <w:r>
              <w:rPr>
                <w:rFonts w:ascii="Courier New" w:hAnsi="Courier New" w:cs="Courier New" w:hint="eastAsia"/>
                <w:sz w:val="18"/>
                <w:szCs w:val="18"/>
              </w:rPr>
              <w:t>备份模式为备份切换执行动作的模式</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浮动模式</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不可回切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指定主路</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指定备路</w:t>
            </w:r>
            <w:r>
              <w:rPr>
                <w:rFonts w:ascii="Courier New" w:hAnsi="Courier New" w:cs="Courier New"/>
                <w:sz w:val="18"/>
                <w:szCs w:val="18"/>
              </w:rPr>
              <w: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B5C03" w:rsidRPr="00065270" w:rsidRDefault="005C1A5D" w:rsidP="00C87680">
            <w:pPr>
              <w:rPr>
                <w:rFonts w:ascii="Courier New" w:hAnsi="Courier New" w:cs="Courier New"/>
                <w:sz w:val="18"/>
                <w:szCs w:val="18"/>
              </w:rPr>
            </w:pPr>
            <w:r>
              <w:rPr>
                <w:rFonts w:ascii="Courier New" w:hAnsi="Courier New" w:cs="Courier New" w:hint="eastAsia"/>
                <w:sz w:val="18"/>
                <w:szCs w:val="18"/>
              </w:rPr>
              <w:t>测试备份模式参数是否符合设计要求</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B5C03" w:rsidRPr="005C1A5D" w:rsidRDefault="005C1A5D" w:rsidP="00FB353F">
            <w:pPr>
              <w:pStyle w:val="aa"/>
              <w:numPr>
                <w:ilvl w:val="0"/>
                <w:numId w:val="161"/>
              </w:numPr>
              <w:ind w:firstLineChars="0"/>
              <w:rPr>
                <w:rFonts w:ascii="Courier New" w:hAnsi="Courier New" w:cs="Courier New"/>
                <w:sz w:val="18"/>
              </w:rPr>
            </w:pPr>
            <w:r w:rsidRPr="005C1A5D">
              <w:rPr>
                <w:rFonts w:ascii="Courier New" w:hAnsi="Courier New" w:cs="Courier New" w:hint="eastAsia"/>
                <w:sz w:val="18"/>
              </w:rPr>
              <w:t>升级待测产品到待测版本</w:t>
            </w:r>
          </w:p>
          <w:p w:rsidR="005C1A5D" w:rsidRPr="005C1A5D" w:rsidRDefault="005C1A5D" w:rsidP="00FB353F">
            <w:pPr>
              <w:pStyle w:val="aa"/>
              <w:numPr>
                <w:ilvl w:val="0"/>
                <w:numId w:val="161"/>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B5C03" w:rsidRPr="00065270" w:rsidRDefault="009B5C03" w:rsidP="00C87680">
            <w:pPr>
              <w:rPr>
                <w:rFonts w:ascii="Courier New" w:hAnsi="Courier New" w:cs="Courier New"/>
                <w:sz w:val="18"/>
              </w:rPr>
            </w:pPr>
            <w:r w:rsidRPr="00065270">
              <w:rPr>
                <w:rFonts w:ascii="Courier New" w:hAnsi="Courier New" w:cs="Courier New"/>
                <w:sz w:val="18"/>
              </w:rPr>
              <w:t>公司标准</w:t>
            </w:r>
          </w:p>
        </w:tc>
      </w:tr>
      <w:tr w:rsidR="009B5C03" w:rsidRPr="00065270" w:rsidTr="00C87680">
        <w:trPr>
          <w:jc w:val="center"/>
        </w:trPr>
        <w:tc>
          <w:tcPr>
            <w:tcW w:w="1337"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内容</w:t>
            </w:r>
          </w:p>
        </w:tc>
      </w:tr>
      <w:tr w:rsidR="009B5C03" w:rsidRPr="00065270" w:rsidTr="00C87680">
        <w:trPr>
          <w:trHeight w:val="315"/>
          <w:jc w:val="center"/>
        </w:trPr>
        <w:tc>
          <w:tcPr>
            <w:tcW w:w="1337"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B5C03" w:rsidRPr="00065270" w:rsidRDefault="009B5C03" w:rsidP="00C87680">
            <w:pPr>
              <w:jc w:val="center"/>
              <w:rPr>
                <w:rFonts w:ascii="Courier New" w:hAnsi="Courier New" w:cs="Courier New"/>
                <w:b/>
                <w:sz w:val="18"/>
                <w:szCs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B5C03" w:rsidRPr="005C1A5D" w:rsidRDefault="005C1A5D" w:rsidP="00FB353F">
            <w:pPr>
              <w:pStyle w:val="aa"/>
              <w:numPr>
                <w:ilvl w:val="0"/>
                <w:numId w:val="162"/>
              </w:numPr>
              <w:ind w:firstLineChars="0"/>
              <w:rPr>
                <w:rFonts w:ascii="Courier New" w:hAnsi="Courier New" w:cs="Courier New"/>
                <w:sz w:val="18"/>
                <w:szCs w:val="18"/>
              </w:rPr>
            </w:pPr>
            <w:r w:rsidRPr="005C1A5D">
              <w:rPr>
                <w:rFonts w:ascii="Courier New" w:hAnsi="Courier New" w:cs="Courier New" w:hint="eastAsia"/>
                <w:sz w:val="18"/>
                <w:szCs w:val="18"/>
              </w:rPr>
              <w:t>设置输入网口备份开关为关闭</w:t>
            </w:r>
            <w:r w:rsidRPr="005C1A5D">
              <w:rPr>
                <w:rFonts w:ascii="Courier New" w:hAnsi="Courier New" w:cs="Courier New" w:hint="eastAsia"/>
                <w:sz w:val="18"/>
                <w:szCs w:val="18"/>
              </w:rPr>
              <w:t>,</w:t>
            </w:r>
            <w:r w:rsidRPr="005C1A5D">
              <w:rPr>
                <w:rFonts w:ascii="Courier New" w:hAnsi="Courier New" w:cs="Courier New" w:hint="eastAsia"/>
                <w:sz w:val="18"/>
                <w:szCs w:val="18"/>
              </w:rPr>
              <w:t>修改备份模式</w:t>
            </w:r>
            <w:r w:rsidRPr="005C1A5D">
              <w:rPr>
                <w:rFonts w:ascii="Courier New" w:hAnsi="Courier New" w:cs="Courier New" w:hint="eastAsia"/>
                <w:sz w:val="18"/>
                <w:szCs w:val="18"/>
              </w:rPr>
              <w:t>,</w:t>
            </w:r>
            <w:r w:rsidRPr="005C1A5D">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设置输入网口备份开关为打开并在余下步骤中保持</w:t>
            </w:r>
            <w:r>
              <w:rPr>
                <w:rFonts w:ascii="Courier New" w:hAnsi="Courier New" w:cs="Courier New" w:hint="eastAsia"/>
                <w:sz w:val="18"/>
                <w:szCs w:val="18"/>
              </w:rPr>
              <w:t>,</w:t>
            </w: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浮动模式</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不可模式</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指定主路</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指定备路</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P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正确修改备份模式后重启设备</w:t>
            </w:r>
            <w:r>
              <w:rPr>
                <w:rFonts w:ascii="Courier New" w:hAnsi="Courier New" w:cs="Courier New" w:hint="eastAsia"/>
                <w:sz w:val="18"/>
                <w:szCs w:val="18"/>
              </w:rPr>
              <w:t xml:space="preserve">, </w:t>
            </w:r>
            <w:r>
              <w:rPr>
                <w:rFonts w:ascii="Courier New" w:hAnsi="Courier New" w:cs="Courier New" w:hint="eastAsia"/>
                <w:sz w:val="18"/>
                <w:szCs w:val="18"/>
              </w:rPr>
              <w:t>查看重启以后设备状态</w:t>
            </w:r>
          </w:p>
        </w:tc>
      </w:tr>
      <w:tr w:rsidR="009B5C03" w:rsidRPr="00065270" w:rsidTr="00C87680">
        <w:trPr>
          <w:trHeight w:val="307"/>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B5C03" w:rsidRPr="005C1A5D" w:rsidRDefault="005C1A5D" w:rsidP="00FB353F">
            <w:pPr>
              <w:pStyle w:val="aa"/>
              <w:numPr>
                <w:ilvl w:val="0"/>
                <w:numId w:val="163"/>
              </w:numPr>
              <w:ind w:firstLineChars="0"/>
              <w:rPr>
                <w:rFonts w:ascii="Courier New" w:hAnsi="Courier New" w:cs="Courier New"/>
                <w:sz w:val="18"/>
                <w:szCs w:val="18"/>
              </w:rPr>
            </w:pPr>
            <w:r w:rsidRPr="005C1A5D">
              <w:rPr>
                <w:rFonts w:ascii="Courier New" w:hAnsi="Courier New" w:cs="Courier New" w:hint="eastAsia"/>
                <w:sz w:val="18"/>
                <w:szCs w:val="18"/>
              </w:rPr>
              <w:t>不可设置</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lastRenderedPageBreak/>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P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重启设备后保持重启以前的状态</w:t>
            </w:r>
          </w:p>
        </w:tc>
      </w:tr>
      <w:tr w:rsidR="009B5C03" w:rsidRPr="00065270" w:rsidTr="00C87680">
        <w:trPr>
          <w:trHeight w:val="318"/>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B5C03" w:rsidRPr="00065270" w:rsidRDefault="009B5C03" w:rsidP="00C87680">
            <w:pPr>
              <w:rPr>
                <w:rFonts w:ascii="Courier New" w:hAnsi="Courier New" w:cs="Courier New"/>
                <w:sz w:val="18"/>
                <w:szCs w:val="18"/>
              </w:rPr>
            </w:pPr>
          </w:p>
        </w:tc>
      </w:tr>
    </w:tbl>
    <w:p w:rsidR="00064448" w:rsidRDefault="00064448" w:rsidP="00D65789"/>
    <w:p w:rsidR="009B5C03" w:rsidRDefault="009B5C03" w:rsidP="009B5C03">
      <w:pPr>
        <w:pStyle w:val="4"/>
      </w:pPr>
      <w:bookmarkStart w:id="242" w:name="_Toc396464146"/>
      <w:r>
        <w:rPr>
          <w:rFonts w:hint="eastAsia"/>
        </w:rPr>
        <w:t>6.4.1.4</w:t>
      </w:r>
      <w:r w:rsidRPr="00141DF8">
        <w:rPr>
          <w:rFonts w:hint="eastAsia"/>
        </w:rPr>
        <w:t>.</w:t>
      </w:r>
      <w:r>
        <w:rPr>
          <w:rFonts w:hint="eastAsia"/>
        </w:rPr>
        <w:t xml:space="preserve">  </w:t>
      </w:r>
      <w:r>
        <w:rPr>
          <w:rFonts w:hint="eastAsia"/>
        </w:rPr>
        <w:t>切换时间参数测试</w:t>
      </w:r>
      <w:bookmarkEnd w:id="24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B5C03" w:rsidRPr="00065270" w:rsidRDefault="004646CF" w:rsidP="00C87680">
            <w:pPr>
              <w:rPr>
                <w:rFonts w:ascii="Courier New" w:hAnsi="Courier New" w:cs="Courier New"/>
                <w:sz w:val="18"/>
                <w:szCs w:val="18"/>
              </w:rPr>
            </w:pPr>
            <w:r>
              <w:rPr>
                <w:rFonts w:ascii="Courier New" w:hAnsi="Courier New" w:cs="Courier New" w:hint="eastAsia"/>
                <w:sz w:val="18"/>
                <w:szCs w:val="18"/>
              </w:rPr>
              <w:t>切换时间参数测试</w:t>
            </w:r>
          </w:p>
        </w:tc>
        <w:tc>
          <w:tcPr>
            <w:tcW w:w="946" w:type="dxa"/>
            <w:vAlign w:val="center"/>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B5C03" w:rsidRPr="00065270" w:rsidRDefault="009B5C0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B5C03" w:rsidRPr="00065270" w:rsidRDefault="004646CF" w:rsidP="00C87680">
            <w:pPr>
              <w:rPr>
                <w:rFonts w:ascii="Courier New" w:hAnsi="Courier New" w:cs="Courier New"/>
                <w:sz w:val="18"/>
                <w:szCs w:val="18"/>
              </w:rPr>
            </w:pPr>
            <w:r>
              <w:rPr>
                <w:rFonts w:ascii="Courier New" w:hAnsi="Courier New" w:cs="Courier New" w:hint="eastAsia"/>
                <w:sz w:val="18"/>
                <w:szCs w:val="18"/>
              </w:rPr>
              <w:t>切换时间为满足切换条件后进行切换动作需延时的时间</w:t>
            </w:r>
            <w:r>
              <w:rPr>
                <w:rFonts w:ascii="Courier New" w:hAnsi="Courier New" w:cs="Courier New" w:hint="eastAsia"/>
                <w:sz w:val="18"/>
                <w:szCs w:val="18"/>
              </w:rPr>
              <w:t>,</w:t>
            </w:r>
            <w:r>
              <w:rPr>
                <w:rFonts w:ascii="Courier New" w:hAnsi="Courier New" w:cs="Courier New" w:hint="eastAsia"/>
                <w:sz w:val="18"/>
                <w:szCs w:val="18"/>
              </w:rPr>
              <w:t>设计为</w:t>
            </w:r>
            <w:r>
              <w:rPr>
                <w:rFonts w:ascii="Courier New" w:hAnsi="Courier New" w:cs="Courier New" w:hint="eastAsia"/>
                <w:sz w:val="18"/>
                <w:szCs w:val="18"/>
              </w:rPr>
              <w:t>ms</w:t>
            </w:r>
            <w:r>
              <w:rPr>
                <w:rFonts w:ascii="Courier New" w:hAnsi="Courier New" w:cs="Courier New" w:hint="eastAsia"/>
                <w:sz w:val="18"/>
                <w:szCs w:val="18"/>
              </w:rPr>
              <w:t>级</w:t>
            </w:r>
            <w:r>
              <w:rPr>
                <w:rFonts w:ascii="Courier New" w:hAnsi="Courier New" w:cs="Courier New" w:hint="eastAsia"/>
                <w:sz w:val="18"/>
                <w:szCs w:val="18"/>
              </w:rPr>
              <w:t>,</w:t>
            </w:r>
            <w:r>
              <w:rPr>
                <w:rFonts w:ascii="Courier New" w:hAnsi="Courier New" w:cs="Courier New" w:hint="eastAsia"/>
                <w:sz w:val="18"/>
                <w:szCs w:val="18"/>
              </w:rPr>
              <w:t>范围为</w:t>
            </w:r>
            <w:r>
              <w:rPr>
                <w:rFonts w:ascii="Courier New" w:hAnsi="Courier New" w:cs="Courier New" w:hint="eastAsia"/>
                <w:sz w:val="18"/>
                <w:szCs w:val="18"/>
              </w:rPr>
              <w:t>[0,2000]ms</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B5C03" w:rsidRPr="00065270" w:rsidRDefault="004646CF" w:rsidP="00C87680">
            <w:pPr>
              <w:rPr>
                <w:rFonts w:ascii="Courier New" w:hAnsi="Courier New" w:cs="Courier New"/>
                <w:sz w:val="18"/>
                <w:szCs w:val="18"/>
              </w:rPr>
            </w:pPr>
            <w:r>
              <w:rPr>
                <w:rFonts w:ascii="Courier New" w:hAnsi="Courier New" w:cs="Courier New" w:hint="eastAsia"/>
                <w:sz w:val="18"/>
                <w:szCs w:val="18"/>
              </w:rPr>
              <w:t>测试切换时间参数是否符合设计要求</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B5C03" w:rsidRPr="00155D9C" w:rsidRDefault="00155D9C" w:rsidP="00FB353F">
            <w:pPr>
              <w:pStyle w:val="aa"/>
              <w:numPr>
                <w:ilvl w:val="0"/>
                <w:numId w:val="164"/>
              </w:numPr>
              <w:ind w:firstLineChars="0"/>
              <w:rPr>
                <w:rFonts w:ascii="Courier New" w:hAnsi="Courier New" w:cs="Courier New"/>
                <w:sz w:val="18"/>
              </w:rPr>
            </w:pPr>
            <w:r w:rsidRPr="00155D9C">
              <w:rPr>
                <w:rFonts w:ascii="Courier New" w:hAnsi="Courier New" w:cs="Courier New" w:hint="eastAsia"/>
                <w:sz w:val="18"/>
              </w:rPr>
              <w:t>升级待测产品到待测版本</w:t>
            </w:r>
          </w:p>
          <w:p w:rsidR="00155D9C" w:rsidRPr="00155D9C" w:rsidRDefault="00155D9C" w:rsidP="00FB353F">
            <w:pPr>
              <w:pStyle w:val="aa"/>
              <w:numPr>
                <w:ilvl w:val="0"/>
                <w:numId w:val="164"/>
              </w:numPr>
              <w:ind w:firstLineChars="0"/>
              <w:rPr>
                <w:rFonts w:ascii="Courier New" w:hAnsi="Courier New" w:cs="Courier New"/>
                <w:sz w:val="18"/>
              </w:rPr>
            </w:pPr>
            <w:r>
              <w:rPr>
                <w:rFonts w:ascii="Courier New" w:hAnsi="Courier New" w:cs="Courier New" w:hint="eastAsia"/>
                <w:sz w:val="18"/>
              </w:rPr>
              <w:t>准备一台千兆交换和一台百兆交换机配合测试</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B5C03" w:rsidRPr="00065270" w:rsidRDefault="009B5C03" w:rsidP="00C87680">
            <w:pPr>
              <w:rPr>
                <w:rFonts w:ascii="Courier New" w:hAnsi="Courier New" w:cs="Courier New"/>
                <w:sz w:val="18"/>
              </w:rPr>
            </w:pPr>
            <w:r w:rsidRPr="00065270">
              <w:rPr>
                <w:rFonts w:ascii="Courier New" w:hAnsi="Courier New" w:cs="Courier New"/>
                <w:sz w:val="18"/>
              </w:rPr>
              <w:t>公司标准</w:t>
            </w:r>
          </w:p>
        </w:tc>
      </w:tr>
      <w:tr w:rsidR="009B5C03" w:rsidRPr="00065270" w:rsidTr="00C87680">
        <w:trPr>
          <w:jc w:val="center"/>
        </w:trPr>
        <w:tc>
          <w:tcPr>
            <w:tcW w:w="1337"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内容</w:t>
            </w:r>
          </w:p>
        </w:tc>
      </w:tr>
      <w:tr w:rsidR="009B5C03" w:rsidRPr="00065270" w:rsidTr="00C87680">
        <w:trPr>
          <w:trHeight w:val="315"/>
          <w:jc w:val="center"/>
        </w:trPr>
        <w:tc>
          <w:tcPr>
            <w:tcW w:w="1337"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B5C03" w:rsidRPr="00065270" w:rsidRDefault="009B5C03" w:rsidP="00C87680">
            <w:pPr>
              <w:jc w:val="center"/>
              <w:rPr>
                <w:rFonts w:ascii="Courier New" w:hAnsi="Courier New" w:cs="Courier New"/>
                <w:b/>
                <w:sz w:val="18"/>
                <w:szCs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B5C03" w:rsidRPr="00155D9C" w:rsidRDefault="00155D9C" w:rsidP="00FB353F">
            <w:pPr>
              <w:pStyle w:val="aa"/>
              <w:numPr>
                <w:ilvl w:val="0"/>
                <w:numId w:val="165"/>
              </w:numPr>
              <w:ind w:firstLineChars="0"/>
              <w:rPr>
                <w:rFonts w:ascii="Courier New" w:hAnsi="Courier New" w:cs="Courier New"/>
                <w:sz w:val="18"/>
                <w:szCs w:val="18"/>
              </w:rPr>
            </w:pPr>
            <w:r w:rsidRPr="00155D9C">
              <w:rPr>
                <w:rFonts w:ascii="Courier New" w:hAnsi="Courier New" w:cs="Courier New" w:hint="eastAsia"/>
                <w:sz w:val="18"/>
                <w:szCs w:val="18"/>
              </w:rPr>
              <w:t>设置输入网口备份开关为关闭</w:t>
            </w:r>
            <w:r w:rsidRPr="00155D9C">
              <w:rPr>
                <w:rFonts w:ascii="Courier New" w:hAnsi="Courier New" w:cs="Courier New" w:hint="eastAsia"/>
                <w:sz w:val="18"/>
                <w:szCs w:val="18"/>
              </w:rPr>
              <w:t>,</w:t>
            </w:r>
            <w:r w:rsidRPr="00155D9C">
              <w:rPr>
                <w:rFonts w:ascii="Courier New" w:hAnsi="Courier New" w:cs="Courier New" w:hint="eastAsia"/>
                <w:sz w:val="18"/>
                <w:szCs w:val="18"/>
              </w:rPr>
              <w:t>修改切换时间</w:t>
            </w:r>
            <w:r w:rsidRPr="00155D9C">
              <w:rPr>
                <w:rFonts w:ascii="Courier New" w:hAnsi="Courier New" w:cs="Courier New" w:hint="eastAsia"/>
                <w:sz w:val="18"/>
                <w:szCs w:val="18"/>
              </w:rPr>
              <w:t>,</w:t>
            </w:r>
            <w:r w:rsidRPr="00155D9C">
              <w:rPr>
                <w:rFonts w:ascii="Courier New" w:hAnsi="Courier New" w:cs="Courier New" w:hint="eastAsia"/>
                <w:sz w:val="18"/>
                <w:szCs w:val="18"/>
              </w:rPr>
              <w:t>设置查看是否生效</w:t>
            </w:r>
          </w:p>
          <w:p w:rsid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设置输入网口备份开关为打开并在余下步骤保持</w:t>
            </w:r>
            <w:r>
              <w:rPr>
                <w:rFonts w:ascii="Courier New" w:hAnsi="Courier New" w:cs="Courier New" w:hint="eastAsia"/>
                <w:sz w:val="18"/>
                <w:szCs w:val="18"/>
              </w:rPr>
              <w:t>,</w:t>
            </w:r>
            <w:r>
              <w:rPr>
                <w:rFonts w:ascii="Courier New" w:hAnsi="Courier New" w:cs="Courier New" w:hint="eastAsia"/>
                <w:sz w:val="18"/>
                <w:szCs w:val="18"/>
              </w:rPr>
              <w:t>修改切换时间为</w:t>
            </w:r>
            <w:r>
              <w:rPr>
                <w:rFonts w:ascii="Courier New" w:hAnsi="Courier New" w:cs="Courier New" w:hint="eastAsia"/>
                <w:sz w:val="18"/>
                <w:szCs w:val="18"/>
              </w:rPr>
              <w:t>[0,,2000]</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修改切换时间为</w:t>
            </w:r>
            <w:r>
              <w:rPr>
                <w:rFonts w:ascii="Courier New" w:hAnsi="Courier New" w:cs="Courier New" w:hint="eastAsia"/>
                <w:sz w:val="18"/>
                <w:szCs w:val="18"/>
              </w:rPr>
              <w:t>[0,,2000]</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修改切换时间为小数、负数、字母或字母串等非法数据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55D9C" w:rsidRP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正确修改切换时间后重启设备</w:t>
            </w:r>
            <w:r>
              <w:rPr>
                <w:rFonts w:ascii="Courier New" w:hAnsi="Courier New" w:cs="Courier New" w:hint="eastAsia"/>
                <w:sz w:val="18"/>
                <w:szCs w:val="18"/>
              </w:rPr>
              <w:t>,</w:t>
            </w:r>
            <w:r>
              <w:rPr>
                <w:rFonts w:ascii="Courier New" w:hAnsi="Courier New" w:cs="Courier New" w:hint="eastAsia"/>
                <w:sz w:val="18"/>
                <w:szCs w:val="18"/>
              </w:rPr>
              <w:t>查看重启以后设备状态</w:t>
            </w:r>
          </w:p>
        </w:tc>
      </w:tr>
      <w:tr w:rsidR="009B5C03" w:rsidRPr="00065270" w:rsidTr="00C87680">
        <w:trPr>
          <w:trHeight w:val="307"/>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B5C03" w:rsidRPr="00155D9C" w:rsidRDefault="00155D9C" w:rsidP="00FB353F">
            <w:pPr>
              <w:pStyle w:val="aa"/>
              <w:numPr>
                <w:ilvl w:val="0"/>
                <w:numId w:val="166"/>
              </w:numPr>
              <w:ind w:firstLineChars="0"/>
              <w:rPr>
                <w:rFonts w:ascii="Courier New" w:hAnsi="Courier New" w:cs="Courier New"/>
                <w:sz w:val="18"/>
                <w:szCs w:val="18"/>
              </w:rPr>
            </w:pPr>
            <w:r w:rsidRPr="00155D9C">
              <w:rPr>
                <w:rFonts w:ascii="Courier New" w:hAnsi="Courier New" w:cs="Courier New" w:hint="eastAsia"/>
                <w:sz w:val="18"/>
                <w:szCs w:val="18"/>
              </w:rPr>
              <w:t>不可设置</w:t>
            </w:r>
          </w:p>
          <w:p w:rsid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设置生效</w:t>
            </w:r>
          </w:p>
          <w:p w:rsid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155D9C" w:rsidRP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重启设备后保持重启以前的状态</w:t>
            </w:r>
          </w:p>
        </w:tc>
      </w:tr>
      <w:tr w:rsidR="009B5C03" w:rsidRPr="00065270" w:rsidTr="00C87680">
        <w:trPr>
          <w:trHeight w:val="318"/>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B5C03" w:rsidRPr="00065270" w:rsidRDefault="009B5C03" w:rsidP="00C87680">
            <w:pPr>
              <w:rPr>
                <w:rFonts w:ascii="Courier New" w:hAnsi="Courier New" w:cs="Courier New"/>
                <w:sz w:val="18"/>
                <w:szCs w:val="18"/>
              </w:rPr>
            </w:pPr>
          </w:p>
        </w:tc>
      </w:tr>
    </w:tbl>
    <w:p w:rsidR="00064448" w:rsidRDefault="00064448" w:rsidP="00D65789"/>
    <w:p w:rsidR="00D65789" w:rsidRDefault="00DD244F" w:rsidP="00DD244F">
      <w:pPr>
        <w:pStyle w:val="3"/>
        <w:ind w:left="709" w:hanging="709"/>
      </w:pPr>
      <w:bookmarkStart w:id="243" w:name="_Toc387069341"/>
      <w:bookmarkStart w:id="244" w:name="_Toc387069755"/>
      <w:bookmarkStart w:id="245" w:name="_Toc387069898"/>
      <w:bookmarkStart w:id="246" w:name="_Toc387072440"/>
      <w:bookmarkStart w:id="247" w:name="_Toc387072551"/>
      <w:bookmarkStart w:id="248" w:name="_Toc396464147"/>
      <w:r>
        <w:rPr>
          <w:rFonts w:hint="eastAsia"/>
        </w:rPr>
        <w:t>6.4.2.</w:t>
      </w:r>
      <w:r w:rsidR="00D65789">
        <w:rPr>
          <w:rFonts w:hint="eastAsia"/>
        </w:rPr>
        <w:t xml:space="preserve"> </w:t>
      </w:r>
      <w:bookmarkStart w:id="249" w:name="_Toc387070601"/>
      <w:r w:rsidR="00D65789">
        <w:rPr>
          <w:rFonts w:hint="eastAsia"/>
        </w:rPr>
        <w:t>输入网口备份功能测试</w:t>
      </w:r>
      <w:bookmarkEnd w:id="243"/>
      <w:bookmarkEnd w:id="244"/>
      <w:bookmarkEnd w:id="245"/>
      <w:bookmarkEnd w:id="246"/>
      <w:bookmarkEnd w:id="247"/>
      <w:bookmarkEnd w:id="248"/>
      <w:bookmarkEnd w:id="249"/>
    </w:p>
    <w:p w:rsidR="009B5C03" w:rsidRDefault="009B5C03" w:rsidP="009B5C03">
      <w:pPr>
        <w:pStyle w:val="4"/>
      </w:pPr>
      <w:bookmarkStart w:id="250" w:name="_Toc396464148"/>
      <w:r>
        <w:rPr>
          <w:rFonts w:hint="eastAsia"/>
        </w:rPr>
        <w:t>6.4.2.1</w:t>
      </w:r>
      <w:r w:rsidRPr="00141DF8">
        <w:rPr>
          <w:rFonts w:hint="eastAsia"/>
        </w:rPr>
        <w:t>.</w:t>
      </w:r>
      <w:r>
        <w:rPr>
          <w:rFonts w:hint="eastAsia"/>
        </w:rPr>
        <w:t xml:space="preserve">  </w:t>
      </w:r>
      <w:r>
        <w:rPr>
          <w:rFonts w:hint="eastAsia"/>
        </w:rPr>
        <w:t>输入网口备份</w:t>
      </w:r>
      <w:r w:rsidR="00155D9C">
        <w:rPr>
          <w:rFonts w:hint="eastAsia"/>
        </w:rPr>
        <w:t>功能</w:t>
      </w:r>
      <w:r>
        <w:rPr>
          <w:rFonts w:hint="eastAsia"/>
        </w:rPr>
        <w:t>测试</w:t>
      </w:r>
      <w:bookmarkEnd w:id="25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B5C03" w:rsidRPr="00065270" w:rsidRDefault="00E94564" w:rsidP="00C87680">
            <w:pPr>
              <w:rPr>
                <w:rFonts w:ascii="Courier New" w:hAnsi="Courier New" w:cs="Courier New"/>
                <w:sz w:val="18"/>
                <w:szCs w:val="18"/>
              </w:rPr>
            </w:pPr>
            <w:r>
              <w:rPr>
                <w:rFonts w:ascii="Courier New" w:hAnsi="Courier New" w:cs="Courier New" w:hint="eastAsia"/>
                <w:sz w:val="18"/>
                <w:szCs w:val="18"/>
              </w:rPr>
              <w:t>输入网口备份功能测试</w:t>
            </w:r>
          </w:p>
        </w:tc>
        <w:tc>
          <w:tcPr>
            <w:tcW w:w="946" w:type="dxa"/>
            <w:vAlign w:val="center"/>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B5C03" w:rsidRPr="00065270" w:rsidRDefault="009B5C0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B5C03" w:rsidRPr="00065270" w:rsidRDefault="00E94564" w:rsidP="00C87680">
            <w:pPr>
              <w:rPr>
                <w:rFonts w:ascii="Courier New" w:hAnsi="Courier New" w:cs="Courier New"/>
                <w:sz w:val="18"/>
                <w:szCs w:val="18"/>
              </w:rPr>
            </w:pPr>
            <w:r>
              <w:rPr>
                <w:rFonts w:ascii="Courier New" w:hAnsi="Courier New" w:cs="Courier New" w:hint="eastAsia"/>
                <w:sz w:val="18"/>
                <w:szCs w:val="18"/>
              </w:rPr>
              <w:t>输入网口备份功能是否生效</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lastRenderedPageBreak/>
              <w:t>测试目的</w:t>
            </w:r>
          </w:p>
        </w:tc>
        <w:tc>
          <w:tcPr>
            <w:tcW w:w="8551" w:type="dxa"/>
            <w:gridSpan w:val="6"/>
          </w:tcPr>
          <w:p w:rsidR="009B5C03" w:rsidRPr="00065270" w:rsidRDefault="00E94564" w:rsidP="00C87680">
            <w:pPr>
              <w:rPr>
                <w:rFonts w:ascii="Courier New" w:hAnsi="Courier New" w:cs="Courier New"/>
                <w:sz w:val="18"/>
                <w:szCs w:val="18"/>
              </w:rPr>
            </w:pPr>
            <w:r>
              <w:rPr>
                <w:rFonts w:ascii="Courier New" w:hAnsi="Courier New" w:cs="Courier New" w:hint="eastAsia"/>
                <w:sz w:val="18"/>
                <w:szCs w:val="18"/>
              </w:rPr>
              <w:t>测试输入网口备份功能是否生效</w:t>
            </w:r>
            <w:r>
              <w:rPr>
                <w:rFonts w:ascii="Courier New" w:hAnsi="Courier New" w:cs="Courier New" w:hint="eastAsia"/>
                <w:sz w:val="18"/>
                <w:szCs w:val="18"/>
              </w:rPr>
              <w:t>,</w:t>
            </w:r>
            <w:r>
              <w:rPr>
                <w:rFonts w:ascii="Courier New" w:hAnsi="Courier New" w:cs="Courier New" w:hint="eastAsia"/>
                <w:sz w:val="18"/>
                <w:szCs w:val="18"/>
              </w:rPr>
              <w:t>是否符合设计</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B52A4" w:rsidRDefault="00D4513D"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升级待测产品到待测版本</w:t>
            </w:r>
          </w:p>
          <w:p w:rsidR="00D4513D"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前端发送设备发送</w:t>
            </w:r>
            <w:r>
              <w:rPr>
                <w:rFonts w:ascii="Courier New" w:hAnsi="Courier New" w:cs="Courier New" w:hint="eastAsia"/>
                <w:sz w:val="18"/>
              </w:rPr>
              <w:t>N</w:t>
            </w:r>
            <w:r>
              <w:rPr>
                <w:rFonts w:ascii="Courier New" w:hAnsi="Courier New" w:cs="Courier New" w:hint="eastAsia"/>
                <w:sz w:val="18"/>
              </w:rPr>
              <w:t>个流</w:t>
            </w:r>
            <w:r>
              <w:rPr>
                <w:rFonts w:ascii="Courier New" w:hAnsi="Courier New" w:cs="Courier New" w:hint="eastAsia"/>
                <w:sz w:val="18"/>
              </w:rPr>
              <w:t>(</w:t>
            </w:r>
            <w:r>
              <w:rPr>
                <w:rFonts w:ascii="Courier New" w:hAnsi="Courier New" w:cs="Courier New" w:hint="eastAsia"/>
                <w:sz w:val="18"/>
              </w:rPr>
              <w:t>选择组播发送</w:t>
            </w:r>
            <w:r>
              <w:rPr>
                <w:rFonts w:ascii="Courier New" w:hAnsi="Courier New" w:cs="Courier New" w:hint="eastAsia"/>
                <w:sz w:val="18"/>
              </w:rPr>
              <w:t>,</w:t>
            </w:r>
            <w:r>
              <w:rPr>
                <w:rFonts w:ascii="Courier New" w:hAnsi="Courier New" w:cs="Courier New" w:hint="eastAsia"/>
                <w:sz w:val="18"/>
              </w:rPr>
              <w:t>若选择单播的话需要两个前端发送设备</w:t>
            </w:r>
            <w:r>
              <w:rPr>
                <w:rFonts w:ascii="Courier New" w:hAnsi="Courier New" w:cs="Courier New" w:hint="eastAsia"/>
                <w:sz w:val="18"/>
              </w:rPr>
              <w:t>)</w:t>
            </w:r>
            <w:r>
              <w:rPr>
                <w:rFonts w:ascii="Courier New" w:hAnsi="Courier New" w:cs="Courier New" w:hint="eastAsia"/>
                <w:sz w:val="18"/>
              </w:rPr>
              <w:t>记为</w:t>
            </w:r>
            <w:r>
              <w:rPr>
                <w:rFonts w:ascii="Courier New" w:hAnsi="Courier New" w:cs="Courier New" w:hint="eastAsia"/>
                <w:sz w:val="18"/>
              </w:rPr>
              <w:t>DT</w:t>
            </w:r>
          </w:p>
          <w:p w:rsidR="000D28C5"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打开输入网口备份功能开关</w:t>
            </w:r>
            <w:r>
              <w:rPr>
                <w:rFonts w:ascii="Courier New" w:hAnsi="Courier New" w:cs="Courier New" w:hint="eastAsia"/>
                <w:sz w:val="18"/>
              </w:rPr>
              <w:t>,</w:t>
            </w:r>
            <w:r>
              <w:rPr>
                <w:rFonts w:ascii="Courier New" w:hAnsi="Courier New" w:cs="Courier New" w:hint="eastAsia"/>
                <w:sz w:val="18"/>
              </w:rPr>
              <w:t>待测产品主网口记为</w:t>
            </w:r>
            <w:r>
              <w:rPr>
                <w:rFonts w:ascii="Courier New" w:hAnsi="Courier New" w:cs="Courier New" w:hint="eastAsia"/>
                <w:sz w:val="18"/>
              </w:rPr>
              <w:t>DM</w:t>
            </w:r>
            <w:r w:rsidR="00AA10AB">
              <w:rPr>
                <w:rFonts w:ascii="Courier New" w:hAnsi="Courier New" w:cs="Courier New" w:hint="eastAsia"/>
                <w:sz w:val="18"/>
              </w:rPr>
              <w:t>(</w:t>
            </w:r>
            <w:r w:rsidR="00AA10AB">
              <w:rPr>
                <w:rFonts w:ascii="Courier New" w:hAnsi="Courier New" w:cs="Courier New" w:hint="eastAsia"/>
                <w:sz w:val="18"/>
              </w:rPr>
              <w:t>网口</w:t>
            </w:r>
            <w:r w:rsidR="00AA10AB">
              <w:rPr>
                <w:rFonts w:ascii="Courier New" w:hAnsi="Courier New" w:cs="Courier New" w:hint="eastAsia"/>
                <w:sz w:val="18"/>
              </w:rPr>
              <w:t>1-</w:t>
            </w:r>
            <w:r w:rsidR="00AA10AB">
              <w:rPr>
                <w:rFonts w:ascii="Courier New" w:hAnsi="Courier New" w:cs="Courier New" w:hint="eastAsia"/>
                <w:sz w:val="18"/>
              </w:rPr>
              <w:t>主</w:t>
            </w:r>
            <w:r w:rsidR="00AA10AB">
              <w:rPr>
                <w:rFonts w:ascii="Courier New" w:hAnsi="Courier New" w:cs="Courier New" w:hint="eastAsia"/>
                <w:sz w:val="18"/>
              </w:rPr>
              <w:t>)</w:t>
            </w:r>
            <w:r>
              <w:rPr>
                <w:rFonts w:ascii="Courier New" w:hAnsi="Courier New" w:cs="Courier New" w:hint="eastAsia"/>
                <w:sz w:val="18"/>
              </w:rPr>
              <w:t>,</w:t>
            </w:r>
            <w:r>
              <w:rPr>
                <w:rFonts w:ascii="Courier New" w:hAnsi="Courier New" w:cs="Courier New" w:hint="eastAsia"/>
                <w:sz w:val="18"/>
              </w:rPr>
              <w:t>备份网口记为</w:t>
            </w:r>
            <w:r>
              <w:rPr>
                <w:rFonts w:ascii="Courier New" w:hAnsi="Courier New" w:cs="Courier New" w:hint="eastAsia"/>
                <w:sz w:val="18"/>
              </w:rPr>
              <w:t>DS</w:t>
            </w:r>
            <w:r w:rsidR="00AA10AB">
              <w:rPr>
                <w:rFonts w:ascii="Courier New" w:hAnsi="Courier New" w:cs="Courier New" w:hint="eastAsia"/>
                <w:sz w:val="18"/>
              </w:rPr>
              <w:t>(</w:t>
            </w:r>
            <w:r w:rsidR="00AA10AB">
              <w:rPr>
                <w:rFonts w:ascii="Courier New" w:hAnsi="Courier New" w:cs="Courier New" w:hint="eastAsia"/>
                <w:sz w:val="18"/>
              </w:rPr>
              <w:t>网口</w:t>
            </w:r>
            <w:r w:rsidR="00AA10AB">
              <w:rPr>
                <w:rFonts w:ascii="Courier New" w:hAnsi="Courier New" w:cs="Courier New" w:hint="eastAsia"/>
                <w:sz w:val="18"/>
              </w:rPr>
              <w:t>3-</w:t>
            </w:r>
            <w:r w:rsidR="00AA10AB">
              <w:rPr>
                <w:rFonts w:ascii="Courier New" w:hAnsi="Courier New" w:cs="Courier New" w:hint="eastAsia"/>
                <w:sz w:val="18"/>
              </w:rPr>
              <w:t>备</w:t>
            </w:r>
            <w:r w:rsidR="00AA10AB">
              <w:rPr>
                <w:rFonts w:ascii="Courier New" w:hAnsi="Courier New" w:cs="Courier New" w:hint="eastAsia"/>
                <w:sz w:val="18"/>
              </w:rPr>
              <w:t>)</w:t>
            </w:r>
            <w:r>
              <w:rPr>
                <w:rFonts w:ascii="Courier New" w:hAnsi="Courier New" w:cs="Courier New" w:hint="eastAsia"/>
                <w:sz w:val="18"/>
              </w:rPr>
              <w:t>,</w:t>
            </w:r>
            <w:r>
              <w:rPr>
                <w:rFonts w:ascii="Courier New" w:hAnsi="Courier New" w:cs="Courier New" w:hint="eastAsia"/>
                <w:sz w:val="18"/>
              </w:rPr>
              <w:t>添加</w:t>
            </w:r>
            <w:r>
              <w:rPr>
                <w:rFonts w:ascii="Courier New" w:hAnsi="Courier New" w:cs="Courier New" w:hint="eastAsia"/>
                <w:sz w:val="18"/>
              </w:rPr>
              <w:t>N</w:t>
            </w:r>
            <w:r>
              <w:rPr>
                <w:rFonts w:ascii="Courier New" w:hAnsi="Courier New" w:cs="Courier New" w:hint="eastAsia"/>
                <w:sz w:val="18"/>
              </w:rPr>
              <w:t>个接收端口</w:t>
            </w:r>
            <w:r>
              <w:rPr>
                <w:rFonts w:ascii="Courier New" w:hAnsi="Courier New" w:cs="Courier New" w:hint="eastAsia"/>
                <w:sz w:val="18"/>
              </w:rPr>
              <w:t>,</w:t>
            </w:r>
            <w:r>
              <w:rPr>
                <w:rFonts w:ascii="Courier New" w:hAnsi="Courier New" w:cs="Courier New" w:hint="eastAsia"/>
                <w:sz w:val="18"/>
              </w:rPr>
              <w:t>设置正确的接收</w:t>
            </w:r>
            <w:r>
              <w:rPr>
                <w:rFonts w:ascii="Courier New" w:hAnsi="Courier New" w:cs="Courier New" w:hint="eastAsia"/>
                <w:sz w:val="18"/>
              </w:rPr>
              <w:t>IP</w:t>
            </w:r>
            <w:r>
              <w:rPr>
                <w:rFonts w:ascii="Courier New" w:hAnsi="Courier New" w:cs="Courier New" w:hint="eastAsia"/>
                <w:sz w:val="18"/>
              </w:rPr>
              <w:t>和接收</w:t>
            </w:r>
            <w:r>
              <w:rPr>
                <w:rFonts w:ascii="Courier New" w:hAnsi="Courier New" w:cs="Courier New" w:hint="eastAsia"/>
                <w:sz w:val="18"/>
              </w:rPr>
              <w:t>UDP</w:t>
            </w:r>
            <w:r>
              <w:rPr>
                <w:rFonts w:ascii="Courier New" w:hAnsi="Courier New" w:cs="Courier New" w:hint="eastAsia"/>
                <w:sz w:val="18"/>
              </w:rPr>
              <w:t>端口使得能够接收到</w:t>
            </w:r>
            <w:r>
              <w:rPr>
                <w:rFonts w:ascii="Courier New" w:hAnsi="Courier New" w:cs="Courier New" w:hint="eastAsia"/>
                <w:sz w:val="18"/>
              </w:rPr>
              <w:t>DT</w:t>
            </w:r>
            <w:r>
              <w:rPr>
                <w:rFonts w:ascii="Courier New" w:hAnsi="Courier New" w:cs="Courier New" w:hint="eastAsia"/>
                <w:sz w:val="18"/>
              </w:rPr>
              <w:t>发送的流</w:t>
            </w:r>
          </w:p>
          <w:p w:rsidR="000D28C5"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DT</w:t>
            </w:r>
            <w:r>
              <w:rPr>
                <w:rFonts w:ascii="Courier New" w:hAnsi="Courier New" w:cs="Courier New" w:hint="eastAsia"/>
                <w:sz w:val="18"/>
              </w:rPr>
              <w:t>、</w:t>
            </w:r>
            <w:r>
              <w:rPr>
                <w:rFonts w:ascii="Courier New" w:hAnsi="Courier New" w:cs="Courier New" w:hint="eastAsia"/>
                <w:sz w:val="18"/>
              </w:rPr>
              <w:t>DM</w:t>
            </w:r>
            <w:r>
              <w:rPr>
                <w:rFonts w:ascii="Courier New" w:hAnsi="Courier New" w:cs="Courier New" w:hint="eastAsia"/>
                <w:sz w:val="18"/>
              </w:rPr>
              <w:t>和</w:t>
            </w:r>
            <w:r>
              <w:rPr>
                <w:rFonts w:ascii="Courier New" w:hAnsi="Courier New" w:cs="Courier New" w:hint="eastAsia"/>
                <w:sz w:val="18"/>
              </w:rPr>
              <w:t>DS</w:t>
            </w:r>
            <w:r>
              <w:rPr>
                <w:rFonts w:ascii="Courier New" w:hAnsi="Courier New" w:cs="Courier New" w:hint="eastAsia"/>
                <w:sz w:val="18"/>
              </w:rPr>
              <w:t>通过千兆交换机连接</w:t>
            </w:r>
          </w:p>
          <w:p w:rsidR="000D28C5" w:rsidRPr="00B648C4"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保证网络通畅</w:t>
            </w:r>
            <w:r>
              <w:rPr>
                <w:rFonts w:ascii="Courier New" w:hAnsi="Courier New" w:cs="Courier New" w:hint="eastAsia"/>
                <w:sz w:val="18"/>
              </w:rPr>
              <w:t>,</w:t>
            </w:r>
            <w:r>
              <w:rPr>
                <w:rFonts w:ascii="Courier New" w:hAnsi="Courier New" w:cs="Courier New" w:hint="eastAsia"/>
                <w:sz w:val="18"/>
              </w:rPr>
              <w:t>无网络原因</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B5C03" w:rsidRPr="00065270" w:rsidRDefault="009B5C03" w:rsidP="00C87680">
            <w:pPr>
              <w:rPr>
                <w:rFonts w:ascii="Courier New" w:hAnsi="Courier New" w:cs="Courier New"/>
                <w:sz w:val="18"/>
              </w:rPr>
            </w:pPr>
            <w:r w:rsidRPr="00065270">
              <w:rPr>
                <w:rFonts w:ascii="Courier New" w:hAnsi="Courier New" w:cs="Courier New"/>
                <w:sz w:val="18"/>
              </w:rPr>
              <w:t>公司标准</w:t>
            </w:r>
          </w:p>
        </w:tc>
      </w:tr>
      <w:tr w:rsidR="009B5C03" w:rsidRPr="00065270" w:rsidTr="00C87680">
        <w:trPr>
          <w:jc w:val="center"/>
        </w:trPr>
        <w:tc>
          <w:tcPr>
            <w:tcW w:w="1337"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内容</w:t>
            </w:r>
          </w:p>
        </w:tc>
      </w:tr>
      <w:tr w:rsidR="009B5C03" w:rsidRPr="00065270" w:rsidTr="00C87680">
        <w:trPr>
          <w:trHeight w:val="315"/>
          <w:jc w:val="center"/>
        </w:trPr>
        <w:tc>
          <w:tcPr>
            <w:tcW w:w="1337"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B5C03" w:rsidRPr="00065270" w:rsidRDefault="009B5C03" w:rsidP="00C87680">
            <w:pPr>
              <w:jc w:val="center"/>
              <w:rPr>
                <w:rFonts w:ascii="Courier New" w:hAnsi="Courier New" w:cs="Courier New"/>
                <w:b/>
                <w:sz w:val="18"/>
                <w:szCs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主网口</w:t>
            </w:r>
            <w:r>
              <w:rPr>
                <w:rFonts w:ascii="Courier New" w:hAnsi="Courier New" w:cs="Courier New"/>
                <w:sz w:val="18"/>
                <w:szCs w:val="18"/>
              </w:rPr>
              <w:t>[</w:t>
            </w:r>
            <w:r>
              <w:rPr>
                <w:rFonts w:ascii="Courier New" w:hAnsi="Courier New" w:cs="Courier New" w:hint="eastAsia"/>
                <w:sz w:val="18"/>
                <w:szCs w:val="18"/>
              </w:rPr>
              <w:t>以下简称主</w:t>
            </w:r>
            <w:r>
              <w:rPr>
                <w:rFonts w:ascii="Courier New" w:hAnsi="Courier New" w:cs="Courier New"/>
                <w:sz w:val="18"/>
                <w:szCs w:val="18"/>
              </w:rPr>
              <w:t>]-ok,</w:t>
            </w:r>
            <w:r>
              <w:rPr>
                <w:rFonts w:ascii="Courier New" w:hAnsi="Courier New" w:cs="Courier New" w:hint="eastAsia"/>
                <w:sz w:val="18"/>
                <w:szCs w:val="18"/>
              </w:rPr>
              <w:t>备份网口</w:t>
            </w:r>
            <w:r>
              <w:rPr>
                <w:rFonts w:ascii="Courier New" w:hAnsi="Courier New" w:cs="Courier New"/>
                <w:sz w:val="18"/>
                <w:szCs w:val="18"/>
              </w:rPr>
              <w:t>[</w:t>
            </w:r>
            <w:r>
              <w:rPr>
                <w:rFonts w:ascii="Courier New" w:hAnsi="Courier New" w:cs="Courier New" w:hint="eastAsia"/>
                <w:sz w:val="18"/>
                <w:szCs w:val="18"/>
              </w:rPr>
              <w:t>以下简称备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w:t>
            </w:r>
            <w:r>
              <w:rPr>
                <w:rFonts w:ascii="Courier New" w:hAnsi="Courier New" w:cs="Courier New"/>
                <w:sz w:val="18"/>
                <w:szCs w:val="18"/>
              </w:rPr>
              <w:t>~</w:t>
            </w:r>
            <w:r w:rsidR="00933050">
              <w:rPr>
                <w:rFonts w:ascii="Courier New" w:hAnsi="Courier New" w:cs="Courier New" w:hint="eastAsia"/>
                <w:sz w:val="18"/>
                <w:szCs w:val="18"/>
              </w:rPr>
              <w:t>9</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w:t>
            </w:r>
            <w:r>
              <w:rPr>
                <w:rFonts w:ascii="Courier New" w:hAnsi="Courier New" w:cs="Courier New"/>
                <w:sz w:val="18"/>
                <w:szCs w:val="18"/>
              </w:rPr>
              <w:t>~</w:t>
            </w:r>
            <w:r w:rsidR="00933050">
              <w:rPr>
                <w:rFonts w:ascii="Courier New" w:hAnsi="Courier New" w:cs="Courier New" w:hint="eastAsia"/>
                <w:sz w:val="18"/>
                <w:szCs w:val="18"/>
              </w:rPr>
              <w:t>9</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w:t>
            </w:r>
            <w:r>
              <w:rPr>
                <w:rFonts w:ascii="Courier New" w:hAnsi="Courier New" w:cs="Courier New"/>
                <w:sz w:val="18"/>
                <w:szCs w:val="18"/>
              </w:rPr>
              <w:t>~</w:t>
            </w:r>
            <w:r w:rsidR="00933050">
              <w:rPr>
                <w:rFonts w:ascii="Courier New" w:hAnsi="Courier New" w:cs="Courier New" w:hint="eastAsia"/>
                <w:sz w:val="18"/>
                <w:szCs w:val="18"/>
              </w:rPr>
              <w:t>9</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lastRenderedPageBreak/>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14</w:t>
            </w:r>
            <w:r>
              <w:rPr>
                <w:rFonts w:ascii="Courier New" w:hAnsi="Courier New" w:cs="Courier New"/>
                <w:sz w:val="18"/>
                <w:szCs w:val="18"/>
              </w:rPr>
              <w:t>~</w:t>
            </w:r>
            <w:r w:rsidR="00933050">
              <w:rPr>
                <w:rFonts w:ascii="Courier New" w:hAnsi="Courier New" w:cs="Courier New" w:hint="eastAsia"/>
                <w:sz w:val="18"/>
                <w:szCs w:val="18"/>
              </w:rPr>
              <w:t>21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14</w:t>
            </w:r>
            <w:r>
              <w:rPr>
                <w:rFonts w:ascii="Courier New" w:hAnsi="Courier New" w:cs="Courier New"/>
                <w:sz w:val="18"/>
                <w:szCs w:val="18"/>
              </w:rPr>
              <w:t>~2</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14</w:t>
            </w:r>
            <w:r>
              <w:rPr>
                <w:rFonts w:ascii="Courier New" w:hAnsi="Courier New" w:cs="Courier New"/>
                <w:sz w:val="18"/>
                <w:szCs w:val="18"/>
              </w:rPr>
              <w:t>~2</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26</w:t>
            </w:r>
            <w:r>
              <w:rPr>
                <w:rFonts w:ascii="Courier New" w:hAnsi="Courier New" w:cs="Courier New"/>
                <w:sz w:val="18"/>
                <w:szCs w:val="18"/>
              </w:rPr>
              <w:t>~</w:t>
            </w:r>
            <w:r w:rsidR="00933050">
              <w:rPr>
                <w:rFonts w:ascii="Courier New" w:hAnsi="Courier New" w:cs="Courier New" w:hint="eastAsia"/>
                <w:sz w:val="18"/>
                <w:szCs w:val="18"/>
              </w:rPr>
              <w:t>33</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26</w:t>
            </w:r>
            <w:r>
              <w:rPr>
                <w:rFonts w:ascii="Courier New" w:hAnsi="Courier New" w:cs="Courier New"/>
                <w:sz w:val="18"/>
                <w:szCs w:val="18"/>
              </w:rPr>
              <w:t>~</w:t>
            </w:r>
            <w:r w:rsidR="00933050">
              <w:rPr>
                <w:rFonts w:ascii="Courier New" w:hAnsi="Courier New" w:cs="Courier New" w:hint="eastAsia"/>
                <w:sz w:val="18"/>
                <w:szCs w:val="18"/>
              </w:rPr>
              <w:t>33</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26</w:t>
            </w:r>
            <w:r>
              <w:rPr>
                <w:rFonts w:ascii="Courier New" w:hAnsi="Courier New" w:cs="Courier New"/>
                <w:sz w:val="18"/>
                <w:szCs w:val="18"/>
              </w:rPr>
              <w:t>~</w:t>
            </w:r>
            <w:r w:rsidR="00933050">
              <w:rPr>
                <w:rFonts w:ascii="Courier New" w:hAnsi="Courier New" w:cs="Courier New" w:hint="eastAsia"/>
                <w:sz w:val="18"/>
                <w:szCs w:val="18"/>
              </w:rPr>
              <w:t>33</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lastRenderedPageBreak/>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38</w:t>
            </w:r>
            <w:r>
              <w:rPr>
                <w:rFonts w:ascii="Courier New" w:hAnsi="Courier New" w:cs="Courier New"/>
                <w:sz w:val="18"/>
                <w:szCs w:val="18"/>
              </w:rPr>
              <w:t>~4</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38</w:t>
            </w:r>
            <w:r>
              <w:rPr>
                <w:rFonts w:ascii="Courier New" w:hAnsi="Courier New" w:cs="Courier New"/>
                <w:sz w:val="18"/>
                <w:szCs w:val="18"/>
              </w:rPr>
              <w:t>~4</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38</w:t>
            </w:r>
            <w:r>
              <w:rPr>
                <w:rFonts w:ascii="Courier New" w:hAnsi="Courier New" w:cs="Courier New"/>
                <w:sz w:val="18"/>
                <w:szCs w:val="18"/>
              </w:rPr>
              <w:t>~4</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933050"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933050" w:rsidRDefault="00933050"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hint="eastAsia"/>
                <w:b/>
                <w:color w:val="0070C0"/>
                <w:sz w:val="18"/>
                <w:szCs w:val="18"/>
              </w:rPr>
              <w:t>0</w:t>
            </w:r>
            <w:r w:rsidRPr="00933050">
              <w:rPr>
                <w:rFonts w:ascii="Courier New" w:hAnsi="Courier New" w:cs="Courier New" w:hint="eastAsia"/>
                <w:sz w:val="18"/>
                <w:szCs w:val="18"/>
              </w:rPr>
              <w:t>,</w:t>
            </w:r>
            <w:r w:rsidRPr="00933050">
              <w:rPr>
                <w:rFonts w:ascii="Courier New" w:hAnsi="Courier New" w:cs="Courier New" w:hint="eastAsia"/>
                <w:sz w:val="18"/>
                <w:szCs w:val="18"/>
              </w:rPr>
              <w:t>重复步骤</w:t>
            </w:r>
            <w:r w:rsidRPr="00933050">
              <w:rPr>
                <w:rFonts w:ascii="Courier New" w:hAnsi="Courier New" w:cs="Courier New" w:hint="eastAsia"/>
                <w:sz w:val="18"/>
                <w:szCs w:val="18"/>
              </w:rPr>
              <w:t>46~49,</w:t>
            </w:r>
            <w:r w:rsidRPr="00933050">
              <w:rPr>
                <w:rFonts w:ascii="Courier New" w:hAnsi="Courier New" w:cs="Courier New" w:hint="eastAsia"/>
                <w:sz w:val="18"/>
                <w:szCs w:val="18"/>
              </w:rPr>
              <w:t>并记录测试结果</w:t>
            </w:r>
          </w:p>
          <w:p w:rsidR="00933050" w:rsidRDefault="00933050"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hint="eastAsia"/>
                <w:b/>
                <w:color w:val="0070C0"/>
                <w:sz w:val="18"/>
                <w:szCs w:val="18"/>
              </w:rPr>
              <w:t>0</w:t>
            </w:r>
            <w:r w:rsidRPr="00933050">
              <w:rPr>
                <w:rFonts w:ascii="Courier New" w:hAnsi="Courier New" w:cs="Courier New" w:hint="eastAsia"/>
                <w:sz w:val="18"/>
                <w:szCs w:val="18"/>
              </w:rPr>
              <w:t>,</w:t>
            </w:r>
            <w:r w:rsidRPr="00933050">
              <w:rPr>
                <w:rFonts w:ascii="Courier New" w:hAnsi="Courier New" w:cs="Courier New" w:hint="eastAsia"/>
                <w:sz w:val="18"/>
                <w:szCs w:val="18"/>
              </w:rPr>
              <w:t>重复步骤</w:t>
            </w:r>
            <w:r w:rsidRPr="00933050">
              <w:rPr>
                <w:rFonts w:ascii="Courier New" w:hAnsi="Courier New" w:cs="Courier New" w:hint="eastAsia"/>
                <w:sz w:val="18"/>
                <w:szCs w:val="18"/>
              </w:rPr>
              <w:t>46~49,</w:t>
            </w:r>
            <w:r w:rsidRPr="00933050">
              <w:rPr>
                <w:rFonts w:ascii="Courier New" w:hAnsi="Courier New" w:cs="Courier New" w:hint="eastAsia"/>
                <w:sz w:val="18"/>
                <w:szCs w:val="18"/>
              </w:rPr>
              <w:t>并记录测试结果</w:t>
            </w:r>
          </w:p>
          <w:p w:rsidR="00933050" w:rsidRPr="00933050" w:rsidRDefault="00933050"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sidRPr="00933050">
              <w:rPr>
                <w:rFonts w:ascii="Courier New" w:hAnsi="Courier New" w:cs="Courier New" w:hint="eastAsia"/>
                <w:sz w:val="18"/>
                <w:szCs w:val="18"/>
              </w:rPr>
              <w:t>重复步骤</w:t>
            </w:r>
            <w:r w:rsidRPr="00933050">
              <w:rPr>
                <w:rFonts w:ascii="Courier New" w:hAnsi="Courier New" w:cs="Courier New" w:hint="eastAsia"/>
                <w:sz w:val="18"/>
                <w:szCs w:val="18"/>
              </w:rPr>
              <w:t>46~49,</w:t>
            </w:r>
            <w:r w:rsidRPr="00933050">
              <w:rPr>
                <w:rFonts w:ascii="Courier New" w:hAnsi="Courier New" w:cs="Courier New" w:hint="eastAsia"/>
                <w:sz w:val="18"/>
                <w:szCs w:val="18"/>
              </w:rPr>
              <w:t>并记录测试结果</w:t>
            </w:r>
          </w:p>
        </w:tc>
      </w:tr>
      <w:tr w:rsidR="009B5C03" w:rsidRPr="00065270" w:rsidTr="00C87680">
        <w:trPr>
          <w:trHeight w:val="307"/>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8469C" w:rsidRDefault="0038469C"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lastRenderedPageBreak/>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lastRenderedPageBreak/>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B5C03" w:rsidRP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tc>
      </w:tr>
      <w:tr w:rsidR="009B5C03" w:rsidRPr="00065270" w:rsidTr="00C87680">
        <w:trPr>
          <w:trHeight w:val="318"/>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2F0843" w:rsidRDefault="002F0843" w:rsidP="00FB353F">
            <w:pPr>
              <w:numPr>
                <w:ilvl w:val="0"/>
                <w:numId w:val="189"/>
              </w:numPr>
              <w:rPr>
                <w:rFonts w:ascii="Courier New" w:hAnsi="Courier New" w:cs="Courier New"/>
                <w:sz w:val="18"/>
                <w:szCs w:val="18"/>
              </w:rPr>
            </w:pPr>
            <w:r>
              <w:rPr>
                <w:rFonts w:ascii="Courier New" w:hAnsi="Courier New" w:cs="Courier New" w:hint="eastAsia"/>
                <w:sz w:val="18"/>
                <w:szCs w:val="18"/>
              </w:rPr>
              <w:t>在输入网口备份模式下</w:t>
            </w:r>
            <w:r>
              <w:rPr>
                <w:rFonts w:ascii="Courier New" w:hAnsi="Courier New" w:cs="Courier New"/>
                <w:sz w:val="18"/>
                <w:szCs w:val="18"/>
              </w:rPr>
              <w:t>,</w:t>
            </w:r>
            <w:r>
              <w:rPr>
                <w:rFonts w:ascii="Courier New" w:hAnsi="Courier New" w:cs="Courier New" w:hint="eastAsia"/>
                <w:sz w:val="18"/>
                <w:szCs w:val="18"/>
              </w:rPr>
              <w:t>当前工作的网口其工作状态会显示为</w:t>
            </w:r>
            <w:r>
              <w:rPr>
                <w:rFonts w:ascii="Courier New" w:hAnsi="Courier New" w:cs="Courier New"/>
                <w:sz w:val="18"/>
                <w:szCs w:val="18"/>
              </w:rPr>
              <w:t>Active,</w:t>
            </w:r>
            <w:r>
              <w:rPr>
                <w:rFonts w:ascii="Courier New" w:hAnsi="Courier New" w:cs="Courier New" w:hint="eastAsia"/>
                <w:sz w:val="18"/>
                <w:szCs w:val="18"/>
              </w:rPr>
              <w:t>否则显示</w:t>
            </w:r>
            <w:r>
              <w:rPr>
                <w:rFonts w:ascii="Courier New" w:hAnsi="Courier New" w:cs="Courier New"/>
                <w:sz w:val="18"/>
                <w:szCs w:val="18"/>
              </w:rPr>
              <w:t>Inactive</w:t>
            </w:r>
          </w:p>
          <w:p w:rsidR="002F0843" w:rsidRDefault="00C72B45" w:rsidP="00FB353F">
            <w:pPr>
              <w:numPr>
                <w:ilvl w:val="0"/>
                <w:numId w:val="189"/>
              </w:numPr>
              <w:rPr>
                <w:rFonts w:ascii="Courier New" w:hAnsi="Courier New" w:cs="Courier New"/>
                <w:sz w:val="18"/>
                <w:szCs w:val="18"/>
              </w:rPr>
            </w:pPr>
            <w:r>
              <w:rPr>
                <w:rFonts w:ascii="Courier New" w:hAnsi="Courier New" w:cs="Courier New" w:hint="eastAsia"/>
                <w:sz w:val="18"/>
                <w:szCs w:val="18"/>
              </w:rPr>
              <w:t>千兆类产品</w:t>
            </w:r>
            <w:r w:rsidR="002F0843">
              <w:rPr>
                <w:rFonts w:ascii="Courier New" w:hAnsi="Courier New" w:cs="Courier New" w:hint="eastAsia"/>
                <w:sz w:val="18"/>
                <w:szCs w:val="18"/>
              </w:rPr>
              <w:t>网口级别的输入系统码率和输入有效码率不论输入网口备份开关是否打开都会显示统计到的码率值</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端口级别的输入信息</w:t>
            </w:r>
            <w:r>
              <w:rPr>
                <w:rFonts w:ascii="Courier New" w:hAnsi="Courier New" w:cs="Courier New"/>
                <w:sz w:val="18"/>
                <w:szCs w:val="18"/>
              </w:rPr>
              <w:t>:</w:t>
            </w:r>
            <w:r>
              <w:rPr>
                <w:rFonts w:ascii="Courier New" w:hAnsi="Courier New" w:cs="Courier New" w:hint="eastAsia"/>
                <w:sz w:val="18"/>
                <w:szCs w:val="18"/>
              </w:rPr>
              <w:t>在输入网口备份开关打开的情况下，会显示</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备份网口的端口的信息</w:t>
            </w:r>
            <w:r>
              <w:rPr>
                <w:rFonts w:ascii="Courier New" w:hAnsi="Courier New" w:cs="Courier New"/>
                <w:sz w:val="18"/>
                <w:szCs w:val="18"/>
              </w:rPr>
              <w:t>,</w:t>
            </w:r>
            <w:r>
              <w:rPr>
                <w:rFonts w:ascii="Courier New" w:hAnsi="Courier New" w:cs="Courier New" w:hint="eastAsia"/>
                <w:sz w:val="18"/>
                <w:szCs w:val="18"/>
              </w:rPr>
              <w:t>同步状态、系统码率以及有效码率根据实</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际工作在哪一路来进行显示</w:t>
            </w:r>
            <w:r>
              <w:rPr>
                <w:rFonts w:ascii="Courier New" w:hAnsi="Courier New" w:cs="Courier New"/>
                <w:sz w:val="18"/>
                <w:szCs w:val="18"/>
              </w:rPr>
              <w:t>;</w:t>
            </w:r>
            <w:r>
              <w:rPr>
                <w:rFonts w:ascii="Courier New" w:hAnsi="Courier New" w:cs="Courier New" w:hint="eastAsia"/>
                <w:sz w:val="18"/>
                <w:szCs w:val="18"/>
              </w:rPr>
              <w:t>在输入网口备份开关关闭的情况下，</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不会显示备份网口的端口输入信息</w:t>
            </w:r>
          </w:p>
          <w:p w:rsidR="00965818" w:rsidRDefault="002F0843" w:rsidP="00FB353F">
            <w:pPr>
              <w:numPr>
                <w:ilvl w:val="0"/>
                <w:numId w:val="189"/>
              </w:numPr>
              <w:rPr>
                <w:rFonts w:ascii="Courier New" w:hAnsi="Courier New" w:cs="Courier New"/>
                <w:sz w:val="18"/>
                <w:szCs w:val="18"/>
              </w:rPr>
            </w:pPr>
            <w:r>
              <w:rPr>
                <w:rFonts w:ascii="Courier New" w:hAnsi="Courier New" w:cs="Courier New" w:hint="eastAsia"/>
                <w:sz w:val="18"/>
                <w:szCs w:val="18"/>
              </w:rPr>
              <w:t>关于切换条件的网口未连接</w:t>
            </w:r>
            <w:r>
              <w:rPr>
                <w:rFonts w:ascii="Courier New" w:hAnsi="Courier New" w:cs="Courier New"/>
                <w:sz w:val="18"/>
                <w:szCs w:val="18"/>
              </w:rPr>
              <w:t>,</w:t>
            </w:r>
            <w:r>
              <w:rPr>
                <w:rFonts w:ascii="Courier New" w:hAnsi="Courier New" w:cs="Courier New" w:hint="eastAsia"/>
                <w:sz w:val="18"/>
                <w:szCs w:val="18"/>
              </w:rPr>
              <w:t>由于有的模块插上后不插网线也默认是连接的</w:t>
            </w:r>
            <w:r>
              <w:rPr>
                <w:rFonts w:ascii="Courier New" w:hAnsi="Courier New" w:cs="Courier New"/>
                <w:sz w:val="18"/>
                <w:szCs w:val="18"/>
              </w:rPr>
              <w:t>,</w:t>
            </w:r>
            <w:r>
              <w:rPr>
                <w:rFonts w:ascii="Courier New" w:hAnsi="Courier New" w:cs="Courier New" w:hint="eastAsia"/>
                <w:sz w:val="18"/>
                <w:szCs w:val="18"/>
              </w:rPr>
              <w:t>因此测试此条件时建议连模块一块拔掉而不是只拔网线</w:t>
            </w:r>
          </w:p>
          <w:p w:rsidR="002F0843" w:rsidRPr="00965818" w:rsidRDefault="002F0843" w:rsidP="00FB353F">
            <w:pPr>
              <w:numPr>
                <w:ilvl w:val="0"/>
                <w:numId w:val="189"/>
              </w:numPr>
              <w:rPr>
                <w:rFonts w:ascii="Courier New" w:hAnsi="Courier New" w:cs="Courier New"/>
                <w:sz w:val="18"/>
                <w:szCs w:val="18"/>
              </w:rPr>
            </w:pPr>
            <w:r w:rsidRPr="00965818">
              <w:rPr>
                <w:rFonts w:ascii="Courier New" w:hAnsi="Courier New" w:cs="Courier New" w:hint="eastAsia"/>
                <w:sz w:val="18"/>
                <w:szCs w:val="18"/>
              </w:rPr>
              <w:t>为方便测试人员</w:t>
            </w:r>
            <w:r w:rsidRPr="00965818">
              <w:rPr>
                <w:rFonts w:ascii="Courier New" w:hAnsi="Courier New" w:cs="Courier New"/>
                <w:sz w:val="18"/>
                <w:szCs w:val="18"/>
              </w:rPr>
              <w:t>,</w:t>
            </w:r>
            <w:r w:rsidRPr="00965818">
              <w:rPr>
                <w:rFonts w:ascii="Courier New" w:hAnsi="Courier New" w:cs="Courier New" w:hint="eastAsia"/>
                <w:sz w:val="18"/>
                <w:szCs w:val="18"/>
              </w:rPr>
              <w:t>现将各种备份模式的执行动作列举如下：</w:t>
            </w: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主路优先</w:t>
            </w:r>
          </w:p>
          <w:tbl>
            <w:tblPr>
              <w:tblStyle w:val="a4"/>
              <w:tblW w:w="5538" w:type="dxa"/>
              <w:tblLayout w:type="fixed"/>
              <w:tblLook w:val="04A0" w:firstRow="1" w:lastRow="0" w:firstColumn="1" w:lastColumn="0" w:noHBand="0" w:noVBand="1"/>
            </w:tblPr>
            <w:tblGrid>
              <w:gridCol w:w="1018"/>
              <w:gridCol w:w="1018"/>
              <w:gridCol w:w="1476"/>
              <w:gridCol w:w="2026"/>
            </w:tblGrid>
            <w:tr w:rsidR="00025F35" w:rsidTr="00A15606">
              <w:tc>
                <w:tcPr>
                  <w:tcW w:w="1018"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切换动作</w:t>
                  </w:r>
                </w:p>
              </w:tc>
            </w:tr>
            <w:tr w:rsidR="00025F35" w:rsidTr="004C60CF">
              <w:tc>
                <w:tcPr>
                  <w:tcW w:w="1018"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w:t>
                  </w:r>
                  <w:r w:rsidR="004C60CF">
                    <w:rPr>
                      <w:rFonts w:ascii="Courier New" w:hAnsi="Courier New" w:cs="Courier New" w:hint="eastAsia"/>
                      <w:sz w:val="18"/>
                      <w:szCs w:val="18"/>
                    </w:rPr>
                    <w:t>在</w:t>
                  </w:r>
                  <w:r>
                    <w:rPr>
                      <w:rFonts w:ascii="Courier New" w:hAnsi="Courier New" w:cs="Courier New" w:hint="eastAsia"/>
                      <w:sz w:val="18"/>
                      <w:szCs w:val="18"/>
                    </w:rPr>
                    <w:t>DM</w:t>
                  </w:r>
                </w:p>
              </w:tc>
            </w:tr>
            <w:tr w:rsidR="00405F80" w:rsidTr="004C60CF">
              <w:tc>
                <w:tcPr>
                  <w:tcW w:w="1018" w:type="dxa"/>
                </w:tcPr>
                <w:p w:rsidR="00405F80" w:rsidRDefault="00405F80"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405F80" w:rsidRDefault="00FF582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405F80" w:rsidRDefault="00FF582F"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405F80" w:rsidRDefault="00FF582F" w:rsidP="004C60CF">
                  <w:pPr>
                    <w:pStyle w:val="p0"/>
                    <w:rPr>
                      <w:rFonts w:ascii="Courier New" w:hAnsi="Courier New" w:cs="Courier New"/>
                      <w:sz w:val="18"/>
                      <w:szCs w:val="18"/>
                    </w:rPr>
                  </w:pPr>
                  <w:r>
                    <w:rPr>
                      <w:rFonts w:ascii="Courier New" w:hAnsi="Courier New" w:cs="Courier New" w:hint="eastAsia"/>
                      <w:sz w:val="18"/>
                      <w:szCs w:val="18"/>
                    </w:rPr>
                    <w:t>DM</w:t>
                  </w:r>
                  <w:r w:rsidR="004C60CF">
                    <w:rPr>
                      <w:rFonts w:ascii="Courier New" w:hAnsi="Courier New" w:cs="Courier New" w:hint="eastAsia"/>
                      <w:sz w:val="18"/>
                      <w:szCs w:val="18"/>
                    </w:rPr>
                    <w:t>-&gt;</w:t>
                  </w:r>
                  <w:r>
                    <w:rPr>
                      <w:rFonts w:ascii="Courier New" w:hAnsi="Courier New" w:cs="Courier New" w:hint="eastAsia"/>
                      <w:sz w:val="18"/>
                      <w:szCs w:val="18"/>
                    </w:rPr>
                    <w:t>DS</w:t>
                  </w:r>
                </w:p>
              </w:tc>
            </w:tr>
            <w:tr w:rsidR="00FF582F" w:rsidTr="004C60CF">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F582F" w:rsidTr="004C60CF">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w:t>
                  </w:r>
                  <w:r w:rsidR="004C60CF">
                    <w:rPr>
                      <w:rFonts w:ascii="Courier New" w:hAnsi="Courier New" w:cs="Courier New" w:hint="eastAsia"/>
                      <w:sz w:val="18"/>
                      <w:szCs w:val="18"/>
                    </w:rPr>
                    <w:t>在</w:t>
                  </w:r>
                  <w:r>
                    <w:rPr>
                      <w:rFonts w:ascii="Courier New" w:hAnsi="Courier New" w:cs="Courier New" w:hint="eastAsia"/>
                      <w:sz w:val="18"/>
                      <w:szCs w:val="18"/>
                    </w:rPr>
                    <w:t>DM</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DS-&gt;DM</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DS-&gt;DM</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浮动模式</w:t>
            </w:r>
            <w:r>
              <w:rPr>
                <w:rFonts w:ascii="Courier New" w:hAnsi="Courier New" w:cs="Courier New"/>
                <w:sz w:val="18"/>
                <w:szCs w:val="18"/>
              </w:rPr>
              <w:t>(</w:t>
            </w:r>
            <w:r>
              <w:rPr>
                <w:rFonts w:ascii="Courier New" w:hAnsi="Courier New" w:cs="Courier New" w:hint="eastAsia"/>
                <w:sz w:val="18"/>
                <w:szCs w:val="18"/>
              </w:rPr>
              <w:t>又称主备优先级相同模式</w:t>
            </w:r>
            <w:r>
              <w:rPr>
                <w:rFonts w:ascii="Courier New" w:hAnsi="Courier New" w:cs="Courier New"/>
                <w:sz w:val="18"/>
                <w:szCs w:val="18"/>
              </w:rPr>
              <w:t>)</w:t>
            </w:r>
          </w:p>
          <w:tbl>
            <w:tblPr>
              <w:tblStyle w:val="a4"/>
              <w:tblW w:w="5538" w:type="dxa"/>
              <w:tblLayout w:type="fixed"/>
              <w:tblLook w:val="04A0" w:firstRow="1" w:lastRow="0" w:firstColumn="1" w:lastColumn="0" w:noHBand="0" w:noVBand="1"/>
            </w:tblPr>
            <w:tblGrid>
              <w:gridCol w:w="1018"/>
              <w:gridCol w:w="1018"/>
              <w:gridCol w:w="1476"/>
              <w:gridCol w:w="2026"/>
            </w:tblGrid>
            <w:tr w:rsidR="00A15606" w:rsidRPr="00A15606" w:rsidTr="001B454F">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A15606" w:rsidRPr="00025F35" w:rsidTr="001B454F">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DM-&gt;DS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DS-&gt;DM</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单向切换模式</w:t>
            </w:r>
            <w:r>
              <w:rPr>
                <w:rFonts w:ascii="Courier New" w:hAnsi="Courier New" w:cs="Courier New"/>
                <w:sz w:val="18"/>
                <w:szCs w:val="18"/>
              </w:rPr>
              <w:t>(</w:t>
            </w:r>
            <w:r>
              <w:rPr>
                <w:rFonts w:ascii="Courier New" w:hAnsi="Courier New" w:cs="Courier New" w:hint="eastAsia"/>
                <w:sz w:val="18"/>
                <w:szCs w:val="18"/>
              </w:rPr>
              <w:t>又称不可回切模式</w:t>
            </w:r>
            <w:r>
              <w:rPr>
                <w:rFonts w:ascii="Courier New" w:hAnsi="Courier New" w:cs="Courier New"/>
                <w:sz w:val="18"/>
                <w:szCs w:val="18"/>
              </w:rPr>
              <w:t>)</w:t>
            </w:r>
          </w:p>
          <w:tbl>
            <w:tblPr>
              <w:tblStyle w:val="a4"/>
              <w:tblW w:w="5538" w:type="dxa"/>
              <w:tblLayout w:type="fixed"/>
              <w:tblLook w:val="04A0" w:firstRow="1" w:lastRow="0" w:firstColumn="1" w:lastColumn="0" w:noHBand="0" w:noVBand="1"/>
            </w:tblPr>
            <w:tblGrid>
              <w:gridCol w:w="1018"/>
              <w:gridCol w:w="1018"/>
              <w:gridCol w:w="1476"/>
              <w:gridCol w:w="2026"/>
            </w:tblGrid>
            <w:tr w:rsidR="00A15606" w:rsidRPr="00A15606" w:rsidTr="001B454F">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A15606" w:rsidRPr="00025F35" w:rsidTr="001B454F">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DM-&gt;DS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指定主路模式</w:t>
            </w:r>
          </w:p>
          <w:tbl>
            <w:tblPr>
              <w:tblStyle w:val="a4"/>
              <w:tblW w:w="5538" w:type="dxa"/>
              <w:tblLayout w:type="fixed"/>
              <w:tblLook w:val="04A0" w:firstRow="1" w:lastRow="0" w:firstColumn="1" w:lastColumn="0" w:noHBand="0" w:noVBand="1"/>
            </w:tblPr>
            <w:tblGrid>
              <w:gridCol w:w="1018"/>
              <w:gridCol w:w="1018"/>
              <w:gridCol w:w="1476"/>
              <w:gridCol w:w="2026"/>
            </w:tblGrid>
            <w:tr w:rsidR="00F661B9" w:rsidRPr="00A15606" w:rsidTr="001B454F">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F661B9" w:rsidRPr="00025F35" w:rsidTr="001B454F">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指定备路模式</w:t>
            </w:r>
          </w:p>
          <w:tbl>
            <w:tblPr>
              <w:tblStyle w:val="a4"/>
              <w:tblW w:w="5538" w:type="dxa"/>
              <w:tblLayout w:type="fixed"/>
              <w:tblLook w:val="04A0" w:firstRow="1" w:lastRow="0" w:firstColumn="1" w:lastColumn="0" w:noHBand="0" w:noVBand="1"/>
            </w:tblPr>
            <w:tblGrid>
              <w:gridCol w:w="1018"/>
              <w:gridCol w:w="1018"/>
              <w:gridCol w:w="1476"/>
              <w:gridCol w:w="2026"/>
            </w:tblGrid>
            <w:tr w:rsidR="00F661B9" w:rsidRPr="00A15606" w:rsidTr="001B454F">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F661B9" w:rsidRPr="00025F35" w:rsidTr="001B454F">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Pr="00025F35"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bl>
          <w:p w:rsidR="002F0843" w:rsidRDefault="002F0843" w:rsidP="002F0843">
            <w:pPr>
              <w:pStyle w:val="p0"/>
            </w:pPr>
          </w:p>
          <w:p w:rsidR="00965818" w:rsidRPr="00965818" w:rsidRDefault="002F0843" w:rsidP="00FB353F">
            <w:pPr>
              <w:pStyle w:val="aa"/>
              <w:numPr>
                <w:ilvl w:val="0"/>
                <w:numId w:val="189"/>
              </w:numPr>
              <w:ind w:firstLineChars="0"/>
              <w:rPr>
                <w:rFonts w:ascii="Courier New" w:hAnsi="Courier New" w:cs="Courier New"/>
                <w:sz w:val="18"/>
                <w:szCs w:val="18"/>
              </w:rPr>
            </w:pPr>
            <w:r w:rsidRPr="00965818">
              <w:rPr>
                <w:rFonts w:ascii="Courier New" w:hAnsi="Courier New" w:cs="Courier New" w:hint="eastAsia"/>
                <w:sz w:val="18"/>
                <w:szCs w:val="18"/>
              </w:rPr>
              <w:t>网口接收系统码率为</w:t>
            </w:r>
            <w:r w:rsidRPr="00965818">
              <w:rPr>
                <w:rFonts w:ascii="Courier New" w:hAnsi="Courier New" w:cs="Courier New"/>
                <w:sz w:val="18"/>
                <w:szCs w:val="18"/>
              </w:rPr>
              <w:t>0</w:t>
            </w:r>
            <w:r w:rsidRPr="00965818">
              <w:rPr>
                <w:rFonts w:ascii="Courier New" w:hAnsi="Courier New" w:cs="Courier New" w:hint="eastAsia"/>
                <w:sz w:val="18"/>
                <w:szCs w:val="18"/>
              </w:rPr>
              <w:t>的条件可以通过拔掉前端发送设备的网线</w:t>
            </w:r>
          </w:p>
          <w:p w:rsidR="002F0843" w:rsidRPr="00965818" w:rsidRDefault="002F0843" w:rsidP="00965818">
            <w:pPr>
              <w:ind w:firstLineChars="200" w:firstLine="360"/>
              <w:rPr>
                <w:rFonts w:ascii="Courier New" w:hAnsi="Courier New" w:cs="Courier New"/>
                <w:sz w:val="18"/>
                <w:szCs w:val="18"/>
              </w:rPr>
            </w:pPr>
            <w:r w:rsidRPr="00965818">
              <w:rPr>
                <w:rFonts w:ascii="Courier New" w:hAnsi="Courier New" w:cs="Courier New" w:hint="eastAsia"/>
                <w:sz w:val="18"/>
                <w:szCs w:val="18"/>
              </w:rPr>
              <w:t>来创造</w:t>
            </w:r>
          </w:p>
          <w:p w:rsidR="002F0843" w:rsidRPr="00965818" w:rsidRDefault="002F0843" w:rsidP="00FB353F">
            <w:pPr>
              <w:pStyle w:val="aa"/>
              <w:numPr>
                <w:ilvl w:val="0"/>
                <w:numId w:val="189"/>
              </w:numPr>
              <w:ind w:firstLineChars="0"/>
              <w:rPr>
                <w:rFonts w:ascii="Courier New" w:hAnsi="Courier New" w:cs="Courier New"/>
                <w:sz w:val="18"/>
                <w:szCs w:val="18"/>
              </w:rPr>
            </w:pPr>
            <w:r w:rsidRPr="00965818">
              <w:rPr>
                <w:rFonts w:ascii="Courier New" w:hAnsi="Courier New" w:cs="Courier New" w:hint="eastAsia"/>
                <w:sz w:val="18"/>
                <w:szCs w:val="18"/>
              </w:rPr>
              <w:t>网口接收有效码率为</w:t>
            </w:r>
            <w:r w:rsidRPr="00965818">
              <w:rPr>
                <w:rFonts w:ascii="Courier New" w:hAnsi="Courier New" w:cs="Courier New"/>
                <w:sz w:val="18"/>
                <w:szCs w:val="18"/>
              </w:rPr>
              <w:t>0</w:t>
            </w:r>
            <w:r w:rsidRPr="00965818">
              <w:rPr>
                <w:rFonts w:ascii="Courier New" w:hAnsi="Courier New" w:cs="Courier New" w:hint="eastAsia"/>
                <w:sz w:val="18"/>
                <w:szCs w:val="18"/>
              </w:rPr>
              <w:t>的条件可以通过拔掉前端发送设备的网线来创造</w:t>
            </w:r>
          </w:p>
          <w:p w:rsidR="002F0843" w:rsidRPr="00965818" w:rsidRDefault="002F0843" w:rsidP="00FB353F">
            <w:pPr>
              <w:pStyle w:val="aa"/>
              <w:numPr>
                <w:ilvl w:val="0"/>
                <w:numId w:val="189"/>
              </w:numPr>
              <w:ind w:firstLineChars="0"/>
              <w:rPr>
                <w:rFonts w:ascii="Courier New" w:hAnsi="Courier New" w:cs="Courier New"/>
                <w:sz w:val="18"/>
                <w:szCs w:val="18"/>
              </w:rPr>
            </w:pPr>
            <w:r w:rsidRPr="00965818">
              <w:rPr>
                <w:rFonts w:ascii="Courier New" w:hAnsi="Courier New" w:cs="Courier New" w:hint="eastAsia"/>
                <w:sz w:val="18"/>
                <w:szCs w:val="18"/>
              </w:rPr>
              <w:t>网口接收有效码率不在阈值内的条件可以根据实际接收到的有效码率来修改最大或者最小有效码率阈值来创造</w:t>
            </w:r>
          </w:p>
        </w:tc>
      </w:tr>
      <w:tr w:rsidR="009B5C03" w:rsidRPr="00065270" w:rsidTr="00C87680">
        <w:trPr>
          <w:trHeight w:val="285"/>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B5C03" w:rsidRPr="00065270" w:rsidRDefault="009B5C03" w:rsidP="00C87680">
            <w:pPr>
              <w:rPr>
                <w:rFonts w:ascii="Courier New" w:hAnsi="Courier New" w:cs="Courier New"/>
                <w:sz w:val="18"/>
                <w:szCs w:val="18"/>
              </w:rPr>
            </w:pPr>
          </w:p>
        </w:tc>
      </w:tr>
    </w:tbl>
    <w:p w:rsidR="009B5C03" w:rsidRPr="009B5C03" w:rsidRDefault="009B5C03" w:rsidP="00D65789"/>
    <w:p w:rsidR="00D65789" w:rsidRDefault="00E11D47" w:rsidP="00E11D47">
      <w:pPr>
        <w:pStyle w:val="2"/>
      </w:pPr>
      <w:bookmarkStart w:id="251" w:name="_Toc387069342"/>
      <w:bookmarkStart w:id="252" w:name="_Toc387069756"/>
      <w:bookmarkStart w:id="253" w:name="_Toc387069899"/>
      <w:bookmarkStart w:id="254" w:name="_Toc387070602"/>
      <w:bookmarkStart w:id="255" w:name="_Toc387072441"/>
      <w:bookmarkStart w:id="256" w:name="_Toc387072552"/>
      <w:bookmarkStart w:id="257" w:name="_Toc396464149"/>
      <w:r>
        <w:rPr>
          <w:rFonts w:hint="eastAsia"/>
        </w:rPr>
        <w:t xml:space="preserve">6.5. </w:t>
      </w:r>
      <w:r w:rsidR="00D65789">
        <w:rPr>
          <w:rFonts w:hint="eastAsia"/>
        </w:rPr>
        <w:t>输出网口流复制测试</w:t>
      </w:r>
      <w:bookmarkEnd w:id="251"/>
      <w:bookmarkEnd w:id="252"/>
      <w:bookmarkEnd w:id="253"/>
      <w:bookmarkEnd w:id="254"/>
      <w:bookmarkEnd w:id="255"/>
      <w:bookmarkEnd w:id="256"/>
      <w:bookmarkEnd w:id="257"/>
    </w:p>
    <w:p w:rsidR="009B5C03" w:rsidRPr="009B5C03" w:rsidRDefault="009B5C03" w:rsidP="003C3FFE">
      <w:pPr>
        <w:spacing w:line="360" w:lineRule="auto"/>
        <w:ind w:firstLine="420"/>
        <w:rPr>
          <w:sz w:val="24"/>
          <w:szCs w:val="24"/>
        </w:rPr>
      </w:pPr>
      <w:r w:rsidRPr="00795F0D">
        <w:rPr>
          <w:rFonts w:hint="eastAsia"/>
          <w:sz w:val="24"/>
          <w:szCs w:val="24"/>
        </w:rPr>
        <w:t>说明：本小节测试用例库仅需具备输</w:t>
      </w:r>
      <w:r>
        <w:rPr>
          <w:rFonts w:hint="eastAsia"/>
          <w:sz w:val="24"/>
          <w:szCs w:val="24"/>
        </w:rPr>
        <w:t>出</w:t>
      </w:r>
      <w:r w:rsidRPr="00795F0D">
        <w:rPr>
          <w:rFonts w:hint="eastAsia"/>
          <w:sz w:val="24"/>
          <w:szCs w:val="24"/>
        </w:rPr>
        <w:t>网口</w:t>
      </w:r>
      <w:r>
        <w:rPr>
          <w:rFonts w:hint="eastAsia"/>
          <w:sz w:val="24"/>
          <w:szCs w:val="24"/>
        </w:rPr>
        <w:t>流复制</w:t>
      </w:r>
      <w:r w:rsidRPr="00795F0D">
        <w:rPr>
          <w:rFonts w:hint="eastAsia"/>
          <w:sz w:val="24"/>
          <w:szCs w:val="24"/>
        </w:rPr>
        <w:t>功能的千兆类产品执行。</w:t>
      </w:r>
    </w:p>
    <w:p w:rsidR="00D65789" w:rsidRDefault="001F2475" w:rsidP="001F2475">
      <w:pPr>
        <w:pStyle w:val="3"/>
        <w:ind w:left="709" w:hanging="709"/>
      </w:pPr>
      <w:bookmarkStart w:id="258" w:name="_Toc387069343"/>
      <w:bookmarkStart w:id="259" w:name="_Toc387069757"/>
      <w:bookmarkStart w:id="260" w:name="_Toc387069900"/>
      <w:bookmarkStart w:id="261" w:name="_Toc387070603"/>
      <w:bookmarkStart w:id="262" w:name="_Toc387072442"/>
      <w:bookmarkStart w:id="263" w:name="_Toc387072553"/>
      <w:bookmarkStart w:id="264" w:name="_Toc396464150"/>
      <w:r>
        <w:rPr>
          <w:rFonts w:hint="eastAsia"/>
        </w:rPr>
        <w:t xml:space="preserve">6.5.1. </w:t>
      </w:r>
      <w:r w:rsidR="00D65789">
        <w:rPr>
          <w:rFonts w:hint="eastAsia"/>
        </w:rPr>
        <w:t>输出网口流复制参数测试</w:t>
      </w:r>
      <w:bookmarkEnd w:id="258"/>
      <w:bookmarkEnd w:id="259"/>
      <w:bookmarkEnd w:id="260"/>
      <w:bookmarkEnd w:id="261"/>
      <w:bookmarkEnd w:id="262"/>
      <w:bookmarkEnd w:id="263"/>
      <w:bookmarkEnd w:id="264"/>
    </w:p>
    <w:p w:rsidR="009F1513" w:rsidRDefault="009F1513" w:rsidP="009F1513">
      <w:pPr>
        <w:pStyle w:val="4"/>
      </w:pPr>
      <w:bookmarkStart w:id="265" w:name="_Toc396464151"/>
      <w:r>
        <w:rPr>
          <w:rFonts w:hint="eastAsia"/>
        </w:rPr>
        <w:t>6.5.1.1</w:t>
      </w:r>
      <w:r w:rsidRPr="00141DF8">
        <w:rPr>
          <w:rFonts w:hint="eastAsia"/>
        </w:rPr>
        <w:t>.</w:t>
      </w:r>
      <w:r>
        <w:rPr>
          <w:rFonts w:hint="eastAsia"/>
        </w:rPr>
        <w:t xml:space="preserve">  </w:t>
      </w:r>
      <w:r>
        <w:rPr>
          <w:rFonts w:hint="eastAsia"/>
        </w:rPr>
        <w:t>输出网口流复制开关测试</w:t>
      </w:r>
      <w:bookmarkEnd w:id="26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F1513" w:rsidRPr="00065270" w:rsidRDefault="00C07293" w:rsidP="00C87680">
            <w:pPr>
              <w:rPr>
                <w:rFonts w:ascii="Courier New" w:hAnsi="Courier New" w:cs="Courier New"/>
                <w:sz w:val="18"/>
                <w:szCs w:val="18"/>
              </w:rPr>
            </w:pPr>
            <w:r>
              <w:rPr>
                <w:rFonts w:ascii="Courier New" w:hAnsi="Courier New" w:cs="Courier New" w:hint="eastAsia"/>
                <w:sz w:val="18"/>
                <w:szCs w:val="18"/>
              </w:rPr>
              <w:t>输出网口流复制开关测试</w:t>
            </w:r>
          </w:p>
        </w:tc>
        <w:tc>
          <w:tcPr>
            <w:tcW w:w="946" w:type="dxa"/>
            <w:vAlign w:val="center"/>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F1513" w:rsidRPr="00065270" w:rsidRDefault="009F151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F1513" w:rsidRPr="00065270" w:rsidRDefault="00C07293" w:rsidP="00C87680">
            <w:pPr>
              <w:rPr>
                <w:rFonts w:ascii="Courier New" w:hAnsi="Courier New" w:cs="Courier New"/>
                <w:sz w:val="18"/>
                <w:szCs w:val="18"/>
              </w:rPr>
            </w:pPr>
            <w:r>
              <w:rPr>
                <w:rFonts w:ascii="Courier New" w:hAnsi="Courier New" w:cs="Courier New" w:hint="eastAsia"/>
                <w:sz w:val="18"/>
                <w:szCs w:val="18"/>
              </w:rPr>
              <w:t>输出网口流复制开关节制输出网口流复制功能</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F1513" w:rsidRPr="00065270" w:rsidRDefault="00C07293" w:rsidP="00C87680">
            <w:pPr>
              <w:rPr>
                <w:rFonts w:ascii="Courier New" w:hAnsi="Courier New" w:cs="Courier New"/>
                <w:sz w:val="18"/>
                <w:szCs w:val="18"/>
              </w:rPr>
            </w:pPr>
            <w:r>
              <w:rPr>
                <w:rFonts w:ascii="Courier New" w:hAnsi="Courier New" w:cs="Courier New" w:hint="eastAsia"/>
                <w:sz w:val="18"/>
                <w:szCs w:val="18"/>
              </w:rPr>
              <w:t>测试输出网口流复制开关功能是否符合设计要求</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F1513" w:rsidRDefault="00C07293" w:rsidP="00FB353F">
            <w:pPr>
              <w:pStyle w:val="aa"/>
              <w:numPr>
                <w:ilvl w:val="0"/>
                <w:numId w:val="167"/>
              </w:numPr>
              <w:ind w:firstLineChars="0"/>
              <w:rPr>
                <w:rFonts w:ascii="Courier New" w:hAnsi="Courier New" w:cs="Courier New"/>
                <w:sz w:val="18"/>
              </w:rPr>
            </w:pPr>
            <w:r>
              <w:rPr>
                <w:rFonts w:ascii="Courier New" w:hAnsi="Courier New" w:cs="Courier New" w:hint="eastAsia"/>
                <w:sz w:val="18"/>
              </w:rPr>
              <w:t>升级待测产品到待测版本</w:t>
            </w:r>
          </w:p>
          <w:p w:rsidR="00C07293" w:rsidRPr="00C07293" w:rsidRDefault="00C07293" w:rsidP="00FB353F">
            <w:pPr>
              <w:pStyle w:val="aa"/>
              <w:numPr>
                <w:ilvl w:val="0"/>
                <w:numId w:val="167"/>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F1513" w:rsidRPr="00065270" w:rsidRDefault="009F1513" w:rsidP="00C87680">
            <w:pPr>
              <w:rPr>
                <w:rFonts w:ascii="Courier New" w:hAnsi="Courier New" w:cs="Courier New"/>
                <w:sz w:val="18"/>
              </w:rPr>
            </w:pPr>
            <w:r w:rsidRPr="00065270">
              <w:rPr>
                <w:rFonts w:ascii="Courier New" w:hAnsi="Courier New" w:cs="Courier New"/>
                <w:sz w:val="18"/>
              </w:rPr>
              <w:t>公司标准</w:t>
            </w:r>
          </w:p>
        </w:tc>
      </w:tr>
      <w:tr w:rsidR="009F1513" w:rsidRPr="00065270" w:rsidTr="00C87680">
        <w:trPr>
          <w:jc w:val="center"/>
        </w:trPr>
        <w:tc>
          <w:tcPr>
            <w:tcW w:w="1337"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内容</w:t>
            </w:r>
          </w:p>
        </w:tc>
      </w:tr>
      <w:tr w:rsidR="009F1513" w:rsidRPr="00065270" w:rsidTr="00C87680">
        <w:trPr>
          <w:trHeight w:val="315"/>
          <w:jc w:val="center"/>
        </w:trPr>
        <w:tc>
          <w:tcPr>
            <w:tcW w:w="1337"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F1513" w:rsidRPr="00065270" w:rsidRDefault="009F1513" w:rsidP="00C87680">
            <w:pPr>
              <w:jc w:val="center"/>
              <w:rPr>
                <w:rFonts w:ascii="Courier New" w:hAnsi="Courier New" w:cs="Courier New"/>
                <w:b/>
                <w:sz w:val="18"/>
                <w:szCs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F151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修改输出网口备份开关为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查看此时备份网口输出是否可见</w:t>
            </w:r>
          </w:p>
          <w:p w:rsid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修改输出网口备份开关为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查看此时备份网口输出是否可见</w:t>
            </w:r>
          </w:p>
          <w:p w:rsidR="00C07293" w:rsidRP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正确修改输出网口流复制开关后重启设备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9F1513" w:rsidRPr="00065270" w:rsidTr="00C87680">
        <w:trPr>
          <w:trHeight w:val="307"/>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F151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设置生效</w:t>
            </w:r>
          </w:p>
          <w:p w:rsid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开关处于关闭状态时</w:t>
            </w:r>
            <w:r>
              <w:rPr>
                <w:rFonts w:ascii="Courier New" w:hAnsi="Courier New" w:cs="Courier New" w:hint="eastAsia"/>
                <w:sz w:val="18"/>
                <w:szCs w:val="18"/>
              </w:rPr>
              <w:t>,</w:t>
            </w:r>
            <w:r>
              <w:rPr>
                <w:rFonts w:ascii="Courier New" w:hAnsi="Courier New" w:cs="Courier New" w:hint="eastAsia"/>
                <w:sz w:val="18"/>
                <w:szCs w:val="18"/>
              </w:rPr>
              <w:t>备份网口输出不可见</w:t>
            </w:r>
          </w:p>
          <w:p w:rsid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设置生效</w:t>
            </w:r>
          </w:p>
          <w:p w:rsid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开关处于关闭打开时</w:t>
            </w:r>
            <w:r>
              <w:rPr>
                <w:rFonts w:ascii="Courier New" w:hAnsi="Courier New" w:cs="Courier New" w:hint="eastAsia"/>
                <w:sz w:val="18"/>
                <w:szCs w:val="18"/>
              </w:rPr>
              <w:t>,</w:t>
            </w:r>
            <w:r>
              <w:rPr>
                <w:rFonts w:ascii="Courier New" w:hAnsi="Courier New" w:cs="Courier New" w:hint="eastAsia"/>
                <w:sz w:val="18"/>
                <w:szCs w:val="18"/>
              </w:rPr>
              <w:t>备份网口输出可见</w:t>
            </w:r>
          </w:p>
          <w:p w:rsidR="00C07293" w:rsidRP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重启设备后保持重启前的状态</w:t>
            </w:r>
          </w:p>
        </w:tc>
      </w:tr>
      <w:tr w:rsidR="009F1513" w:rsidRPr="00065270" w:rsidTr="00C87680">
        <w:trPr>
          <w:trHeight w:val="318"/>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F1513" w:rsidRPr="00065270" w:rsidRDefault="009F1513" w:rsidP="00C87680">
            <w:pPr>
              <w:rPr>
                <w:rFonts w:ascii="Courier New" w:hAnsi="Courier New" w:cs="Courier New"/>
                <w:sz w:val="18"/>
                <w:szCs w:val="18"/>
              </w:rPr>
            </w:pPr>
          </w:p>
        </w:tc>
      </w:tr>
    </w:tbl>
    <w:p w:rsidR="009F1513" w:rsidRDefault="009F1513" w:rsidP="00D65789"/>
    <w:p w:rsidR="00D65789" w:rsidRDefault="008C3691" w:rsidP="008C3691">
      <w:pPr>
        <w:pStyle w:val="3"/>
        <w:ind w:left="709" w:hanging="709"/>
      </w:pPr>
      <w:bookmarkStart w:id="266" w:name="_Toc387069344"/>
      <w:bookmarkStart w:id="267" w:name="_Toc387069758"/>
      <w:bookmarkStart w:id="268" w:name="_Toc387069901"/>
      <w:bookmarkStart w:id="269" w:name="_Toc387070604"/>
      <w:bookmarkStart w:id="270" w:name="_Toc387072443"/>
      <w:bookmarkStart w:id="271" w:name="_Toc387072554"/>
      <w:bookmarkStart w:id="272" w:name="_Toc396464152"/>
      <w:r>
        <w:rPr>
          <w:rFonts w:hint="eastAsia"/>
        </w:rPr>
        <w:lastRenderedPageBreak/>
        <w:t xml:space="preserve">6.5.2. </w:t>
      </w:r>
      <w:r w:rsidR="00D65789">
        <w:rPr>
          <w:rFonts w:hint="eastAsia"/>
        </w:rPr>
        <w:t>输出网口流复制功能测试</w:t>
      </w:r>
      <w:bookmarkEnd w:id="266"/>
      <w:bookmarkEnd w:id="267"/>
      <w:bookmarkEnd w:id="268"/>
      <w:bookmarkEnd w:id="269"/>
      <w:bookmarkEnd w:id="270"/>
      <w:bookmarkEnd w:id="271"/>
      <w:bookmarkEnd w:id="272"/>
    </w:p>
    <w:p w:rsidR="009F1513" w:rsidRDefault="009F1513" w:rsidP="009F1513">
      <w:pPr>
        <w:pStyle w:val="4"/>
      </w:pPr>
      <w:bookmarkStart w:id="273" w:name="_Toc396464153"/>
      <w:r>
        <w:rPr>
          <w:rFonts w:hint="eastAsia"/>
        </w:rPr>
        <w:t>6.5.2.1</w:t>
      </w:r>
      <w:r w:rsidRPr="00141DF8">
        <w:rPr>
          <w:rFonts w:hint="eastAsia"/>
        </w:rPr>
        <w:t>.</w:t>
      </w:r>
      <w:r>
        <w:rPr>
          <w:rFonts w:hint="eastAsia"/>
        </w:rPr>
        <w:t xml:space="preserve">  </w:t>
      </w:r>
      <w:r>
        <w:rPr>
          <w:rFonts w:hint="eastAsia"/>
        </w:rPr>
        <w:t>输出网口流复制功能测试</w:t>
      </w:r>
      <w:bookmarkEnd w:id="27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F1513" w:rsidRPr="00065270" w:rsidRDefault="008F5489" w:rsidP="00C87680">
            <w:pPr>
              <w:rPr>
                <w:rFonts w:ascii="Courier New" w:hAnsi="Courier New" w:cs="Courier New"/>
                <w:sz w:val="18"/>
                <w:szCs w:val="18"/>
              </w:rPr>
            </w:pPr>
            <w:r>
              <w:rPr>
                <w:rFonts w:ascii="Courier New" w:hAnsi="Courier New" w:cs="Courier New" w:hint="eastAsia"/>
                <w:sz w:val="18"/>
                <w:szCs w:val="18"/>
              </w:rPr>
              <w:t>输出网口流复制功能测试</w:t>
            </w:r>
          </w:p>
        </w:tc>
        <w:tc>
          <w:tcPr>
            <w:tcW w:w="946" w:type="dxa"/>
            <w:vAlign w:val="center"/>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F1513" w:rsidRPr="00065270" w:rsidRDefault="009F151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F1513" w:rsidRPr="00065270" w:rsidRDefault="008F5489" w:rsidP="00C87680">
            <w:pPr>
              <w:rPr>
                <w:rFonts w:ascii="Courier New" w:hAnsi="Courier New" w:cs="Courier New"/>
                <w:sz w:val="18"/>
                <w:szCs w:val="18"/>
              </w:rPr>
            </w:pPr>
            <w:r>
              <w:rPr>
                <w:rFonts w:ascii="Courier New" w:hAnsi="Courier New" w:cs="Courier New" w:hint="eastAsia"/>
                <w:sz w:val="18"/>
                <w:szCs w:val="18"/>
              </w:rPr>
              <w:t>备份网口输出一份和主网口在</w:t>
            </w:r>
            <w:r>
              <w:rPr>
                <w:rFonts w:ascii="Courier New" w:hAnsi="Courier New" w:cs="Courier New" w:hint="eastAsia"/>
                <w:sz w:val="18"/>
                <w:szCs w:val="18"/>
              </w:rPr>
              <w:t>TS</w:t>
            </w:r>
            <w:r>
              <w:rPr>
                <w:rFonts w:ascii="Courier New" w:hAnsi="Courier New" w:cs="Courier New" w:hint="eastAsia"/>
                <w:sz w:val="18"/>
                <w:szCs w:val="18"/>
              </w:rPr>
              <w:t>级别一样的流</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F1513" w:rsidRPr="00065270" w:rsidRDefault="008F5489" w:rsidP="00C87680">
            <w:pPr>
              <w:rPr>
                <w:rFonts w:ascii="Courier New" w:hAnsi="Courier New" w:cs="Courier New"/>
                <w:sz w:val="18"/>
                <w:szCs w:val="18"/>
              </w:rPr>
            </w:pPr>
            <w:r>
              <w:rPr>
                <w:rFonts w:ascii="Courier New" w:hAnsi="Courier New" w:cs="Courier New" w:hint="eastAsia"/>
                <w:sz w:val="18"/>
                <w:szCs w:val="18"/>
              </w:rPr>
              <w:t>测试输出网口流复制功能测试</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F1513"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升级待测产品到待测版本</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后端接收设备</w:t>
            </w:r>
            <w:r>
              <w:rPr>
                <w:rFonts w:ascii="Courier New" w:hAnsi="Courier New" w:cs="Courier New" w:hint="eastAsia"/>
                <w:sz w:val="18"/>
              </w:rPr>
              <w:t>DR1</w:t>
            </w:r>
            <w:r>
              <w:rPr>
                <w:rFonts w:ascii="Courier New" w:hAnsi="Courier New" w:cs="Courier New" w:hint="eastAsia"/>
                <w:sz w:val="18"/>
              </w:rPr>
              <w:t>和</w:t>
            </w:r>
            <w:r>
              <w:rPr>
                <w:rFonts w:ascii="Courier New" w:hAnsi="Courier New" w:cs="Courier New" w:hint="eastAsia"/>
                <w:sz w:val="18"/>
              </w:rPr>
              <w:t>DR2</w:t>
            </w:r>
            <w:r>
              <w:rPr>
                <w:rFonts w:ascii="Courier New" w:hAnsi="Courier New" w:cs="Courier New" w:hint="eastAsia"/>
                <w:sz w:val="18"/>
              </w:rPr>
              <w:t>分别接收来自主网口和备份网口的流</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DR1</w:t>
            </w:r>
            <w:r>
              <w:rPr>
                <w:rFonts w:ascii="Courier New" w:hAnsi="Courier New" w:cs="Courier New" w:hint="eastAsia"/>
                <w:sz w:val="18"/>
              </w:rPr>
              <w:t>和</w:t>
            </w:r>
            <w:r>
              <w:rPr>
                <w:rFonts w:ascii="Courier New" w:hAnsi="Courier New" w:cs="Courier New" w:hint="eastAsia"/>
                <w:sz w:val="18"/>
              </w:rPr>
              <w:t>DR2</w:t>
            </w:r>
            <w:r>
              <w:rPr>
                <w:rFonts w:ascii="Courier New" w:hAnsi="Courier New" w:cs="Courier New" w:hint="eastAsia"/>
                <w:sz w:val="18"/>
              </w:rPr>
              <w:t>的接收</w:t>
            </w:r>
            <w:r>
              <w:rPr>
                <w:rFonts w:ascii="Courier New" w:hAnsi="Courier New" w:cs="Courier New" w:hint="eastAsia"/>
                <w:sz w:val="18"/>
              </w:rPr>
              <w:t>IP</w:t>
            </w:r>
            <w:r>
              <w:rPr>
                <w:rFonts w:ascii="Courier New" w:hAnsi="Courier New" w:cs="Courier New" w:hint="eastAsia"/>
                <w:sz w:val="18"/>
              </w:rPr>
              <w:t>和接收</w:t>
            </w:r>
            <w:r>
              <w:rPr>
                <w:rFonts w:ascii="Courier New" w:hAnsi="Courier New" w:cs="Courier New" w:hint="eastAsia"/>
                <w:sz w:val="18"/>
              </w:rPr>
              <w:t>UDP</w:t>
            </w:r>
            <w:r>
              <w:rPr>
                <w:rFonts w:ascii="Courier New" w:hAnsi="Courier New" w:cs="Courier New" w:hint="eastAsia"/>
                <w:sz w:val="18"/>
              </w:rPr>
              <w:t>端口随着主网口和备份网口的目的</w:t>
            </w:r>
            <w:r>
              <w:rPr>
                <w:rFonts w:ascii="Courier New" w:hAnsi="Courier New" w:cs="Courier New" w:hint="eastAsia"/>
                <w:sz w:val="18"/>
              </w:rPr>
              <w:t>IP</w:t>
            </w:r>
            <w:r>
              <w:rPr>
                <w:rFonts w:ascii="Courier New" w:hAnsi="Courier New" w:cs="Courier New" w:hint="eastAsia"/>
                <w:sz w:val="18"/>
              </w:rPr>
              <w:t>和目的</w:t>
            </w:r>
            <w:r>
              <w:rPr>
                <w:rFonts w:ascii="Courier New" w:hAnsi="Courier New" w:cs="Courier New" w:hint="eastAsia"/>
                <w:sz w:val="18"/>
              </w:rPr>
              <w:t>UDP</w:t>
            </w:r>
            <w:r>
              <w:rPr>
                <w:rFonts w:ascii="Courier New" w:hAnsi="Courier New" w:cs="Courier New" w:hint="eastAsia"/>
                <w:sz w:val="18"/>
              </w:rPr>
              <w:t>端口的改变而改变</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准备一台千兆交换机</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DR1</w:t>
            </w:r>
            <w:r>
              <w:rPr>
                <w:rFonts w:ascii="Courier New" w:hAnsi="Courier New" w:cs="Courier New" w:hint="eastAsia"/>
                <w:sz w:val="18"/>
              </w:rPr>
              <w:t>、</w:t>
            </w:r>
            <w:r>
              <w:rPr>
                <w:rFonts w:ascii="Courier New" w:hAnsi="Courier New" w:cs="Courier New" w:hint="eastAsia"/>
                <w:sz w:val="18"/>
              </w:rPr>
              <w:t>DR2</w:t>
            </w:r>
            <w:r>
              <w:rPr>
                <w:rFonts w:ascii="Courier New" w:hAnsi="Courier New" w:cs="Courier New" w:hint="eastAsia"/>
                <w:sz w:val="18"/>
              </w:rPr>
              <w:t>、主网口和备份网口通过千兆交换机连接</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打开输出网口备份功能开关</w:t>
            </w:r>
          </w:p>
          <w:p w:rsidR="002B3BFF" w:rsidRP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保证网络通畅</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F1513" w:rsidRPr="00065270" w:rsidRDefault="009F1513" w:rsidP="00C87680">
            <w:pPr>
              <w:rPr>
                <w:rFonts w:ascii="Courier New" w:hAnsi="Courier New" w:cs="Courier New"/>
                <w:sz w:val="18"/>
              </w:rPr>
            </w:pPr>
            <w:r w:rsidRPr="00065270">
              <w:rPr>
                <w:rFonts w:ascii="Courier New" w:hAnsi="Courier New" w:cs="Courier New"/>
                <w:sz w:val="18"/>
              </w:rPr>
              <w:t>公司标准</w:t>
            </w:r>
          </w:p>
        </w:tc>
      </w:tr>
      <w:tr w:rsidR="009F1513" w:rsidRPr="00065270" w:rsidTr="00C87680">
        <w:trPr>
          <w:jc w:val="center"/>
        </w:trPr>
        <w:tc>
          <w:tcPr>
            <w:tcW w:w="1337"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内容</w:t>
            </w:r>
          </w:p>
        </w:tc>
      </w:tr>
      <w:tr w:rsidR="009F1513" w:rsidRPr="00065270" w:rsidTr="00C87680">
        <w:trPr>
          <w:trHeight w:val="315"/>
          <w:jc w:val="center"/>
        </w:trPr>
        <w:tc>
          <w:tcPr>
            <w:tcW w:w="1337"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F1513" w:rsidRPr="00065270" w:rsidRDefault="009F1513" w:rsidP="00C87680">
            <w:pPr>
              <w:jc w:val="center"/>
              <w:rPr>
                <w:rFonts w:ascii="Courier New" w:hAnsi="Courier New" w:cs="Courier New"/>
                <w:b/>
                <w:sz w:val="18"/>
                <w:szCs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F1513"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主网口复用节目发送</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查看主网口的网口级别状态</w:t>
            </w:r>
            <w:r>
              <w:rPr>
                <w:rFonts w:ascii="Courier New" w:hAnsi="Courier New" w:cs="Courier New" w:hint="eastAsia"/>
                <w:sz w:val="18"/>
                <w:szCs w:val="18"/>
              </w:rPr>
              <w:t>,</w:t>
            </w:r>
            <w:r>
              <w:rPr>
                <w:rFonts w:ascii="Courier New" w:hAnsi="Courier New" w:cs="Courier New" w:hint="eastAsia"/>
                <w:sz w:val="18"/>
                <w:szCs w:val="18"/>
              </w:rPr>
              <w:t>端口级别状态</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查看主网口的网口级别状态</w:t>
            </w:r>
            <w:r>
              <w:rPr>
                <w:rFonts w:ascii="Courier New" w:hAnsi="Courier New" w:cs="Courier New" w:hint="eastAsia"/>
                <w:sz w:val="18"/>
                <w:szCs w:val="18"/>
              </w:rPr>
              <w:t>,</w:t>
            </w:r>
            <w:r>
              <w:rPr>
                <w:rFonts w:ascii="Courier New" w:hAnsi="Courier New" w:cs="Courier New" w:hint="eastAsia"/>
                <w:sz w:val="18"/>
                <w:szCs w:val="18"/>
              </w:rPr>
              <w:t>端口级别状态</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查看</w:t>
            </w: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收流情况</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分析</w:t>
            </w: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在</w:t>
            </w:r>
            <w:r>
              <w:rPr>
                <w:rFonts w:ascii="Courier New" w:hAnsi="Courier New" w:cs="Courier New" w:hint="eastAsia"/>
                <w:sz w:val="18"/>
                <w:szCs w:val="18"/>
              </w:rPr>
              <w:t>TS</w:t>
            </w:r>
            <w:r>
              <w:rPr>
                <w:rFonts w:ascii="Courier New" w:hAnsi="Courier New" w:cs="Courier New" w:hint="eastAsia"/>
                <w:sz w:val="18"/>
                <w:szCs w:val="18"/>
              </w:rPr>
              <w:t>级别的流</w:t>
            </w:r>
          </w:p>
          <w:p w:rsidR="005E626D" w:rsidRP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关闭输出网口流复制功能开关重复</w:t>
            </w:r>
            <w:r>
              <w:rPr>
                <w:rFonts w:ascii="Courier New" w:hAnsi="Courier New" w:cs="Courier New" w:hint="eastAsia"/>
                <w:sz w:val="18"/>
                <w:szCs w:val="18"/>
              </w:rPr>
              <w:t>2~5</w:t>
            </w:r>
            <w:r>
              <w:rPr>
                <w:rFonts w:ascii="Courier New" w:hAnsi="Courier New" w:cs="Courier New" w:hint="eastAsia"/>
                <w:sz w:val="18"/>
                <w:szCs w:val="18"/>
              </w:rPr>
              <w:t>的步骤</w:t>
            </w:r>
          </w:p>
        </w:tc>
      </w:tr>
      <w:tr w:rsidR="009F1513" w:rsidRPr="00065270" w:rsidTr="00C87680">
        <w:trPr>
          <w:trHeight w:val="307"/>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F1513"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发流成功</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主网口网口级别系统码率和有效码率统计正确</w:t>
            </w:r>
            <w:r>
              <w:rPr>
                <w:rFonts w:ascii="Courier New" w:hAnsi="Courier New" w:cs="Courier New" w:hint="eastAsia"/>
                <w:sz w:val="18"/>
                <w:szCs w:val="18"/>
              </w:rPr>
              <w:t>,</w:t>
            </w:r>
            <w:r>
              <w:rPr>
                <w:rFonts w:ascii="Courier New" w:hAnsi="Courier New" w:cs="Courier New" w:hint="eastAsia"/>
                <w:sz w:val="18"/>
                <w:szCs w:val="18"/>
              </w:rPr>
              <w:t>端口级系统码率和有效码率统计正确</w:t>
            </w:r>
            <w:r>
              <w:rPr>
                <w:rFonts w:ascii="Courier New" w:hAnsi="Courier New" w:cs="Courier New" w:hint="eastAsia"/>
                <w:sz w:val="18"/>
                <w:szCs w:val="18"/>
              </w:rPr>
              <w:t>,</w:t>
            </w:r>
            <w:r>
              <w:rPr>
                <w:rFonts w:ascii="Courier New" w:hAnsi="Courier New" w:cs="Courier New" w:hint="eastAsia"/>
                <w:sz w:val="18"/>
                <w:szCs w:val="18"/>
              </w:rPr>
              <w:t>输出端口开关状态为打开</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备份网口网口级别系统码率和有效码率统计正确且同主网口保持一致</w:t>
            </w:r>
            <w:r>
              <w:rPr>
                <w:rFonts w:ascii="Courier New" w:hAnsi="Courier New" w:cs="Courier New" w:hint="eastAsia"/>
                <w:sz w:val="18"/>
                <w:szCs w:val="18"/>
              </w:rPr>
              <w:t>,</w:t>
            </w:r>
            <w:r>
              <w:rPr>
                <w:rFonts w:ascii="Courier New" w:hAnsi="Courier New" w:cs="Courier New" w:hint="eastAsia"/>
                <w:sz w:val="18"/>
                <w:szCs w:val="18"/>
              </w:rPr>
              <w:t>端口级系统码率和有效码率统计正确且同主网口保持一致</w:t>
            </w:r>
            <w:r>
              <w:rPr>
                <w:rFonts w:ascii="Courier New" w:hAnsi="Courier New" w:cs="Courier New" w:hint="eastAsia"/>
                <w:sz w:val="18"/>
                <w:szCs w:val="18"/>
              </w:rPr>
              <w:t>,</w:t>
            </w:r>
            <w:r>
              <w:rPr>
                <w:rFonts w:ascii="Courier New" w:hAnsi="Courier New" w:cs="Courier New" w:hint="eastAsia"/>
                <w:sz w:val="18"/>
                <w:szCs w:val="18"/>
              </w:rPr>
              <w:t>输出端口开关状态为打开</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能分别收到来自主网口和备份网口的流</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收到的流在</w:t>
            </w:r>
            <w:r>
              <w:rPr>
                <w:rFonts w:ascii="Courier New" w:hAnsi="Courier New" w:cs="Courier New" w:hint="eastAsia"/>
                <w:sz w:val="18"/>
                <w:szCs w:val="18"/>
              </w:rPr>
              <w:t>TS</w:t>
            </w:r>
            <w:r>
              <w:rPr>
                <w:rFonts w:ascii="Courier New" w:hAnsi="Courier New" w:cs="Courier New" w:hint="eastAsia"/>
                <w:sz w:val="18"/>
                <w:szCs w:val="18"/>
              </w:rPr>
              <w:t>级别是一样的</w:t>
            </w:r>
          </w:p>
          <w:p w:rsidR="005E626D" w:rsidRP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关闭开关后</w:t>
            </w:r>
            <w:r>
              <w:rPr>
                <w:rFonts w:ascii="Courier New" w:hAnsi="Courier New" w:cs="Courier New" w:hint="eastAsia"/>
                <w:sz w:val="18"/>
                <w:szCs w:val="18"/>
              </w:rPr>
              <w:t>,</w:t>
            </w:r>
            <w:r>
              <w:rPr>
                <w:rFonts w:ascii="Courier New" w:hAnsi="Courier New" w:cs="Courier New" w:hint="eastAsia"/>
                <w:sz w:val="18"/>
                <w:szCs w:val="18"/>
              </w:rPr>
              <w:t>主网口一切不变</w:t>
            </w:r>
            <w:r>
              <w:rPr>
                <w:rFonts w:ascii="Courier New" w:hAnsi="Courier New" w:cs="Courier New" w:hint="eastAsia"/>
                <w:sz w:val="18"/>
                <w:szCs w:val="18"/>
              </w:rPr>
              <w:t>,</w:t>
            </w:r>
            <w:r>
              <w:rPr>
                <w:rFonts w:ascii="Courier New" w:hAnsi="Courier New" w:cs="Courier New" w:hint="eastAsia"/>
                <w:sz w:val="18"/>
                <w:szCs w:val="18"/>
              </w:rPr>
              <w:t>备份网口停止发流</w:t>
            </w:r>
            <w:r>
              <w:rPr>
                <w:rFonts w:ascii="Courier New" w:hAnsi="Courier New" w:cs="Courier New" w:hint="eastAsia"/>
                <w:sz w:val="18"/>
                <w:szCs w:val="18"/>
              </w:rPr>
              <w:t>;DR1</w:t>
            </w:r>
            <w:r>
              <w:rPr>
                <w:rFonts w:ascii="Courier New" w:hAnsi="Courier New" w:cs="Courier New" w:hint="eastAsia"/>
                <w:sz w:val="18"/>
                <w:szCs w:val="18"/>
              </w:rPr>
              <w:t>接收一切不变</w:t>
            </w:r>
            <w:r>
              <w:rPr>
                <w:rFonts w:ascii="Courier New" w:hAnsi="Courier New" w:cs="Courier New" w:hint="eastAsia"/>
                <w:sz w:val="18"/>
                <w:szCs w:val="18"/>
              </w:rPr>
              <w:t>,DR2</w:t>
            </w:r>
            <w:r>
              <w:rPr>
                <w:rFonts w:ascii="Courier New" w:hAnsi="Courier New" w:cs="Courier New" w:hint="eastAsia"/>
                <w:sz w:val="18"/>
                <w:szCs w:val="18"/>
              </w:rPr>
              <w:t>接收不到任何流</w:t>
            </w:r>
          </w:p>
        </w:tc>
      </w:tr>
      <w:tr w:rsidR="009F1513" w:rsidRPr="00065270" w:rsidTr="00C87680">
        <w:trPr>
          <w:trHeight w:val="318"/>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F1513" w:rsidRPr="00065270" w:rsidRDefault="009F1513" w:rsidP="00C87680">
            <w:pPr>
              <w:rPr>
                <w:rFonts w:ascii="Courier New" w:hAnsi="Courier New" w:cs="Courier New"/>
                <w:sz w:val="18"/>
                <w:szCs w:val="18"/>
              </w:rPr>
            </w:pPr>
          </w:p>
        </w:tc>
      </w:tr>
    </w:tbl>
    <w:p w:rsidR="009F1513" w:rsidRDefault="009F1513" w:rsidP="00D65789"/>
    <w:p w:rsidR="00D65789" w:rsidRDefault="005155EE" w:rsidP="005155EE">
      <w:pPr>
        <w:pStyle w:val="2"/>
      </w:pPr>
      <w:bookmarkStart w:id="274" w:name="_Toc387069345"/>
      <w:bookmarkStart w:id="275" w:name="_Toc387069759"/>
      <w:bookmarkStart w:id="276" w:name="_Toc387069902"/>
      <w:bookmarkStart w:id="277" w:name="_Toc387070605"/>
      <w:bookmarkStart w:id="278" w:name="_Toc387072444"/>
      <w:bookmarkStart w:id="279" w:name="_Toc387072555"/>
      <w:bookmarkStart w:id="280" w:name="_Toc396464154"/>
      <w:r>
        <w:rPr>
          <w:rFonts w:hint="eastAsia"/>
        </w:rPr>
        <w:lastRenderedPageBreak/>
        <w:t xml:space="preserve">6.6. </w:t>
      </w:r>
      <w:r w:rsidR="00D65789">
        <w:rPr>
          <w:rFonts w:hint="eastAsia"/>
        </w:rPr>
        <w:t>输出端口备份测试</w:t>
      </w:r>
      <w:bookmarkEnd w:id="274"/>
      <w:bookmarkEnd w:id="275"/>
      <w:bookmarkEnd w:id="276"/>
      <w:bookmarkEnd w:id="277"/>
      <w:bookmarkEnd w:id="278"/>
      <w:bookmarkEnd w:id="279"/>
      <w:bookmarkEnd w:id="280"/>
    </w:p>
    <w:p w:rsidR="00E81BDE" w:rsidRPr="00E81BDE" w:rsidRDefault="00E81BDE" w:rsidP="00636DB2">
      <w:pPr>
        <w:spacing w:line="360" w:lineRule="auto"/>
        <w:ind w:firstLine="420"/>
        <w:rPr>
          <w:sz w:val="24"/>
          <w:szCs w:val="24"/>
        </w:rPr>
      </w:pPr>
      <w:r w:rsidRPr="00795F0D">
        <w:rPr>
          <w:rFonts w:hint="eastAsia"/>
          <w:sz w:val="24"/>
          <w:szCs w:val="24"/>
        </w:rPr>
        <w:t>说明：本小节测试用例库仅需具备输</w:t>
      </w:r>
      <w:r>
        <w:rPr>
          <w:rFonts w:hint="eastAsia"/>
          <w:sz w:val="24"/>
          <w:szCs w:val="24"/>
        </w:rPr>
        <w:t>出端口备份</w:t>
      </w:r>
      <w:r w:rsidRPr="00795F0D">
        <w:rPr>
          <w:rFonts w:hint="eastAsia"/>
          <w:sz w:val="24"/>
          <w:szCs w:val="24"/>
        </w:rPr>
        <w:t>功能的千兆类产品执行</w:t>
      </w:r>
      <w:r w:rsidR="00977461">
        <w:rPr>
          <w:rFonts w:hint="eastAsia"/>
          <w:sz w:val="24"/>
          <w:szCs w:val="24"/>
        </w:rPr>
        <w:t>，</w:t>
      </w:r>
      <w:r w:rsidR="00FD413B" w:rsidRPr="00977461">
        <w:rPr>
          <w:rFonts w:hint="eastAsia"/>
          <w:b/>
          <w:color w:val="FF0000"/>
          <w:sz w:val="24"/>
          <w:szCs w:val="24"/>
        </w:rPr>
        <w:t>且在输出端口备份模块提取后本小节会进行相关更新</w:t>
      </w:r>
      <w:r w:rsidR="00FD413B">
        <w:rPr>
          <w:rFonts w:hint="eastAsia"/>
          <w:sz w:val="24"/>
          <w:szCs w:val="24"/>
        </w:rPr>
        <w:t>。</w:t>
      </w:r>
    </w:p>
    <w:p w:rsidR="00D65789" w:rsidRDefault="009801E2" w:rsidP="009801E2">
      <w:pPr>
        <w:pStyle w:val="3"/>
        <w:ind w:left="709" w:hanging="709"/>
      </w:pPr>
      <w:bookmarkStart w:id="281" w:name="_Toc387069346"/>
      <w:bookmarkStart w:id="282" w:name="_Toc387069760"/>
      <w:bookmarkStart w:id="283" w:name="_Toc387069903"/>
      <w:bookmarkStart w:id="284" w:name="_Toc387070606"/>
      <w:bookmarkStart w:id="285" w:name="_Toc387072445"/>
      <w:bookmarkStart w:id="286" w:name="_Toc387072556"/>
      <w:bookmarkStart w:id="287" w:name="_Toc396464155"/>
      <w:r>
        <w:rPr>
          <w:rFonts w:hint="eastAsia"/>
        </w:rPr>
        <w:t xml:space="preserve">6.6.1. </w:t>
      </w:r>
      <w:r w:rsidR="00D65789">
        <w:rPr>
          <w:rFonts w:hint="eastAsia"/>
        </w:rPr>
        <w:t>输出端口备份参数测试</w:t>
      </w:r>
      <w:bookmarkEnd w:id="281"/>
      <w:bookmarkEnd w:id="282"/>
      <w:bookmarkEnd w:id="283"/>
      <w:bookmarkEnd w:id="284"/>
      <w:bookmarkEnd w:id="285"/>
      <w:bookmarkEnd w:id="286"/>
      <w:bookmarkEnd w:id="287"/>
    </w:p>
    <w:p w:rsidR="00FD413B" w:rsidRDefault="00FD413B" w:rsidP="00FD413B">
      <w:pPr>
        <w:pStyle w:val="4"/>
      </w:pPr>
      <w:bookmarkStart w:id="288" w:name="_Toc396464156"/>
      <w:r>
        <w:rPr>
          <w:rFonts w:hint="eastAsia"/>
        </w:rPr>
        <w:t>6.6.1.1</w:t>
      </w:r>
      <w:r w:rsidRPr="00141DF8">
        <w:rPr>
          <w:rFonts w:hint="eastAsia"/>
        </w:rPr>
        <w:t>.</w:t>
      </w:r>
      <w:r>
        <w:rPr>
          <w:rFonts w:hint="eastAsia"/>
        </w:rPr>
        <w:t xml:space="preserve">  </w:t>
      </w:r>
      <w:r>
        <w:rPr>
          <w:rFonts w:hint="eastAsia"/>
        </w:rPr>
        <w:t>工作模式测试</w:t>
      </w:r>
      <w:bookmarkEnd w:id="28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413B" w:rsidRPr="00065270" w:rsidRDefault="00C87680" w:rsidP="00C87680">
            <w:pPr>
              <w:rPr>
                <w:rFonts w:ascii="Courier New" w:hAnsi="Courier New" w:cs="Courier New"/>
                <w:sz w:val="18"/>
                <w:szCs w:val="18"/>
              </w:rPr>
            </w:pPr>
            <w:r>
              <w:rPr>
                <w:rFonts w:ascii="Courier New" w:hAnsi="Courier New" w:cs="Courier New" w:hint="eastAsia"/>
                <w:sz w:val="18"/>
                <w:szCs w:val="18"/>
              </w:rPr>
              <w:t>工作模式</w:t>
            </w:r>
            <w:r w:rsidR="008259F8">
              <w:rPr>
                <w:rFonts w:ascii="Courier New" w:hAnsi="Courier New" w:cs="Courier New" w:hint="eastAsia"/>
                <w:sz w:val="18"/>
                <w:szCs w:val="18"/>
              </w:rPr>
              <w:t>参数功能测试</w:t>
            </w:r>
          </w:p>
        </w:tc>
        <w:tc>
          <w:tcPr>
            <w:tcW w:w="946" w:type="dxa"/>
            <w:vAlign w:val="center"/>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413B" w:rsidRPr="00065270" w:rsidRDefault="00FD413B"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413B" w:rsidRPr="00065270" w:rsidRDefault="008259F8" w:rsidP="008458D3">
            <w:pPr>
              <w:rPr>
                <w:rFonts w:ascii="Courier New" w:hAnsi="Courier New" w:cs="Courier New"/>
                <w:sz w:val="18"/>
                <w:szCs w:val="18"/>
              </w:rPr>
            </w:pPr>
            <w:r>
              <w:rPr>
                <w:rFonts w:ascii="Courier New" w:hAnsi="Courier New" w:cs="Courier New" w:hint="eastAsia"/>
                <w:sz w:val="18"/>
                <w:szCs w:val="18"/>
              </w:rPr>
              <w:t>工作模式节制设备在输出端口备份中处于何种工作模式</w:t>
            </w:r>
            <w:r>
              <w:rPr>
                <w:rFonts w:ascii="Courier New" w:hAnsi="Courier New" w:cs="Courier New" w:hint="eastAsia"/>
                <w:sz w:val="18"/>
                <w:szCs w:val="18"/>
              </w:rPr>
              <w:t>,</w:t>
            </w:r>
            <w:r>
              <w:rPr>
                <w:rFonts w:ascii="Courier New" w:hAnsi="Courier New" w:cs="Courier New" w:hint="eastAsia"/>
                <w:sz w:val="18"/>
                <w:szCs w:val="18"/>
              </w:rPr>
              <w:t>设计为下拉列表形式</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413B" w:rsidRPr="00065270" w:rsidRDefault="008259F8" w:rsidP="00C87680">
            <w:pPr>
              <w:rPr>
                <w:rFonts w:ascii="Courier New" w:hAnsi="Courier New" w:cs="Courier New"/>
                <w:sz w:val="18"/>
                <w:szCs w:val="18"/>
              </w:rPr>
            </w:pPr>
            <w:r>
              <w:rPr>
                <w:rFonts w:ascii="Courier New" w:hAnsi="Courier New" w:cs="Courier New" w:hint="eastAsia"/>
                <w:sz w:val="18"/>
                <w:szCs w:val="18"/>
              </w:rPr>
              <w:t>测试工作模式</w:t>
            </w:r>
            <w:r w:rsidR="00286D7A">
              <w:rPr>
                <w:rFonts w:ascii="Courier New" w:hAnsi="Courier New" w:cs="Courier New" w:hint="eastAsia"/>
                <w:sz w:val="18"/>
                <w:szCs w:val="18"/>
              </w:rPr>
              <w:t>是否符合设计要求</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D413B" w:rsidRDefault="00286D7A" w:rsidP="00FB353F">
            <w:pPr>
              <w:pStyle w:val="aa"/>
              <w:numPr>
                <w:ilvl w:val="0"/>
                <w:numId w:val="170"/>
              </w:numPr>
              <w:ind w:firstLineChars="0"/>
              <w:rPr>
                <w:rFonts w:ascii="Courier New" w:hAnsi="Courier New" w:cs="Courier New"/>
                <w:sz w:val="18"/>
              </w:rPr>
            </w:pPr>
            <w:r>
              <w:rPr>
                <w:rFonts w:ascii="Courier New" w:hAnsi="Courier New" w:cs="Courier New" w:hint="eastAsia"/>
                <w:sz w:val="18"/>
              </w:rPr>
              <w:t>升级待测产品到待测版本</w:t>
            </w:r>
          </w:p>
          <w:p w:rsidR="00286D7A" w:rsidRPr="00286D7A" w:rsidRDefault="00286D7A" w:rsidP="00FB353F">
            <w:pPr>
              <w:pStyle w:val="aa"/>
              <w:numPr>
                <w:ilvl w:val="0"/>
                <w:numId w:val="170"/>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413B" w:rsidRPr="00065270" w:rsidRDefault="00FD413B" w:rsidP="00C87680">
            <w:pPr>
              <w:rPr>
                <w:rFonts w:ascii="Courier New" w:hAnsi="Courier New" w:cs="Courier New"/>
                <w:sz w:val="18"/>
              </w:rPr>
            </w:pPr>
            <w:r w:rsidRPr="00065270">
              <w:rPr>
                <w:rFonts w:ascii="Courier New" w:hAnsi="Courier New" w:cs="Courier New"/>
                <w:sz w:val="18"/>
              </w:rPr>
              <w:t>公司标准</w:t>
            </w:r>
          </w:p>
        </w:tc>
      </w:tr>
      <w:tr w:rsidR="00FD413B" w:rsidRPr="00065270" w:rsidTr="00C87680">
        <w:trPr>
          <w:jc w:val="center"/>
        </w:trPr>
        <w:tc>
          <w:tcPr>
            <w:tcW w:w="1337"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内容</w:t>
            </w:r>
          </w:p>
        </w:tc>
      </w:tr>
      <w:tr w:rsidR="00FD413B" w:rsidRPr="00065270" w:rsidTr="00C87680">
        <w:trPr>
          <w:trHeight w:val="315"/>
          <w:jc w:val="center"/>
        </w:trPr>
        <w:tc>
          <w:tcPr>
            <w:tcW w:w="1337"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413B" w:rsidRPr="00065270" w:rsidRDefault="00FD413B" w:rsidP="00C87680">
            <w:pPr>
              <w:jc w:val="center"/>
              <w:rPr>
                <w:rFonts w:ascii="Courier New" w:hAnsi="Courier New" w:cs="Courier New"/>
                <w:b/>
                <w:sz w:val="18"/>
                <w:szCs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413B" w:rsidRDefault="00286D7A"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修改工作模式为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286D7A"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查看此时备份模式、备份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端口、通信超时、组间延时是否可设置</w:t>
            </w:r>
          </w:p>
          <w:p w:rsidR="008E5F44"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修改工作模式为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E5F44"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查看此时备份模式、备份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端口、通信超时、组间延时是否可设置</w:t>
            </w:r>
          </w:p>
          <w:p w:rsidR="008E5F44"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修改工作模式为</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E5F44" w:rsidRPr="00286D7A"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正确修改工作模式后</w:t>
            </w:r>
            <w:r>
              <w:rPr>
                <w:rFonts w:ascii="Courier New" w:hAnsi="Courier New" w:cs="Courier New" w:hint="eastAsia"/>
                <w:sz w:val="18"/>
                <w:szCs w:val="18"/>
              </w:rPr>
              <w:t xml:space="preserve">, </w:t>
            </w:r>
            <w:r>
              <w:rPr>
                <w:rFonts w:ascii="Courier New" w:hAnsi="Courier New" w:cs="Courier New" w:hint="eastAsia"/>
                <w:sz w:val="18"/>
                <w:szCs w:val="18"/>
              </w:rPr>
              <w:t>查看重启后设备状态</w:t>
            </w:r>
          </w:p>
        </w:tc>
      </w:tr>
      <w:tr w:rsidR="00FD413B" w:rsidRPr="00065270" w:rsidTr="00C87680">
        <w:trPr>
          <w:trHeight w:val="307"/>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413B" w:rsidRDefault="00286D7A"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设置生效</w:t>
            </w:r>
          </w:p>
          <w:p w:rsidR="00286D7A"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工作模式为无备份时</w:t>
            </w:r>
            <w:r>
              <w:rPr>
                <w:rFonts w:ascii="Courier New" w:hAnsi="Courier New" w:cs="Courier New" w:hint="eastAsia"/>
                <w:sz w:val="18"/>
                <w:szCs w:val="18"/>
              </w:rPr>
              <w:t xml:space="preserve">, </w:t>
            </w:r>
            <w:r>
              <w:rPr>
                <w:rFonts w:ascii="Courier New" w:hAnsi="Courier New" w:cs="Courier New" w:hint="eastAsia"/>
                <w:sz w:val="18"/>
                <w:szCs w:val="18"/>
              </w:rPr>
              <w:t>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端口、通信超时、组间延时不可设置</w:t>
            </w:r>
          </w:p>
          <w:p w:rsidR="008E5F44"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设置生效</w:t>
            </w:r>
          </w:p>
          <w:p w:rsidR="008E5F44"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工作模式为主设备时</w:t>
            </w:r>
            <w:r>
              <w:rPr>
                <w:rFonts w:ascii="Courier New" w:hAnsi="Courier New" w:cs="Courier New" w:hint="eastAsia"/>
                <w:sz w:val="18"/>
                <w:szCs w:val="18"/>
              </w:rPr>
              <w:t xml:space="preserve">, </w:t>
            </w:r>
            <w:r>
              <w:rPr>
                <w:rFonts w:ascii="Courier New" w:hAnsi="Courier New" w:cs="Courier New" w:hint="eastAsia"/>
                <w:sz w:val="18"/>
                <w:szCs w:val="18"/>
              </w:rPr>
              <w:t>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端口、通信超时、组间延时均可设置</w:t>
            </w:r>
          </w:p>
          <w:p w:rsidR="008E5F44"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工作模式为备设备时</w:t>
            </w:r>
            <w:r>
              <w:rPr>
                <w:rFonts w:ascii="Courier New" w:hAnsi="Courier New" w:cs="Courier New" w:hint="eastAsia"/>
                <w:sz w:val="18"/>
                <w:szCs w:val="18"/>
              </w:rPr>
              <w:t>,</w:t>
            </w:r>
            <w:r w:rsidR="007A7D91">
              <w:rPr>
                <w:rFonts w:ascii="Courier New" w:hAnsi="Courier New" w:cs="Courier New" w:hint="eastAsia"/>
                <w:sz w:val="18"/>
                <w:szCs w:val="18"/>
              </w:rPr>
              <w:t>备份模式</w:t>
            </w:r>
            <w:r>
              <w:rPr>
                <w:rFonts w:ascii="Courier New" w:hAnsi="Courier New" w:cs="Courier New" w:hint="eastAsia"/>
                <w:sz w:val="18"/>
                <w:szCs w:val="18"/>
              </w:rPr>
              <w:t>不可设置</w:t>
            </w:r>
            <w:r>
              <w:rPr>
                <w:rFonts w:ascii="Courier New" w:hAnsi="Courier New" w:cs="Courier New" w:hint="eastAsia"/>
                <w:sz w:val="18"/>
                <w:szCs w:val="18"/>
              </w:rPr>
              <w:t>,</w:t>
            </w: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和备份</w:t>
            </w:r>
            <w:r>
              <w:rPr>
                <w:rFonts w:ascii="Courier New" w:hAnsi="Courier New" w:cs="Courier New" w:hint="eastAsia"/>
                <w:sz w:val="18"/>
                <w:szCs w:val="18"/>
              </w:rPr>
              <w:t>UDP</w:t>
            </w:r>
            <w:r>
              <w:rPr>
                <w:rFonts w:ascii="Courier New" w:hAnsi="Courier New" w:cs="Courier New" w:hint="eastAsia"/>
                <w:sz w:val="18"/>
                <w:szCs w:val="18"/>
              </w:rPr>
              <w:t>端口</w:t>
            </w:r>
            <w:r w:rsidR="00C8493F">
              <w:rPr>
                <w:rFonts w:ascii="Courier New" w:hAnsi="Courier New" w:cs="Courier New" w:hint="eastAsia"/>
                <w:sz w:val="18"/>
                <w:szCs w:val="18"/>
              </w:rPr>
              <w:t>、组间延时</w:t>
            </w:r>
            <w:r>
              <w:rPr>
                <w:rFonts w:ascii="Courier New" w:hAnsi="Courier New" w:cs="Courier New" w:hint="eastAsia"/>
                <w:sz w:val="18"/>
                <w:szCs w:val="18"/>
              </w:rPr>
              <w:t>可设置</w:t>
            </w:r>
          </w:p>
          <w:p w:rsidR="008E5F44" w:rsidRPr="00286D7A"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FD413B" w:rsidRPr="00065270" w:rsidTr="00C87680">
        <w:trPr>
          <w:trHeight w:val="318"/>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413B" w:rsidRPr="00065270" w:rsidRDefault="00FD413B" w:rsidP="00C87680">
            <w:pPr>
              <w:rPr>
                <w:rFonts w:ascii="Courier New" w:hAnsi="Courier New" w:cs="Courier New"/>
                <w:sz w:val="18"/>
                <w:szCs w:val="18"/>
              </w:rPr>
            </w:pPr>
          </w:p>
        </w:tc>
      </w:tr>
    </w:tbl>
    <w:p w:rsidR="00FD413B" w:rsidRDefault="00FD413B" w:rsidP="00FD413B">
      <w:pPr>
        <w:pStyle w:val="4"/>
      </w:pPr>
      <w:bookmarkStart w:id="289" w:name="_Toc396464157"/>
      <w:r>
        <w:rPr>
          <w:rFonts w:hint="eastAsia"/>
        </w:rPr>
        <w:lastRenderedPageBreak/>
        <w:t>6.6.1.2</w:t>
      </w:r>
      <w:r w:rsidRPr="00141DF8">
        <w:rPr>
          <w:rFonts w:hint="eastAsia"/>
        </w:rPr>
        <w:t>.</w:t>
      </w:r>
      <w:r>
        <w:rPr>
          <w:rFonts w:hint="eastAsia"/>
        </w:rPr>
        <w:t xml:space="preserve">  </w:t>
      </w:r>
      <w:r w:rsidR="008E5F44">
        <w:rPr>
          <w:rFonts w:hint="eastAsia"/>
        </w:rPr>
        <w:t>备份</w:t>
      </w:r>
      <w:r>
        <w:rPr>
          <w:rFonts w:hint="eastAsia"/>
        </w:rPr>
        <w:t>模式测试</w:t>
      </w:r>
      <w:bookmarkEnd w:id="28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413B" w:rsidRPr="00065270" w:rsidRDefault="008E5F44" w:rsidP="00C87680">
            <w:pPr>
              <w:rPr>
                <w:rFonts w:ascii="Courier New" w:hAnsi="Courier New" w:cs="Courier New"/>
                <w:sz w:val="18"/>
                <w:szCs w:val="18"/>
              </w:rPr>
            </w:pPr>
            <w:r>
              <w:rPr>
                <w:rFonts w:ascii="Courier New" w:hAnsi="Courier New" w:cs="Courier New" w:hint="eastAsia"/>
                <w:sz w:val="18"/>
                <w:szCs w:val="18"/>
              </w:rPr>
              <w:t>备份模式测试</w:t>
            </w:r>
          </w:p>
        </w:tc>
        <w:tc>
          <w:tcPr>
            <w:tcW w:w="946" w:type="dxa"/>
            <w:vAlign w:val="center"/>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413B" w:rsidRPr="00065270" w:rsidRDefault="00FD413B"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413B" w:rsidRPr="00065270" w:rsidRDefault="008E5F44" w:rsidP="00C87680">
            <w:pPr>
              <w:rPr>
                <w:rFonts w:ascii="Courier New" w:hAnsi="Courier New" w:cs="Courier New"/>
                <w:sz w:val="18"/>
                <w:szCs w:val="18"/>
              </w:rPr>
            </w:pPr>
            <w:r>
              <w:rPr>
                <w:rFonts w:ascii="Courier New" w:hAnsi="Courier New" w:cs="Courier New" w:hint="eastAsia"/>
                <w:sz w:val="18"/>
                <w:szCs w:val="18"/>
              </w:rPr>
              <w:t>备份模式为满足切换条件后</w:t>
            </w:r>
            <w:r>
              <w:rPr>
                <w:rFonts w:ascii="Courier New" w:hAnsi="Courier New" w:cs="Courier New" w:hint="eastAsia"/>
                <w:sz w:val="18"/>
                <w:szCs w:val="18"/>
              </w:rPr>
              <w:t>,</w:t>
            </w:r>
            <w:r>
              <w:rPr>
                <w:rFonts w:ascii="Courier New" w:hAnsi="Courier New" w:cs="Courier New" w:hint="eastAsia"/>
                <w:sz w:val="18"/>
                <w:szCs w:val="18"/>
              </w:rPr>
              <w:t>执行切换动作所遵循的规则</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浮动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sidR="008F7458">
              <w:rPr>
                <w:rFonts w:ascii="Courier New" w:hAnsi="Courier New" w:cs="Courier New" w:hint="eastAsia"/>
                <w:sz w:val="18"/>
                <w:szCs w:val="18"/>
              </w:rPr>
              <w:t>不可回切</w:t>
            </w:r>
            <w:r>
              <w:rPr>
                <w:rFonts w:ascii="Courier New" w:hAnsi="Courier New" w:cs="Courier New"/>
                <w:sz w:val="18"/>
                <w:szCs w:val="18"/>
              </w:rPr>
              <w:t>”</w:t>
            </w:r>
            <w:r w:rsidR="008F7458">
              <w:rPr>
                <w:rFonts w:ascii="Courier New" w:hAnsi="Courier New" w:cs="Courier New" w:hint="eastAsia"/>
                <w:sz w:val="18"/>
                <w:szCs w:val="18"/>
              </w:rPr>
              <w:t>、</w:t>
            </w:r>
            <w:r w:rsidR="008F7458">
              <w:rPr>
                <w:rFonts w:ascii="Courier New" w:hAnsi="Courier New" w:cs="Courier New"/>
                <w:sz w:val="18"/>
                <w:szCs w:val="18"/>
              </w:rPr>
              <w:t>”</w:t>
            </w:r>
            <w:r w:rsidR="008F7458">
              <w:rPr>
                <w:rFonts w:ascii="Courier New" w:hAnsi="Courier New" w:cs="Courier New" w:hint="eastAsia"/>
                <w:sz w:val="18"/>
                <w:szCs w:val="18"/>
              </w:rPr>
              <w:t>指定主设备</w:t>
            </w:r>
            <w:r w:rsidR="008F7458">
              <w:rPr>
                <w:rFonts w:ascii="Courier New" w:hAnsi="Courier New" w:cs="Courier New"/>
                <w:sz w:val="18"/>
                <w:szCs w:val="18"/>
              </w:rPr>
              <w:t>”</w:t>
            </w:r>
            <w:r w:rsidR="008F7458">
              <w:rPr>
                <w:rFonts w:ascii="Courier New" w:hAnsi="Courier New" w:cs="Courier New" w:hint="eastAsia"/>
                <w:sz w:val="18"/>
                <w:szCs w:val="18"/>
              </w:rPr>
              <w:t>和</w:t>
            </w:r>
            <w:r w:rsidR="008F7458">
              <w:rPr>
                <w:rFonts w:ascii="Courier New" w:hAnsi="Courier New" w:cs="Courier New"/>
                <w:sz w:val="18"/>
                <w:szCs w:val="18"/>
              </w:rPr>
              <w:t>”</w:t>
            </w:r>
            <w:r w:rsidR="008F7458">
              <w:rPr>
                <w:rFonts w:ascii="Courier New" w:hAnsi="Courier New" w:cs="Courier New" w:hint="eastAsia"/>
                <w:sz w:val="18"/>
                <w:szCs w:val="18"/>
              </w:rPr>
              <w:t>指定备设备</w:t>
            </w:r>
            <w:r w:rsidR="008F7458">
              <w:rPr>
                <w:rFonts w:ascii="Courier New" w:hAnsi="Courier New" w:cs="Courier New"/>
                <w:sz w:val="18"/>
                <w:szCs w:val="18"/>
              </w:rPr>
              <w:t>”</w:t>
            </w:r>
            <w:r w:rsidR="008F7458">
              <w:rPr>
                <w:rFonts w:ascii="Courier New" w:hAnsi="Courier New" w:cs="Courier New" w:hint="eastAsia"/>
                <w:sz w:val="18"/>
                <w:szCs w:val="18"/>
              </w:rPr>
              <w:t>,</w:t>
            </w:r>
            <w:r w:rsidR="008F7458">
              <w:rPr>
                <w:rFonts w:ascii="Courier New" w:hAnsi="Courier New" w:cs="Courier New" w:hint="eastAsia"/>
                <w:sz w:val="18"/>
                <w:szCs w:val="18"/>
              </w:rPr>
              <w:t>只有在工作模式为主设备时</w:t>
            </w:r>
            <w:r w:rsidR="008F7458">
              <w:rPr>
                <w:rFonts w:ascii="Courier New" w:hAnsi="Courier New" w:cs="Courier New" w:hint="eastAsia"/>
                <w:sz w:val="18"/>
                <w:szCs w:val="18"/>
              </w:rPr>
              <w:t>,</w:t>
            </w:r>
            <w:r w:rsidR="008F7458">
              <w:rPr>
                <w:rFonts w:ascii="Courier New" w:hAnsi="Courier New" w:cs="Courier New" w:hint="eastAsia"/>
                <w:sz w:val="18"/>
                <w:szCs w:val="18"/>
              </w:rPr>
              <w:t>此参数才允许设备</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413B" w:rsidRPr="00065270" w:rsidRDefault="008F7458" w:rsidP="00C87680">
            <w:pPr>
              <w:rPr>
                <w:rFonts w:ascii="Courier New" w:hAnsi="Courier New" w:cs="Courier New"/>
                <w:sz w:val="18"/>
                <w:szCs w:val="18"/>
              </w:rPr>
            </w:pPr>
            <w:r>
              <w:rPr>
                <w:rFonts w:ascii="Courier New" w:hAnsi="Courier New" w:cs="Courier New" w:hint="eastAsia"/>
                <w:sz w:val="18"/>
                <w:szCs w:val="18"/>
              </w:rPr>
              <w:t>测试备份模式是否符合测试要求</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D413B" w:rsidRDefault="008F7458" w:rsidP="00FB353F">
            <w:pPr>
              <w:pStyle w:val="aa"/>
              <w:numPr>
                <w:ilvl w:val="0"/>
                <w:numId w:val="173"/>
              </w:numPr>
              <w:ind w:firstLineChars="0"/>
              <w:rPr>
                <w:rFonts w:ascii="Courier New" w:hAnsi="Courier New" w:cs="Courier New"/>
                <w:sz w:val="18"/>
              </w:rPr>
            </w:pPr>
            <w:r>
              <w:rPr>
                <w:rFonts w:ascii="Courier New" w:hAnsi="Courier New" w:cs="Courier New" w:hint="eastAsia"/>
                <w:sz w:val="18"/>
              </w:rPr>
              <w:t>升级待测产品到待测版本</w:t>
            </w:r>
          </w:p>
          <w:p w:rsidR="008F7458" w:rsidRPr="008F7458" w:rsidRDefault="008F7458" w:rsidP="00FB353F">
            <w:pPr>
              <w:pStyle w:val="aa"/>
              <w:numPr>
                <w:ilvl w:val="0"/>
                <w:numId w:val="173"/>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413B" w:rsidRPr="00065270" w:rsidRDefault="00FD413B" w:rsidP="00C87680">
            <w:pPr>
              <w:rPr>
                <w:rFonts w:ascii="Courier New" w:hAnsi="Courier New" w:cs="Courier New"/>
                <w:sz w:val="18"/>
              </w:rPr>
            </w:pPr>
            <w:r w:rsidRPr="00065270">
              <w:rPr>
                <w:rFonts w:ascii="Courier New" w:hAnsi="Courier New" w:cs="Courier New"/>
                <w:sz w:val="18"/>
              </w:rPr>
              <w:t>公司标准</w:t>
            </w:r>
          </w:p>
        </w:tc>
      </w:tr>
      <w:tr w:rsidR="00FD413B" w:rsidRPr="00065270" w:rsidTr="00C87680">
        <w:trPr>
          <w:jc w:val="center"/>
        </w:trPr>
        <w:tc>
          <w:tcPr>
            <w:tcW w:w="1337"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内容</w:t>
            </w:r>
          </w:p>
        </w:tc>
      </w:tr>
      <w:tr w:rsidR="00FD413B" w:rsidRPr="00065270" w:rsidTr="00C87680">
        <w:trPr>
          <w:trHeight w:val="315"/>
          <w:jc w:val="center"/>
        </w:trPr>
        <w:tc>
          <w:tcPr>
            <w:tcW w:w="1337"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413B" w:rsidRPr="00065270" w:rsidRDefault="00FD413B" w:rsidP="00C87680">
            <w:pPr>
              <w:jc w:val="center"/>
              <w:rPr>
                <w:rFonts w:ascii="Courier New" w:hAnsi="Courier New" w:cs="Courier New"/>
                <w:b/>
                <w:sz w:val="18"/>
                <w:szCs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413B"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修改备份模式</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修改备份模式</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并在余下的步骤中保持</w:t>
            </w:r>
            <w:r>
              <w:rPr>
                <w:rFonts w:ascii="Courier New" w:hAnsi="Courier New" w:cs="Courier New" w:hint="eastAsia"/>
                <w:sz w:val="18"/>
                <w:szCs w:val="18"/>
              </w:rPr>
              <w:t>,</w:t>
            </w: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浮动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不可回切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指定主设备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P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正确修改备份模式后重启设备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FD413B" w:rsidRPr="00065270" w:rsidTr="00C87680">
        <w:trPr>
          <w:trHeight w:val="307"/>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413B"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不可修改</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不可修改</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P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FD413B" w:rsidRPr="00065270" w:rsidTr="00C87680">
        <w:trPr>
          <w:trHeight w:val="318"/>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413B" w:rsidRPr="00065270" w:rsidRDefault="00FD413B" w:rsidP="00C87680">
            <w:pPr>
              <w:rPr>
                <w:rFonts w:ascii="Courier New" w:hAnsi="Courier New" w:cs="Courier New"/>
                <w:sz w:val="18"/>
                <w:szCs w:val="18"/>
              </w:rPr>
            </w:pPr>
          </w:p>
        </w:tc>
      </w:tr>
    </w:tbl>
    <w:p w:rsidR="00FD413B" w:rsidRDefault="00FD413B" w:rsidP="00FD413B">
      <w:pPr>
        <w:pStyle w:val="4"/>
      </w:pPr>
      <w:bookmarkStart w:id="290" w:name="_Toc396464158"/>
      <w:r>
        <w:rPr>
          <w:rFonts w:hint="eastAsia"/>
        </w:rPr>
        <w:t>6.6.1.3</w:t>
      </w:r>
      <w:r w:rsidRPr="00141DF8">
        <w:rPr>
          <w:rFonts w:hint="eastAsia"/>
        </w:rPr>
        <w:t>.</w:t>
      </w:r>
      <w:r>
        <w:rPr>
          <w:rFonts w:hint="eastAsia"/>
        </w:rPr>
        <w:t xml:space="preserve">  </w:t>
      </w:r>
      <w:r>
        <w:rPr>
          <w:rFonts w:hint="eastAsia"/>
        </w:rPr>
        <w:t>备份</w:t>
      </w:r>
      <w:r>
        <w:rPr>
          <w:rFonts w:hint="eastAsia"/>
        </w:rPr>
        <w:t>IP</w:t>
      </w:r>
      <w:r>
        <w:rPr>
          <w:rFonts w:hint="eastAsia"/>
        </w:rPr>
        <w:t>测试</w:t>
      </w:r>
      <w:bookmarkEnd w:id="29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413B" w:rsidRPr="00065270" w:rsidRDefault="00DD4688"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测试</w:t>
            </w:r>
          </w:p>
        </w:tc>
        <w:tc>
          <w:tcPr>
            <w:tcW w:w="946" w:type="dxa"/>
            <w:vAlign w:val="center"/>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413B" w:rsidRPr="00065270" w:rsidRDefault="00FD413B"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413B" w:rsidRPr="00065270" w:rsidRDefault="00596B20"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需要添加对端的网口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和备份</w:t>
            </w:r>
            <w:r>
              <w:rPr>
                <w:rFonts w:ascii="Courier New" w:hAnsi="Courier New" w:cs="Courier New" w:hint="eastAsia"/>
                <w:sz w:val="18"/>
                <w:szCs w:val="18"/>
              </w:rPr>
              <w:t>UDP</w:t>
            </w:r>
            <w:r>
              <w:rPr>
                <w:rFonts w:ascii="Courier New" w:hAnsi="Courier New" w:cs="Courier New" w:hint="eastAsia"/>
                <w:sz w:val="18"/>
                <w:szCs w:val="18"/>
              </w:rPr>
              <w:t>端口组合用来在数据口之间完成输出端口备份协议的通信</w:t>
            </w:r>
            <w:r>
              <w:rPr>
                <w:rFonts w:ascii="Courier New" w:hAnsi="Courier New" w:cs="Courier New" w:hint="eastAsia"/>
                <w:sz w:val="18"/>
                <w:szCs w:val="18"/>
              </w:rPr>
              <w:t>,</w:t>
            </w:r>
            <w:r>
              <w:rPr>
                <w:rFonts w:ascii="Courier New" w:hAnsi="Courier New" w:cs="Courier New" w:hint="eastAsia"/>
                <w:sz w:val="18"/>
                <w:szCs w:val="18"/>
              </w:rPr>
              <w:t>在工作模式为非</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模式下才可设置</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413B" w:rsidRPr="00065270" w:rsidRDefault="00596B20" w:rsidP="00C87680">
            <w:pPr>
              <w:rPr>
                <w:rFonts w:ascii="Courier New" w:hAnsi="Courier New" w:cs="Courier New"/>
                <w:sz w:val="18"/>
                <w:szCs w:val="18"/>
              </w:rPr>
            </w:pPr>
            <w:r>
              <w:rPr>
                <w:rFonts w:ascii="Courier New" w:hAnsi="Courier New" w:cs="Courier New" w:hint="eastAsia"/>
                <w:sz w:val="18"/>
                <w:szCs w:val="18"/>
              </w:rPr>
              <w:t>测试备份</w:t>
            </w:r>
            <w:r>
              <w:rPr>
                <w:rFonts w:ascii="Courier New" w:hAnsi="Courier New" w:cs="Courier New" w:hint="eastAsia"/>
                <w:sz w:val="18"/>
                <w:szCs w:val="18"/>
              </w:rPr>
              <w:t>IP</w:t>
            </w:r>
            <w:r>
              <w:rPr>
                <w:rFonts w:ascii="Courier New" w:hAnsi="Courier New" w:cs="Courier New" w:hint="eastAsia"/>
                <w:sz w:val="18"/>
                <w:szCs w:val="18"/>
              </w:rPr>
              <w:t>是否符合测试要求</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D413B" w:rsidRDefault="00596B20" w:rsidP="00FB353F">
            <w:pPr>
              <w:pStyle w:val="aa"/>
              <w:numPr>
                <w:ilvl w:val="0"/>
                <w:numId w:val="176"/>
              </w:numPr>
              <w:ind w:firstLineChars="0"/>
              <w:rPr>
                <w:rFonts w:ascii="Courier New" w:hAnsi="Courier New" w:cs="Courier New"/>
                <w:sz w:val="18"/>
              </w:rPr>
            </w:pPr>
            <w:r>
              <w:rPr>
                <w:rFonts w:ascii="Courier New" w:hAnsi="Courier New" w:cs="Courier New" w:hint="eastAsia"/>
                <w:sz w:val="18"/>
              </w:rPr>
              <w:t>升级待测产品到待测版本</w:t>
            </w:r>
          </w:p>
          <w:p w:rsidR="00596B20" w:rsidRPr="00596B20" w:rsidRDefault="00596B20" w:rsidP="00FB353F">
            <w:pPr>
              <w:pStyle w:val="aa"/>
              <w:numPr>
                <w:ilvl w:val="0"/>
                <w:numId w:val="176"/>
              </w:numPr>
              <w:ind w:firstLineChars="0"/>
              <w:rPr>
                <w:rFonts w:ascii="Courier New" w:hAnsi="Courier New" w:cs="Courier New"/>
                <w:sz w:val="18"/>
              </w:rPr>
            </w:pPr>
            <w:r>
              <w:rPr>
                <w:rFonts w:ascii="Courier New" w:hAnsi="Courier New" w:cs="Courier New" w:hint="eastAsia"/>
                <w:sz w:val="18"/>
              </w:rPr>
              <w:t>准备一台千兆交换机和一台百兆交换机</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413B" w:rsidRPr="00065270" w:rsidRDefault="00FD413B" w:rsidP="00C87680">
            <w:pPr>
              <w:rPr>
                <w:rFonts w:ascii="Courier New" w:hAnsi="Courier New" w:cs="Courier New"/>
                <w:sz w:val="18"/>
              </w:rPr>
            </w:pPr>
            <w:r w:rsidRPr="00065270">
              <w:rPr>
                <w:rFonts w:ascii="Courier New" w:hAnsi="Courier New" w:cs="Courier New"/>
                <w:sz w:val="18"/>
              </w:rPr>
              <w:t>公司标准</w:t>
            </w:r>
          </w:p>
        </w:tc>
      </w:tr>
      <w:tr w:rsidR="00FD413B" w:rsidRPr="00065270" w:rsidTr="00C87680">
        <w:trPr>
          <w:jc w:val="center"/>
        </w:trPr>
        <w:tc>
          <w:tcPr>
            <w:tcW w:w="1337"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适用版</w:t>
            </w:r>
            <w:r w:rsidRPr="00065270">
              <w:rPr>
                <w:rFonts w:ascii="Courier New" w:hAnsi="Courier New" w:cs="Courier New"/>
                <w:b/>
                <w:sz w:val="18"/>
              </w:rPr>
              <w:lastRenderedPageBreak/>
              <w:t>本等级</w:t>
            </w:r>
          </w:p>
        </w:tc>
        <w:tc>
          <w:tcPr>
            <w:tcW w:w="970"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lastRenderedPageBreak/>
              <w:t>测试结论</w:t>
            </w:r>
          </w:p>
        </w:tc>
        <w:tc>
          <w:tcPr>
            <w:tcW w:w="1081"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内容</w:t>
            </w:r>
          </w:p>
        </w:tc>
      </w:tr>
      <w:tr w:rsidR="00FD413B" w:rsidRPr="00065270" w:rsidTr="00C87680">
        <w:trPr>
          <w:trHeight w:val="315"/>
          <w:jc w:val="center"/>
        </w:trPr>
        <w:tc>
          <w:tcPr>
            <w:tcW w:w="1337"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szCs w:val="18"/>
              </w:rPr>
              <w:lastRenderedPageBreak/>
              <w:t>统一编写</w:t>
            </w:r>
          </w:p>
        </w:tc>
        <w:tc>
          <w:tcPr>
            <w:tcW w:w="822"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413B" w:rsidRPr="00065270" w:rsidRDefault="00FD413B" w:rsidP="00C87680">
            <w:pPr>
              <w:jc w:val="center"/>
              <w:rPr>
                <w:rFonts w:ascii="Courier New" w:hAnsi="Courier New" w:cs="Courier New"/>
                <w:b/>
                <w:sz w:val="18"/>
                <w:szCs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413B" w:rsidRDefault="00596B20" w:rsidP="00FB353F">
            <w:pPr>
              <w:pStyle w:val="aa"/>
              <w:numPr>
                <w:ilvl w:val="0"/>
                <w:numId w:val="177"/>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IP,</w:t>
            </w:r>
            <w:r>
              <w:rPr>
                <w:rFonts w:ascii="Courier New" w:hAnsi="Courier New" w:cs="Courier New" w:hint="eastAsia"/>
                <w:sz w:val="18"/>
                <w:szCs w:val="18"/>
              </w:rPr>
              <w:t>设置查看是否生效</w:t>
            </w:r>
          </w:p>
          <w:p w:rsidR="00596B20" w:rsidRDefault="00596B20" w:rsidP="00FB353F">
            <w:pPr>
              <w:pStyle w:val="aa"/>
              <w:numPr>
                <w:ilvl w:val="0"/>
                <w:numId w:val="177"/>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执行</w:t>
            </w:r>
            <w:hyperlink w:anchor="_6.1.3.1.__IP地址测试" w:history="1">
              <w:r w:rsidRPr="00596B20">
                <w:rPr>
                  <w:rStyle w:val="a9"/>
                  <w:rFonts w:ascii="Courier New" w:hAnsi="Courier New" w:cs="Courier New" w:hint="eastAsia"/>
                  <w:sz w:val="18"/>
                  <w:szCs w:val="18"/>
                </w:rPr>
                <w:t>6.1.3.1. IP</w:t>
              </w:r>
              <w:r w:rsidRPr="00596B20">
                <w:rPr>
                  <w:rStyle w:val="a9"/>
                  <w:rFonts w:ascii="Courier New" w:hAnsi="Courier New" w:cs="Courier New" w:hint="eastAsia"/>
                  <w:sz w:val="18"/>
                  <w:szCs w:val="18"/>
                </w:rPr>
                <w:t>地址测试</w:t>
              </w:r>
            </w:hyperlink>
            <w:r>
              <w:rPr>
                <w:rFonts w:ascii="Courier New" w:hAnsi="Courier New" w:cs="Courier New" w:hint="eastAsia"/>
                <w:sz w:val="18"/>
                <w:szCs w:val="18"/>
              </w:rPr>
              <w:t>用例</w:t>
            </w:r>
          </w:p>
          <w:p w:rsidR="00596B20" w:rsidRPr="00596B20" w:rsidRDefault="00596B20" w:rsidP="00FB353F">
            <w:pPr>
              <w:pStyle w:val="aa"/>
              <w:numPr>
                <w:ilvl w:val="0"/>
                <w:numId w:val="177"/>
              </w:numPr>
              <w:ind w:firstLineChars="0"/>
              <w:rPr>
                <w:rFonts w:ascii="Courier New" w:hAnsi="Courier New" w:cs="Courier New"/>
                <w:sz w:val="18"/>
                <w:szCs w:val="18"/>
              </w:rPr>
            </w:pPr>
            <w:r>
              <w:rPr>
                <w:rFonts w:ascii="Courier New" w:hAnsi="Courier New" w:cs="Courier New" w:hint="eastAsia"/>
                <w:sz w:val="18"/>
                <w:szCs w:val="18"/>
              </w:rPr>
              <w:t>正确修改备份</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FD413B" w:rsidRPr="00065270" w:rsidTr="00C87680">
        <w:trPr>
          <w:trHeight w:val="307"/>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413B" w:rsidRDefault="00596B20" w:rsidP="00FB353F">
            <w:pPr>
              <w:pStyle w:val="aa"/>
              <w:numPr>
                <w:ilvl w:val="0"/>
                <w:numId w:val="178"/>
              </w:numPr>
              <w:ind w:firstLineChars="0"/>
              <w:rPr>
                <w:rFonts w:ascii="Courier New" w:hAnsi="Courier New" w:cs="Courier New"/>
                <w:sz w:val="18"/>
                <w:szCs w:val="18"/>
              </w:rPr>
            </w:pPr>
            <w:r>
              <w:rPr>
                <w:rFonts w:ascii="Courier New" w:hAnsi="Courier New" w:cs="Courier New" w:hint="eastAsia"/>
                <w:sz w:val="18"/>
                <w:szCs w:val="18"/>
              </w:rPr>
              <w:t>不可修改</w:t>
            </w:r>
          </w:p>
          <w:p w:rsidR="00596B20" w:rsidRDefault="00596B20" w:rsidP="00FB353F">
            <w:pPr>
              <w:pStyle w:val="aa"/>
              <w:numPr>
                <w:ilvl w:val="0"/>
                <w:numId w:val="178"/>
              </w:numPr>
              <w:ind w:firstLineChars="0"/>
              <w:rPr>
                <w:rFonts w:ascii="Courier New" w:hAnsi="Courier New" w:cs="Courier New"/>
                <w:sz w:val="18"/>
                <w:szCs w:val="18"/>
              </w:rPr>
            </w:pPr>
            <w:r>
              <w:rPr>
                <w:rFonts w:ascii="Courier New" w:hAnsi="Courier New" w:cs="Courier New" w:hint="eastAsia"/>
                <w:sz w:val="18"/>
                <w:szCs w:val="18"/>
              </w:rPr>
              <w:t>预期结果应该和</w:t>
            </w:r>
            <w:hyperlink w:anchor="_6.1.3.1.__IP地址测试" w:history="1">
              <w:r w:rsidRPr="00596B20">
                <w:rPr>
                  <w:rStyle w:val="a9"/>
                  <w:rFonts w:ascii="Courier New" w:hAnsi="Courier New" w:cs="Courier New" w:hint="eastAsia"/>
                  <w:sz w:val="18"/>
                  <w:szCs w:val="18"/>
                </w:rPr>
                <w:t>6.1.3.1.IP</w:t>
              </w:r>
              <w:r w:rsidRPr="00596B20">
                <w:rPr>
                  <w:rStyle w:val="a9"/>
                  <w:rFonts w:ascii="Courier New" w:hAnsi="Courier New" w:cs="Courier New" w:hint="eastAsia"/>
                  <w:sz w:val="18"/>
                  <w:szCs w:val="18"/>
                </w:rPr>
                <w:t>地址测试</w:t>
              </w:r>
            </w:hyperlink>
            <w:r>
              <w:rPr>
                <w:rFonts w:ascii="Courier New" w:hAnsi="Courier New" w:cs="Courier New" w:hint="eastAsia"/>
                <w:sz w:val="18"/>
                <w:szCs w:val="18"/>
              </w:rPr>
              <w:t>用例预期结果一致</w:t>
            </w:r>
          </w:p>
          <w:p w:rsidR="00596B20" w:rsidRPr="00596B20" w:rsidRDefault="00596B20" w:rsidP="00FB353F">
            <w:pPr>
              <w:pStyle w:val="aa"/>
              <w:numPr>
                <w:ilvl w:val="0"/>
                <w:numId w:val="178"/>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FD413B" w:rsidRPr="00065270" w:rsidTr="00C87680">
        <w:trPr>
          <w:trHeight w:val="318"/>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413B" w:rsidRPr="00065270" w:rsidRDefault="00FD413B" w:rsidP="00C87680">
            <w:pPr>
              <w:rPr>
                <w:rFonts w:ascii="Courier New" w:hAnsi="Courier New" w:cs="Courier New"/>
                <w:sz w:val="18"/>
                <w:szCs w:val="18"/>
              </w:rPr>
            </w:pPr>
          </w:p>
        </w:tc>
      </w:tr>
    </w:tbl>
    <w:p w:rsidR="007C714C" w:rsidRDefault="007C714C" w:rsidP="007C714C">
      <w:pPr>
        <w:pStyle w:val="4"/>
      </w:pPr>
      <w:bookmarkStart w:id="291" w:name="_Toc396464159"/>
      <w:r>
        <w:rPr>
          <w:rFonts w:hint="eastAsia"/>
        </w:rPr>
        <w:t>6.6.1.4</w:t>
      </w:r>
      <w:r w:rsidRPr="00141DF8">
        <w:rPr>
          <w:rFonts w:hint="eastAsia"/>
        </w:rPr>
        <w:t>.</w:t>
      </w:r>
      <w:r>
        <w:rPr>
          <w:rFonts w:hint="eastAsia"/>
        </w:rPr>
        <w:t xml:space="preserve">  </w:t>
      </w:r>
      <w:r>
        <w:rPr>
          <w:rFonts w:hint="eastAsia"/>
        </w:rPr>
        <w:t>备份</w:t>
      </w:r>
      <w:r>
        <w:rPr>
          <w:rFonts w:hint="eastAsia"/>
        </w:rPr>
        <w:t>UDP</w:t>
      </w:r>
      <w:r>
        <w:rPr>
          <w:rFonts w:hint="eastAsia"/>
        </w:rPr>
        <w:t>端口测试</w:t>
      </w:r>
      <w:bookmarkEnd w:id="29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714C" w:rsidRPr="00065270" w:rsidRDefault="00D010FA"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UDP</w:t>
            </w:r>
            <w:r w:rsidR="00D309FD">
              <w:rPr>
                <w:rFonts w:ascii="Courier New" w:hAnsi="Courier New" w:cs="Courier New" w:hint="eastAsia"/>
                <w:sz w:val="18"/>
                <w:szCs w:val="18"/>
              </w:rPr>
              <w:t>端口测试</w:t>
            </w:r>
          </w:p>
        </w:tc>
        <w:tc>
          <w:tcPr>
            <w:tcW w:w="946" w:type="dxa"/>
            <w:vAlign w:val="center"/>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714C" w:rsidRPr="00065270" w:rsidRDefault="007C714C"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C714C" w:rsidRPr="00065270" w:rsidRDefault="00D309FD"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端口需要和组成输出端口备份的对端设备设置一样的端口</w:t>
            </w:r>
            <w:r>
              <w:rPr>
                <w:rFonts w:ascii="Courier New" w:hAnsi="Courier New" w:cs="Courier New" w:hint="eastAsia"/>
                <w:sz w:val="18"/>
                <w:szCs w:val="18"/>
              </w:rPr>
              <w:t>,</w:t>
            </w:r>
            <w:r>
              <w:rPr>
                <w:rFonts w:ascii="Courier New" w:hAnsi="Courier New" w:cs="Courier New" w:hint="eastAsia"/>
                <w:sz w:val="18"/>
                <w:szCs w:val="18"/>
              </w:rPr>
              <w:t>和备份</w:t>
            </w:r>
            <w:r>
              <w:rPr>
                <w:rFonts w:ascii="Courier New" w:hAnsi="Courier New" w:cs="Courier New" w:hint="eastAsia"/>
                <w:sz w:val="18"/>
                <w:szCs w:val="18"/>
              </w:rPr>
              <w:t>IP</w:t>
            </w:r>
            <w:r>
              <w:rPr>
                <w:rFonts w:ascii="Courier New" w:hAnsi="Courier New" w:cs="Courier New" w:hint="eastAsia"/>
                <w:sz w:val="18"/>
                <w:szCs w:val="18"/>
              </w:rPr>
              <w:t>组合用来在数据口之间完成输出端口备份协议的通信</w:t>
            </w:r>
            <w:r>
              <w:rPr>
                <w:rFonts w:ascii="Courier New" w:hAnsi="Courier New" w:cs="Courier New" w:hint="eastAsia"/>
                <w:sz w:val="18"/>
                <w:szCs w:val="18"/>
              </w:rPr>
              <w:t>,</w:t>
            </w:r>
            <w:r>
              <w:rPr>
                <w:rFonts w:ascii="Courier New" w:hAnsi="Courier New" w:cs="Courier New" w:hint="eastAsia"/>
                <w:sz w:val="18"/>
                <w:szCs w:val="18"/>
              </w:rPr>
              <w:t>工作模式为非</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模式下才可设置</w:t>
            </w:r>
            <w:r>
              <w:rPr>
                <w:rFonts w:ascii="Courier New" w:hAnsi="Courier New" w:cs="Courier New" w:hint="eastAsia"/>
                <w:sz w:val="18"/>
                <w:szCs w:val="18"/>
              </w:rPr>
              <w:t>.</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端口范围为</w:t>
            </w:r>
            <w:r>
              <w:rPr>
                <w:rFonts w:ascii="Courier New" w:hAnsi="Courier New" w:cs="Courier New" w:hint="eastAsia"/>
                <w:sz w:val="18"/>
                <w:szCs w:val="18"/>
              </w:rPr>
              <w:t>[1,65535]</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714C" w:rsidRPr="00065270" w:rsidRDefault="00D309FD" w:rsidP="00C87680">
            <w:pPr>
              <w:rPr>
                <w:rFonts w:ascii="Courier New" w:hAnsi="Courier New" w:cs="Courier New"/>
                <w:sz w:val="18"/>
                <w:szCs w:val="18"/>
              </w:rPr>
            </w:pPr>
            <w:r>
              <w:rPr>
                <w:rFonts w:ascii="Courier New" w:hAnsi="Courier New" w:cs="Courier New" w:hint="eastAsia"/>
                <w:sz w:val="18"/>
                <w:szCs w:val="18"/>
              </w:rPr>
              <w:t>测试备份</w:t>
            </w:r>
            <w:r>
              <w:rPr>
                <w:rFonts w:ascii="Courier New" w:hAnsi="Courier New" w:cs="Courier New" w:hint="eastAsia"/>
                <w:sz w:val="18"/>
                <w:szCs w:val="18"/>
              </w:rPr>
              <w:t>UDP</w:t>
            </w:r>
            <w:r>
              <w:rPr>
                <w:rFonts w:ascii="Courier New" w:hAnsi="Courier New" w:cs="Courier New" w:hint="eastAsia"/>
                <w:sz w:val="18"/>
                <w:szCs w:val="18"/>
              </w:rPr>
              <w:t>是否符合测试要求</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C714C" w:rsidRDefault="00D309FD" w:rsidP="00FB353F">
            <w:pPr>
              <w:pStyle w:val="aa"/>
              <w:numPr>
                <w:ilvl w:val="0"/>
                <w:numId w:val="179"/>
              </w:numPr>
              <w:ind w:firstLineChars="0"/>
              <w:rPr>
                <w:rFonts w:ascii="Courier New" w:hAnsi="Courier New" w:cs="Courier New"/>
                <w:sz w:val="18"/>
              </w:rPr>
            </w:pPr>
            <w:r>
              <w:rPr>
                <w:rFonts w:ascii="Courier New" w:hAnsi="Courier New" w:cs="Courier New" w:hint="eastAsia"/>
                <w:sz w:val="18"/>
              </w:rPr>
              <w:t>升级待测产品到待测版本</w:t>
            </w:r>
          </w:p>
          <w:p w:rsidR="00D309FD" w:rsidRPr="00D309FD" w:rsidRDefault="00D309FD" w:rsidP="00FB353F">
            <w:pPr>
              <w:pStyle w:val="aa"/>
              <w:numPr>
                <w:ilvl w:val="0"/>
                <w:numId w:val="179"/>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C714C" w:rsidRPr="00065270" w:rsidRDefault="007C714C" w:rsidP="00C87680">
            <w:pPr>
              <w:rPr>
                <w:rFonts w:ascii="Courier New" w:hAnsi="Courier New" w:cs="Courier New"/>
                <w:sz w:val="18"/>
              </w:rPr>
            </w:pPr>
            <w:r w:rsidRPr="00065270">
              <w:rPr>
                <w:rFonts w:ascii="Courier New" w:hAnsi="Courier New" w:cs="Courier New"/>
                <w:sz w:val="18"/>
              </w:rPr>
              <w:t>公司标准</w:t>
            </w:r>
          </w:p>
        </w:tc>
      </w:tr>
      <w:tr w:rsidR="007C714C" w:rsidRPr="00065270" w:rsidTr="00C87680">
        <w:trPr>
          <w:jc w:val="center"/>
        </w:trPr>
        <w:tc>
          <w:tcPr>
            <w:tcW w:w="1337"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内容</w:t>
            </w:r>
          </w:p>
        </w:tc>
      </w:tr>
      <w:tr w:rsidR="007C714C" w:rsidRPr="00065270" w:rsidTr="00C87680">
        <w:trPr>
          <w:trHeight w:val="315"/>
          <w:jc w:val="center"/>
        </w:trPr>
        <w:tc>
          <w:tcPr>
            <w:tcW w:w="1337"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C714C" w:rsidRPr="00065270" w:rsidRDefault="007C714C" w:rsidP="00C87680">
            <w:pPr>
              <w:jc w:val="center"/>
              <w:rPr>
                <w:rFonts w:ascii="Courier New" w:hAnsi="Courier New" w:cs="Courier New"/>
                <w:b/>
                <w:sz w:val="18"/>
                <w:szCs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C714C"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IP,</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并在余下步骤中保持</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若存在输入功能</w:t>
            </w:r>
            <w:r>
              <w:rPr>
                <w:rFonts w:ascii="Courier New" w:hAnsi="Courier New" w:cs="Courier New" w:hint="eastAsia"/>
                <w:sz w:val="18"/>
                <w:szCs w:val="18"/>
              </w:rPr>
              <w:t>,</w:t>
            </w:r>
            <w:r>
              <w:rPr>
                <w:rFonts w:ascii="Courier New" w:hAnsi="Courier New" w:cs="Courier New" w:hint="eastAsia"/>
                <w:sz w:val="18"/>
                <w:szCs w:val="18"/>
              </w:rPr>
              <w:t>同网口下添加</w:t>
            </w:r>
            <w:r>
              <w:rPr>
                <w:rFonts w:ascii="Courier New" w:hAnsi="Courier New" w:cs="Courier New" w:hint="eastAsia"/>
                <w:sz w:val="18"/>
                <w:szCs w:val="18"/>
              </w:rPr>
              <w:t>N</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并设置接收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并使得</w:t>
            </w:r>
            <w:r>
              <w:rPr>
                <w:rFonts w:ascii="Courier New" w:hAnsi="Courier New" w:cs="Courier New"/>
                <w:sz w:val="18"/>
                <w:szCs w:val="18"/>
              </w:rPr>
              <w:t>”</w:t>
            </w:r>
            <w:r>
              <w:rPr>
                <w:rFonts w:ascii="Courier New" w:hAnsi="Courier New" w:cs="Courier New" w:hint="eastAsia"/>
                <w:sz w:val="18"/>
                <w:szCs w:val="18"/>
              </w:rPr>
              <w:t>本网口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同接收端口中的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存在一样的值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若存在输出功能</w:t>
            </w:r>
            <w:r>
              <w:rPr>
                <w:rFonts w:ascii="Courier New" w:hAnsi="Courier New" w:cs="Courier New" w:hint="eastAsia"/>
                <w:sz w:val="18"/>
                <w:szCs w:val="18"/>
              </w:rPr>
              <w:t>,</w:t>
            </w:r>
            <w:r>
              <w:rPr>
                <w:rFonts w:ascii="Courier New" w:hAnsi="Courier New" w:cs="Courier New" w:hint="eastAsia"/>
                <w:sz w:val="18"/>
                <w:szCs w:val="18"/>
              </w:rPr>
              <w:t>同网口下添加</w:t>
            </w:r>
            <w:r>
              <w:rPr>
                <w:rFonts w:ascii="Courier New" w:hAnsi="Courier New" w:cs="Courier New" w:hint="eastAsia"/>
                <w:sz w:val="18"/>
                <w:szCs w:val="18"/>
              </w:rPr>
              <w:t>N</w:t>
            </w:r>
            <w:r>
              <w:rPr>
                <w:rFonts w:ascii="Courier New" w:hAnsi="Courier New" w:cs="Courier New" w:hint="eastAsia"/>
                <w:sz w:val="18"/>
                <w:szCs w:val="18"/>
              </w:rPr>
              <w:t>个发送端口</w:t>
            </w:r>
            <w:r>
              <w:rPr>
                <w:rFonts w:ascii="Courier New" w:hAnsi="Courier New" w:cs="Courier New" w:hint="eastAsia"/>
                <w:sz w:val="18"/>
                <w:szCs w:val="18"/>
              </w:rPr>
              <w:t>,</w:t>
            </w:r>
            <w:r>
              <w:rPr>
                <w:rFonts w:ascii="Courier New" w:hAnsi="Courier New" w:cs="Courier New" w:hint="eastAsia"/>
                <w:sz w:val="18"/>
                <w:szCs w:val="18"/>
              </w:rPr>
              <w:t>并设置目的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并使得其值和同网口下发送端口的目的</w:t>
            </w:r>
            <w:r>
              <w:rPr>
                <w:rFonts w:ascii="Courier New" w:hAnsi="Courier New" w:cs="Courier New" w:hint="eastAsia"/>
                <w:sz w:val="18"/>
                <w:szCs w:val="18"/>
              </w:rPr>
              <w:t>UDP</w:t>
            </w:r>
            <w:r>
              <w:rPr>
                <w:rFonts w:ascii="Courier New" w:hAnsi="Courier New" w:cs="Courier New" w:hint="eastAsia"/>
                <w:sz w:val="18"/>
                <w:szCs w:val="18"/>
              </w:rPr>
              <w:t>端口存在一样的值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P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正确修改备份</w:t>
            </w:r>
            <w:r>
              <w:rPr>
                <w:rFonts w:ascii="Courier New" w:hAnsi="Courier New" w:cs="Courier New" w:hint="eastAsia"/>
                <w:sz w:val="18"/>
                <w:szCs w:val="18"/>
              </w:rPr>
              <w:t>UDP</w:t>
            </w:r>
            <w:r>
              <w:rPr>
                <w:rFonts w:ascii="Courier New" w:hAnsi="Courier New" w:cs="Courier New" w:hint="eastAsia"/>
                <w:sz w:val="18"/>
                <w:szCs w:val="18"/>
              </w:rPr>
              <w:t>端口的值</w:t>
            </w:r>
            <w:r>
              <w:rPr>
                <w:rFonts w:ascii="Courier New" w:hAnsi="Courier New" w:cs="Courier New" w:hint="eastAsia"/>
                <w:sz w:val="18"/>
                <w:szCs w:val="18"/>
              </w:rPr>
              <w:t>,</w:t>
            </w:r>
            <w:r>
              <w:rPr>
                <w:rFonts w:ascii="Courier New" w:hAnsi="Courier New" w:cs="Courier New" w:hint="eastAsia"/>
                <w:sz w:val="18"/>
                <w:szCs w:val="18"/>
              </w:rPr>
              <w:t>查看重启后设备的状态</w:t>
            </w:r>
          </w:p>
        </w:tc>
      </w:tr>
      <w:tr w:rsidR="007C714C" w:rsidRPr="00065270" w:rsidTr="00C87680">
        <w:trPr>
          <w:trHeight w:val="307"/>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C714C"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不可修改</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设置生效</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应给给出报错提示</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应给出冲突提示</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lastRenderedPageBreak/>
              <w:t>设置失败</w:t>
            </w:r>
            <w:r>
              <w:rPr>
                <w:rFonts w:ascii="Courier New" w:hAnsi="Courier New" w:cs="Courier New" w:hint="eastAsia"/>
                <w:sz w:val="18"/>
                <w:szCs w:val="18"/>
              </w:rPr>
              <w:t>,</w:t>
            </w:r>
            <w:r>
              <w:rPr>
                <w:rFonts w:ascii="Courier New" w:hAnsi="Courier New" w:cs="Courier New" w:hint="eastAsia"/>
                <w:sz w:val="18"/>
                <w:szCs w:val="18"/>
              </w:rPr>
              <w:t>应给出冲突提示</w:t>
            </w:r>
          </w:p>
          <w:p w:rsidR="00D309FD" w:rsidRP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7C714C" w:rsidRPr="00065270" w:rsidTr="00C87680">
        <w:trPr>
          <w:trHeight w:val="318"/>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C714C" w:rsidRPr="00065270" w:rsidRDefault="007C714C" w:rsidP="00C87680">
            <w:pPr>
              <w:rPr>
                <w:rFonts w:ascii="Courier New" w:hAnsi="Courier New" w:cs="Courier New"/>
                <w:sz w:val="18"/>
                <w:szCs w:val="18"/>
              </w:rPr>
            </w:pPr>
          </w:p>
        </w:tc>
      </w:tr>
    </w:tbl>
    <w:p w:rsidR="007C714C" w:rsidRDefault="007C714C" w:rsidP="007C714C">
      <w:pPr>
        <w:pStyle w:val="4"/>
      </w:pPr>
      <w:bookmarkStart w:id="292" w:name="_Toc396464160"/>
      <w:r>
        <w:rPr>
          <w:rFonts w:hint="eastAsia"/>
        </w:rPr>
        <w:t>6.6.1.5</w:t>
      </w:r>
      <w:r w:rsidRPr="00141DF8">
        <w:rPr>
          <w:rFonts w:hint="eastAsia"/>
        </w:rPr>
        <w:t>.</w:t>
      </w:r>
      <w:r>
        <w:rPr>
          <w:rFonts w:hint="eastAsia"/>
        </w:rPr>
        <w:t xml:space="preserve">  </w:t>
      </w:r>
      <w:r>
        <w:rPr>
          <w:rFonts w:hint="eastAsia"/>
        </w:rPr>
        <w:t>通信超时时间、组间延时时间</w:t>
      </w:r>
      <w:bookmarkEnd w:id="29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714C" w:rsidRPr="00065270" w:rsidRDefault="000A3192" w:rsidP="00305DAF">
            <w:pPr>
              <w:rPr>
                <w:rFonts w:ascii="Courier New" w:hAnsi="Courier New" w:cs="Courier New"/>
                <w:sz w:val="18"/>
                <w:szCs w:val="18"/>
              </w:rPr>
            </w:pPr>
            <w:r>
              <w:rPr>
                <w:rFonts w:ascii="Courier New" w:hAnsi="Courier New" w:cs="Courier New" w:hint="eastAsia"/>
                <w:sz w:val="18"/>
                <w:szCs w:val="18"/>
              </w:rPr>
              <w:t>通信超时时间、组间延时时间</w:t>
            </w:r>
          </w:p>
        </w:tc>
        <w:tc>
          <w:tcPr>
            <w:tcW w:w="946" w:type="dxa"/>
            <w:vAlign w:val="center"/>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714C" w:rsidRPr="00065270" w:rsidRDefault="007C714C"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714C" w:rsidRPr="000A3192" w:rsidTr="00C87680">
        <w:trPr>
          <w:jc w:val="center"/>
        </w:trPr>
        <w:tc>
          <w:tcPr>
            <w:tcW w:w="1337" w:type="dxa"/>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0A3192" w:rsidRPr="00065270" w:rsidRDefault="000A3192" w:rsidP="0038075D">
            <w:pPr>
              <w:rPr>
                <w:rFonts w:ascii="Courier New" w:hAnsi="Courier New" w:cs="Courier New"/>
                <w:sz w:val="18"/>
                <w:szCs w:val="18"/>
              </w:rPr>
            </w:pPr>
            <w:r>
              <w:rPr>
                <w:rFonts w:ascii="Courier New" w:hAnsi="Courier New" w:cs="Courier New" w:hint="eastAsia"/>
                <w:sz w:val="18"/>
                <w:szCs w:val="18"/>
              </w:rPr>
              <w:t>通信超时时间指的是主设备和备份设备之间通过数据口进行通信任务连接失去的时间</w:t>
            </w:r>
            <w:r>
              <w:rPr>
                <w:rFonts w:ascii="Courier New" w:hAnsi="Courier New" w:cs="Courier New" w:hint="eastAsia"/>
                <w:sz w:val="18"/>
                <w:szCs w:val="18"/>
              </w:rPr>
              <w:t>,</w:t>
            </w:r>
            <w:r>
              <w:rPr>
                <w:rFonts w:ascii="Courier New" w:hAnsi="Courier New" w:cs="Courier New" w:hint="eastAsia"/>
                <w:sz w:val="18"/>
                <w:szCs w:val="18"/>
              </w:rPr>
              <w:t>其设计范围为</w:t>
            </w:r>
            <w:r>
              <w:rPr>
                <w:rFonts w:ascii="Courier New" w:hAnsi="Courier New" w:cs="Courier New" w:hint="eastAsia"/>
                <w:sz w:val="18"/>
                <w:szCs w:val="18"/>
              </w:rPr>
              <w:t>[100,65535]ms;</w:t>
            </w:r>
            <w:r>
              <w:rPr>
                <w:rFonts w:ascii="Courier New" w:hAnsi="Courier New" w:cs="Courier New" w:hint="eastAsia"/>
                <w:sz w:val="18"/>
                <w:szCs w:val="18"/>
              </w:rPr>
              <w:t>组间延时时间指的是主设备查询间隔</w:t>
            </w:r>
            <w:r>
              <w:rPr>
                <w:rFonts w:ascii="Courier New" w:hAnsi="Courier New" w:cs="Courier New" w:hint="eastAsia"/>
                <w:sz w:val="18"/>
                <w:szCs w:val="18"/>
              </w:rPr>
              <w:t>,</w:t>
            </w:r>
            <w:r>
              <w:rPr>
                <w:rFonts w:ascii="Courier New" w:hAnsi="Courier New" w:cs="Courier New" w:hint="eastAsia"/>
                <w:sz w:val="18"/>
                <w:szCs w:val="18"/>
              </w:rPr>
              <w:t>间隔越小</w:t>
            </w:r>
            <w:r>
              <w:rPr>
                <w:rFonts w:ascii="Courier New" w:hAnsi="Courier New" w:cs="Courier New" w:hint="eastAsia"/>
                <w:sz w:val="18"/>
                <w:szCs w:val="18"/>
              </w:rPr>
              <w:t>,</w:t>
            </w:r>
            <w:r>
              <w:rPr>
                <w:rFonts w:ascii="Courier New" w:hAnsi="Courier New" w:cs="Courier New" w:hint="eastAsia"/>
                <w:sz w:val="18"/>
                <w:szCs w:val="18"/>
              </w:rPr>
              <w:t>查询频率越快</w:t>
            </w:r>
            <w:r>
              <w:rPr>
                <w:rFonts w:ascii="Courier New" w:hAnsi="Courier New" w:cs="Courier New" w:hint="eastAsia"/>
                <w:sz w:val="18"/>
                <w:szCs w:val="18"/>
              </w:rPr>
              <w:t>,</w:t>
            </w:r>
            <w:r>
              <w:rPr>
                <w:rFonts w:ascii="Courier New" w:hAnsi="Courier New" w:cs="Courier New" w:hint="eastAsia"/>
                <w:sz w:val="18"/>
                <w:szCs w:val="18"/>
              </w:rPr>
              <w:t>其设计范围为</w:t>
            </w:r>
            <w:r>
              <w:rPr>
                <w:rFonts w:ascii="Courier New" w:hAnsi="Courier New" w:cs="Courier New" w:hint="eastAsia"/>
                <w:sz w:val="18"/>
                <w:szCs w:val="18"/>
              </w:rPr>
              <w:t>[0,65535]ms;</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714C" w:rsidRPr="00065270" w:rsidRDefault="000A3192" w:rsidP="0038075D">
            <w:pPr>
              <w:rPr>
                <w:rFonts w:ascii="Courier New" w:hAnsi="Courier New" w:cs="Courier New"/>
                <w:sz w:val="18"/>
                <w:szCs w:val="18"/>
              </w:rPr>
            </w:pPr>
            <w:r>
              <w:rPr>
                <w:rFonts w:ascii="Courier New" w:hAnsi="Courier New" w:cs="Courier New" w:hint="eastAsia"/>
                <w:sz w:val="18"/>
                <w:szCs w:val="18"/>
              </w:rPr>
              <w:t>测试通信超时间、组间延时时间是否符合设计要求</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C714C" w:rsidRDefault="000A3192" w:rsidP="00FB353F">
            <w:pPr>
              <w:pStyle w:val="aa"/>
              <w:numPr>
                <w:ilvl w:val="0"/>
                <w:numId w:val="182"/>
              </w:numPr>
              <w:ind w:firstLineChars="0"/>
              <w:rPr>
                <w:rFonts w:ascii="Courier New" w:hAnsi="Courier New" w:cs="Courier New"/>
                <w:sz w:val="18"/>
              </w:rPr>
            </w:pPr>
            <w:r>
              <w:rPr>
                <w:rFonts w:ascii="Courier New" w:hAnsi="Courier New" w:cs="Courier New" w:hint="eastAsia"/>
                <w:sz w:val="18"/>
              </w:rPr>
              <w:t>升级待测产品到待测版本</w:t>
            </w:r>
          </w:p>
          <w:p w:rsidR="000A3192" w:rsidRPr="000A3192" w:rsidRDefault="000A3192" w:rsidP="00FB353F">
            <w:pPr>
              <w:pStyle w:val="aa"/>
              <w:numPr>
                <w:ilvl w:val="0"/>
                <w:numId w:val="182"/>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C714C" w:rsidRPr="00065270" w:rsidRDefault="007C714C" w:rsidP="00C87680">
            <w:pPr>
              <w:rPr>
                <w:rFonts w:ascii="Courier New" w:hAnsi="Courier New" w:cs="Courier New"/>
                <w:sz w:val="18"/>
              </w:rPr>
            </w:pPr>
            <w:r w:rsidRPr="00065270">
              <w:rPr>
                <w:rFonts w:ascii="Courier New" w:hAnsi="Courier New" w:cs="Courier New"/>
                <w:sz w:val="18"/>
              </w:rPr>
              <w:t>公司标准</w:t>
            </w:r>
          </w:p>
        </w:tc>
      </w:tr>
      <w:tr w:rsidR="007C714C" w:rsidRPr="00065270" w:rsidTr="00C87680">
        <w:trPr>
          <w:jc w:val="center"/>
        </w:trPr>
        <w:tc>
          <w:tcPr>
            <w:tcW w:w="1337"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内容</w:t>
            </w:r>
          </w:p>
        </w:tc>
      </w:tr>
      <w:tr w:rsidR="007C714C" w:rsidRPr="00065270" w:rsidTr="00C87680">
        <w:trPr>
          <w:trHeight w:val="315"/>
          <w:jc w:val="center"/>
        </w:trPr>
        <w:tc>
          <w:tcPr>
            <w:tcW w:w="1337"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C714C" w:rsidRPr="00065270" w:rsidRDefault="007C714C" w:rsidP="00C87680">
            <w:pPr>
              <w:jc w:val="center"/>
              <w:rPr>
                <w:rFonts w:ascii="Courier New" w:hAnsi="Courier New" w:cs="Courier New"/>
                <w:b/>
                <w:sz w:val="18"/>
                <w:szCs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C714C" w:rsidRDefault="000A3192"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设置</w:t>
            </w:r>
            <w:r w:rsidR="006B76CD">
              <w:rPr>
                <w:rFonts w:ascii="Courier New" w:hAnsi="Courier New" w:cs="Courier New" w:hint="eastAsia"/>
                <w:sz w:val="18"/>
                <w:szCs w:val="18"/>
              </w:rPr>
              <w:t>工作模式为</w:t>
            </w:r>
            <w:r w:rsidR="006B76CD">
              <w:rPr>
                <w:rFonts w:ascii="Courier New" w:hAnsi="Courier New" w:cs="Courier New"/>
                <w:sz w:val="18"/>
                <w:szCs w:val="18"/>
              </w:rPr>
              <w:t>”</w:t>
            </w:r>
            <w:r w:rsidR="006B76CD">
              <w:rPr>
                <w:rFonts w:ascii="Courier New" w:hAnsi="Courier New" w:cs="Courier New" w:hint="eastAsia"/>
                <w:sz w:val="18"/>
                <w:szCs w:val="18"/>
              </w:rPr>
              <w:t>无备份</w:t>
            </w:r>
            <w:r w:rsidR="006B76CD">
              <w:rPr>
                <w:rFonts w:ascii="Courier New" w:hAnsi="Courier New" w:cs="Courier New"/>
                <w:sz w:val="18"/>
                <w:szCs w:val="18"/>
              </w:rPr>
              <w:t>”</w:t>
            </w:r>
            <w:r w:rsidR="006B76CD">
              <w:rPr>
                <w:rFonts w:ascii="Courier New" w:hAnsi="Courier New" w:cs="Courier New" w:hint="eastAsia"/>
                <w:sz w:val="18"/>
                <w:szCs w:val="18"/>
              </w:rPr>
              <w:t>,</w:t>
            </w:r>
            <w:r w:rsidR="006B76CD">
              <w:rPr>
                <w:rFonts w:ascii="Courier New" w:hAnsi="Courier New" w:cs="Courier New" w:hint="eastAsia"/>
                <w:sz w:val="18"/>
                <w:szCs w:val="18"/>
              </w:rPr>
              <w:t>修改通信超时时间、组间延时时间</w:t>
            </w:r>
            <w:r w:rsidR="006B76CD">
              <w:rPr>
                <w:rFonts w:ascii="Courier New" w:hAnsi="Courier New" w:cs="Courier New" w:hint="eastAsia"/>
                <w:sz w:val="18"/>
                <w:szCs w:val="18"/>
              </w:rPr>
              <w:t>,</w:t>
            </w:r>
            <w:r w:rsidR="006B76CD">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并在余下的步骤中保持</w:t>
            </w:r>
            <w:r>
              <w:rPr>
                <w:rFonts w:ascii="Courier New" w:hAnsi="Courier New" w:cs="Courier New" w:hint="eastAsia"/>
                <w:sz w:val="18"/>
                <w:szCs w:val="18"/>
              </w:rPr>
              <w:t>,</w:t>
            </w:r>
            <w:r>
              <w:rPr>
                <w:rFonts w:ascii="Courier New" w:hAnsi="Courier New" w:cs="Courier New" w:hint="eastAsia"/>
                <w:sz w:val="18"/>
                <w:szCs w:val="18"/>
              </w:rPr>
              <w:t>修改通信超时时间为</w:t>
            </w:r>
            <w:r>
              <w:rPr>
                <w:rFonts w:ascii="Courier New" w:hAnsi="Courier New" w:cs="Courier New" w:hint="eastAsia"/>
                <w:sz w:val="18"/>
                <w:szCs w:val="18"/>
              </w:rPr>
              <w:t>[100,65535]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修改通信超时时间为</w:t>
            </w:r>
            <w:r>
              <w:rPr>
                <w:rFonts w:ascii="Courier New" w:hAnsi="Courier New" w:cs="Courier New" w:hint="eastAsia"/>
                <w:sz w:val="18"/>
                <w:szCs w:val="18"/>
              </w:rPr>
              <w:t>[100,65535]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修改通信超时时间为小数、负数、字母或字母串等非法数据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修改组间延时时间为</w:t>
            </w:r>
            <w:r>
              <w:rPr>
                <w:rFonts w:ascii="Courier New" w:hAnsi="Courier New" w:cs="Courier New" w:hint="eastAsia"/>
                <w:sz w:val="18"/>
                <w:szCs w:val="18"/>
              </w:rPr>
              <w:t>[0,65535]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修改组间延时时间为</w:t>
            </w:r>
            <w:r>
              <w:rPr>
                <w:rFonts w:ascii="Courier New" w:hAnsi="Courier New" w:cs="Courier New" w:hint="eastAsia"/>
                <w:sz w:val="18"/>
                <w:szCs w:val="18"/>
              </w:rPr>
              <w:t>[0,65535]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修改组间延时时间为小数、负数、字母或字母串等非法数据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Pr="000A3192" w:rsidRDefault="00CC0FFF" w:rsidP="00CC0FF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正确修改通信超时时间、组间延时时间</w:t>
            </w:r>
            <w:r w:rsidR="006B76CD">
              <w:rPr>
                <w:rFonts w:ascii="Courier New" w:hAnsi="Courier New" w:cs="Courier New" w:hint="eastAsia"/>
                <w:sz w:val="18"/>
                <w:szCs w:val="18"/>
              </w:rPr>
              <w:t>重启设备查看重启设备后的状态</w:t>
            </w:r>
          </w:p>
        </w:tc>
      </w:tr>
      <w:tr w:rsidR="007C714C" w:rsidRPr="00065270" w:rsidTr="00C87680">
        <w:trPr>
          <w:trHeight w:val="307"/>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C714C"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不可修改</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设置生效</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设置生效</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P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7C714C" w:rsidRPr="00065270" w:rsidTr="00C87680">
        <w:trPr>
          <w:trHeight w:val="318"/>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C714C" w:rsidRPr="00065270" w:rsidRDefault="007C714C" w:rsidP="00C87680">
            <w:pPr>
              <w:rPr>
                <w:rFonts w:ascii="Courier New" w:hAnsi="Courier New" w:cs="Courier New"/>
                <w:sz w:val="18"/>
                <w:szCs w:val="18"/>
              </w:rPr>
            </w:pPr>
          </w:p>
        </w:tc>
      </w:tr>
    </w:tbl>
    <w:p w:rsidR="00FD413B" w:rsidRDefault="00FD413B" w:rsidP="00F479D8"/>
    <w:p w:rsidR="00D65789" w:rsidRDefault="00F8124C" w:rsidP="00F8124C">
      <w:pPr>
        <w:pStyle w:val="3"/>
        <w:ind w:left="709" w:hanging="709"/>
      </w:pPr>
      <w:bookmarkStart w:id="293" w:name="_Toc387069347"/>
      <w:bookmarkStart w:id="294" w:name="_Toc387069761"/>
      <w:bookmarkStart w:id="295" w:name="_Toc387069904"/>
      <w:bookmarkStart w:id="296" w:name="_Toc387070607"/>
      <w:bookmarkStart w:id="297" w:name="_Toc387072446"/>
      <w:bookmarkStart w:id="298" w:name="_Toc387072557"/>
      <w:bookmarkStart w:id="299" w:name="_Toc396464161"/>
      <w:r>
        <w:rPr>
          <w:rFonts w:hint="eastAsia"/>
        </w:rPr>
        <w:lastRenderedPageBreak/>
        <w:t xml:space="preserve">6.6.2. </w:t>
      </w:r>
      <w:r w:rsidR="00D65789">
        <w:rPr>
          <w:rFonts w:hint="eastAsia"/>
        </w:rPr>
        <w:t>输出端口备份功能测试</w:t>
      </w:r>
      <w:bookmarkEnd w:id="293"/>
      <w:bookmarkEnd w:id="294"/>
      <w:bookmarkEnd w:id="295"/>
      <w:bookmarkEnd w:id="296"/>
      <w:bookmarkEnd w:id="297"/>
      <w:bookmarkEnd w:id="298"/>
      <w:bookmarkEnd w:id="299"/>
    </w:p>
    <w:p w:rsidR="007C714C" w:rsidRDefault="007C714C" w:rsidP="007C714C">
      <w:pPr>
        <w:pStyle w:val="4"/>
      </w:pPr>
      <w:bookmarkStart w:id="300" w:name="_6.6.2.1.__输出端口备份功能测试"/>
      <w:bookmarkStart w:id="301" w:name="_Toc396464162"/>
      <w:bookmarkEnd w:id="300"/>
      <w:r>
        <w:rPr>
          <w:rFonts w:hint="eastAsia"/>
        </w:rPr>
        <w:t>6.6.2.1</w:t>
      </w:r>
      <w:r w:rsidRPr="00141DF8">
        <w:rPr>
          <w:rFonts w:hint="eastAsia"/>
        </w:rPr>
        <w:t>.</w:t>
      </w:r>
      <w:r>
        <w:rPr>
          <w:rFonts w:hint="eastAsia"/>
        </w:rPr>
        <w:t xml:space="preserve">  </w:t>
      </w:r>
      <w:r>
        <w:rPr>
          <w:rFonts w:hint="eastAsia"/>
        </w:rPr>
        <w:t>输出端口备份功能测试</w:t>
      </w:r>
      <w:bookmarkEnd w:id="30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D50B3E" w:rsidRPr="00065270" w:rsidRDefault="00885F84" w:rsidP="00C87680">
            <w:pPr>
              <w:rPr>
                <w:rFonts w:ascii="Courier New" w:hAnsi="Courier New" w:cs="Courier New"/>
                <w:sz w:val="18"/>
                <w:szCs w:val="18"/>
              </w:rPr>
            </w:pPr>
            <w:r>
              <w:rPr>
                <w:rFonts w:ascii="Courier New" w:hAnsi="Courier New" w:cs="Courier New" w:hint="eastAsia"/>
                <w:sz w:val="18"/>
                <w:szCs w:val="18"/>
              </w:rPr>
              <w:t>输出端口备份功能测试</w:t>
            </w:r>
          </w:p>
        </w:tc>
        <w:tc>
          <w:tcPr>
            <w:tcW w:w="946" w:type="dxa"/>
            <w:vAlign w:val="center"/>
          </w:tcPr>
          <w:p w:rsidR="00D50B3E" w:rsidRPr="00065270" w:rsidRDefault="00D50B3E"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D50B3E" w:rsidRPr="00065270" w:rsidRDefault="00D50B3E"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D50B3E" w:rsidRPr="00065270" w:rsidRDefault="00885F84" w:rsidP="00C87680">
            <w:pPr>
              <w:rPr>
                <w:rFonts w:ascii="Courier New" w:hAnsi="Courier New" w:cs="Courier New"/>
                <w:sz w:val="18"/>
                <w:szCs w:val="18"/>
              </w:rPr>
            </w:pPr>
            <w:r>
              <w:rPr>
                <w:rFonts w:ascii="Courier New" w:hAnsi="Courier New" w:cs="Courier New" w:hint="eastAsia"/>
                <w:sz w:val="18"/>
                <w:szCs w:val="18"/>
              </w:rPr>
              <w:t>执行输出端口备份的设备通过数据口进行通信</w:t>
            </w:r>
            <w:r>
              <w:rPr>
                <w:rFonts w:ascii="Courier New" w:hAnsi="Courier New" w:cs="Courier New" w:hint="eastAsia"/>
                <w:sz w:val="18"/>
                <w:szCs w:val="18"/>
              </w:rPr>
              <w:t>,</w:t>
            </w:r>
            <w:r>
              <w:rPr>
                <w:rFonts w:ascii="Courier New" w:hAnsi="Courier New" w:cs="Courier New" w:hint="eastAsia"/>
                <w:sz w:val="18"/>
                <w:szCs w:val="18"/>
              </w:rPr>
              <w:t>完成对</w:t>
            </w:r>
            <w:r>
              <w:rPr>
                <w:rFonts w:ascii="Courier New" w:hAnsi="Courier New" w:cs="Courier New" w:hint="eastAsia"/>
                <w:sz w:val="18"/>
                <w:szCs w:val="18"/>
              </w:rPr>
              <w:t>UDP</w:t>
            </w:r>
            <w:r>
              <w:rPr>
                <w:rFonts w:ascii="Courier New" w:hAnsi="Courier New" w:cs="Courier New" w:hint="eastAsia"/>
                <w:sz w:val="18"/>
                <w:szCs w:val="18"/>
              </w:rPr>
              <w:t>发送端口的备份机制</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D50B3E" w:rsidRPr="00065270" w:rsidRDefault="00885F84" w:rsidP="00C87680">
            <w:pPr>
              <w:rPr>
                <w:rFonts w:ascii="Courier New" w:hAnsi="Courier New" w:cs="Courier New"/>
                <w:sz w:val="18"/>
                <w:szCs w:val="18"/>
              </w:rPr>
            </w:pPr>
            <w:r>
              <w:rPr>
                <w:rFonts w:ascii="Courier New" w:hAnsi="Courier New" w:cs="Courier New" w:hint="eastAsia"/>
                <w:sz w:val="18"/>
                <w:szCs w:val="18"/>
              </w:rPr>
              <w:t>测试输出端口备份功能是否满足设计需求</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B52A4" w:rsidRPr="005B52A4" w:rsidRDefault="005B52A4" w:rsidP="00FB353F">
            <w:pPr>
              <w:pStyle w:val="aa"/>
              <w:numPr>
                <w:ilvl w:val="0"/>
                <w:numId w:val="186"/>
              </w:numPr>
              <w:ind w:firstLineChars="0"/>
              <w:rPr>
                <w:rFonts w:ascii="Courier New" w:hAnsi="Courier New" w:cs="Courier New"/>
                <w:sz w:val="18"/>
              </w:rPr>
            </w:pPr>
            <w:r w:rsidRPr="005B52A4">
              <w:rPr>
                <w:rFonts w:ascii="Courier New" w:hAnsi="Courier New" w:cs="Courier New" w:hint="eastAsia"/>
                <w:sz w:val="18"/>
              </w:rPr>
              <w:t>升级待测产品到待测版本</w:t>
            </w:r>
          </w:p>
          <w:p w:rsidR="005B52A4" w:rsidRDefault="005B52A4"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待测产品</w:t>
            </w:r>
            <w:r>
              <w:rPr>
                <w:rFonts w:ascii="Courier New" w:hAnsi="Courier New" w:cs="Courier New" w:hint="eastAsia"/>
                <w:sz w:val="18"/>
              </w:rPr>
              <w:t>1</w:t>
            </w:r>
            <w:r>
              <w:rPr>
                <w:rFonts w:ascii="Courier New" w:hAnsi="Courier New" w:cs="Courier New" w:hint="eastAsia"/>
                <w:sz w:val="18"/>
              </w:rPr>
              <w:t>记为为主设备</w:t>
            </w:r>
            <w:r>
              <w:rPr>
                <w:rFonts w:ascii="Courier New" w:hAnsi="Courier New" w:cs="Courier New" w:hint="eastAsia"/>
                <w:sz w:val="18"/>
              </w:rPr>
              <w:t>DM,</w:t>
            </w:r>
            <w:r>
              <w:rPr>
                <w:rFonts w:ascii="Courier New" w:hAnsi="Courier New" w:cs="Courier New" w:hint="eastAsia"/>
                <w:sz w:val="18"/>
              </w:rPr>
              <w:t>其网口</w:t>
            </w:r>
            <w:r>
              <w:rPr>
                <w:rFonts w:ascii="Courier New" w:hAnsi="Courier New" w:cs="Courier New" w:hint="eastAsia"/>
                <w:sz w:val="18"/>
              </w:rPr>
              <w:t>IP</w:t>
            </w:r>
            <w:r>
              <w:rPr>
                <w:rFonts w:ascii="Courier New" w:hAnsi="Courier New" w:cs="Courier New" w:hint="eastAsia"/>
                <w:sz w:val="18"/>
              </w:rPr>
              <w:t>记为</w:t>
            </w:r>
            <w:r>
              <w:rPr>
                <w:rFonts w:ascii="Courier New" w:hAnsi="Courier New" w:cs="Courier New" w:hint="eastAsia"/>
                <w:sz w:val="18"/>
              </w:rPr>
              <w:t>IP1,</w:t>
            </w:r>
            <w:r>
              <w:rPr>
                <w:rFonts w:ascii="Courier New" w:hAnsi="Courier New" w:cs="Courier New" w:hint="eastAsia"/>
                <w:sz w:val="18"/>
              </w:rPr>
              <w:t>待测产品</w:t>
            </w:r>
            <w:r>
              <w:rPr>
                <w:rFonts w:ascii="Courier New" w:hAnsi="Courier New" w:cs="Courier New" w:hint="eastAsia"/>
                <w:sz w:val="18"/>
              </w:rPr>
              <w:t>2</w:t>
            </w:r>
            <w:r>
              <w:rPr>
                <w:rFonts w:ascii="Courier New" w:hAnsi="Courier New" w:cs="Courier New" w:hint="eastAsia"/>
                <w:sz w:val="18"/>
              </w:rPr>
              <w:t>为备份设备记为</w:t>
            </w:r>
            <w:r>
              <w:rPr>
                <w:rFonts w:ascii="Courier New" w:hAnsi="Courier New" w:cs="Courier New" w:hint="eastAsia"/>
                <w:sz w:val="18"/>
              </w:rPr>
              <w:t>DS,</w:t>
            </w:r>
            <w:r>
              <w:rPr>
                <w:rFonts w:ascii="Courier New" w:hAnsi="Courier New" w:cs="Courier New" w:hint="eastAsia"/>
                <w:sz w:val="18"/>
              </w:rPr>
              <w:t>其网口</w:t>
            </w:r>
            <w:r>
              <w:rPr>
                <w:rFonts w:ascii="Courier New" w:hAnsi="Courier New" w:cs="Courier New" w:hint="eastAsia"/>
                <w:sz w:val="18"/>
              </w:rPr>
              <w:t>IP</w:t>
            </w:r>
            <w:r>
              <w:rPr>
                <w:rFonts w:ascii="Courier New" w:hAnsi="Courier New" w:cs="Courier New" w:hint="eastAsia"/>
                <w:sz w:val="18"/>
              </w:rPr>
              <w:t>记为</w:t>
            </w:r>
            <w:r>
              <w:rPr>
                <w:rFonts w:ascii="Courier New" w:hAnsi="Courier New" w:cs="Courier New" w:hint="eastAsia"/>
                <w:sz w:val="18"/>
              </w:rPr>
              <w:t>IP2</w:t>
            </w:r>
          </w:p>
          <w:p w:rsidR="005B52A4" w:rsidRDefault="005B52A4"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准备一台千兆交换机配合测试</w:t>
            </w:r>
          </w:p>
          <w:p w:rsidR="00D50B3E" w:rsidRDefault="005B52A4"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后端接收设备用来接收</w:t>
            </w:r>
            <w:r>
              <w:rPr>
                <w:rFonts w:ascii="Courier New" w:hAnsi="Courier New" w:cs="Courier New" w:hint="eastAsia"/>
                <w:sz w:val="18"/>
              </w:rPr>
              <w:t>DM</w:t>
            </w:r>
            <w:r>
              <w:rPr>
                <w:rFonts w:ascii="Courier New" w:hAnsi="Courier New" w:cs="Courier New" w:hint="eastAsia"/>
                <w:sz w:val="18"/>
              </w:rPr>
              <w:t>或</w:t>
            </w:r>
            <w:r>
              <w:rPr>
                <w:rFonts w:ascii="Courier New" w:hAnsi="Courier New" w:cs="Courier New" w:hint="eastAsia"/>
                <w:sz w:val="18"/>
              </w:rPr>
              <w:t>DS</w:t>
            </w:r>
            <w:r>
              <w:rPr>
                <w:rFonts w:ascii="Courier New" w:hAnsi="Courier New" w:cs="Courier New" w:hint="eastAsia"/>
                <w:sz w:val="18"/>
              </w:rPr>
              <w:t>发送的流</w:t>
            </w:r>
            <w:r>
              <w:rPr>
                <w:rFonts w:ascii="Courier New" w:hAnsi="Courier New" w:cs="Courier New" w:hint="eastAsia"/>
                <w:sz w:val="18"/>
              </w:rPr>
              <w:t>,</w:t>
            </w:r>
            <w:r>
              <w:rPr>
                <w:rFonts w:ascii="Courier New" w:hAnsi="Courier New" w:cs="Courier New" w:hint="eastAsia"/>
                <w:sz w:val="18"/>
              </w:rPr>
              <w:t>记为</w:t>
            </w:r>
            <w:r>
              <w:rPr>
                <w:rFonts w:ascii="Courier New" w:hAnsi="Courier New" w:cs="Courier New" w:hint="eastAsia"/>
                <w:sz w:val="18"/>
              </w:rPr>
              <w:t>DR</w:t>
            </w:r>
          </w:p>
          <w:p w:rsidR="005B52A4" w:rsidRDefault="00144367"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DM</w:t>
            </w:r>
            <w:r>
              <w:rPr>
                <w:rFonts w:ascii="Courier New" w:hAnsi="Courier New" w:cs="Courier New" w:hint="eastAsia"/>
                <w:sz w:val="18"/>
              </w:rPr>
              <w:t>、</w:t>
            </w:r>
            <w:r>
              <w:rPr>
                <w:rFonts w:ascii="Courier New" w:hAnsi="Courier New" w:cs="Courier New" w:hint="eastAsia"/>
                <w:sz w:val="18"/>
              </w:rPr>
              <w:t>DS</w:t>
            </w:r>
            <w:r>
              <w:rPr>
                <w:rFonts w:ascii="Courier New" w:hAnsi="Courier New" w:cs="Courier New" w:hint="eastAsia"/>
                <w:sz w:val="18"/>
              </w:rPr>
              <w:t>和</w:t>
            </w:r>
            <w:r>
              <w:rPr>
                <w:rFonts w:ascii="Courier New" w:hAnsi="Courier New" w:cs="Courier New" w:hint="eastAsia"/>
                <w:sz w:val="18"/>
              </w:rPr>
              <w:t>DR</w:t>
            </w:r>
            <w:r>
              <w:rPr>
                <w:rFonts w:ascii="Courier New" w:hAnsi="Courier New" w:cs="Courier New" w:hint="eastAsia"/>
                <w:sz w:val="18"/>
              </w:rPr>
              <w:t>通过千兆交换机连接</w:t>
            </w:r>
          </w:p>
          <w:p w:rsidR="00144367" w:rsidRDefault="0069493D"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保证网络通畅</w:t>
            </w:r>
          </w:p>
          <w:p w:rsidR="0069493D" w:rsidRDefault="0069493D"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DM</w:t>
            </w:r>
            <w:r>
              <w:rPr>
                <w:rFonts w:ascii="Courier New" w:hAnsi="Courier New" w:cs="Courier New" w:hint="eastAsia"/>
                <w:sz w:val="18"/>
              </w:rPr>
              <w:t>工作模式设置为</w:t>
            </w:r>
            <w:r>
              <w:rPr>
                <w:rFonts w:ascii="Courier New" w:hAnsi="Courier New" w:cs="Courier New"/>
                <w:sz w:val="18"/>
              </w:rPr>
              <w:t>”</w:t>
            </w:r>
            <w:r>
              <w:rPr>
                <w:rFonts w:ascii="Courier New" w:hAnsi="Courier New" w:cs="Courier New" w:hint="eastAsia"/>
                <w:sz w:val="18"/>
              </w:rPr>
              <w:t>主设备</w:t>
            </w:r>
            <w:r>
              <w:rPr>
                <w:rFonts w:ascii="Courier New" w:hAnsi="Courier New" w:cs="Courier New"/>
                <w:sz w:val="18"/>
              </w:rPr>
              <w:t>”</w:t>
            </w:r>
            <w:r>
              <w:rPr>
                <w:rFonts w:ascii="Courier New" w:hAnsi="Courier New" w:cs="Courier New" w:hint="eastAsia"/>
                <w:sz w:val="18"/>
              </w:rPr>
              <w:t>,DS</w:t>
            </w:r>
            <w:r>
              <w:rPr>
                <w:rFonts w:ascii="Courier New" w:hAnsi="Courier New" w:cs="Courier New" w:hint="eastAsia"/>
                <w:sz w:val="18"/>
              </w:rPr>
              <w:t>工作模式设置为</w:t>
            </w:r>
            <w:r>
              <w:rPr>
                <w:rFonts w:ascii="Courier New" w:hAnsi="Courier New" w:cs="Courier New"/>
                <w:sz w:val="18"/>
              </w:rPr>
              <w:t>”</w:t>
            </w:r>
            <w:r>
              <w:rPr>
                <w:rFonts w:ascii="Courier New" w:hAnsi="Courier New" w:cs="Courier New" w:hint="eastAsia"/>
                <w:sz w:val="18"/>
              </w:rPr>
              <w:t>备设备</w:t>
            </w:r>
            <w:r>
              <w:rPr>
                <w:rFonts w:ascii="Courier New" w:hAnsi="Courier New" w:cs="Courier New"/>
                <w:sz w:val="18"/>
              </w:rPr>
              <w:t>”</w:t>
            </w:r>
            <w:r>
              <w:rPr>
                <w:rFonts w:ascii="Courier New" w:hAnsi="Courier New" w:cs="Courier New" w:hint="eastAsia"/>
                <w:sz w:val="18"/>
              </w:rPr>
              <w:t>;DM</w:t>
            </w:r>
            <w:r>
              <w:rPr>
                <w:rFonts w:ascii="Courier New" w:hAnsi="Courier New" w:cs="Courier New" w:hint="eastAsia"/>
                <w:sz w:val="18"/>
              </w:rPr>
              <w:t>的备份</w:t>
            </w:r>
            <w:r>
              <w:rPr>
                <w:rFonts w:ascii="Courier New" w:hAnsi="Courier New" w:cs="Courier New" w:hint="eastAsia"/>
                <w:sz w:val="18"/>
              </w:rPr>
              <w:t>IP</w:t>
            </w:r>
            <w:r>
              <w:rPr>
                <w:rFonts w:ascii="Courier New" w:hAnsi="Courier New" w:cs="Courier New" w:hint="eastAsia"/>
                <w:sz w:val="18"/>
              </w:rPr>
              <w:t>设置为</w:t>
            </w:r>
            <w:r>
              <w:rPr>
                <w:rFonts w:ascii="Courier New" w:hAnsi="Courier New" w:cs="Courier New" w:hint="eastAsia"/>
                <w:sz w:val="18"/>
              </w:rPr>
              <w:t>IP2,DS</w:t>
            </w:r>
            <w:r>
              <w:rPr>
                <w:rFonts w:ascii="Courier New" w:hAnsi="Courier New" w:cs="Courier New" w:hint="eastAsia"/>
                <w:sz w:val="18"/>
              </w:rPr>
              <w:t>的备份</w:t>
            </w:r>
            <w:r>
              <w:rPr>
                <w:rFonts w:ascii="Courier New" w:hAnsi="Courier New" w:cs="Courier New" w:hint="eastAsia"/>
                <w:sz w:val="18"/>
              </w:rPr>
              <w:t>IP</w:t>
            </w:r>
            <w:r>
              <w:rPr>
                <w:rFonts w:ascii="Courier New" w:hAnsi="Courier New" w:cs="Courier New" w:hint="eastAsia"/>
                <w:sz w:val="18"/>
              </w:rPr>
              <w:t>设置为</w:t>
            </w:r>
            <w:r>
              <w:rPr>
                <w:rFonts w:ascii="Courier New" w:hAnsi="Courier New" w:cs="Courier New" w:hint="eastAsia"/>
                <w:sz w:val="18"/>
              </w:rPr>
              <w:t>IP1;DM</w:t>
            </w:r>
            <w:r>
              <w:rPr>
                <w:rFonts w:ascii="Courier New" w:hAnsi="Courier New" w:cs="Courier New" w:hint="eastAsia"/>
                <w:sz w:val="18"/>
              </w:rPr>
              <w:t>和</w:t>
            </w:r>
            <w:r>
              <w:rPr>
                <w:rFonts w:ascii="Courier New" w:hAnsi="Courier New" w:cs="Courier New" w:hint="eastAsia"/>
                <w:sz w:val="18"/>
              </w:rPr>
              <w:t>DS</w:t>
            </w:r>
            <w:r>
              <w:rPr>
                <w:rFonts w:ascii="Courier New" w:hAnsi="Courier New" w:cs="Courier New" w:hint="eastAsia"/>
                <w:sz w:val="18"/>
              </w:rPr>
              <w:t>的备份</w:t>
            </w:r>
            <w:r>
              <w:rPr>
                <w:rFonts w:ascii="Courier New" w:hAnsi="Courier New" w:cs="Courier New" w:hint="eastAsia"/>
                <w:sz w:val="18"/>
              </w:rPr>
              <w:t>UDP</w:t>
            </w:r>
            <w:r>
              <w:rPr>
                <w:rFonts w:ascii="Courier New" w:hAnsi="Courier New" w:cs="Courier New" w:hint="eastAsia"/>
                <w:sz w:val="18"/>
              </w:rPr>
              <w:t>端口均设置为</w:t>
            </w:r>
            <w:r>
              <w:rPr>
                <w:rFonts w:ascii="Courier New" w:hAnsi="Courier New" w:cs="Courier New" w:hint="eastAsia"/>
                <w:sz w:val="18"/>
              </w:rPr>
              <w:t>UDP_PORT(UDP_PORT</w:t>
            </w:r>
            <w:r>
              <w:rPr>
                <w:rFonts w:ascii="Courier New" w:hAnsi="Courier New" w:cs="Courier New" w:hint="eastAsia"/>
                <w:sz w:val="18"/>
              </w:rPr>
              <w:t>为</w:t>
            </w:r>
            <w:r>
              <w:rPr>
                <w:rFonts w:ascii="Courier New" w:hAnsi="Courier New" w:cs="Courier New" w:hint="eastAsia"/>
                <w:sz w:val="18"/>
              </w:rPr>
              <w:t>[1,65535]</w:t>
            </w:r>
            <w:r>
              <w:rPr>
                <w:rFonts w:ascii="Courier New" w:hAnsi="Courier New" w:cs="Courier New" w:hint="eastAsia"/>
                <w:sz w:val="18"/>
              </w:rPr>
              <w:t>内的整数</w:t>
            </w:r>
            <w:r>
              <w:rPr>
                <w:rFonts w:ascii="Courier New" w:hAnsi="Courier New" w:cs="Courier New" w:hint="eastAsia"/>
                <w:sz w:val="18"/>
              </w:rPr>
              <w:t>)</w:t>
            </w:r>
          </w:p>
          <w:p w:rsidR="0069493D" w:rsidRPr="005B52A4" w:rsidRDefault="0069493D"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DM</w:t>
            </w:r>
            <w:r>
              <w:rPr>
                <w:rFonts w:ascii="Courier New" w:hAnsi="Courier New" w:cs="Courier New" w:hint="eastAsia"/>
                <w:sz w:val="18"/>
              </w:rPr>
              <w:t>和</w:t>
            </w:r>
            <w:r>
              <w:rPr>
                <w:rFonts w:ascii="Courier New" w:hAnsi="Courier New" w:cs="Courier New" w:hint="eastAsia"/>
                <w:sz w:val="18"/>
              </w:rPr>
              <w:t>DS</w:t>
            </w:r>
            <w:r>
              <w:rPr>
                <w:rFonts w:ascii="Courier New" w:hAnsi="Courier New" w:cs="Courier New" w:hint="eastAsia"/>
                <w:sz w:val="18"/>
              </w:rPr>
              <w:t>添加相同数量的端口数</w:t>
            </w:r>
            <w:r>
              <w:rPr>
                <w:rFonts w:ascii="Courier New" w:hAnsi="Courier New" w:cs="Courier New" w:hint="eastAsia"/>
                <w:sz w:val="18"/>
              </w:rPr>
              <w:t>,</w:t>
            </w:r>
            <w:r>
              <w:rPr>
                <w:rFonts w:ascii="Courier New" w:hAnsi="Courier New" w:cs="Courier New" w:hint="eastAsia"/>
                <w:sz w:val="18"/>
              </w:rPr>
              <w:t>同组下的端口数相同</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D50B3E" w:rsidRPr="00065270" w:rsidRDefault="00D50B3E" w:rsidP="00C87680">
            <w:pPr>
              <w:rPr>
                <w:rFonts w:ascii="Courier New" w:hAnsi="Courier New" w:cs="Courier New"/>
                <w:sz w:val="18"/>
              </w:rPr>
            </w:pPr>
            <w:r w:rsidRPr="00065270">
              <w:rPr>
                <w:rFonts w:ascii="Courier New" w:hAnsi="Courier New" w:cs="Courier New"/>
                <w:sz w:val="18"/>
              </w:rPr>
              <w:t>公司标准</w:t>
            </w:r>
          </w:p>
        </w:tc>
      </w:tr>
      <w:tr w:rsidR="00D50B3E" w:rsidRPr="00065270" w:rsidTr="00C87680">
        <w:trPr>
          <w:jc w:val="center"/>
        </w:trPr>
        <w:tc>
          <w:tcPr>
            <w:tcW w:w="1337"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内容</w:t>
            </w:r>
          </w:p>
        </w:tc>
      </w:tr>
      <w:tr w:rsidR="00D50B3E" w:rsidRPr="00065270" w:rsidTr="00C87680">
        <w:trPr>
          <w:trHeight w:val="315"/>
          <w:jc w:val="center"/>
        </w:trPr>
        <w:tc>
          <w:tcPr>
            <w:tcW w:w="1337" w:type="dxa"/>
            <w:vMerge w:val="restart"/>
            <w:vAlign w:val="center"/>
          </w:tcPr>
          <w:p w:rsidR="00D50B3E" w:rsidRPr="00065270" w:rsidRDefault="00D50B3E"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D50B3E" w:rsidRPr="00065270" w:rsidRDefault="00D50B3E"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D50B3E" w:rsidRPr="00065270" w:rsidRDefault="00D50B3E" w:rsidP="00C87680">
            <w:pPr>
              <w:jc w:val="center"/>
              <w:rPr>
                <w:rFonts w:ascii="Courier New" w:hAnsi="Courier New" w:cs="Courier New"/>
                <w:b/>
                <w:sz w:val="18"/>
                <w:szCs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D50B3E" w:rsidRDefault="007F4AE6"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sidRPr="00337B45">
              <w:rPr>
                <w:rFonts w:ascii="Courier New" w:hAnsi="Courier New" w:cs="Courier New"/>
                <w:b/>
                <w:color w:val="0070C0"/>
                <w:sz w:val="18"/>
                <w:szCs w:val="18"/>
              </w:rPr>
              <w:t>”</w:t>
            </w:r>
            <w:r w:rsidRPr="00337B45">
              <w:rPr>
                <w:rFonts w:ascii="Courier New" w:hAnsi="Courier New" w:cs="Courier New" w:hint="eastAsia"/>
                <w:b/>
                <w:color w:val="0070C0"/>
                <w:sz w:val="18"/>
                <w:szCs w:val="18"/>
              </w:rPr>
              <w:t>主路优先</w:t>
            </w:r>
            <w:r w:rsidRPr="00337B45">
              <w:rPr>
                <w:rFonts w:ascii="Courier New" w:hAnsi="Courier New" w:cs="Courier New"/>
                <w:b/>
                <w:color w:val="0070C0"/>
                <w:sz w:val="18"/>
                <w:szCs w:val="18"/>
              </w:rPr>
              <w:t>”</w:t>
            </w:r>
            <w:r>
              <w:rPr>
                <w:rFonts w:ascii="Courier New" w:hAnsi="Courier New" w:cs="Courier New" w:hint="eastAsia"/>
                <w:sz w:val="18"/>
                <w:szCs w:val="18"/>
              </w:rPr>
              <w:t>,DM</w:t>
            </w:r>
            <w:r>
              <w:rPr>
                <w:rFonts w:ascii="Courier New" w:hAnsi="Courier New" w:cs="Courier New" w:hint="eastAsia"/>
                <w:sz w:val="18"/>
                <w:szCs w:val="18"/>
              </w:rPr>
              <w:t>和</w:t>
            </w:r>
            <w:r>
              <w:rPr>
                <w:rFonts w:ascii="Courier New" w:hAnsi="Courier New" w:cs="Courier New" w:hint="eastAsia"/>
                <w:sz w:val="18"/>
                <w:szCs w:val="18"/>
              </w:rPr>
              <w:t>DS</w:t>
            </w:r>
            <w:r>
              <w:rPr>
                <w:rFonts w:ascii="Courier New" w:hAnsi="Courier New" w:cs="Courier New" w:hint="eastAsia"/>
                <w:sz w:val="18"/>
                <w:szCs w:val="18"/>
              </w:rPr>
              <w:t>向</w:t>
            </w:r>
            <w:r>
              <w:rPr>
                <w:rFonts w:ascii="Courier New" w:hAnsi="Courier New" w:cs="Courier New" w:hint="eastAsia"/>
                <w:sz w:val="18"/>
                <w:szCs w:val="18"/>
              </w:rPr>
              <w:t>DR</w:t>
            </w:r>
            <w:r>
              <w:rPr>
                <w:rFonts w:ascii="Courier New" w:hAnsi="Courier New" w:cs="Courier New" w:hint="eastAsia"/>
                <w:sz w:val="18"/>
                <w:szCs w:val="18"/>
              </w:rPr>
              <w:t>同时发送</w:t>
            </w:r>
            <w:r>
              <w:rPr>
                <w:rFonts w:ascii="Courier New" w:hAnsi="Courier New" w:cs="Courier New" w:hint="eastAsia"/>
                <w:sz w:val="18"/>
                <w:szCs w:val="18"/>
              </w:rPr>
              <w:t>IP</w:t>
            </w:r>
            <w:r>
              <w:rPr>
                <w:rFonts w:ascii="Courier New" w:hAnsi="Courier New" w:cs="Courier New" w:hint="eastAsia"/>
                <w:sz w:val="18"/>
                <w:szCs w:val="18"/>
              </w:rPr>
              <w:t>流</w:t>
            </w:r>
          </w:p>
          <w:p w:rsidR="007F4AE6" w:rsidRDefault="00337B45"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查看</w:t>
            </w:r>
            <w:r>
              <w:rPr>
                <w:rFonts w:ascii="Courier New" w:hAnsi="Courier New" w:cs="Courier New" w:hint="eastAsia"/>
                <w:sz w:val="18"/>
                <w:szCs w:val="18"/>
              </w:rPr>
              <w:t>DR</w:t>
            </w:r>
            <w:r>
              <w:rPr>
                <w:rFonts w:ascii="Courier New" w:hAnsi="Courier New" w:cs="Courier New" w:hint="eastAsia"/>
                <w:sz w:val="18"/>
                <w:szCs w:val="18"/>
              </w:rPr>
              <w:t>接收到的流</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37B45" w:rsidRDefault="00E75AC9"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Pr>
                <w:rFonts w:ascii="Courier New" w:hAnsi="Courier New" w:cs="Courier New" w:hint="eastAsia"/>
                <w:sz w:val="18"/>
                <w:szCs w:val="18"/>
              </w:rPr>
              <w:t>DM</w:t>
            </w:r>
            <w:r w:rsidR="00337B45">
              <w:rPr>
                <w:rFonts w:ascii="Courier New" w:hAnsi="Courier New" w:cs="Courier New"/>
                <w:sz w:val="18"/>
                <w:szCs w:val="18"/>
              </w:rPr>
              <w:t>-error,</w:t>
            </w:r>
            <w:r>
              <w:rPr>
                <w:rFonts w:ascii="Courier New" w:hAnsi="Courier New" w:cs="Courier New" w:hint="eastAsia"/>
                <w:sz w:val="18"/>
                <w:szCs w:val="18"/>
              </w:rPr>
              <w:t>DS</w:t>
            </w:r>
            <w:r w:rsidR="00337B45">
              <w:rPr>
                <w:rFonts w:ascii="Courier New" w:hAnsi="Courier New" w:cs="Courier New"/>
                <w:sz w:val="18"/>
                <w:szCs w:val="18"/>
              </w:rPr>
              <w:t>-error,</w:t>
            </w:r>
            <w:r w:rsidR="00337B45">
              <w:rPr>
                <w:rFonts w:ascii="Courier New" w:hAnsi="Courier New" w:cs="Courier New" w:hint="eastAsia"/>
                <w:sz w:val="18"/>
                <w:szCs w:val="18"/>
              </w:rPr>
              <w:t>查看状态页面的输出信息并记录测试结果</w:t>
            </w:r>
          </w:p>
          <w:p w:rsidR="00337B45" w:rsidRDefault="00337B45"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7B45" w:rsidRPr="00337B45" w:rsidRDefault="00337B45"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sidRPr="00337B45">
              <w:rPr>
                <w:rFonts w:ascii="Courier New" w:hAnsi="Courier New" w:cs="Courier New"/>
                <w:b/>
                <w:color w:val="0070C0"/>
                <w:sz w:val="18"/>
                <w:szCs w:val="18"/>
              </w:rPr>
              <w:t>”</w:t>
            </w:r>
            <w:r>
              <w:rPr>
                <w:rFonts w:ascii="Courier New" w:hAnsi="Courier New" w:cs="Courier New" w:hint="eastAsia"/>
                <w:b/>
                <w:color w:val="0070C0"/>
                <w:sz w:val="18"/>
                <w:szCs w:val="18"/>
              </w:rPr>
              <w:t>浮动模式</w:t>
            </w:r>
            <w:r w:rsidRPr="00337B45">
              <w:rPr>
                <w:rFonts w:ascii="Courier New" w:hAnsi="Courier New" w:cs="Courier New"/>
                <w:b/>
                <w:color w:val="0070C0"/>
                <w:sz w:val="18"/>
                <w:szCs w:val="18"/>
              </w:rPr>
              <w:t>”</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7B45" w:rsidRDefault="00381256"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Pr>
                <w:rFonts w:ascii="Courier New" w:hAnsi="Courier New" w:cs="Courier New" w:hint="eastAsia"/>
                <w:b/>
                <w:color w:val="00B0F0"/>
                <w:sz w:val="18"/>
                <w:szCs w:val="18"/>
              </w:rPr>
              <w:t>单向切换模式</w:t>
            </w:r>
          </w:p>
          <w:p w:rsidR="00381256" w:rsidRDefault="00E75AC9"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Pr>
                <w:rFonts w:ascii="Courier New" w:hAnsi="Courier New" w:cs="Courier New" w:hint="eastAsia"/>
                <w:sz w:val="18"/>
                <w:szCs w:val="18"/>
              </w:rPr>
              <w:t>DM</w:t>
            </w:r>
            <w:r w:rsidR="00381256">
              <w:rPr>
                <w:rFonts w:ascii="Courier New" w:hAnsi="Courier New" w:cs="Courier New"/>
                <w:sz w:val="18"/>
                <w:szCs w:val="18"/>
              </w:rPr>
              <w:t>-ok,</w:t>
            </w:r>
            <w:r>
              <w:rPr>
                <w:rFonts w:ascii="Courier New" w:hAnsi="Courier New" w:cs="Courier New" w:hint="eastAsia"/>
                <w:sz w:val="18"/>
                <w:szCs w:val="18"/>
              </w:rPr>
              <w:t>DS</w:t>
            </w:r>
            <w:r w:rsidR="00381256">
              <w:rPr>
                <w:rFonts w:ascii="Courier New" w:hAnsi="Courier New" w:cs="Courier New"/>
                <w:sz w:val="18"/>
                <w:szCs w:val="18"/>
              </w:rPr>
              <w:t>-ok,</w:t>
            </w:r>
            <w:r w:rsidR="00381256">
              <w:rPr>
                <w:rFonts w:ascii="Courier New" w:hAnsi="Courier New" w:cs="Courier New" w:hint="eastAsia"/>
                <w:sz w:val="18"/>
                <w:szCs w:val="18"/>
              </w:rPr>
              <w:t>查看状态页面的输出端口信息并记录测试结果</w:t>
            </w:r>
          </w:p>
          <w:p w:rsidR="00381256" w:rsidRDefault="00381256" w:rsidP="00FB353F">
            <w:pPr>
              <w:numPr>
                <w:ilvl w:val="0"/>
                <w:numId w:val="194"/>
              </w:numPr>
              <w:rPr>
                <w:rFonts w:ascii="Courier New" w:hAnsi="Courier New" w:cs="Courier New"/>
                <w:sz w:val="18"/>
                <w:szCs w:val="18"/>
              </w:rPr>
            </w:pPr>
            <w:r>
              <w:rPr>
                <w:rFonts w:ascii="Courier New" w:hAnsi="Courier New" w:cs="Courier New" w:hint="eastAsia"/>
                <w:sz w:val="18"/>
                <w:szCs w:val="18"/>
              </w:rPr>
              <w:lastRenderedPageBreak/>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81256" w:rsidRDefault="00381256"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81256" w:rsidRDefault="00381256"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81256" w:rsidRDefault="00C50CB1"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Pr>
                <w:rFonts w:ascii="Courier New" w:hAnsi="Courier New" w:cs="Courier New" w:hint="eastAsia"/>
                <w:b/>
                <w:color w:val="00B0F0"/>
                <w:sz w:val="18"/>
                <w:szCs w:val="18"/>
              </w:rPr>
              <w:t>指定主路模式</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4368" w:rsidRDefault="00334368"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Pr>
                <w:rFonts w:ascii="Courier New" w:hAnsi="Courier New" w:cs="Courier New" w:hint="eastAsia"/>
                <w:b/>
                <w:color w:val="00B0F0"/>
                <w:sz w:val="18"/>
                <w:szCs w:val="18"/>
              </w:rPr>
              <w:t>指定备模式</w:t>
            </w:r>
          </w:p>
          <w:p w:rsid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C50CB1" w:rsidRP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tc>
      </w:tr>
      <w:tr w:rsidR="00D50B3E" w:rsidRPr="00065270" w:rsidTr="00C87680">
        <w:trPr>
          <w:trHeight w:val="307"/>
          <w:jc w:val="center"/>
        </w:trPr>
        <w:tc>
          <w:tcPr>
            <w:tcW w:w="1337" w:type="dxa"/>
            <w:vMerge/>
            <w:vAlign w:val="center"/>
          </w:tcPr>
          <w:p w:rsidR="00D50B3E" w:rsidRPr="00065270" w:rsidRDefault="00D50B3E" w:rsidP="00C87680">
            <w:pPr>
              <w:jc w:val="center"/>
              <w:rPr>
                <w:rFonts w:ascii="Courier New" w:hAnsi="Courier New" w:cs="Courier New"/>
                <w:sz w:val="18"/>
              </w:rPr>
            </w:pPr>
          </w:p>
        </w:tc>
        <w:tc>
          <w:tcPr>
            <w:tcW w:w="822" w:type="dxa"/>
            <w:vMerge/>
            <w:vAlign w:val="center"/>
          </w:tcPr>
          <w:p w:rsidR="00D50B3E" w:rsidRPr="00065270" w:rsidRDefault="00D50B3E" w:rsidP="00C87680">
            <w:pPr>
              <w:jc w:val="center"/>
              <w:rPr>
                <w:rFonts w:ascii="Courier New" w:hAnsi="Courier New" w:cs="Courier New"/>
                <w:sz w:val="18"/>
              </w:rPr>
            </w:pPr>
          </w:p>
        </w:tc>
        <w:tc>
          <w:tcPr>
            <w:tcW w:w="970" w:type="dxa"/>
            <w:vMerge/>
          </w:tcPr>
          <w:p w:rsidR="00D50B3E" w:rsidRPr="00065270" w:rsidRDefault="00D50B3E" w:rsidP="00C87680">
            <w:pPr>
              <w:jc w:val="center"/>
              <w:rPr>
                <w:rFonts w:ascii="Courier New" w:hAnsi="Courier New" w:cs="Courier New"/>
                <w:b/>
                <w:sz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D50B3E" w:rsidRDefault="007F4AE6"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r>
              <w:rPr>
                <w:rFonts w:ascii="Courier New" w:hAnsi="Courier New" w:cs="Courier New" w:hint="eastAsia"/>
                <w:sz w:val="18"/>
                <w:szCs w:val="18"/>
              </w:rPr>
              <w:t>,</w:t>
            </w:r>
            <w:r>
              <w:rPr>
                <w:rFonts w:ascii="Courier New" w:hAnsi="Courier New" w:cs="Courier New" w:hint="eastAsia"/>
                <w:sz w:val="18"/>
                <w:szCs w:val="18"/>
              </w:rPr>
              <w:t>发流成功</w:t>
            </w:r>
          </w:p>
          <w:p w:rsidR="007F4AE6" w:rsidRDefault="00337B45"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DR</w:t>
            </w:r>
            <w:r>
              <w:rPr>
                <w:rFonts w:ascii="Courier New" w:hAnsi="Courier New" w:cs="Courier New" w:hint="eastAsia"/>
                <w:sz w:val="18"/>
                <w:szCs w:val="18"/>
              </w:rPr>
              <w:t>能接收到</w:t>
            </w:r>
            <w:r>
              <w:rPr>
                <w:rFonts w:ascii="Courier New" w:hAnsi="Courier New" w:cs="Courier New" w:hint="eastAsia"/>
                <w:sz w:val="18"/>
                <w:szCs w:val="18"/>
              </w:rPr>
              <w:t>DM</w:t>
            </w:r>
            <w:r>
              <w:rPr>
                <w:rFonts w:ascii="Courier New" w:hAnsi="Courier New" w:cs="Courier New" w:hint="eastAsia"/>
                <w:sz w:val="18"/>
                <w:szCs w:val="18"/>
              </w:rPr>
              <w:t>发送的流</w:t>
            </w:r>
            <w:r>
              <w:rPr>
                <w:rFonts w:ascii="Courier New" w:hAnsi="Courier New" w:cs="Courier New" w:hint="eastAsia"/>
                <w:sz w:val="18"/>
                <w:szCs w:val="18"/>
              </w:rPr>
              <w:t>,</w:t>
            </w:r>
            <w:r>
              <w:rPr>
                <w:rFonts w:ascii="Courier New" w:hAnsi="Courier New" w:cs="Courier New" w:hint="eastAsia"/>
                <w:sz w:val="18"/>
                <w:szCs w:val="18"/>
              </w:rPr>
              <w:t>接收不到</w:t>
            </w:r>
            <w:r>
              <w:rPr>
                <w:rFonts w:ascii="Courier New" w:hAnsi="Courier New" w:cs="Courier New" w:hint="eastAsia"/>
                <w:sz w:val="18"/>
                <w:szCs w:val="18"/>
              </w:rPr>
              <w:t>DS</w:t>
            </w:r>
            <w:r>
              <w:rPr>
                <w:rFonts w:ascii="Courier New" w:hAnsi="Courier New" w:cs="Courier New" w:hint="eastAsia"/>
                <w:sz w:val="18"/>
                <w:szCs w:val="18"/>
              </w:rPr>
              <w:t>发送的流</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切换到</w:t>
            </w:r>
            <w:r>
              <w:rPr>
                <w:rFonts w:ascii="Courier New" w:hAnsi="Courier New" w:cs="Courier New" w:hint="eastAsia"/>
                <w:sz w:val="18"/>
                <w:szCs w:val="18"/>
              </w:rPr>
              <w:t>DS</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状态页面</w:t>
            </w:r>
            <w:r>
              <w:rPr>
                <w:rFonts w:ascii="Courier New" w:hAnsi="Courier New" w:cs="Courier New" w:hint="eastAsia"/>
                <w:sz w:val="18"/>
                <w:szCs w:val="18"/>
              </w:rPr>
              <w:t>DM</w:t>
            </w:r>
            <w:r>
              <w:rPr>
                <w:rFonts w:ascii="Courier New" w:hAnsi="Courier New" w:cs="Courier New" w:hint="eastAsia"/>
                <w:sz w:val="18"/>
                <w:szCs w:val="18"/>
              </w:rPr>
              <w:t>的输出端口开关状态为关闭</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的输出端口开关状态为打卡</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AF4F6F" w:rsidP="00FB353F">
            <w:pPr>
              <w:numPr>
                <w:ilvl w:val="0"/>
                <w:numId w:val="195"/>
              </w:numPr>
              <w:rPr>
                <w:rFonts w:ascii="Courier New" w:hAnsi="Courier New" w:cs="Courier New"/>
                <w:sz w:val="18"/>
                <w:szCs w:val="18"/>
              </w:rPr>
            </w:pPr>
            <w:r>
              <w:rPr>
                <w:rFonts w:ascii="Courier New" w:hAnsi="Courier New" w:cs="Courier New" w:hint="eastAsia"/>
                <w:sz w:val="18"/>
                <w:szCs w:val="18"/>
              </w:rPr>
              <w:t>保留</w:t>
            </w:r>
            <w:r>
              <w:rPr>
                <w:rFonts w:ascii="Courier New" w:hAnsi="Courier New" w:cs="Courier New" w:hint="eastAsia"/>
                <w:sz w:val="18"/>
                <w:szCs w:val="18"/>
              </w:rPr>
              <w:t>DS</w:t>
            </w:r>
            <w:r>
              <w:rPr>
                <w:rFonts w:ascii="Courier New" w:hAnsi="Courier New" w:cs="Courier New" w:hint="eastAsia"/>
                <w:sz w:val="18"/>
                <w:szCs w:val="18"/>
              </w:rPr>
              <w:t>的输出</w:t>
            </w:r>
            <w:r w:rsidR="00337B45">
              <w:rPr>
                <w:rFonts w:ascii="Courier New" w:hAnsi="Courier New" w:cs="Courier New"/>
                <w:sz w:val="18"/>
                <w:szCs w:val="18"/>
              </w:rPr>
              <w:t>,</w:t>
            </w:r>
            <w:r w:rsidR="00337B45">
              <w:rPr>
                <w:rFonts w:ascii="Courier New" w:hAnsi="Courier New" w:cs="Courier New" w:hint="eastAsia"/>
                <w:sz w:val="18"/>
                <w:szCs w:val="18"/>
              </w:rPr>
              <w:t>DS</w:t>
            </w:r>
            <w:r w:rsidR="00337B45">
              <w:rPr>
                <w:rFonts w:ascii="Courier New" w:hAnsi="Courier New" w:cs="Courier New" w:hint="eastAsia"/>
                <w:sz w:val="18"/>
                <w:szCs w:val="18"/>
              </w:rPr>
              <w:t>的输出端口开关状态为关闭</w:t>
            </w:r>
            <w:r w:rsidR="00337B45">
              <w:rPr>
                <w:rFonts w:ascii="Courier New" w:hAnsi="Courier New" w:cs="Courier New"/>
                <w:sz w:val="18"/>
                <w:szCs w:val="18"/>
              </w:rPr>
              <w:t>,</w:t>
            </w:r>
            <w:r w:rsidR="00337B45">
              <w:rPr>
                <w:rFonts w:ascii="Courier New" w:hAnsi="Courier New" w:cs="Courier New" w:hint="eastAsia"/>
                <w:sz w:val="18"/>
                <w:szCs w:val="18"/>
              </w:rPr>
              <w:t>此时由于</w:t>
            </w:r>
            <w:r w:rsidR="00337B45">
              <w:rPr>
                <w:rFonts w:ascii="Courier New" w:hAnsi="Courier New" w:cs="Courier New" w:hint="eastAsia"/>
                <w:sz w:val="18"/>
                <w:szCs w:val="18"/>
              </w:rPr>
              <w:t>DM</w:t>
            </w:r>
            <w:r w:rsidR="00337B45">
              <w:rPr>
                <w:rFonts w:ascii="Courier New" w:hAnsi="Courier New" w:cs="Courier New" w:hint="eastAsia"/>
                <w:sz w:val="18"/>
                <w:szCs w:val="18"/>
              </w:rPr>
              <w:t>和</w:t>
            </w:r>
            <w:r w:rsidR="00337B45">
              <w:rPr>
                <w:rFonts w:ascii="Courier New" w:hAnsi="Courier New" w:cs="Courier New" w:hint="eastAsia"/>
                <w:sz w:val="18"/>
                <w:szCs w:val="18"/>
              </w:rPr>
              <w:t>DS</w:t>
            </w:r>
            <w:r w:rsidR="00337B45">
              <w:rPr>
                <w:rFonts w:ascii="Courier New" w:hAnsi="Courier New" w:cs="Courier New" w:hint="eastAsia"/>
                <w:sz w:val="18"/>
                <w:szCs w:val="18"/>
              </w:rPr>
              <w:t>均处于异常状态</w:t>
            </w:r>
            <w:r w:rsidR="00337B45">
              <w:rPr>
                <w:rFonts w:ascii="Courier New" w:hAnsi="Courier New" w:cs="Courier New"/>
                <w:sz w:val="18"/>
                <w:szCs w:val="18"/>
              </w:rPr>
              <w:t>,</w:t>
            </w:r>
            <w:r w:rsidR="00337B45">
              <w:rPr>
                <w:rFonts w:ascii="Courier New" w:hAnsi="Courier New" w:cs="Courier New" w:hint="eastAsia"/>
                <w:sz w:val="18"/>
                <w:szCs w:val="18"/>
              </w:rPr>
              <w:t>DR</w:t>
            </w:r>
            <w:r w:rsidR="00337B45">
              <w:rPr>
                <w:rFonts w:ascii="Courier New" w:hAnsi="Courier New" w:cs="Courier New" w:hint="eastAsia"/>
                <w:sz w:val="18"/>
                <w:szCs w:val="18"/>
              </w:rPr>
              <w:t>接收</w:t>
            </w:r>
            <w:r w:rsidR="00337B45">
              <w:rPr>
                <w:rFonts w:ascii="Courier New" w:hAnsi="Courier New" w:cs="Courier New"/>
                <w:sz w:val="18"/>
                <w:szCs w:val="18"/>
              </w:rPr>
              <w:t>IP</w:t>
            </w:r>
            <w:r w:rsidR="00337B45">
              <w:rPr>
                <w:rFonts w:ascii="Courier New" w:hAnsi="Courier New" w:cs="Courier New" w:hint="eastAsia"/>
                <w:sz w:val="18"/>
                <w:szCs w:val="18"/>
              </w:rPr>
              <w:t>流不正常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设备接收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切换到</w:t>
            </w:r>
            <w:r>
              <w:rPr>
                <w:rFonts w:ascii="Courier New" w:hAnsi="Courier New" w:cs="Courier New" w:hint="eastAsia"/>
                <w:sz w:val="18"/>
                <w:szCs w:val="18"/>
              </w:rPr>
              <w:t>DS</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状态页面</w:t>
            </w:r>
            <w:r>
              <w:rPr>
                <w:rFonts w:ascii="Courier New" w:hAnsi="Courier New" w:cs="Courier New" w:hint="eastAsia"/>
                <w:sz w:val="18"/>
                <w:szCs w:val="18"/>
              </w:rPr>
              <w:t>DM</w:t>
            </w:r>
            <w:r>
              <w:rPr>
                <w:rFonts w:ascii="Courier New" w:hAnsi="Courier New" w:cs="Courier New" w:hint="eastAsia"/>
                <w:sz w:val="18"/>
                <w:szCs w:val="18"/>
              </w:rPr>
              <w:t>的输出端口开关状态为关闭</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的输出端口开关状态为打卡</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上次处于哪个设备输出这次仍处于哪个设备输出</w:t>
            </w:r>
            <w:r>
              <w:rPr>
                <w:rFonts w:ascii="Courier New" w:hAnsi="Courier New" w:cs="Courier New"/>
                <w:sz w:val="18"/>
                <w:szCs w:val="18"/>
              </w:rPr>
              <w:t>,</w:t>
            </w:r>
            <w:r>
              <w:rPr>
                <w:rFonts w:ascii="Courier New" w:hAnsi="Courier New" w:cs="Courier New" w:hint="eastAsia"/>
                <w:sz w:val="18"/>
                <w:szCs w:val="18"/>
              </w:rPr>
              <w:t>后端接收不到正常的</w:t>
            </w:r>
            <w:r>
              <w:rPr>
                <w:rFonts w:ascii="Courier New" w:hAnsi="Courier New" w:cs="Courier New"/>
                <w:sz w:val="18"/>
                <w:szCs w:val="18"/>
              </w:rPr>
              <w:t>IP</w:t>
            </w:r>
            <w:r>
              <w:rPr>
                <w:rFonts w:ascii="Courier New" w:hAnsi="Courier New" w:cs="Courier New" w:hint="eastAsia"/>
                <w:sz w:val="18"/>
                <w:szCs w:val="18"/>
              </w:rPr>
              <w:t>流</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81256" w:rsidRDefault="00381256"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lastRenderedPageBreak/>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t>切换到</w:t>
            </w:r>
            <w:r>
              <w:rPr>
                <w:rFonts w:ascii="Courier New" w:hAnsi="Courier New" w:cs="Courier New" w:hint="eastAsia"/>
                <w:sz w:val="18"/>
                <w:szCs w:val="18"/>
              </w:rPr>
              <w:t>DS</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状态页面</w:t>
            </w:r>
            <w:r>
              <w:rPr>
                <w:rFonts w:ascii="Courier New" w:hAnsi="Courier New" w:cs="Courier New" w:hint="eastAsia"/>
                <w:sz w:val="18"/>
                <w:szCs w:val="18"/>
              </w:rPr>
              <w:t>DM</w:t>
            </w:r>
            <w:r>
              <w:rPr>
                <w:rFonts w:ascii="Courier New" w:hAnsi="Courier New" w:cs="Courier New" w:hint="eastAsia"/>
                <w:sz w:val="18"/>
                <w:szCs w:val="18"/>
              </w:rPr>
              <w:t>的输出端口开关状态为关闭</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的输出端口开关状态为打卡</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w:t>
            </w:r>
            <w:r>
              <w:rPr>
                <w:rFonts w:ascii="Courier New" w:hAnsi="Courier New" w:cs="Courier New"/>
                <w:sz w:val="18"/>
                <w:szCs w:val="18"/>
              </w:rPr>
              <w:t>IP</w:t>
            </w:r>
            <w:r>
              <w:rPr>
                <w:rFonts w:ascii="Courier New" w:hAnsi="Courier New" w:cs="Courier New" w:hint="eastAsia"/>
                <w:sz w:val="18"/>
                <w:szCs w:val="18"/>
              </w:rPr>
              <w:t>流</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w:t>
            </w:r>
            <w:r>
              <w:rPr>
                <w:rFonts w:ascii="Courier New" w:hAnsi="Courier New" w:cs="Courier New"/>
                <w:sz w:val="18"/>
                <w:szCs w:val="18"/>
              </w:rPr>
              <w:t>IP</w:t>
            </w:r>
            <w:r>
              <w:rPr>
                <w:rFonts w:ascii="Courier New" w:hAnsi="Courier New" w:cs="Courier New" w:hint="eastAsia"/>
                <w:sz w:val="18"/>
                <w:szCs w:val="18"/>
              </w:rPr>
              <w:t>流</w:t>
            </w:r>
          </w:p>
          <w:p w:rsidR="00C50CB1" w:rsidRDefault="00C50CB1"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接收到正常的</w:t>
            </w:r>
            <w:r>
              <w:rPr>
                <w:rFonts w:ascii="Courier New" w:hAnsi="Courier New" w:cs="Courier New"/>
                <w:sz w:val="18"/>
                <w:szCs w:val="18"/>
              </w:rPr>
              <w:t>IP</w:t>
            </w:r>
            <w:r>
              <w:rPr>
                <w:rFonts w:ascii="Courier New" w:hAnsi="Courier New" w:cs="Courier New" w:hint="eastAsia"/>
                <w:sz w:val="18"/>
                <w:szCs w:val="18"/>
              </w:rPr>
              <w:t>流</w:t>
            </w:r>
          </w:p>
          <w:p w:rsidR="00334368" w:rsidRDefault="00334368"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接收到正常的</w:t>
            </w:r>
            <w:r>
              <w:rPr>
                <w:rFonts w:ascii="Courier New" w:hAnsi="Courier New" w:cs="Courier New"/>
                <w:sz w:val="18"/>
                <w:szCs w:val="18"/>
              </w:rPr>
              <w:t>IP</w:t>
            </w:r>
            <w:r>
              <w:rPr>
                <w:rFonts w:ascii="Courier New" w:hAnsi="Courier New" w:cs="Courier New" w:hint="eastAsia"/>
                <w:sz w:val="18"/>
                <w:szCs w:val="18"/>
              </w:rPr>
              <w:t>流</w:t>
            </w:r>
          </w:p>
          <w:p w:rsid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接收到正常的</w:t>
            </w:r>
            <w:r>
              <w:rPr>
                <w:rFonts w:ascii="Courier New" w:hAnsi="Courier New" w:cs="Courier New"/>
                <w:sz w:val="18"/>
                <w:szCs w:val="18"/>
              </w:rPr>
              <w:t>IP</w:t>
            </w:r>
            <w:r>
              <w:rPr>
                <w:rFonts w:ascii="Courier New" w:hAnsi="Courier New" w:cs="Courier New" w:hint="eastAsia"/>
                <w:sz w:val="18"/>
                <w:szCs w:val="18"/>
              </w:rPr>
              <w:t>流</w:t>
            </w:r>
          </w:p>
          <w:p w:rsid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p w:rsidR="00337B45" w:rsidRP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tc>
      </w:tr>
      <w:tr w:rsidR="00D50B3E" w:rsidRPr="00065270" w:rsidTr="00C87680">
        <w:trPr>
          <w:trHeight w:val="318"/>
          <w:jc w:val="center"/>
        </w:trPr>
        <w:tc>
          <w:tcPr>
            <w:tcW w:w="1337" w:type="dxa"/>
            <w:vMerge/>
            <w:vAlign w:val="center"/>
          </w:tcPr>
          <w:p w:rsidR="00D50B3E" w:rsidRPr="00065270" w:rsidRDefault="00D50B3E" w:rsidP="00C87680">
            <w:pPr>
              <w:jc w:val="center"/>
              <w:rPr>
                <w:rFonts w:ascii="Courier New" w:hAnsi="Courier New" w:cs="Courier New"/>
                <w:sz w:val="18"/>
              </w:rPr>
            </w:pPr>
          </w:p>
        </w:tc>
        <w:tc>
          <w:tcPr>
            <w:tcW w:w="822" w:type="dxa"/>
            <w:vMerge/>
            <w:vAlign w:val="center"/>
          </w:tcPr>
          <w:p w:rsidR="00D50B3E" w:rsidRPr="00065270" w:rsidRDefault="00D50B3E" w:rsidP="00C87680">
            <w:pPr>
              <w:jc w:val="center"/>
              <w:rPr>
                <w:rFonts w:ascii="Courier New" w:hAnsi="Courier New" w:cs="Courier New"/>
                <w:sz w:val="18"/>
              </w:rPr>
            </w:pPr>
          </w:p>
        </w:tc>
        <w:tc>
          <w:tcPr>
            <w:tcW w:w="970" w:type="dxa"/>
            <w:vMerge/>
          </w:tcPr>
          <w:p w:rsidR="00D50B3E" w:rsidRPr="00065270" w:rsidRDefault="00D50B3E" w:rsidP="00C87680">
            <w:pPr>
              <w:jc w:val="center"/>
              <w:rPr>
                <w:rFonts w:ascii="Courier New" w:hAnsi="Courier New" w:cs="Courier New"/>
                <w:b/>
                <w:sz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D50B3E" w:rsidRPr="00065270" w:rsidRDefault="00D50B3E" w:rsidP="00C87680">
            <w:pPr>
              <w:rPr>
                <w:rFonts w:ascii="Courier New" w:hAnsi="Courier New" w:cs="Courier New"/>
                <w:sz w:val="18"/>
                <w:szCs w:val="18"/>
              </w:rPr>
            </w:pPr>
          </w:p>
        </w:tc>
      </w:tr>
      <w:tr w:rsidR="00D50B3E" w:rsidRPr="00065270" w:rsidTr="00C87680">
        <w:trPr>
          <w:trHeight w:val="285"/>
          <w:jc w:val="center"/>
        </w:trPr>
        <w:tc>
          <w:tcPr>
            <w:tcW w:w="1337" w:type="dxa"/>
            <w:vMerge/>
            <w:vAlign w:val="center"/>
          </w:tcPr>
          <w:p w:rsidR="00D50B3E" w:rsidRPr="00065270" w:rsidRDefault="00D50B3E" w:rsidP="00C87680">
            <w:pPr>
              <w:jc w:val="center"/>
              <w:rPr>
                <w:rFonts w:ascii="Courier New" w:hAnsi="Courier New" w:cs="Courier New"/>
                <w:sz w:val="18"/>
              </w:rPr>
            </w:pPr>
          </w:p>
        </w:tc>
        <w:tc>
          <w:tcPr>
            <w:tcW w:w="822" w:type="dxa"/>
            <w:vMerge/>
            <w:vAlign w:val="center"/>
          </w:tcPr>
          <w:p w:rsidR="00D50B3E" w:rsidRPr="00065270" w:rsidRDefault="00D50B3E" w:rsidP="00C87680">
            <w:pPr>
              <w:jc w:val="center"/>
              <w:rPr>
                <w:rFonts w:ascii="Courier New" w:hAnsi="Courier New" w:cs="Courier New"/>
                <w:sz w:val="18"/>
              </w:rPr>
            </w:pPr>
          </w:p>
        </w:tc>
        <w:tc>
          <w:tcPr>
            <w:tcW w:w="970" w:type="dxa"/>
            <w:vMerge/>
          </w:tcPr>
          <w:p w:rsidR="00D50B3E" w:rsidRPr="00065270" w:rsidRDefault="00D50B3E" w:rsidP="00C87680">
            <w:pPr>
              <w:jc w:val="center"/>
              <w:rPr>
                <w:rFonts w:ascii="Courier New" w:hAnsi="Courier New" w:cs="Courier New"/>
                <w:b/>
                <w:sz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输出端口备份和输出网口备份是互斥的</w:t>
            </w:r>
            <w:r>
              <w:rPr>
                <w:rFonts w:ascii="Courier New" w:hAnsi="Courier New" w:cs="Courier New"/>
                <w:sz w:val="18"/>
                <w:szCs w:val="18"/>
              </w:rPr>
              <w:t>,</w:t>
            </w:r>
            <w:r>
              <w:rPr>
                <w:rFonts w:ascii="Courier New" w:hAnsi="Courier New" w:cs="Courier New" w:hint="eastAsia"/>
                <w:sz w:val="18"/>
                <w:szCs w:val="18"/>
              </w:rPr>
              <w:t>使用中只能选择使用一个</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主备份设备每个组内的端口数必须相同且序号相同</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主备份设备的备份</w:t>
            </w:r>
            <w:r>
              <w:rPr>
                <w:rFonts w:ascii="Courier New" w:hAnsi="Courier New" w:cs="Courier New"/>
                <w:sz w:val="18"/>
                <w:szCs w:val="18"/>
              </w:rPr>
              <w:t>IP</w:t>
            </w:r>
            <w:r>
              <w:rPr>
                <w:rFonts w:ascii="Courier New" w:hAnsi="Courier New" w:cs="Courier New" w:hint="eastAsia"/>
                <w:sz w:val="18"/>
                <w:szCs w:val="18"/>
              </w:rPr>
              <w:t>要互相为对方的网口</w:t>
            </w:r>
            <w:r>
              <w:rPr>
                <w:rFonts w:ascii="Courier New" w:hAnsi="Courier New" w:cs="Courier New"/>
                <w:sz w:val="18"/>
                <w:szCs w:val="18"/>
              </w:rPr>
              <w:t>IP</w:t>
            </w:r>
            <w:r>
              <w:rPr>
                <w:rFonts w:ascii="Courier New" w:hAnsi="Courier New" w:cs="Courier New" w:hint="eastAsia"/>
                <w:sz w:val="18"/>
                <w:szCs w:val="18"/>
              </w:rPr>
              <w:t>地址</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主备份设备的备份</w:t>
            </w:r>
            <w:r>
              <w:rPr>
                <w:rFonts w:ascii="Courier New" w:hAnsi="Courier New" w:cs="Courier New"/>
                <w:sz w:val="18"/>
                <w:szCs w:val="18"/>
              </w:rPr>
              <w:t>UDP</w:t>
            </w:r>
            <w:r>
              <w:rPr>
                <w:rFonts w:ascii="Courier New" w:hAnsi="Courier New" w:cs="Courier New" w:hint="eastAsia"/>
                <w:sz w:val="18"/>
                <w:szCs w:val="18"/>
              </w:rPr>
              <w:t>端口必须填写相同并且不能再用在发送端口的目的端口上</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主备份设备的通信超时时间必须设置一样</w:t>
            </w:r>
            <w:r>
              <w:rPr>
                <w:rFonts w:ascii="Courier New" w:hAnsi="Courier New" w:cs="Courier New"/>
                <w:sz w:val="18"/>
                <w:szCs w:val="18"/>
              </w:rPr>
              <w:t>;</w:t>
            </w:r>
            <w:r>
              <w:rPr>
                <w:rFonts w:ascii="Courier New" w:hAnsi="Courier New" w:cs="Courier New" w:hint="eastAsia"/>
                <w:sz w:val="18"/>
                <w:szCs w:val="18"/>
              </w:rPr>
              <w:t>主备份设备的组间延时时间必须设置一样</w:t>
            </w:r>
          </w:p>
          <w:p w:rsidR="008C620F" w:rsidRPr="00330D27" w:rsidRDefault="008C620F" w:rsidP="00FB353F">
            <w:pPr>
              <w:numPr>
                <w:ilvl w:val="0"/>
                <w:numId w:val="199"/>
              </w:numPr>
              <w:rPr>
                <w:rFonts w:ascii="Courier New" w:hAnsi="Courier New" w:cs="Courier New"/>
                <w:b/>
                <w:color w:val="00B0F0"/>
                <w:sz w:val="18"/>
                <w:szCs w:val="18"/>
              </w:rPr>
            </w:pPr>
            <w:r w:rsidRPr="00330D27">
              <w:rPr>
                <w:rFonts w:ascii="Courier New" w:hAnsi="Courier New" w:cs="Courier New"/>
                <w:b/>
                <w:color w:val="00B0F0"/>
                <w:sz w:val="18"/>
                <w:szCs w:val="18"/>
              </w:rPr>
              <w:t>1</w:t>
            </w:r>
            <w:r w:rsidRPr="00330D27">
              <w:rPr>
                <w:rFonts w:ascii="Courier New" w:hAnsi="Courier New" w:cs="Courier New" w:hint="eastAsia"/>
                <w:b/>
                <w:color w:val="00B0F0"/>
                <w:sz w:val="18"/>
                <w:szCs w:val="18"/>
              </w:rPr>
              <w:t>个网口下要么都是主设备</w:t>
            </w:r>
            <w:r w:rsidRPr="00330D27">
              <w:rPr>
                <w:rFonts w:ascii="Courier New" w:hAnsi="Courier New" w:cs="Courier New"/>
                <w:b/>
                <w:color w:val="00B0F0"/>
                <w:sz w:val="18"/>
                <w:szCs w:val="18"/>
              </w:rPr>
              <w:t>,</w:t>
            </w:r>
            <w:r w:rsidRPr="00330D27">
              <w:rPr>
                <w:rFonts w:ascii="Courier New" w:hAnsi="Courier New" w:cs="Courier New" w:hint="eastAsia"/>
                <w:b/>
                <w:color w:val="00B0F0"/>
                <w:sz w:val="18"/>
                <w:szCs w:val="18"/>
              </w:rPr>
              <w:t>要么都是备份设备</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发送端口的输出开关不是实时查询到的开关状态</w:t>
            </w:r>
            <w:r>
              <w:rPr>
                <w:rFonts w:ascii="Courier New" w:hAnsi="Courier New" w:cs="Courier New"/>
                <w:sz w:val="18"/>
                <w:szCs w:val="18"/>
              </w:rPr>
              <w:t>,</w:t>
            </w:r>
            <w:r>
              <w:rPr>
                <w:rFonts w:ascii="Courier New" w:hAnsi="Courier New" w:cs="Courier New" w:hint="eastAsia"/>
                <w:sz w:val="18"/>
                <w:szCs w:val="18"/>
              </w:rPr>
              <w:t>实时的输出开关状态应该在输出端口的状态页面上查询</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当一个网口处于网口未连接或者目的不可达时均会关闭此网口下的所有输出开关</w:t>
            </w:r>
            <w:r>
              <w:rPr>
                <w:rFonts w:ascii="Courier New" w:hAnsi="Courier New" w:cs="Courier New"/>
                <w:sz w:val="18"/>
                <w:szCs w:val="18"/>
              </w:rPr>
              <w:t>,</w:t>
            </w:r>
            <w:r>
              <w:rPr>
                <w:rFonts w:ascii="Courier New" w:hAnsi="Courier New" w:cs="Courier New" w:hint="eastAsia"/>
                <w:sz w:val="18"/>
                <w:szCs w:val="18"/>
              </w:rPr>
              <w:t>测试时要注意</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异常状态包括</w:t>
            </w:r>
            <w:r>
              <w:rPr>
                <w:rFonts w:ascii="Courier New" w:hAnsi="Courier New" w:cs="Courier New"/>
                <w:sz w:val="18"/>
                <w:szCs w:val="18"/>
              </w:rPr>
              <w:t>:</w:t>
            </w:r>
            <w:r>
              <w:rPr>
                <w:rFonts w:ascii="Courier New" w:hAnsi="Courier New" w:cs="Courier New" w:hint="eastAsia"/>
                <w:sz w:val="18"/>
                <w:szCs w:val="18"/>
              </w:rPr>
              <w:t>网口未连接、目的不可达、输出系统码率为</w:t>
            </w:r>
            <w:r>
              <w:rPr>
                <w:rFonts w:ascii="Courier New" w:hAnsi="Courier New" w:cs="Courier New"/>
                <w:sz w:val="18"/>
                <w:szCs w:val="18"/>
              </w:rPr>
              <w:t>0</w:t>
            </w:r>
            <w:r>
              <w:rPr>
                <w:rFonts w:ascii="Courier New" w:hAnsi="Courier New" w:cs="Courier New" w:hint="eastAsia"/>
                <w:sz w:val="18"/>
                <w:szCs w:val="18"/>
              </w:rPr>
              <w:t>、输出溢出、输出有效码率异常</w:t>
            </w:r>
          </w:p>
          <w:p w:rsidR="008C620F" w:rsidRPr="00A82F77" w:rsidRDefault="008C620F" w:rsidP="00FB353F">
            <w:pPr>
              <w:numPr>
                <w:ilvl w:val="0"/>
                <w:numId w:val="199"/>
              </w:numPr>
              <w:rPr>
                <w:rFonts w:ascii="Courier New" w:hAnsi="Courier New" w:cs="Courier New"/>
                <w:b/>
                <w:color w:val="00B0F0"/>
                <w:sz w:val="18"/>
                <w:szCs w:val="18"/>
              </w:rPr>
            </w:pPr>
            <w:bookmarkStart w:id="302" w:name="_GoBack"/>
            <w:r w:rsidRPr="00A82F77">
              <w:rPr>
                <w:rFonts w:ascii="Courier New" w:hAnsi="Courier New" w:cs="Courier New" w:hint="eastAsia"/>
                <w:b/>
                <w:color w:val="00B0F0"/>
                <w:sz w:val="18"/>
                <w:szCs w:val="18"/>
              </w:rPr>
              <w:t>两个网口做输出端口备份的话</w:t>
            </w:r>
            <w:r w:rsidRPr="00A82F77">
              <w:rPr>
                <w:rFonts w:ascii="Courier New" w:hAnsi="Courier New" w:cs="Courier New"/>
                <w:b/>
                <w:color w:val="00B0F0"/>
                <w:sz w:val="18"/>
                <w:szCs w:val="18"/>
              </w:rPr>
              <w:t>,</w:t>
            </w:r>
            <w:r w:rsidRPr="00A82F77">
              <w:rPr>
                <w:rFonts w:ascii="Courier New" w:hAnsi="Courier New" w:cs="Courier New" w:hint="eastAsia"/>
                <w:b/>
                <w:color w:val="00B0F0"/>
                <w:sz w:val="18"/>
                <w:szCs w:val="18"/>
              </w:rPr>
              <w:t>应该互相对应组号</w:t>
            </w:r>
          </w:p>
          <w:bookmarkEnd w:id="302"/>
          <w:p w:rsidR="00D50B3E" w:rsidRPr="008C620F" w:rsidRDefault="008C620F" w:rsidP="00FB353F">
            <w:pPr>
              <w:numPr>
                <w:ilvl w:val="0"/>
                <w:numId w:val="199"/>
              </w:numPr>
              <w:rPr>
                <w:rFonts w:ascii="Courier New" w:hAnsi="Courier New" w:cs="Courier New"/>
                <w:sz w:val="18"/>
                <w:szCs w:val="18"/>
              </w:rPr>
            </w:pPr>
            <w:r w:rsidRPr="008C620F">
              <w:rPr>
                <w:rFonts w:ascii="Courier New" w:hAnsi="Courier New" w:cs="Courier New" w:hint="eastAsia"/>
                <w:sz w:val="18"/>
                <w:szCs w:val="18"/>
              </w:rPr>
              <w:t>异常状态情况的创造不在本文档的讨论范围</w:t>
            </w:r>
          </w:p>
        </w:tc>
      </w:tr>
      <w:tr w:rsidR="00D50B3E" w:rsidRPr="00065270" w:rsidTr="00C87680">
        <w:trPr>
          <w:trHeight w:val="285"/>
          <w:jc w:val="center"/>
        </w:trPr>
        <w:tc>
          <w:tcPr>
            <w:tcW w:w="1337" w:type="dxa"/>
            <w:vAlign w:val="center"/>
          </w:tcPr>
          <w:p w:rsidR="00D50B3E" w:rsidRPr="00065270" w:rsidRDefault="00D50B3E"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D50B3E" w:rsidRPr="00065270" w:rsidRDefault="00D50B3E" w:rsidP="00C87680">
            <w:pPr>
              <w:rPr>
                <w:rFonts w:ascii="Courier New" w:hAnsi="Courier New" w:cs="Courier New"/>
                <w:sz w:val="18"/>
                <w:szCs w:val="18"/>
              </w:rPr>
            </w:pPr>
          </w:p>
        </w:tc>
      </w:tr>
    </w:tbl>
    <w:p w:rsidR="007C714C" w:rsidRDefault="007C714C" w:rsidP="00F479D8"/>
    <w:p w:rsidR="00D65789" w:rsidRPr="00585A19" w:rsidRDefault="003B656E" w:rsidP="003B656E">
      <w:pPr>
        <w:pStyle w:val="2"/>
      </w:pPr>
      <w:bookmarkStart w:id="303" w:name="_Toc387069348"/>
      <w:bookmarkStart w:id="304" w:name="_Toc387069762"/>
      <w:bookmarkStart w:id="305" w:name="_Toc387069905"/>
      <w:bookmarkStart w:id="306" w:name="_Toc387070608"/>
      <w:bookmarkStart w:id="307" w:name="_Toc387072447"/>
      <w:bookmarkStart w:id="308" w:name="_Toc387072558"/>
      <w:bookmarkStart w:id="309" w:name="_Toc396464163"/>
      <w:r w:rsidRPr="00585A19">
        <w:rPr>
          <w:rFonts w:hint="eastAsia"/>
        </w:rPr>
        <w:t xml:space="preserve">6.7. </w:t>
      </w:r>
      <w:r w:rsidR="00D65789" w:rsidRPr="00585A19">
        <w:rPr>
          <w:rFonts w:hint="eastAsia"/>
        </w:rPr>
        <w:t>N+M</w:t>
      </w:r>
      <w:r w:rsidR="00D65789" w:rsidRPr="00585A19">
        <w:rPr>
          <w:rFonts w:hint="eastAsia"/>
        </w:rPr>
        <w:t>备份测试</w:t>
      </w:r>
      <w:bookmarkEnd w:id="303"/>
      <w:bookmarkEnd w:id="304"/>
      <w:bookmarkEnd w:id="305"/>
      <w:bookmarkEnd w:id="306"/>
      <w:bookmarkEnd w:id="307"/>
      <w:bookmarkEnd w:id="308"/>
      <w:bookmarkEnd w:id="309"/>
    </w:p>
    <w:p w:rsidR="00D50B3E" w:rsidRPr="00D50B3E" w:rsidRDefault="00D50B3E" w:rsidP="00D50B3E">
      <w:pPr>
        <w:spacing w:line="360" w:lineRule="auto"/>
        <w:ind w:firstLine="420"/>
        <w:rPr>
          <w:b/>
          <w:color w:val="FF0000"/>
          <w:sz w:val="24"/>
          <w:szCs w:val="24"/>
        </w:rPr>
      </w:pPr>
      <w:r w:rsidRPr="00D50B3E">
        <w:rPr>
          <w:rFonts w:hint="eastAsia"/>
          <w:b/>
          <w:color w:val="FF0000"/>
          <w:sz w:val="24"/>
          <w:szCs w:val="24"/>
        </w:rPr>
        <w:t>目前</w:t>
      </w:r>
      <w:r w:rsidRPr="00D50B3E">
        <w:rPr>
          <w:rFonts w:hint="eastAsia"/>
          <w:b/>
          <w:color w:val="FF0000"/>
          <w:sz w:val="24"/>
          <w:szCs w:val="24"/>
        </w:rPr>
        <w:t>N+M</w:t>
      </w:r>
      <w:r w:rsidRPr="00D50B3E">
        <w:rPr>
          <w:rFonts w:hint="eastAsia"/>
          <w:b/>
          <w:color w:val="FF0000"/>
          <w:sz w:val="24"/>
          <w:szCs w:val="24"/>
        </w:rPr>
        <w:t>备份尚未完全确定功能需求，测试用例库暂时空缺，待确定</w:t>
      </w:r>
      <w:r w:rsidRPr="00D50B3E">
        <w:rPr>
          <w:rFonts w:hint="eastAsia"/>
          <w:b/>
          <w:color w:val="FF0000"/>
          <w:sz w:val="24"/>
          <w:szCs w:val="24"/>
        </w:rPr>
        <w:t>N+M</w:t>
      </w:r>
      <w:r w:rsidRPr="00D50B3E">
        <w:rPr>
          <w:rFonts w:hint="eastAsia"/>
          <w:b/>
          <w:color w:val="FF0000"/>
          <w:sz w:val="24"/>
          <w:szCs w:val="24"/>
        </w:rPr>
        <w:t>功能需求和相关方案后进行补充。</w:t>
      </w:r>
    </w:p>
    <w:p w:rsidR="00D65789" w:rsidRDefault="00134227" w:rsidP="00BC3721">
      <w:pPr>
        <w:pStyle w:val="3"/>
        <w:ind w:left="709" w:hanging="709"/>
      </w:pPr>
      <w:bookmarkStart w:id="310" w:name="_Toc387069349"/>
      <w:bookmarkStart w:id="311" w:name="_Toc387069763"/>
      <w:bookmarkStart w:id="312" w:name="_Toc387069906"/>
      <w:bookmarkStart w:id="313" w:name="_Toc387070609"/>
      <w:bookmarkStart w:id="314" w:name="_Toc387072448"/>
      <w:bookmarkStart w:id="315" w:name="_Toc387072559"/>
      <w:bookmarkStart w:id="316" w:name="_Toc396464164"/>
      <w:r>
        <w:rPr>
          <w:rFonts w:hint="eastAsia"/>
        </w:rPr>
        <w:lastRenderedPageBreak/>
        <w:t xml:space="preserve">6.7.1. </w:t>
      </w:r>
      <w:r w:rsidR="00D65789">
        <w:rPr>
          <w:rFonts w:hint="eastAsia"/>
        </w:rPr>
        <w:t>N+M</w:t>
      </w:r>
      <w:r w:rsidR="00D65789">
        <w:rPr>
          <w:rFonts w:hint="eastAsia"/>
        </w:rPr>
        <w:t>备份参数</w:t>
      </w:r>
      <w:r w:rsidR="007F0001">
        <w:rPr>
          <w:rFonts w:hint="eastAsia"/>
        </w:rPr>
        <w:t>测试</w:t>
      </w:r>
      <w:bookmarkEnd w:id="310"/>
      <w:bookmarkEnd w:id="311"/>
      <w:bookmarkEnd w:id="312"/>
      <w:bookmarkEnd w:id="313"/>
      <w:bookmarkEnd w:id="314"/>
      <w:bookmarkEnd w:id="315"/>
      <w:bookmarkEnd w:id="31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53CC2" w:rsidRPr="00065270" w:rsidRDefault="00653CC2" w:rsidP="003D701F">
            <w:pPr>
              <w:rPr>
                <w:rFonts w:ascii="Courier New" w:hAnsi="Courier New" w:cs="Courier New"/>
                <w:sz w:val="18"/>
                <w:szCs w:val="18"/>
              </w:rPr>
            </w:pPr>
            <w:r>
              <w:rPr>
                <w:rFonts w:ascii="Courier New" w:hAnsi="Courier New" w:cs="Courier New" w:hint="eastAsia"/>
                <w:sz w:val="18"/>
                <w:szCs w:val="18"/>
              </w:rPr>
              <w:t>N+M</w:t>
            </w:r>
            <w:r>
              <w:rPr>
                <w:rFonts w:ascii="Courier New" w:hAnsi="Courier New" w:cs="Courier New" w:hint="eastAsia"/>
                <w:sz w:val="18"/>
                <w:szCs w:val="18"/>
              </w:rPr>
              <w:t>备份参数测试</w:t>
            </w:r>
          </w:p>
        </w:tc>
        <w:tc>
          <w:tcPr>
            <w:tcW w:w="946" w:type="dxa"/>
            <w:vAlign w:val="center"/>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53CC2" w:rsidRPr="00065270" w:rsidRDefault="00653CC2"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53CC2" w:rsidRPr="007D593D" w:rsidRDefault="00653CC2"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53CC2" w:rsidRPr="00065270" w:rsidRDefault="00653CC2" w:rsidP="003D701F">
            <w:pPr>
              <w:rPr>
                <w:rFonts w:ascii="Courier New" w:hAnsi="Courier New" w:cs="Courier New"/>
                <w:sz w:val="18"/>
              </w:rPr>
            </w:pPr>
            <w:r w:rsidRPr="00065270">
              <w:rPr>
                <w:rFonts w:ascii="Courier New" w:hAnsi="Courier New" w:cs="Courier New"/>
                <w:sz w:val="18"/>
              </w:rPr>
              <w:t>公司标准</w:t>
            </w:r>
          </w:p>
        </w:tc>
      </w:tr>
      <w:tr w:rsidR="00653CC2" w:rsidRPr="00065270" w:rsidTr="003D701F">
        <w:trPr>
          <w:jc w:val="center"/>
        </w:trPr>
        <w:tc>
          <w:tcPr>
            <w:tcW w:w="1337"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内容</w:t>
            </w:r>
          </w:p>
        </w:tc>
      </w:tr>
      <w:tr w:rsidR="00653CC2" w:rsidRPr="00065270" w:rsidTr="003D701F">
        <w:trPr>
          <w:trHeight w:val="315"/>
          <w:jc w:val="center"/>
        </w:trPr>
        <w:tc>
          <w:tcPr>
            <w:tcW w:w="1337"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53CC2" w:rsidRPr="00065270" w:rsidRDefault="00653CC2" w:rsidP="003D701F">
            <w:pPr>
              <w:jc w:val="center"/>
              <w:rPr>
                <w:rFonts w:ascii="Courier New" w:hAnsi="Courier New" w:cs="Courier New"/>
                <w:b/>
                <w:sz w:val="18"/>
                <w:szCs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07"/>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18"/>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53CC2" w:rsidRPr="00065270" w:rsidRDefault="00653CC2" w:rsidP="003D701F">
            <w:pPr>
              <w:rPr>
                <w:rFonts w:ascii="Courier New" w:hAnsi="Courier New" w:cs="Courier New"/>
                <w:sz w:val="18"/>
                <w:szCs w:val="18"/>
              </w:rPr>
            </w:pPr>
          </w:p>
        </w:tc>
      </w:tr>
    </w:tbl>
    <w:p w:rsidR="00653CC2" w:rsidRPr="00653CC2" w:rsidRDefault="00653CC2" w:rsidP="00653CC2"/>
    <w:p w:rsidR="00D65789" w:rsidRDefault="00895364" w:rsidP="00BC3721">
      <w:pPr>
        <w:pStyle w:val="3"/>
        <w:ind w:left="709" w:hanging="709"/>
      </w:pPr>
      <w:bookmarkStart w:id="317" w:name="_Toc387069350"/>
      <w:bookmarkStart w:id="318" w:name="_Toc387069764"/>
      <w:bookmarkStart w:id="319" w:name="_Toc387069907"/>
      <w:bookmarkStart w:id="320" w:name="_Toc387070610"/>
      <w:bookmarkStart w:id="321" w:name="_Toc387072449"/>
      <w:bookmarkStart w:id="322" w:name="_Toc387072560"/>
      <w:bookmarkStart w:id="323" w:name="_Toc396464165"/>
      <w:r>
        <w:rPr>
          <w:rFonts w:hint="eastAsia"/>
        </w:rPr>
        <w:t xml:space="preserve">6.7.2. </w:t>
      </w:r>
      <w:r w:rsidR="00D65789" w:rsidRPr="00D65789">
        <w:rPr>
          <w:rFonts w:hint="eastAsia"/>
        </w:rPr>
        <w:t>N+M</w:t>
      </w:r>
      <w:r w:rsidR="00D65789" w:rsidRPr="00D65789">
        <w:rPr>
          <w:rFonts w:hint="eastAsia"/>
        </w:rPr>
        <w:t>备份功能</w:t>
      </w:r>
      <w:r w:rsidR="007F0001">
        <w:rPr>
          <w:rFonts w:hint="eastAsia"/>
        </w:rPr>
        <w:t>测试</w:t>
      </w:r>
      <w:bookmarkEnd w:id="317"/>
      <w:bookmarkEnd w:id="318"/>
      <w:bookmarkEnd w:id="319"/>
      <w:bookmarkEnd w:id="320"/>
      <w:bookmarkEnd w:id="321"/>
      <w:bookmarkEnd w:id="322"/>
      <w:bookmarkEnd w:id="32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53CC2" w:rsidRPr="00065270" w:rsidRDefault="00653CC2" w:rsidP="003D701F">
            <w:pPr>
              <w:rPr>
                <w:rFonts w:ascii="Courier New" w:hAnsi="Courier New" w:cs="Courier New"/>
                <w:sz w:val="18"/>
                <w:szCs w:val="18"/>
              </w:rPr>
            </w:pPr>
            <w:r>
              <w:rPr>
                <w:rFonts w:ascii="Courier New" w:hAnsi="Courier New" w:cs="Courier New" w:hint="eastAsia"/>
                <w:sz w:val="18"/>
                <w:szCs w:val="18"/>
              </w:rPr>
              <w:t>N+M</w:t>
            </w:r>
            <w:r>
              <w:rPr>
                <w:rFonts w:ascii="Courier New" w:hAnsi="Courier New" w:cs="Courier New" w:hint="eastAsia"/>
                <w:sz w:val="18"/>
                <w:szCs w:val="18"/>
              </w:rPr>
              <w:t>备份功能测试</w:t>
            </w:r>
          </w:p>
        </w:tc>
        <w:tc>
          <w:tcPr>
            <w:tcW w:w="946" w:type="dxa"/>
            <w:vAlign w:val="center"/>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53CC2" w:rsidRPr="00065270" w:rsidRDefault="00653CC2"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53CC2" w:rsidRPr="007D593D" w:rsidRDefault="00653CC2"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53CC2" w:rsidRPr="00065270" w:rsidRDefault="00653CC2" w:rsidP="003D701F">
            <w:pPr>
              <w:rPr>
                <w:rFonts w:ascii="Courier New" w:hAnsi="Courier New" w:cs="Courier New"/>
                <w:sz w:val="18"/>
              </w:rPr>
            </w:pPr>
            <w:r w:rsidRPr="00065270">
              <w:rPr>
                <w:rFonts w:ascii="Courier New" w:hAnsi="Courier New" w:cs="Courier New"/>
                <w:sz w:val="18"/>
              </w:rPr>
              <w:t>公司标准</w:t>
            </w:r>
          </w:p>
        </w:tc>
      </w:tr>
      <w:tr w:rsidR="00653CC2" w:rsidRPr="00065270" w:rsidTr="003D701F">
        <w:trPr>
          <w:jc w:val="center"/>
        </w:trPr>
        <w:tc>
          <w:tcPr>
            <w:tcW w:w="1337"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内容</w:t>
            </w:r>
          </w:p>
        </w:tc>
      </w:tr>
      <w:tr w:rsidR="00653CC2" w:rsidRPr="00065270" w:rsidTr="003D701F">
        <w:trPr>
          <w:trHeight w:val="315"/>
          <w:jc w:val="center"/>
        </w:trPr>
        <w:tc>
          <w:tcPr>
            <w:tcW w:w="1337"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53CC2" w:rsidRPr="00065270" w:rsidRDefault="00653CC2" w:rsidP="003D701F">
            <w:pPr>
              <w:jc w:val="center"/>
              <w:rPr>
                <w:rFonts w:ascii="Courier New" w:hAnsi="Courier New" w:cs="Courier New"/>
                <w:b/>
                <w:sz w:val="18"/>
                <w:szCs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07"/>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18"/>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53CC2" w:rsidRPr="00065270" w:rsidRDefault="00653CC2" w:rsidP="003D701F">
            <w:pPr>
              <w:rPr>
                <w:rFonts w:ascii="Courier New" w:hAnsi="Courier New" w:cs="Courier New"/>
                <w:sz w:val="18"/>
                <w:szCs w:val="18"/>
              </w:rPr>
            </w:pPr>
          </w:p>
        </w:tc>
      </w:tr>
    </w:tbl>
    <w:p w:rsidR="00653CC2" w:rsidRPr="00653CC2" w:rsidRDefault="00653CC2" w:rsidP="00653CC2"/>
    <w:p w:rsidR="00D65789" w:rsidRDefault="009A456A" w:rsidP="009A456A">
      <w:pPr>
        <w:pStyle w:val="2"/>
      </w:pPr>
      <w:bookmarkStart w:id="324" w:name="_Toc387069351"/>
      <w:bookmarkStart w:id="325" w:name="_Toc387069765"/>
      <w:bookmarkStart w:id="326" w:name="_Toc387069908"/>
      <w:bookmarkStart w:id="327" w:name="_Toc387070611"/>
      <w:bookmarkStart w:id="328" w:name="_Toc387072450"/>
      <w:bookmarkStart w:id="329" w:name="_Toc387072561"/>
      <w:bookmarkStart w:id="330" w:name="_Toc396464166"/>
      <w:r>
        <w:rPr>
          <w:rFonts w:hint="eastAsia"/>
        </w:rPr>
        <w:t xml:space="preserve">6.8. </w:t>
      </w:r>
      <w:r w:rsidR="004E1AA3">
        <w:rPr>
          <w:rFonts w:hint="eastAsia"/>
        </w:rPr>
        <w:t>网络协议处理功能测试</w:t>
      </w:r>
      <w:bookmarkEnd w:id="324"/>
      <w:bookmarkEnd w:id="325"/>
      <w:bookmarkEnd w:id="326"/>
      <w:bookmarkEnd w:id="327"/>
      <w:bookmarkEnd w:id="328"/>
      <w:bookmarkEnd w:id="329"/>
      <w:bookmarkEnd w:id="330"/>
    </w:p>
    <w:p w:rsidR="004E1AA3" w:rsidRDefault="00725706" w:rsidP="00725706">
      <w:pPr>
        <w:pStyle w:val="3"/>
        <w:ind w:left="709" w:hanging="709"/>
      </w:pPr>
      <w:bookmarkStart w:id="331" w:name="_Toc387069352"/>
      <w:bookmarkStart w:id="332" w:name="_Toc387069766"/>
      <w:bookmarkStart w:id="333" w:name="_Toc387069909"/>
      <w:bookmarkStart w:id="334" w:name="_Toc387070612"/>
      <w:bookmarkStart w:id="335" w:name="_Toc387072451"/>
      <w:bookmarkStart w:id="336" w:name="_Toc387072562"/>
      <w:bookmarkStart w:id="337" w:name="_Toc396464167"/>
      <w:r>
        <w:rPr>
          <w:rFonts w:hint="eastAsia"/>
        </w:rPr>
        <w:t xml:space="preserve">6.8.1. </w:t>
      </w:r>
      <w:r w:rsidR="004E1AA3">
        <w:rPr>
          <w:rFonts w:hint="eastAsia"/>
        </w:rPr>
        <w:t>ARP</w:t>
      </w:r>
      <w:r w:rsidR="007F0001">
        <w:rPr>
          <w:rFonts w:hint="eastAsia"/>
        </w:rPr>
        <w:t>测试</w:t>
      </w:r>
      <w:bookmarkEnd w:id="331"/>
      <w:bookmarkEnd w:id="332"/>
      <w:bookmarkEnd w:id="333"/>
      <w:bookmarkEnd w:id="334"/>
      <w:bookmarkEnd w:id="335"/>
      <w:bookmarkEnd w:id="336"/>
      <w:bookmarkEnd w:id="337"/>
    </w:p>
    <w:p w:rsidR="004E1AA3" w:rsidRDefault="00427A20" w:rsidP="00427A20">
      <w:pPr>
        <w:pStyle w:val="4"/>
      </w:pPr>
      <w:bookmarkStart w:id="338" w:name="_Toc396464168"/>
      <w:r>
        <w:rPr>
          <w:rFonts w:hint="eastAsia"/>
        </w:rPr>
        <w:t>6.</w:t>
      </w:r>
      <w:r w:rsidR="007C4D22">
        <w:rPr>
          <w:rFonts w:hint="eastAsia"/>
        </w:rPr>
        <w:t>8</w:t>
      </w:r>
      <w:r>
        <w:rPr>
          <w:rFonts w:hint="eastAsia"/>
        </w:rPr>
        <w:t>.</w:t>
      </w:r>
      <w:r w:rsidR="007C4D22">
        <w:rPr>
          <w:rFonts w:hint="eastAsia"/>
        </w:rPr>
        <w:t>1</w:t>
      </w:r>
      <w:r>
        <w:rPr>
          <w:rFonts w:hint="eastAsia"/>
        </w:rPr>
        <w:t>.1</w:t>
      </w:r>
      <w:r w:rsidRPr="00141DF8">
        <w:rPr>
          <w:rFonts w:hint="eastAsia"/>
        </w:rPr>
        <w:t>.</w:t>
      </w:r>
      <w:r>
        <w:rPr>
          <w:rFonts w:hint="eastAsia"/>
        </w:rPr>
        <w:t xml:space="preserve">  </w:t>
      </w:r>
      <w:r>
        <w:rPr>
          <w:rFonts w:hint="eastAsia"/>
        </w:rPr>
        <w:t>动态</w:t>
      </w:r>
      <w:r>
        <w:rPr>
          <w:rFonts w:hint="eastAsia"/>
        </w:rPr>
        <w:t>ARP</w:t>
      </w:r>
      <w:r>
        <w:rPr>
          <w:rFonts w:hint="eastAsia"/>
        </w:rPr>
        <w:t>列表测试</w:t>
      </w:r>
      <w:bookmarkEnd w:id="33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427A20" w:rsidRPr="00065270" w:rsidRDefault="00171804" w:rsidP="009734B4">
            <w:pPr>
              <w:rPr>
                <w:rFonts w:ascii="Courier New" w:hAnsi="Courier New" w:cs="Courier New"/>
                <w:sz w:val="18"/>
                <w:szCs w:val="18"/>
              </w:rPr>
            </w:pPr>
            <w:r>
              <w:rPr>
                <w:rFonts w:ascii="Courier New" w:hAnsi="Courier New" w:cs="Courier New" w:hint="eastAsia"/>
                <w:sz w:val="18"/>
                <w:szCs w:val="18"/>
              </w:rPr>
              <w:t>动态</w:t>
            </w:r>
            <w:r>
              <w:rPr>
                <w:rFonts w:ascii="Courier New" w:hAnsi="Courier New" w:cs="Courier New" w:hint="eastAsia"/>
                <w:sz w:val="18"/>
                <w:szCs w:val="18"/>
              </w:rPr>
              <w:t>ARP</w:t>
            </w:r>
            <w:r>
              <w:rPr>
                <w:rFonts w:ascii="Courier New" w:hAnsi="Courier New" w:cs="Courier New" w:hint="eastAsia"/>
                <w:sz w:val="18"/>
                <w:szCs w:val="18"/>
              </w:rPr>
              <w:t>列表测试</w:t>
            </w:r>
          </w:p>
        </w:tc>
        <w:tc>
          <w:tcPr>
            <w:tcW w:w="946" w:type="dxa"/>
            <w:vAlign w:val="center"/>
          </w:tcPr>
          <w:p w:rsidR="00427A20" w:rsidRPr="00065270" w:rsidRDefault="00427A20"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427A20" w:rsidRPr="00065270" w:rsidRDefault="00427A20"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szCs w:val="18"/>
              </w:rPr>
            </w:pPr>
            <w:r w:rsidRPr="00065270">
              <w:rPr>
                <w:rFonts w:ascii="Courier New" w:hAnsi="Courier New" w:cs="Courier New"/>
                <w:b/>
                <w:sz w:val="18"/>
                <w:szCs w:val="18"/>
              </w:rPr>
              <w:lastRenderedPageBreak/>
              <w:t>功能描述</w:t>
            </w:r>
          </w:p>
        </w:tc>
        <w:tc>
          <w:tcPr>
            <w:tcW w:w="8551" w:type="dxa"/>
            <w:gridSpan w:val="6"/>
          </w:tcPr>
          <w:p w:rsidR="00427A20" w:rsidRPr="00065270" w:rsidRDefault="00171804" w:rsidP="009734B4">
            <w:pPr>
              <w:rPr>
                <w:rFonts w:ascii="Courier New" w:hAnsi="Courier New" w:cs="Courier New"/>
                <w:sz w:val="18"/>
                <w:szCs w:val="18"/>
              </w:rPr>
            </w:pPr>
            <w:r>
              <w:rPr>
                <w:rFonts w:ascii="Courier New" w:hAnsi="Courier New" w:cs="Courier New" w:hint="eastAsia"/>
                <w:sz w:val="18"/>
                <w:szCs w:val="18"/>
              </w:rPr>
              <w:t>测试动态显示通过</w:t>
            </w:r>
            <w:r>
              <w:rPr>
                <w:rFonts w:ascii="Courier New" w:hAnsi="Courier New" w:cs="Courier New" w:hint="eastAsia"/>
                <w:sz w:val="18"/>
                <w:szCs w:val="18"/>
              </w:rPr>
              <w:t>ARP Request</w:t>
            </w:r>
            <w:r>
              <w:rPr>
                <w:rFonts w:ascii="Courier New" w:hAnsi="Courier New" w:cs="Courier New" w:hint="eastAsia"/>
                <w:sz w:val="18"/>
                <w:szCs w:val="18"/>
              </w:rPr>
              <w:t>获取的网络设备的</w:t>
            </w:r>
            <w:r>
              <w:rPr>
                <w:rFonts w:ascii="Courier New" w:hAnsi="Courier New" w:cs="Courier New" w:hint="eastAsia"/>
                <w:sz w:val="18"/>
                <w:szCs w:val="18"/>
              </w:rPr>
              <w:t>MAC</w:t>
            </w:r>
            <w:r>
              <w:rPr>
                <w:rFonts w:ascii="Courier New" w:hAnsi="Courier New" w:cs="Courier New" w:hint="eastAsia"/>
                <w:sz w:val="18"/>
                <w:szCs w:val="18"/>
              </w:rPr>
              <w:t>地址</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427A20" w:rsidRPr="00065270" w:rsidRDefault="00171804" w:rsidP="009734B4">
            <w:pPr>
              <w:rPr>
                <w:rFonts w:ascii="Courier New" w:hAnsi="Courier New" w:cs="Courier New"/>
                <w:sz w:val="18"/>
                <w:szCs w:val="18"/>
              </w:rPr>
            </w:pPr>
            <w:r>
              <w:rPr>
                <w:rFonts w:ascii="Courier New" w:hAnsi="Courier New" w:cs="Courier New" w:hint="eastAsia"/>
                <w:sz w:val="18"/>
                <w:szCs w:val="18"/>
              </w:rPr>
              <w:t>测试动态</w:t>
            </w:r>
            <w:r>
              <w:rPr>
                <w:rFonts w:ascii="Courier New" w:hAnsi="Courier New" w:cs="Courier New" w:hint="eastAsia"/>
                <w:sz w:val="18"/>
                <w:szCs w:val="18"/>
              </w:rPr>
              <w:t>ARP</w:t>
            </w:r>
            <w:r>
              <w:rPr>
                <w:rFonts w:ascii="Courier New" w:hAnsi="Courier New" w:cs="Courier New" w:hint="eastAsia"/>
                <w:sz w:val="18"/>
                <w:szCs w:val="18"/>
              </w:rPr>
              <w:t>类表发送是否符合设计要求</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427A20" w:rsidRDefault="00171804"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升级待测产品到待测版本</w:t>
            </w:r>
          </w:p>
          <w:p w:rsidR="00171804" w:rsidRDefault="00171804"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准备一台千兆交换机配合测试</w:t>
            </w:r>
          </w:p>
          <w:p w:rsidR="00171804" w:rsidRDefault="00171804"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若是动态增删端口的设备</w:t>
            </w:r>
            <w:r>
              <w:rPr>
                <w:rFonts w:ascii="Courier New" w:hAnsi="Courier New" w:cs="Courier New" w:hint="eastAsia"/>
                <w:sz w:val="18"/>
              </w:rPr>
              <w:t>,</w:t>
            </w:r>
            <w:r>
              <w:rPr>
                <w:rFonts w:ascii="Courier New" w:hAnsi="Courier New" w:cs="Courier New" w:hint="eastAsia"/>
                <w:sz w:val="18"/>
              </w:rPr>
              <w:t>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r w:rsidR="00E83AA6">
              <w:rPr>
                <w:rFonts w:ascii="Courier New" w:hAnsi="Courier New" w:cs="Courier New" w:hint="eastAsia"/>
                <w:sz w:val="18"/>
              </w:rPr>
              <w:t>,</w:t>
            </w:r>
            <w:r w:rsidR="00BA713F">
              <w:rPr>
                <w:rFonts w:ascii="Courier New" w:hAnsi="Courier New" w:cs="Courier New" w:hint="eastAsia"/>
                <w:sz w:val="18"/>
              </w:rPr>
              <w:t>发送</w:t>
            </w:r>
            <w:r w:rsidR="00BA713F">
              <w:rPr>
                <w:rFonts w:ascii="Courier New" w:hAnsi="Courier New" w:cs="Courier New" w:hint="eastAsia"/>
                <w:sz w:val="18"/>
              </w:rPr>
              <w:t>N</w:t>
            </w:r>
            <w:r w:rsidR="00BA713F">
              <w:rPr>
                <w:rFonts w:ascii="Courier New" w:hAnsi="Courier New" w:cs="Courier New" w:hint="eastAsia"/>
                <w:sz w:val="18"/>
              </w:rPr>
              <w:t>个不同的单播流</w:t>
            </w:r>
          </w:p>
          <w:p w:rsidR="00BA713F" w:rsidRDefault="00BA713F"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准备</w:t>
            </w:r>
            <w:r>
              <w:rPr>
                <w:rFonts w:ascii="Courier New" w:hAnsi="Courier New" w:cs="Courier New" w:hint="eastAsia"/>
                <w:sz w:val="18"/>
              </w:rPr>
              <w:t>M(M&lt;=N)</w:t>
            </w:r>
            <w:r>
              <w:rPr>
                <w:rFonts w:ascii="Courier New" w:hAnsi="Courier New" w:cs="Courier New" w:hint="eastAsia"/>
                <w:sz w:val="18"/>
              </w:rPr>
              <w:t>个后端接收设备接收来自待测设备发送的流</w:t>
            </w:r>
            <w:r>
              <w:rPr>
                <w:rFonts w:ascii="Courier New" w:hAnsi="Courier New" w:cs="Courier New" w:hint="eastAsia"/>
                <w:sz w:val="18"/>
              </w:rPr>
              <w:t>,M</w:t>
            </w:r>
            <w:r>
              <w:rPr>
                <w:rFonts w:ascii="Courier New" w:hAnsi="Courier New" w:cs="Courier New" w:hint="eastAsia"/>
                <w:sz w:val="18"/>
              </w:rPr>
              <w:t>个设备的</w:t>
            </w:r>
            <w:r>
              <w:rPr>
                <w:rFonts w:ascii="Courier New" w:hAnsi="Courier New" w:cs="Courier New" w:hint="eastAsia"/>
                <w:sz w:val="18"/>
              </w:rPr>
              <w:t>MAC</w:t>
            </w:r>
            <w:r>
              <w:rPr>
                <w:rFonts w:ascii="Courier New" w:hAnsi="Courier New" w:cs="Courier New" w:hint="eastAsia"/>
                <w:sz w:val="18"/>
              </w:rPr>
              <w:t>地址记为</w:t>
            </w:r>
            <w:r>
              <w:rPr>
                <w:rFonts w:ascii="Courier New" w:hAnsi="Courier New" w:cs="Courier New" w:hint="eastAsia"/>
                <w:sz w:val="18"/>
              </w:rPr>
              <w:t>MAC_m</w:t>
            </w:r>
          </w:p>
          <w:p w:rsidR="00BA713F" w:rsidRPr="007C4D22" w:rsidRDefault="00BA713F"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保证网络环境通畅且</w:t>
            </w:r>
            <w:r>
              <w:rPr>
                <w:rFonts w:ascii="Courier New" w:hAnsi="Courier New" w:cs="Courier New" w:hint="eastAsia"/>
                <w:sz w:val="18"/>
              </w:rPr>
              <w:t>IP</w:t>
            </w:r>
            <w:r>
              <w:rPr>
                <w:rFonts w:ascii="Courier New" w:hAnsi="Courier New" w:cs="Courier New" w:hint="eastAsia"/>
                <w:sz w:val="18"/>
              </w:rPr>
              <w:t>相关参数设置正确</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427A20" w:rsidRPr="00065270" w:rsidRDefault="00427A20" w:rsidP="009734B4">
            <w:pPr>
              <w:rPr>
                <w:rFonts w:ascii="Courier New" w:hAnsi="Courier New" w:cs="Courier New"/>
                <w:sz w:val="18"/>
              </w:rPr>
            </w:pPr>
            <w:r w:rsidRPr="00065270">
              <w:rPr>
                <w:rFonts w:ascii="Courier New" w:hAnsi="Courier New" w:cs="Courier New"/>
                <w:sz w:val="18"/>
              </w:rPr>
              <w:t>公司标准</w:t>
            </w:r>
          </w:p>
        </w:tc>
      </w:tr>
      <w:tr w:rsidR="00427A20" w:rsidRPr="00065270" w:rsidTr="009734B4">
        <w:trPr>
          <w:jc w:val="center"/>
        </w:trPr>
        <w:tc>
          <w:tcPr>
            <w:tcW w:w="1337"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内容</w:t>
            </w:r>
          </w:p>
        </w:tc>
      </w:tr>
      <w:tr w:rsidR="00427A20" w:rsidRPr="00065270" w:rsidTr="009734B4">
        <w:trPr>
          <w:trHeight w:val="315"/>
          <w:jc w:val="center"/>
        </w:trPr>
        <w:tc>
          <w:tcPr>
            <w:tcW w:w="1337" w:type="dxa"/>
            <w:vMerge w:val="restart"/>
            <w:vAlign w:val="center"/>
          </w:tcPr>
          <w:p w:rsidR="00427A20" w:rsidRPr="00065270" w:rsidRDefault="00427A20"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427A20" w:rsidRPr="00065270" w:rsidRDefault="00427A20"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427A20" w:rsidRPr="00065270" w:rsidRDefault="00427A20" w:rsidP="009734B4">
            <w:pPr>
              <w:jc w:val="center"/>
              <w:rPr>
                <w:rFonts w:ascii="Courier New" w:hAnsi="Courier New" w:cs="Courier New"/>
                <w:b/>
                <w:sz w:val="18"/>
                <w:szCs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427A20" w:rsidRDefault="008F695D" w:rsidP="00FB353F">
            <w:pPr>
              <w:pStyle w:val="aa"/>
              <w:numPr>
                <w:ilvl w:val="0"/>
                <w:numId w:val="197"/>
              </w:numPr>
              <w:ind w:firstLineChars="0"/>
              <w:rPr>
                <w:rFonts w:ascii="Courier New" w:hAnsi="Courier New" w:cs="Courier New"/>
                <w:sz w:val="18"/>
                <w:szCs w:val="18"/>
              </w:rPr>
            </w:pPr>
            <w:r>
              <w:rPr>
                <w:rFonts w:ascii="Courier New" w:hAnsi="Courier New" w:cs="Courier New" w:hint="eastAsia"/>
                <w:sz w:val="18"/>
                <w:szCs w:val="18"/>
              </w:rPr>
              <w:t>使得待测产品和后端设备在同一网段</w:t>
            </w:r>
            <w:r>
              <w:rPr>
                <w:rFonts w:ascii="Courier New" w:hAnsi="Courier New" w:cs="Courier New" w:hint="eastAsia"/>
                <w:sz w:val="18"/>
                <w:szCs w:val="18"/>
              </w:rPr>
              <w:t>,</w:t>
            </w:r>
            <w:r>
              <w:rPr>
                <w:rFonts w:ascii="Courier New" w:hAnsi="Courier New" w:cs="Courier New" w:hint="eastAsia"/>
                <w:sz w:val="18"/>
                <w:szCs w:val="18"/>
              </w:rPr>
              <w:t>查看动态</w:t>
            </w:r>
            <w:r>
              <w:rPr>
                <w:rFonts w:ascii="Courier New" w:hAnsi="Courier New" w:cs="Courier New" w:hint="eastAsia"/>
                <w:sz w:val="18"/>
                <w:szCs w:val="18"/>
              </w:rPr>
              <w:t>ARP</w:t>
            </w:r>
            <w:r>
              <w:rPr>
                <w:rFonts w:ascii="Courier New" w:hAnsi="Courier New" w:cs="Courier New" w:hint="eastAsia"/>
                <w:sz w:val="18"/>
                <w:szCs w:val="18"/>
              </w:rPr>
              <w:t>显示</w:t>
            </w:r>
          </w:p>
          <w:p w:rsidR="008F695D" w:rsidRPr="007C4D22" w:rsidRDefault="008F695D" w:rsidP="00FB353F">
            <w:pPr>
              <w:pStyle w:val="aa"/>
              <w:numPr>
                <w:ilvl w:val="0"/>
                <w:numId w:val="197"/>
              </w:numPr>
              <w:ind w:firstLineChars="0"/>
              <w:rPr>
                <w:rFonts w:ascii="Courier New" w:hAnsi="Courier New" w:cs="Courier New"/>
                <w:sz w:val="18"/>
                <w:szCs w:val="18"/>
              </w:rPr>
            </w:pPr>
            <w:r>
              <w:rPr>
                <w:rFonts w:ascii="Courier New" w:hAnsi="Courier New" w:cs="Courier New" w:hint="eastAsia"/>
                <w:sz w:val="18"/>
                <w:szCs w:val="18"/>
              </w:rPr>
              <w:t>使得待测产品和后端设备在不同网段</w:t>
            </w:r>
            <w:r>
              <w:rPr>
                <w:rFonts w:ascii="Courier New" w:hAnsi="Courier New" w:cs="Courier New" w:hint="eastAsia"/>
                <w:sz w:val="18"/>
                <w:szCs w:val="18"/>
              </w:rPr>
              <w:t>,</w:t>
            </w:r>
            <w:r>
              <w:rPr>
                <w:rFonts w:ascii="Courier New" w:hAnsi="Courier New" w:cs="Courier New" w:hint="eastAsia"/>
                <w:sz w:val="18"/>
                <w:szCs w:val="18"/>
              </w:rPr>
              <w:t>查看动态</w:t>
            </w:r>
            <w:r>
              <w:rPr>
                <w:rFonts w:ascii="Courier New" w:hAnsi="Courier New" w:cs="Courier New" w:hint="eastAsia"/>
                <w:sz w:val="18"/>
                <w:szCs w:val="18"/>
              </w:rPr>
              <w:t>ARP</w:t>
            </w:r>
            <w:r>
              <w:rPr>
                <w:rFonts w:ascii="Courier New" w:hAnsi="Courier New" w:cs="Courier New" w:hint="eastAsia"/>
                <w:sz w:val="18"/>
                <w:szCs w:val="18"/>
              </w:rPr>
              <w:t>显示</w:t>
            </w:r>
          </w:p>
        </w:tc>
      </w:tr>
      <w:tr w:rsidR="00427A20" w:rsidRPr="00065270" w:rsidTr="009734B4">
        <w:trPr>
          <w:trHeight w:val="307"/>
          <w:jc w:val="center"/>
        </w:trPr>
        <w:tc>
          <w:tcPr>
            <w:tcW w:w="1337" w:type="dxa"/>
            <w:vMerge/>
            <w:vAlign w:val="center"/>
          </w:tcPr>
          <w:p w:rsidR="00427A20" w:rsidRPr="00065270" w:rsidRDefault="00427A20" w:rsidP="009734B4">
            <w:pPr>
              <w:jc w:val="center"/>
              <w:rPr>
                <w:rFonts w:ascii="Courier New" w:hAnsi="Courier New" w:cs="Courier New"/>
                <w:sz w:val="18"/>
              </w:rPr>
            </w:pPr>
          </w:p>
        </w:tc>
        <w:tc>
          <w:tcPr>
            <w:tcW w:w="822" w:type="dxa"/>
            <w:vMerge/>
            <w:vAlign w:val="center"/>
          </w:tcPr>
          <w:p w:rsidR="00427A20" w:rsidRPr="00065270" w:rsidRDefault="00427A20" w:rsidP="009734B4">
            <w:pPr>
              <w:jc w:val="center"/>
              <w:rPr>
                <w:rFonts w:ascii="Courier New" w:hAnsi="Courier New" w:cs="Courier New"/>
                <w:sz w:val="18"/>
              </w:rPr>
            </w:pPr>
          </w:p>
        </w:tc>
        <w:tc>
          <w:tcPr>
            <w:tcW w:w="970" w:type="dxa"/>
            <w:vMerge/>
          </w:tcPr>
          <w:p w:rsidR="00427A20" w:rsidRPr="00065270" w:rsidRDefault="00427A20" w:rsidP="009734B4">
            <w:pPr>
              <w:jc w:val="center"/>
              <w:rPr>
                <w:rFonts w:ascii="Courier New" w:hAnsi="Courier New" w:cs="Courier New"/>
                <w:b/>
                <w:sz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427A20" w:rsidRDefault="008F695D" w:rsidP="00FB353F">
            <w:pPr>
              <w:pStyle w:val="aa"/>
              <w:numPr>
                <w:ilvl w:val="0"/>
                <w:numId w:val="198"/>
              </w:numPr>
              <w:ind w:firstLineChars="0"/>
              <w:rPr>
                <w:rFonts w:ascii="Courier New" w:hAnsi="Courier New" w:cs="Courier New"/>
                <w:sz w:val="18"/>
                <w:szCs w:val="18"/>
              </w:rPr>
            </w:pPr>
            <w:r>
              <w:rPr>
                <w:rFonts w:ascii="Courier New" w:hAnsi="Courier New" w:cs="Courier New" w:hint="eastAsia"/>
                <w:sz w:val="18"/>
                <w:szCs w:val="18"/>
              </w:rPr>
              <w:t>能够获得</w:t>
            </w:r>
            <w:r>
              <w:rPr>
                <w:rFonts w:ascii="Courier New" w:hAnsi="Courier New" w:cs="Courier New" w:hint="eastAsia"/>
                <w:sz w:val="18"/>
                <w:szCs w:val="18"/>
              </w:rPr>
              <w:t>M</w:t>
            </w:r>
            <w:r>
              <w:rPr>
                <w:rFonts w:ascii="Courier New" w:hAnsi="Courier New" w:cs="Courier New" w:hint="eastAsia"/>
                <w:sz w:val="18"/>
                <w:szCs w:val="18"/>
              </w:rPr>
              <w:t>对目的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MAC</w:t>
            </w:r>
            <w:r>
              <w:rPr>
                <w:rFonts w:ascii="Courier New" w:hAnsi="Courier New" w:cs="Courier New" w:hint="eastAsia"/>
                <w:sz w:val="18"/>
                <w:szCs w:val="18"/>
              </w:rPr>
              <w:t>对</w:t>
            </w:r>
            <w:r>
              <w:rPr>
                <w:rFonts w:ascii="Courier New" w:hAnsi="Courier New" w:cs="Courier New" w:hint="eastAsia"/>
                <w:sz w:val="18"/>
                <w:szCs w:val="18"/>
              </w:rPr>
              <w:t>,</w:t>
            </w:r>
            <w:r>
              <w:rPr>
                <w:rFonts w:ascii="Courier New" w:hAnsi="Courier New" w:cs="Courier New" w:hint="eastAsia"/>
                <w:sz w:val="18"/>
                <w:szCs w:val="18"/>
              </w:rPr>
              <w:t>剩余的</w:t>
            </w:r>
            <w:r>
              <w:rPr>
                <w:rFonts w:ascii="Courier New" w:hAnsi="Courier New" w:cs="Courier New" w:hint="eastAsia"/>
                <w:sz w:val="18"/>
                <w:szCs w:val="18"/>
              </w:rPr>
              <w:t>N-M</w:t>
            </w:r>
            <w:r>
              <w:rPr>
                <w:rFonts w:ascii="Courier New" w:hAnsi="Courier New" w:cs="Courier New" w:hint="eastAsia"/>
                <w:sz w:val="18"/>
                <w:szCs w:val="18"/>
              </w:rPr>
              <w:t>个单播其获取的目的</w:t>
            </w:r>
            <w:r>
              <w:rPr>
                <w:rFonts w:ascii="Courier New" w:hAnsi="Courier New" w:cs="Courier New" w:hint="eastAsia"/>
                <w:sz w:val="18"/>
                <w:szCs w:val="18"/>
              </w:rPr>
              <w:t>MAC</w:t>
            </w:r>
            <w:r>
              <w:rPr>
                <w:rFonts w:ascii="Courier New" w:hAnsi="Courier New" w:cs="Courier New" w:hint="eastAsia"/>
                <w:sz w:val="18"/>
                <w:szCs w:val="18"/>
              </w:rPr>
              <w:t>均为</w:t>
            </w:r>
            <w:r>
              <w:rPr>
                <w:rFonts w:ascii="Courier New" w:hAnsi="Courier New" w:cs="Courier New" w:hint="eastAsia"/>
                <w:sz w:val="18"/>
                <w:szCs w:val="18"/>
              </w:rPr>
              <w:t>00: 00: 00: 00: 00: 00</w:t>
            </w:r>
            <w:r>
              <w:rPr>
                <w:rFonts w:ascii="Courier New" w:hAnsi="Courier New" w:cs="Courier New" w:hint="eastAsia"/>
                <w:sz w:val="18"/>
                <w:szCs w:val="18"/>
              </w:rPr>
              <w:t>并有目的不可达告警</w:t>
            </w:r>
          </w:p>
          <w:p w:rsidR="008F695D" w:rsidRPr="007C4D22" w:rsidRDefault="008F695D" w:rsidP="00FB353F">
            <w:pPr>
              <w:pStyle w:val="aa"/>
              <w:numPr>
                <w:ilvl w:val="0"/>
                <w:numId w:val="198"/>
              </w:numPr>
              <w:ind w:firstLineChars="0"/>
              <w:rPr>
                <w:rFonts w:ascii="Courier New" w:hAnsi="Courier New" w:cs="Courier New"/>
                <w:sz w:val="18"/>
                <w:szCs w:val="18"/>
              </w:rPr>
            </w:pPr>
            <w:r>
              <w:rPr>
                <w:rFonts w:ascii="Courier New" w:hAnsi="Courier New" w:cs="Courier New" w:hint="eastAsia"/>
                <w:sz w:val="18"/>
                <w:szCs w:val="18"/>
              </w:rPr>
              <w:t>若网关可达可获取正确的目的</w:t>
            </w:r>
            <w:r>
              <w:rPr>
                <w:rFonts w:ascii="Courier New" w:hAnsi="Courier New" w:cs="Courier New" w:hint="eastAsia"/>
                <w:sz w:val="18"/>
                <w:szCs w:val="18"/>
              </w:rPr>
              <w:t>MAC,</w:t>
            </w:r>
            <w:r>
              <w:rPr>
                <w:rFonts w:ascii="Courier New" w:hAnsi="Courier New" w:cs="Courier New" w:hint="eastAsia"/>
                <w:sz w:val="18"/>
                <w:szCs w:val="18"/>
              </w:rPr>
              <w:t>而目的</w:t>
            </w:r>
            <w:r>
              <w:rPr>
                <w:rFonts w:ascii="Courier New" w:hAnsi="Courier New" w:cs="Courier New" w:hint="eastAsia"/>
                <w:sz w:val="18"/>
                <w:szCs w:val="18"/>
              </w:rPr>
              <w:t>MAC</w:t>
            </w:r>
            <w:r>
              <w:rPr>
                <w:rFonts w:ascii="Courier New" w:hAnsi="Courier New" w:cs="Courier New" w:hint="eastAsia"/>
                <w:sz w:val="18"/>
                <w:szCs w:val="18"/>
              </w:rPr>
              <w:t>是可达的网关的</w:t>
            </w:r>
            <w:r>
              <w:rPr>
                <w:rFonts w:ascii="Courier New" w:hAnsi="Courier New" w:cs="Courier New" w:hint="eastAsia"/>
                <w:sz w:val="18"/>
                <w:szCs w:val="18"/>
              </w:rPr>
              <w:t>MAC</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若网关不可达则获取的目的</w:t>
            </w:r>
            <w:r>
              <w:rPr>
                <w:rFonts w:ascii="Courier New" w:hAnsi="Courier New" w:cs="Courier New" w:hint="eastAsia"/>
                <w:sz w:val="18"/>
                <w:szCs w:val="18"/>
              </w:rPr>
              <w:t>MAC</w:t>
            </w:r>
            <w:r>
              <w:rPr>
                <w:rFonts w:ascii="Courier New" w:hAnsi="Courier New" w:cs="Courier New" w:hint="eastAsia"/>
                <w:sz w:val="18"/>
                <w:szCs w:val="18"/>
              </w:rPr>
              <w:t>地址为</w:t>
            </w:r>
            <w:r>
              <w:rPr>
                <w:rFonts w:ascii="Courier New" w:hAnsi="Courier New" w:cs="Courier New" w:hint="eastAsia"/>
                <w:sz w:val="18"/>
                <w:szCs w:val="18"/>
              </w:rPr>
              <w:t>00: 00: 00: 00: 00: 00</w:t>
            </w:r>
            <w:r>
              <w:rPr>
                <w:rFonts w:ascii="Courier New" w:hAnsi="Courier New" w:cs="Courier New" w:hint="eastAsia"/>
                <w:sz w:val="18"/>
                <w:szCs w:val="18"/>
              </w:rPr>
              <w:t>并有网关不可达告警</w:t>
            </w:r>
          </w:p>
        </w:tc>
      </w:tr>
      <w:tr w:rsidR="00427A20" w:rsidRPr="00065270" w:rsidTr="009734B4">
        <w:trPr>
          <w:trHeight w:val="318"/>
          <w:jc w:val="center"/>
        </w:trPr>
        <w:tc>
          <w:tcPr>
            <w:tcW w:w="1337" w:type="dxa"/>
            <w:vMerge/>
            <w:vAlign w:val="center"/>
          </w:tcPr>
          <w:p w:rsidR="00427A20" w:rsidRPr="00065270" w:rsidRDefault="00427A20" w:rsidP="009734B4">
            <w:pPr>
              <w:jc w:val="center"/>
              <w:rPr>
                <w:rFonts w:ascii="Courier New" w:hAnsi="Courier New" w:cs="Courier New"/>
                <w:sz w:val="18"/>
              </w:rPr>
            </w:pPr>
          </w:p>
        </w:tc>
        <w:tc>
          <w:tcPr>
            <w:tcW w:w="822" w:type="dxa"/>
            <w:vMerge/>
            <w:vAlign w:val="center"/>
          </w:tcPr>
          <w:p w:rsidR="00427A20" w:rsidRPr="00065270" w:rsidRDefault="00427A20" w:rsidP="009734B4">
            <w:pPr>
              <w:jc w:val="center"/>
              <w:rPr>
                <w:rFonts w:ascii="Courier New" w:hAnsi="Courier New" w:cs="Courier New"/>
                <w:sz w:val="18"/>
              </w:rPr>
            </w:pPr>
          </w:p>
        </w:tc>
        <w:tc>
          <w:tcPr>
            <w:tcW w:w="970" w:type="dxa"/>
            <w:vMerge/>
          </w:tcPr>
          <w:p w:rsidR="00427A20" w:rsidRPr="00065270" w:rsidRDefault="00427A20" w:rsidP="009734B4">
            <w:pPr>
              <w:jc w:val="center"/>
              <w:rPr>
                <w:rFonts w:ascii="Courier New" w:hAnsi="Courier New" w:cs="Courier New"/>
                <w:b/>
                <w:sz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427A20" w:rsidRPr="00065270" w:rsidRDefault="00427A20" w:rsidP="009734B4">
            <w:pPr>
              <w:rPr>
                <w:rFonts w:ascii="Courier New" w:hAnsi="Courier New" w:cs="Courier New"/>
                <w:sz w:val="18"/>
                <w:szCs w:val="18"/>
              </w:rPr>
            </w:pPr>
          </w:p>
        </w:tc>
      </w:tr>
      <w:tr w:rsidR="00427A20" w:rsidRPr="00065270" w:rsidTr="009734B4">
        <w:trPr>
          <w:trHeight w:val="285"/>
          <w:jc w:val="center"/>
        </w:trPr>
        <w:tc>
          <w:tcPr>
            <w:tcW w:w="1337" w:type="dxa"/>
            <w:vMerge/>
            <w:vAlign w:val="center"/>
          </w:tcPr>
          <w:p w:rsidR="00427A20" w:rsidRPr="00065270" w:rsidRDefault="00427A20" w:rsidP="009734B4">
            <w:pPr>
              <w:jc w:val="center"/>
              <w:rPr>
                <w:rFonts w:ascii="Courier New" w:hAnsi="Courier New" w:cs="Courier New"/>
                <w:sz w:val="18"/>
              </w:rPr>
            </w:pPr>
          </w:p>
        </w:tc>
        <w:tc>
          <w:tcPr>
            <w:tcW w:w="822" w:type="dxa"/>
            <w:vMerge/>
            <w:vAlign w:val="center"/>
          </w:tcPr>
          <w:p w:rsidR="00427A20" w:rsidRPr="00065270" w:rsidRDefault="00427A20" w:rsidP="009734B4">
            <w:pPr>
              <w:jc w:val="center"/>
              <w:rPr>
                <w:rFonts w:ascii="Courier New" w:hAnsi="Courier New" w:cs="Courier New"/>
                <w:sz w:val="18"/>
              </w:rPr>
            </w:pPr>
          </w:p>
        </w:tc>
        <w:tc>
          <w:tcPr>
            <w:tcW w:w="970" w:type="dxa"/>
            <w:vMerge/>
          </w:tcPr>
          <w:p w:rsidR="00427A20" w:rsidRPr="00065270" w:rsidRDefault="00427A20" w:rsidP="009734B4">
            <w:pPr>
              <w:jc w:val="center"/>
              <w:rPr>
                <w:rFonts w:ascii="Courier New" w:hAnsi="Courier New" w:cs="Courier New"/>
                <w:b/>
                <w:sz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427A20" w:rsidRPr="00065270" w:rsidRDefault="00427A20" w:rsidP="009734B4">
            <w:pPr>
              <w:rPr>
                <w:rFonts w:ascii="Courier New" w:hAnsi="Courier New" w:cs="Courier New"/>
                <w:sz w:val="18"/>
                <w:szCs w:val="18"/>
              </w:rPr>
            </w:pPr>
          </w:p>
        </w:tc>
      </w:tr>
      <w:tr w:rsidR="00427A20" w:rsidRPr="00065270" w:rsidTr="009734B4">
        <w:trPr>
          <w:trHeight w:val="285"/>
          <w:jc w:val="center"/>
        </w:trPr>
        <w:tc>
          <w:tcPr>
            <w:tcW w:w="1337" w:type="dxa"/>
            <w:vAlign w:val="center"/>
          </w:tcPr>
          <w:p w:rsidR="00427A20" w:rsidRPr="00065270" w:rsidRDefault="00427A20"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427A20" w:rsidRPr="00065270" w:rsidRDefault="00427A20" w:rsidP="009734B4">
            <w:pPr>
              <w:rPr>
                <w:rFonts w:ascii="Courier New" w:hAnsi="Courier New" w:cs="Courier New"/>
                <w:sz w:val="18"/>
                <w:szCs w:val="18"/>
              </w:rPr>
            </w:pPr>
          </w:p>
        </w:tc>
      </w:tr>
    </w:tbl>
    <w:p w:rsidR="007C4D22" w:rsidRDefault="007C4D22" w:rsidP="007C4D22">
      <w:pPr>
        <w:pStyle w:val="4"/>
      </w:pPr>
      <w:bookmarkStart w:id="339" w:name="_Toc396464169"/>
      <w:r>
        <w:rPr>
          <w:rFonts w:hint="eastAsia"/>
        </w:rPr>
        <w:t>6.8.1.2</w:t>
      </w:r>
      <w:r w:rsidRPr="00141DF8">
        <w:rPr>
          <w:rFonts w:hint="eastAsia"/>
        </w:rPr>
        <w:t>.</w:t>
      </w:r>
      <w:r>
        <w:rPr>
          <w:rFonts w:hint="eastAsia"/>
        </w:rPr>
        <w:t xml:space="preserve">  </w:t>
      </w:r>
      <w:r>
        <w:rPr>
          <w:rFonts w:hint="eastAsia"/>
        </w:rPr>
        <w:t>静态</w:t>
      </w:r>
      <w:r>
        <w:rPr>
          <w:rFonts w:hint="eastAsia"/>
        </w:rPr>
        <w:t>ARP</w:t>
      </w:r>
      <w:r>
        <w:rPr>
          <w:rFonts w:hint="eastAsia"/>
        </w:rPr>
        <w:t>列表测试</w:t>
      </w:r>
      <w:bookmarkEnd w:id="33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4D22" w:rsidRPr="00065270" w:rsidRDefault="00BE3CFC" w:rsidP="009734B4">
            <w:pPr>
              <w:rPr>
                <w:rFonts w:ascii="Courier New" w:hAnsi="Courier New" w:cs="Courier New"/>
                <w:sz w:val="18"/>
                <w:szCs w:val="18"/>
              </w:rPr>
            </w:pPr>
            <w:r>
              <w:rPr>
                <w:rFonts w:ascii="Courier New" w:hAnsi="Courier New" w:cs="Courier New" w:hint="eastAsia"/>
                <w:sz w:val="18"/>
                <w:szCs w:val="18"/>
              </w:rPr>
              <w:t>静态</w:t>
            </w:r>
            <w:r>
              <w:rPr>
                <w:rFonts w:ascii="Courier New" w:hAnsi="Courier New" w:cs="Courier New" w:hint="eastAsia"/>
                <w:sz w:val="18"/>
                <w:szCs w:val="18"/>
              </w:rPr>
              <w:t>ARP</w:t>
            </w:r>
            <w:r>
              <w:rPr>
                <w:rFonts w:ascii="Courier New" w:hAnsi="Courier New" w:cs="Courier New" w:hint="eastAsia"/>
                <w:sz w:val="18"/>
                <w:szCs w:val="18"/>
              </w:rPr>
              <w:t>列表测试</w:t>
            </w:r>
          </w:p>
        </w:tc>
        <w:tc>
          <w:tcPr>
            <w:tcW w:w="946" w:type="dxa"/>
            <w:vAlign w:val="center"/>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4D22" w:rsidRPr="00065270" w:rsidRDefault="007C4D22"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C4D22" w:rsidRPr="00065270" w:rsidRDefault="00BE3CFC" w:rsidP="009734B4">
            <w:pPr>
              <w:rPr>
                <w:rFonts w:ascii="Courier New" w:hAnsi="Courier New" w:cs="Courier New"/>
                <w:sz w:val="18"/>
                <w:szCs w:val="18"/>
              </w:rPr>
            </w:pPr>
            <w:r>
              <w:rPr>
                <w:rFonts w:ascii="Courier New" w:hAnsi="Courier New" w:cs="Courier New" w:hint="eastAsia"/>
                <w:sz w:val="18"/>
                <w:szCs w:val="18"/>
              </w:rPr>
              <w:t>静态</w:t>
            </w:r>
            <w:r>
              <w:rPr>
                <w:rFonts w:ascii="Courier New" w:hAnsi="Courier New" w:cs="Courier New" w:hint="eastAsia"/>
                <w:sz w:val="18"/>
                <w:szCs w:val="18"/>
              </w:rPr>
              <w:t>ARP</w:t>
            </w:r>
            <w:r>
              <w:rPr>
                <w:rFonts w:ascii="Courier New" w:hAnsi="Courier New" w:cs="Courier New" w:hint="eastAsia"/>
                <w:sz w:val="18"/>
                <w:szCs w:val="18"/>
              </w:rPr>
              <w:t>可允许用户设置目的</w:t>
            </w:r>
            <w:r>
              <w:rPr>
                <w:rFonts w:ascii="Courier New" w:hAnsi="Courier New" w:cs="Courier New" w:hint="eastAsia"/>
                <w:sz w:val="18"/>
                <w:szCs w:val="18"/>
              </w:rPr>
              <w:t>IP</w:t>
            </w:r>
            <w:r>
              <w:rPr>
                <w:rFonts w:ascii="Courier New" w:hAnsi="Courier New" w:cs="Courier New" w:hint="eastAsia"/>
                <w:sz w:val="18"/>
                <w:szCs w:val="18"/>
              </w:rPr>
              <w:t>和对应的目的</w:t>
            </w:r>
            <w:r>
              <w:rPr>
                <w:rFonts w:ascii="Courier New" w:hAnsi="Courier New" w:cs="Courier New" w:hint="eastAsia"/>
                <w:sz w:val="18"/>
                <w:szCs w:val="18"/>
              </w:rPr>
              <w:t>MAC,</w:t>
            </w:r>
            <w:r>
              <w:rPr>
                <w:rFonts w:ascii="Courier New" w:hAnsi="Courier New" w:cs="Courier New" w:hint="eastAsia"/>
                <w:sz w:val="18"/>
                <w:szCs w:val="18"/>
              </w:rPr>
              <w:t>此时对此目的</w:t>
            </w:r>
            <w:r>
              <w:rPr>
                <w:rFonts w:ascii="Courier New" w:hAnsi="Courier New" w:cs="Courier New" w:hint="eastAsia"/>
                <w:sz w:val="18"/>
                <w:szCs w:val="18"/>
              </w:rPr>
              <w:t>IP</w:t>
            </w:r>
            <w:r>
              <w:rPr>
                <w:rFonts w:ascii="Courier New" w:hAnsi="Courier New" w:cs="Courier New" w:hint="eastAsia"/>
                <w:sz w:val="18"/>
                <w:szCs w:val="18"/>
              </w:rPr>
              <w:t>千兆类产品不再发送</w:t>
            </w:r>
            <w:r>
              <w:rPr>
                <w:rFonts w:ascii="Courier New" w:hAnsi="Courier New" w:cs="Courier New" w:hint="eastAsia"/>
                <w:sz w:val="18"/>
                <w:szCs w:val="18"/>
              </w:rPr>
              <w:t>ARP</w:t>
            </w:r>
            <w:r>
              <w:rPr>
                <w:rFonts w:ascii="Courier New" w:hAnsi="Courier New" w:cs="Courier New" w:hint="eastAsia"/>
                <w:sz w:val="18"/>
                <w:szCs w:val="18"/>
              </w:rPr>
              <w:t>相关报文从而减少网络负荷</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4D22" w:rsidRPr="00065270" w:rsidRDefault="00BE3CFC" w:rsidP="009734B4">
            <w:pPr>
              <w:rPr>
                <w:rFonts w:ascii="Courier New" w:hAnsi="Courier New" w:cs="Courier New"/>
                <w:sz w:val="18"/>
                <w:szCs w:val="18"/>
              </w:rPr>
            </w:pPr>
            <w:r>
              <w:rPr>
                <w:rFonts w:ascii="Courier New" w:hAnsi="Courier New" w:cs="Courier New" w:hint="eastAsia"/>
                <w:sz w:val="18"/>
                <w:szCs w:val="18"/>
              </w:rPr>
              <w:t>测试静态</w:t>
            </w:r>
            <w:r>
              <w:rPr>
                <w:rFonts w:ascii="Courier New" w:hAnsi="Courier New" w:cs="Courier New" w:hint="eastAsia"/>
                <w:sz w:val="18"/>
                <w:szCs w:val="18"/>
              </w:rPr>
              <w:t>ARP</w:t>
            </w:r>
            <w:r>
              <w:rPr>
                <w:rFonts w:ascii="Courier New" w:hAnsi="Courier New" w:cs="Courier New" w:hint="eastAsia"/>
                <w:sz w:val="18"/>
                <w:szCs w:val="18"/>
              </w:rPr>
              <w:t>列表是否符合设计要求</w:t>
            </w:r>
          </w:p>
        </w:tc>
      </w:tr>
      <w:tr w:rsidR="00E71AB8" w:rsidRPr="00065270" w:rsidTr="009734B4">
        <w:trPr>
          <w:jc w:val="center"/>
        </w:trPr>
        <w:tc>
          <w:tcPr>
            <w:tcW w:w="1337"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71AB8" w:rsidRP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升级待测产品到待测版本</w:t>
            </w:r>
          </w:p>
          <w:p w:rsid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准备一台千兆交换机配合测试</w:t>
            </w:r>
          </w:p>
          <w:p w:rsid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若是动态增删端口的设备</w:t>
            </w:r>
            <w:r w:rsidRPr="00E71AB8">
              <w:rPr>
                <w:rFonts w:ascii="Courier New" w:hAnsi="Courier New" w:cs="Courier New" w:hint="eastAsia"/>
                <w:sz w:val="18"/>
              </w:rPr>
              <w:t>,</w:t>
            </w:r>
            <w:r w:rsidRPr="00E71AB8">
              <w:rPr>
                <w:rFonts w:ascii="Courier New" w:hAnsi="Courier New" w:cs="Courier New" w:hint="eastAsia"/>
                <w:sz w:val="18"/>
              </w:rPr>
              <w:t>添加</w:t>
            </w:r>
            <w:r w:rsidRPr="00E71AB8">
              <w:rPr>
                <w:rFonts w:ascii="Courier New" w:hAnsi="Courier New" w:cs="Courier New" w:hint="eastAsia"/>
                <w:sz w:val="18"/>
              </w:rPr>
              <w:t>N(N&gt;=1</w:t>
            </w:r>
            <w:r w:rsidRPr="00E71AB8">
              <w:rPr>
                <w:rFonts w:ascii="Courier New" w:hAnsi="Courier New" w:cs="Courier New" w:hint="eastAsia"/>
                <w:sz w:val="18"/>
              </w:rPr>
              <w:t>且</w:t>
            </w:r>
            <w:r w:rsidRPr="00E71AB8">
              <w:rPr>
                <w:rFonts w:ascii="Courier New" w:hAnsi="Courier New" w:cs="Courier New" w:hint="eastAsia"/>
                <w:sz w:val="18"/>
              </w:rPr>
              <w:t>N&lt;=MAX_OUT_NUM)</w:t>
            </w:r>
            <w:r w:rsidRPr="00E71AB8">
              <w:rPr>
                <w:rFonts w:ascii="Courier New" w:hAnsi="Courier New" w:cs="Courier New" w:hint="eastAsia"/>
                <w:sz w:val="18"/>
              </w:rPr>
              <w:t>个发送端口</w:t>
            </w:r>
            <w:r w:rsidRPr="00E71AB8">
              <w:rPr>
                <w:rFonts w:ascii="Courier New" w:hAnsi="Courier New" w:cs="Courier New" w:hint="eastAsia"/>
                <w:sz w:val="18"/>
              </w:rPr>
              <w:t>,</w:t>
            </w:r>
            <w:r w:rsidRPr="00E71AB8">
              <w:rPr>
                <w:rFonts w:ascii="Courier New" w:hAnsi="Courier New" w:cs="Courier New" w:hint="eastAsia"/>
                <w:sz w:val="18"/>
              </w:rPr>
              <w:t>发送</w:t>
            </w:r>
            <w:r w:rsidRPr="00E71AB8">
              <w:rPr>
                <w:rFonts w:ascii="Courier New" w:hAnsi="Courier New" w:cs="Courier New" w:hint="eastAsia"/>
                <w:sz w:val="18"/>
              </w:rPr>
              <w:t>N</w:t>
            </w:r>
            <w:r w:rsidRPr="00E71AB8">
              <w:rPr>
                <w:rFonts w:ascii="Courier New" w:hAnsi="Courier New" w:cs="Courier New" w:hint="eastAsia"/>
                <w:sz w:val="18"/>
              </w:rPr>
              <w:t>个不同的单播流</w:t>
            </w:r>
          </w:p>
          <w:p w:rsid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准备</w:t>
            </w:r>
            <w:r w:rsidRPr="00E71AB8">
              <w:rPr>
                <w:rFonts w:ascii="Courier New" w:hAnsi="Courier New" w:cs="Courier New" w:hint="eastAsia"/>
                <w:sz w:val="18"/>
              </w:rPr>
              <w:t>M(M&lt;=N)</w:t>
            </w:r>
            <w:r w:rsidRPr="00E71AB8">
              <w:rPr>
                <w:rFonts w:ascii="Courier New" w:hAnsi="Courier New" w:cs="Courier New" w:hint="eastAsia"/>
                <w:sz w:val="18"/>
              </w:rPr>
              <w:t>个后端接收设备接收来自待测设备发送的流</w:t>
            </w:r>
            <w:r w:rsidRPr="00E71AB8">
              <w:rPr>
                <w:rFonts w:ascii="Courier New" w:hAnsi="Courier New" w:cs="Courier New" w:hint="eastAsia"/>
                <w:sz w:val="18"/>
              </w:rPr>
              <w:t>,M</w:t>
            </w:r>
            <w:r w:rsidRPr="00E71AB8">
              <w:rPr>
                <w:rFonts w:ascii="Courier New" w:hAnsi="Courier New" w:cs="Courier New" w:hint="eastAsia"/>
                <w:sz w:val="18"/>
              </w:rPr>
              <w:t>个设备的</w:t>
            </w:r>
            <w:r w:rsidRPr="00E71AB8">
              <w:rPr>
                <w:rFonts w:ascii="Courier New" w:hAnsi="Courier New" w:cs="Courier New" w:hint="eastAsia"/>
                <w:sz w:val="18"/>
              </w:rPr>
              <w:t>MAC</w:t>
            </w:r>
            <w:r w:rsidRPr="00E71AB8">
              <w:rPr>
                <w:rFonts w:ascii="Courier New" w:hAnsi="Courier New" w:cs="Courier New" w:hint="eastAsia"/>
                <w:sz w:val="18"/>
              </w:rPr>
              <w:t>地址记为</w:t>
            </w:r>
            <w:r w:rsidRPr="00E71AB8">
              <w:rPr>
                <w:rFonts w:ascii="Courier New" w:hAnsi="Courier New" w:cs="Courier New" w:hint="eastAsia"/>
                <w:sz w:val="18"/>
              </w:rPr>
              <w:t>MAC_m</w:t>
            </w:r>
          </w:p>
          <w:p w:rsidR="00E71AB8" w:rsidRP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保证网络环境通畅且</w:t>
            </w:r>
            <w:r w:rsidRPr="00E71AB8">
              <w:rPr>
                <w:rFonts w:ascii="Courier New" w:hAnsi="Courier New" w:cs="Courier New" w:hint="eastAsia"/>
                <w:sz w:val="18"/>
              </w:rPr>
              <w:t>IP</w:t>
            </w:r>
            <w:r w:rsidRPr="00E71AB8">
              <w:rPr>
                <w:rFonts w:ascii="Courier New" w:hAnsi="Courier New" w:cs="Courier New" w:hint="eastAsia"/>
                <w:sz w:val="18"/>
              </w:rPr>
              <w:t>相关参数设置正确</w:t>
            </w:r>
          </w:p>
        </w:tc>
      </w:tr>
      <w:tr w:rsidR="00E71AB8" w:rsidRPr="00065270" w:rsidTr="009734B4">
        <w:trPr>
          <w:jc w:val="center"/>
        </w:trPr>
        <w:tc>
          <w:tcPr>
            <w:tcW w:w="1337"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71AB8" w:rsidRPr="00065270" w:rsidRDefault="00E71AB8" w:rsidP="009734B4">
            <w:pPr>
              <w:rPr>
                <w:rFonts w:ascii="Courier New" w:hAnsi="Courier New" w:cs="Courier New"/>
                <w:sz w:val="18"/>
              </w:rPr>
            </w:pPr>
            <w:r w:rsidRPr="00065270">
              <w:rPr>
                <w:rFonts w:ascii="Courier New" w:hAnsi="Courier New" w:cs="Courier New"/>
                <w:sz w:val="18"/>
              </w:rPr>
              <w:t>公司标准</w:t>
            </w:r>
          </w:p>
        </w:tc>
      </w:tr>
      <w:tr w:rsidR="00E71AB8" w:rsidRPr="00065270" w:rsidTr="009734B4">
        <w:trPr>
          <w:jc w:val="center"/>
        </w:trPr>
        <w:tc>
          <w:tcPr>
            <w:tcW w:w="1337"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内容</w:t>
            </w:r>
          </w:p>
        </w:tc>
      </w:tr>
      <w:tr w:rsidR="00E71AB8" w:rsidRPr="00065270" w:rsidTr="009734B4">
        <w:trPr>
          <w:trHeight w:val="315"/>
          <w:jc w:val="center"/>
        </w:trPr>
        <w:tc>
          <w:tcPr>
            <w:tcW w:w="1337" w:type="dxa"/>
            <w:vMerge w:val="restart"/>
            <w:vAlign w:val="center"/>
          </w:tcPr>
          <w:p w:rsidR="00E71AB8" w:rsidRPr="00065270" w:rsidRDefault="00E71AB8"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71AB8" w:rsidRPr="00065270" w:rsidRDefault="00E71AB8"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71AB8" w:rsidRPr="00065270" w:rsidRDefault="00E71AB8" w:rsidP="009734B4">
            <w:pPr>
              <w:jc w:val="center"/>
              <w:rPr>
                <w:rFonts w:ascii="Courier New" w:hAnsi="Courier New" w:cs="Courier New"/>
                <w:b/>
                <w:sz w:val="18"/>
                <w:szCs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71AB8" w:rsidRPr="00A82A16" w:rsidRDefault="00E71AB8" w:rsidP="00FB353F">
            <w:pPr>
              <w:pStyle w:val="aa"/>
              <w:numPr>
                <w:ilvl w:val="0"/>
                <w:numId w:val="201"/>
              </w:numPr>
              <w:ind w:firstLineChars="0"/>
              <w:rPr>
                <w:rFonts w:ascii="Courier New" w:hAnsi="Courier New" w:cs="Courier New"/>
                <w:sz w:val="18"/>
                <w:szCs w:val="18"/>
              </w:rPr>
            </w:pPr>
            <w:r w:rsidRPr="00A82A16">
              <w:rPr>
                <w:rFonts w:ascii="Courier New" w:hAnsi="Courier New" w:cs="Courier New" w:hint="eastAsia"/>
                <w:sz w:val="18"/>
                <w:szCs w:val="18"/>
              </w:rPr>
              <w:t>添加</w:t>
            </w:r>
            <w:r w:rsidRPr="00A82A16">
              <w:rPr>
                <w:rFonts w:ascii="Courier New" w:hAnsi="Courier New" w:cs="Courier New" w:hint="eastAsia"/>
                <w:sz w:val="18"/>
                <w:szCs w:val="18"/>
              </w:rPr>
              <w:t>N</w:t>
            </w:r>
            <w:r w:rsidRPr="00A82A16">
              <w:rPr>
                <w:rFonts w:ascii="Courier New" w:hAnsi="Courier New" w:cs="Courier New" w:hint="eastAsia"/>
                <w:sz w:val="18"/>
                <w:szCs w:val="18"/>
              </w:rPr>
              <w:t>对静态</w:t>
            </w:r>
            <w:r w:rsidRPr="00A82A16">
              <w:rPr>
                <w:rFonts w:ascii="Courier New" w:hAnsi="Courier New" w:cs="Courier New" w:hint="eastAsia"/>
                <w:sz w:val="18"/>
                <w:szCs w:val="18"/>
              </w:rPr>
              <w:t>ARP</w:t>
            </w:r>
            <w:r w:rsidRPr="00A82A16">
              <w:rPr>
                <w:rFonts w:ascii="Courier New" w:hAnsi="Courier New" w:cs="Courier New" w:hint="eastAsia"/>
                <w:sz w:val="18"/>
                <w:szCs w:val="18"/>
              </w:rPr>
              <w:t>列表</w:t>
            </w:r>
            <w:r w:rsidR="00A82A16" w:rsidRPr="00A82A16">
              <w:rPr>
                <w:rFonts w:ascii="Courier New" w:hAnsi="Courier New" w:cs="Courier New" w:hint="eastAsia"/>
                <w:sz w:val="18"/>
                <w:szCs w:val="18"/>
              </w:rPr>
              <w:t>,</w:t>
            </w:r>
            <w:r w:rsidR="00A82A16" w:rsidRPr="00A82A16">
              <w:rPr>
                <w:rFonts w:ascii="Courier New" w:hAnsi="Courier New" w:cs="Courier New" w:hint="eastAsia"/>
                <w:sz w:val="18"/>
                <w:szCs w:val="18"/>
              </w:rPr>
              <w:t>其中的目的</w:t>
            </w:r>
            <w:r w:rsidR="00A82A16" w:rsidRPr="00A82A16">
              <w:rPr>
                <w:rFonts w:ascii="Courier New" w:hAnsi="Courier New" w:cs="Courier New" w:hint="eastAsia"/>
                <w:sz w:val="18"/>
                <w:szCs w:val="18"/>
              </w:rPr>
              <w:t>MAC</w:t>
            </w:r>
            <w:r w:rsidR="00A82A16" w:rsidRPr="00A82A16">
              <w:rPr>
                <w:rFonts w:ascii="Courier New" w:hAnsi="Courier New" w:cs="Courier New" w:hint="eastAsia"/>
                <w:sz w:val="18"/>
                <w:szCs w:val="18"/>
              </w:rPr>
              <w:t>均设置</w:t>
            </w:r>
            <w:r w:rsidR="00A82A16">
              <w:rPr>
                <w:rFonts w:ascii="Courier New" w:hAnsi="Courier New" w:cs="Courier New" w:hint="eastAsia"/>
                <w:sz w:val="18"/>
                <w:szCs w:val="18"/>
              </w:rPr>
              <w:t>不是目的</w:t>
            </w:r>
            <w:r w:rsidR="00A82A16">
              <w:rPr>
                <w:rFonts w:ascii="Courier New" w:hAnsi="Courier New" w:cs="Courier New" w:hint="eastAsia"/>
                <w:sz w:val="18"/>
                <w:szCs w:val="18"/>
              </w:rPr>
              <w:t>IP</w:t>
            </w:r>
            <w:r w:rsidR="00A82A16">
              <w:rPr>
                <w:rFonts w:ascii="Courier New" w:hAnsi="Courier New" w:cs="Courier New" w:hint="eastAsia"/>
                <w:sz w:val="18"/>
                <w:szCs w:val="18"/>
              </w:rPr>
              <w:t>所对应的正确的</w:t>
            </w:r>
            <w:r w:rsidR="00A82A16">
              <w:rPr>
                <w:rFonts w:ascii="Courier New" w:hAnsi="Courier New" w:cs="Courier New" w:hint="eastAsia"/>
                <w:sz w:val="18"/>
                <w:szCs w:val="18"/>
              </w:rPr>
              <w:t>MAC</w:t>
            </w:r>
            <w:r w:rsidR="00A82A16">
              <w:rPr>
                <w:rFonts w:ascii="Courier New" w:hAnsi="Courier New" w:cs="Courier New" w:hint="eastAsia"/>
                <w:sz w:val="18"/>
                <w:szCs w:val="18"/>
              </w:rPr>
              <w:t>地址</w:t>
            </w:r>
          </w:p>
          <w:p w:rsidR="00A82A16" w:rsidRDefault="00EA20EA" w:rsidP="00FB353F">
            <w:pPr>
              <w:pStyle w:val="aa"/>
              <w:numPr>
                <w:ilvl w:val="0"/>
                <w:numId w:val="201"/>
              </w:numPr>
              <w:ind w:firstLineChars="0"/>
              <w:rPr>
                <w:rFonts w:ascii="Courier New" w:hAnsi="Courier New" w:cs="Courier New"/>
                <w:sz w:val="18"/>
                <w:szCs w:val="18"/>
              </w:rPr>
            </w:pPr>
            <w:r>
              <w:rPr>
                <w:rFonts w:ascii="Courier New" w:hAnsi="Courier New" w:cs="Courier New" w:hint="eastAsia"/>
                <w:sz w:val="18"/>
                <w:szCs w:val="18"/>
              </w:rPr>
              <w:t>查看后端接收设备是否能够收到流</w:t>
            </w:r>
          </w:p>
          <w:p w:rsidR="00EA20EA" w:rsidRDefault="00EA20EA" w:rsidP="00FB353F">
            <w:pPr>
              <w:pStyle w:val="aa"/>
              <w:numPr>
                <w:ilvl w:val="0"/>
                <w:numId w:val="201"/>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对静态</w:t>
            </w:r>
            <w:r>
              <w:rPr>
                <w:rFonts w:ascii="Courier New" w:hAnsi="Courier New" w:cs="Courier New" w:hint="eastAsia"/>
                <w:sz w:val="18"/>
                <w:szCs w:val="18"/>
              </w:rPr>
              <w:t>ARP</w:t>
            </w:r>
            <w:r>
              <w:rPr>
                <w:rFonts w:ascii="Courier New" w:hAnsi="Courier New" w:cs="Courier New" w:hint="eastAsia"/>
                <w:sz w:val="18"/>
                <w:szCs w:val="18"/>
              </w:rPr>
              <w:t>列表中的</w:t>
            </w:r>
            <w:r>
              <w:rPr>
                <w:rFonts w:ascii="Courier New" w:hAnsi="Courier New" w:cs="Courier New" w:hint="eastAsia"/>
                <w:sz w:val="18"/>
                <w:szCs w:val="18"/>
              </w:rPr>
              <w:t>MAC</w:t>
            </w:r>
            <w:r>
              <w:rPr>
                <w:rFonts w:ascii="Courier New" w:hAnsi="Courier New" w:cs="Courier New" w:hint="eastAsia"/>
                <w:sz w:val="18"/>
                <w:szCs w:val="18"/>
              </w:rPr>
              <w:t>地址为目的</w:t>
            </w:r>
            <w:r>
              <w:rPr>
                <w:rFonts w:ascii="Courier New" w:hAnsi="Courier New" w:cs="Courier New" w:hint="eastAsia"/>
                <w:sz w:val="18"/>
                <w:szCs w:val="18"/>
              </w:rPr>
              <w:t>IP</w:t>
            </w:r>
            <w:r>
              <w:rPr>
                <w:rFonts w:ascii="Courier New" w:hAnsi="Courier New" w:cs="Courier New" w:hint="eastAsia"/>
                <w:sz w:val="18"/>
                <w:szCs w:val="18"/>
              </w:rPr>
              <w:t>所对应的正确的</w:t>
            </w:r>
            <w:r>
              <w:rPr>
                <w:rFonts w:ascii="Courier New" w:hAnsi="Courier New" w:cs="Courier New" w:hint="eastAsia"/>
                <w:sz w:val="18"/>
                <w:szCs w:val="18"/>
              </w:rPr>
              <w:t>MAC</w:t>
            </w:r>
            <w:r>
              <w:rPr>
                <w:rFonts w:ascii="Courier New" w:hAnsi="Courier New" w:cs="Courier New" w:hint="eastAsia"/>
                <w:sz w:val="18"/>
                <w:szCs w:val="18"/>
              </w:rPr>
              <w:t>地址</w:t>
            </w:r>
          </w:p>
          <w:p w:rsidR="00EC5991" w:rsidRPr="00EC5991" w:rsidRDefault="00EC5991" w:rsidP="00FB353F">
            <w:pPr>
              <w:pStyle w:val="aa"/>
              <w:numPr>
                <w:ilvl w:val="0"/>
                <w:numId w:val="201"/>
              </w:numPr>
              <w:ind w:firstLineChars="0"/>
              <w:rPr>
                <w:rFonts w:ascii="Courier New" w:hAnsi="Courier New" w:cs="Courier New"/>
                <w:sz w:val="18"/>
                <w:szCs w:val="18"/>
              </w:rPr>
            </w:pPr>
            <w:r>
              <w:rPr>
                <w:rFonts w:ascii="Courier New" w:hAnsi="Courier New" w:cs="Courier New" w:hint="eastAsia"/>
                <w:sz w:val="18"/>
                <w:szCs w:val="18"/>
              </w:rPr>
              <w:t>查看后端接收设备是否能够收到流</w:t>
            </w:r>
          </w:p>
        </w:tc>
      </w:tr>
      <w:tr w:rsidR="00E71AB8" w:rsidRPr="00065270" w:rsidTr="009734B4">
        <w:trPr>
          <w:trHeight w:val="307"/>
          <w:jc w:val="center"/>
        </w:trPr>
        <w:tc>
          <w:tcPr>
            <w:tcW w:w="1337" w:type="dxa"/>
            <w:vMerge/>
            <w:vAlign w:val="center"/>
          </w:tcPr>
          <w:p w:rsidR="00E71AB8" w:rsidRPr="00065270" w:rsidRDefault="00E71AB8" w:rsidP="009734B4">
            <w:pPr>
              <w:jc w:val="center"/>
              <w:rPr>
                <w:rFonts w:ascii="Courier New" w:hAnsi="Courier New" w:cs="Courier New"/>
                <w:sz w:val="18"/>
              </w:rPr>
            </w:pPr>
          </w:p>
        </w:tc>
        <w:tc>
          <w:tcPr>
            <w:tcW w:w="822" w:type="dxa"/>
            <w:vMerge/>
            <w:vAlign w:val="center"/>
          </w:tcPr>
          <w:p w:rsidR="00E71AB8" w:rsidRPr="00065270" w:rsidRDefault="00E71AB8" w:rsidP="009734B4">
            <w:pPr>
              <w:jc w:val="center"/>
              <w:rPr>
                <w:rFonts w:ascii="Courier New" w:hAnsi="Courier New" w:cs="Courier New"/>
                <w:sz w:val="18"/>
              </w:rPr>
            </w:pPr>
          </w:p>
        </w:tc>
        <w:tc>
          <w:tcPr>
            <w:tcW w:w="970" w:type="dxa"/>
            <w:vMerge/>
          </w:tcPr>
          <w:p w:rsidR="00E71AB8" w:rsidRPr="00065270" w:rsidRDefault="00E71AB8" w:rsidP="009734B4">
            <w:pPr>
              <w:jc w:val="center"/>
              <w:rPr>
                <w:rFonts w:ascii="Courier New" w:hAnsi="Courier New" w:cs="Courier New"/>
                <w:b/>
                <w:sz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71AB8" w:rsidRPr="00A82A16" w:rsidRDefault="00A82A16" w:rsidP="00FB353F">
            <w:pPr>
              <w:pStyle w:val="aa"/>
              <w:numPr>
                <w:ilvl w:val="0"/>
                <w:numId w:val="202"/>
              </w:numPr>
              <w:ind w:firstLineChars="0"/>
              <w:rPr>
                <w:rFonts w:ascii="Courier New" w:hAnsi="Courier New" w:cs="Courier New"/>
                <w:sz w:val="18"/>
                <w:szCs w:val="18"/>
              </w:rPr>
            </w:pPr>
            <w:r w:rsidRPr="00A82A16">
              <w:rPr>
                <w:rFonts w:ascii="Courier New" w:hAnsi="Courier New" w:cs="Courier New" w:hint="eastAsia"/>
                <w:sz w:val="18"/>
                <w:szCs w:val="18"/>
              </w:rPr>
              <w:t>设置</w:t>
            </w:r>
            <w:r w:rsidR="00EA20EA">
              <w:rPr>
                <w:rFonts w:ascii="Courier New" w:hAnsi="Courier New" w:cs="Courier New" w:hint="eastAsia"/>
                <w:sz w:val="18"/>
                <w:szCs w:val="18"/>
              </w:rPr>
              <w:t>生效</w:t>
            </w:r>
          </w:p>
          <w:p w:rsidR="00A82A16" w:rsidRDefault="00EA20EA" w:rsidP="00FB353F">
            <w:pPr>
              <w:pStyle w:val="aa"/>
              <w:numPr>
                <w:ilvl w:val="0"/>
                <w:numId w:val="202"/>
              </w:numPr>
              <w:ind w:firstLineChars="0"/>
              <w:rPr>
                <w:rFonts w:ascii="Courier New" w:hAnsi="Courier New" w:cs="Courier New"/>
                <w:sz w:val="18"/>
                <w:szCs w:val="18"/>
              </w:rPr>
            </w:pPr>
            <w:r>
              <w:rPr>
                <w:rFonts w:ascii="Courier New" w:hAnsi="Courier New" w:cs="Courier New" w:hint="eastAsia"/>
                <w:sz w:val="18"/>
                <w:szCs w:val="18"/>
              </w:rPr>
              <w:lastRenderedPageBreak/>
              <w:t>后端接收设备收不到流</w:t>
            </w:r>
          </w:p>
          <w:p w:rsidR="00EA20EA" w:rsidRDefault="00EA20EA" w:rsidP="00FB353F">
            <w:pPr>
              <w:pStyle w:val="aa"/>
              <w:numPr>
                <w:ilvl w:val="0"/>
                <w:numId w:val="202"/>
              </w:numPr>
              <w:ind w:firstLineChars="0"/>
              <w:rPr>
                <w:rFonts w:ascii="Courier New" w:hAnsi="Courier New" w:cs="Courier New"/>
                <w:sz w:val="18"/>
                <w:szCs w:val="18"/>
              </w:rPr>
            </w:pPr>
            <w:r>
              <w:rPr>
                <w:rFonts w:ascii="Courier New" w:hAnsi="Courier New" w:cs="Courier New" w:hint="eastAsia"/>
                <w:sz w:val="18"/>
                <w:szCs w:val="18"/>
              </w:rPr>
              <w:t>设置生效</w:t>
            </w:r>
          </w:p>
          <w:p w:rsidR="00EA20EA" w:rsidRPr="00EC5991" w:rsidRDefault="00EA20EA" w:rsidP="00FB353F">
            <w:pPr>
              <w:pStyle w:val="aa"/>
              <w:numPr>
                <w:ilvl w:val="0"/>
                <w:numId w:val="202"/>
              </w:numPr>
              <w:ind w:firstLineChars="0"/>
              <w:rPr>
                <w:rFonts w:ascii="Courier New" w:hAnsi="Courier New" w:cs="Courier New"/>
                <w:sz w:val="18"/>
                <w:szCs w:val="18"/>
              </w:rPr>
            </w:pPr>
            <w:r>
              <w:rPr>
                <w:rFonts w:ascii="Courier New" w:hAnsi="Courier New" w:cs="Courier New" w:hint="eastAsia"/>
                <w:sz w:val="18"/>
                <w:szCs w:val="18"/>
              </w:rPr>
              <w:t>后端设备能接收到流</w:t>
            </w:r>
          </w:p>
        </w:tc>
      </w:tr>
      <w:tr w:rsidR="00E71AB8" w:rsidRPr="00065270" w:rsidTr="009734B4">
        <w:trPr>
          <w:trHeight w:val="318"/>
          <w:jc w:val="center"/>
        </w:trPr>
        <w:tc>
          <w:tcPr>
            <w:tcW w:w="1337" w:type="dxa"/>
            <w:vMerge/>
            <w:vAlign w:val="center"/>
          </w:tcPr>
          <w:p w:rsidR="00E71AB8" w:rsidRPr="00065270" w:rsidRDefault="00E71AB8" w:rsidP="009734B4">
            <w:pPr>
              <w:jc w:val="center"/>
              <w:rPr>
                <w:rFonts w:ascii="Courier New" w:hAnsi="Courier New" w:cs="Courier New"/>
                <w:sz w:val="18"/>
              </w:rPr>
            </w:pPr>
          </w:p>
        </w:tc>
        <w:tc>
          <w:tcPr>
            <w:tcW w:w="822" w:type="dxa"/>
            <w:vMerge/>
            <w:vAlign w:val="center"/>
          </w:tcPr>
          <w:p w:rsidR="00E71AB8" w:rsidRPr="00065270" w:rsidRDefault="00E71AB8" w:rsidP="009734B4">
            <w:pPr>
              <w:jc w:val="center"/>
              <w:rPr>
                <w:rFonts w:ascii="Courier New" w:hAnsi="Courier New" w:cs="Courier New"/>
                <w:sz w:val="18"/>
              </w:rPr>
            </w:pPr>
          </w:p>
        </w:tc>
        <w:tc>
          <w:tcPr>
            <w:tcW w:w="970" w:type="dxa"/>
            <w:vMerge/>
          </w:tcPr>
          <w:p w:rsidR="00E71AB8" w:rsidRPr="00065270" w:rsidRDefault="00E71AB8" w:rsidP="009734B4">
            <w:pPr>
              <w:jc w:val="center"/>
              <w:rPr>
                <w:rFonts w:ascii="Courier New" w:hAnsi="Courier New" w:cs="Courier New"/>
                <w:b/>
                <w:sz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71AB8" w:rsidRPr="00065270" w:rsidRDefault="00E71AB8" w:rsidP="009734B4">
            <w:pPr>
              <w:rPr>
                <w:rFonts w:ascii="Courier New" w:hAnsi="Courier New" w:cs="Courier New"/>
                <w:sz w:val="18"/>
                <w:szCs w:val="18"/>
              </w:rPr>
            </w:pPr>
          </w:p>
        </w:tc>
      </w:tr>
      <w:tr w:rsidR="00E71AB8" w:rsidRPr="00065270" w:rsidTr="009734B4">
        <w:trPr>
          <w:trHeight w:val="285"/>
          <w:jc w:val="center"/>
        </w:trPr>
        <w:tc>
          <w:tcPr>
            <w:tcW w:w="1337" w:type="dxa"/>
            <w:vMerge/>
            <w:vAlign w:val="center"/>
          </w:tcPr>
          <w:p w:rsidR="00E71AB8" w:rsidRPr="00065270" w:rsidRDefault="00E71AB8" w:rsidP="009734B4">
            <w:pPr>
              <w:jc w:val="center"/>
              <w:rPr>
                <w:rFonts w:ascii="Courier New" w:hAnsi="Courier New" w:cs="Courier New"/>
                <w:sz w:val="18"/>
              </w:rPr>
            </w:pPr>
          </w:p>
        </w:tc>
        <w:tc>
          <w:tcPr>
            <w:tcW w:w="822" w:type="dxa"/>
            <w:vMerge/>
            <w:vAlign w:val="center"/>
          </w:tcPr>
          <w:p w:rsidR="00E71AB8" w:rsidRPr="00065270" w:rsidRDefault="00E71AB8" w:rsidP="009734B4">
            <w:pPr>
              <w:jc w:val="center"/>
              <w:rPr>
                <w:rFonts w:ascii="Courier New" w:hAnsi="Courier New" w:cs="Courier New"/>
                <w:sz w:val="18"/>
              </w:rPr>
            </w:pPr>
          </w:p>
        </w:tc>
        <w:tc>
          <w:tcPr>
            <w:tcW w:w="970" w:type="dxa"/>
            <w:vMerge/>
          </w:tcPr>
          <w:p w:rsidR="00E71AB8" w:rsidRPr="00065270" w:rsidRDefault="00E71AB8" w:rsidP="009734B4">
            <w:pPr>
              <w:jc w:val="center"/>
              <w:rPr>
                <w:rFonts w:ascii="Courier New" w:hAnsi="Courier New" w:cs="Courier New"/>
                <w:b/>
                <w:sz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71AB8" w:rsidRPr="00065270" w:rsidRDefault="00E71AB8" w:rsidP="009734B4">
            <w:pPr>
              <w:rPr>
                <w:rFonts w:ascii="Courier New" w:hAnsi="Courier New" w:cs="Courier New"/>
                <w:sz w:val="18"/>
                <w:szCs w:val="18"/>
              </w:rPr>
            </w:pPr>
          </w:p>
        </w:tc>
      </w:tr>
      <w:tr w:rsidR="00E71AB8" w:rsidRPr="00065270" w:rsidTr="009734B4">
        <w:trPr>
          <w:trHeight w:val="285"/>
          <w:jc w:val="center"/>
        </w:trPr>
        <w:tc>
          <w:tcPr>
            <w:tcW w:w="1337" w:type="dxa"/>
            <w:vAlign w:val="center"/>
          </w:tcPr>
          <w:p w:rsidR="00E71AB8" w:rsidRPr="00065270" w:rsidRDefault="00E71AB8"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71AB8" w:rsidRPr="00065270" w:rsidRDefault="00E71AB8" w:rsidP="009734B4">
            <w:pPr>
              <w:rPr>
                <w:rFonts w:ascii="Courier New" w:hAnsi="Courier New" w:cs="Courier New"/>
                <w:sz w:val="18"/>
                <w:szCs w:val="18"/>
              </w:rPr>
            </w:pPr>
          </w:p>
        </w:tc>
      </w:tr>
    </w:tbl>
    <w:p w:rsidR="007C4D22" w:rsidRDefault="007C4D22" w:rsidP="004E1AA3"/>
    <w:p w:rsidR="004E1AA3" w:rsidRPr="009C7310" w:rsidRDefault="00176F1A" w:rsidP="00176F1A">
      <w:pPr>
        <w:pStyle w:val="3"/>
        <w:ind w:left="709" w:hanging="709"/>
      </w:pPr>
      <w:bookmarkStart w:id="340" w:name="_Toc387069353"/>
      <w:bookmarkStart w:id="341" w:name="_Toc387069767"/>
      <w:bookmarkStart w:id="342" w:name="_Toc387069910"/>
      <w:bookmarkStart w:id="343" w:name="_Toc387070613"/>
      <w:bookmarkStart w:id="344" w:name="_Toc387072452"/>
      <w:bookmarkStart w:id="345" w:name="_Toc387072563"/>
      <w:bookmarkStart w:id="346" w:name="_Toc396464170"/>
      <w:r w:rsidRPr="009C7310">
        <w:rPr>
          <w:rFonts w:hint="eastAsia"/>
        </w:rPr>
        <w:t xml:space="preserve">6.8.2. </w:t>
      </w:r>
      <w:r w:rsidR="004E1AA3" w:rsidRPr="009C7310">
        <w:rPr>
          <w:rFonts w:hint="eastAsia"/>
        </w:rPr>
        <w:t>ICMP</w:t>
      </w:r>
      <w:r w:rsidR="007F0001" w:rsidRPr="009C7310">
        <w:rPr>
          <w:rFonts w:hint="eastAsia"/>
        </w:rPr>
        <w:t>测试</w:t>
      </w:r>
      <w:bookmarkEnd w:id="340"/>
      <w:bookmarkEnd w:id="341"/>
      <w:bookmarkEnd w:id="342"/>
      <w:bookmarkEnd w:id="343"/>
      <w:bookmarkEnd w:id="344"/>
      <w:bookmarkEnd w:id="345"/>
      <w:bookmarkEnd w:id="346"/>
    </w:p>
    <w:p w:rsidR="004E1AA3" w:rsidRDefault="007C4D22" w:rsidP="007C4D22">
      <w:pPr>
        <w:pStyle w:val="4"/>
      </w:pPr>
      <w:bookmarkStart w:id="347" w:name="_Toc396464171"/>
      <w:r>
        <w:rPr>
          <w:rFonts w:hint="eastAsia"/>
        </w:rPr>
        <w:t>6.8.2.1</w:t>
      </w:r>
      <w:r w:rsidRPr="00141DF8">
        <w:rPr>
          <w:rFonts w:hint="eastAsia"/>
        </w:rPr>
        <w:t>.</w:t>
      </w:r>
      <w:r>
        <w:rPr>
          <w:rFonts w:hint="eastAsia"/>
        </w:rPr>
        <w:t xml:space="preserve">  ICMP</w:t>
      </w:r>
      <w:r>
        <w:rPr>
          <w:rFonts w:hint="eastAsia"/>
        </w:rPr>
        <w:t>功能测试</w:t>
      </w:r>
      <w:bookmarkEnd w:id="347"/>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4D22" w:rsidRPr="00065270" w:rsidRDefault="00975734" w:rsidP="009734B4">
            <w:pPr>
              <w:rPr>
                <w:rFonts w:ascii="Courier New" w:hAnsi="Courier New" w:cs="Courier New"/>
                <w:sz w:val="18"/>
                <w:szCs w:val="18"/>
              </w:rPr>
            </w:pPr>
            <w:r>
              <w:rPr>
                <w:rFonts w:ascii="Courier New" w:hAnsi="Courier New" w:cs="Courier New" w:hint="eastAsia"/>
                <w:sz w:val="18"/>
                <w:szCs w:val="18"/>
              </w:rPr>
              <w:t>ICMP</w:t>
            </w:r>
            <w:r>
              <w:rPr>
                <w:rFonts w:ascii="Courier New" w:hAnsi="Courier New" w:cs="Courier New" w:hint="eastAsia"/>
                <w:sz w:val="18"/>
                <w:szCs w:val="18"/>
              </w:rPr>
              <w:t>功能测试</w:t>
            </w:r>
          </w:p>
        </w:tc>
        <w:tc>
          <w:tcPr>
            <w:tcW w:w="946" w:type="dxa"/>
            <w:vAlign w:val="center"/>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4D22" w:rsidRPr="00065270" w:rsidRDefault="007C4D22"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C4D22" w:rsidRPr="00065270" w:rsidRDefault="00330D40" w:rsidP="00A80BD5">
            <w:pPr>
              <w:rPr>
                <w:rFonts w:ascii="Courier New" w:hAnsi="Courier New" w:cs="Courier New"/>
                <w:sz w:val="18"/>
                <w:szCs w:val="18"/>
              </w:rPr>
            </w:pPr>
            <w:r>
              <w:rPr>
                <w:rFonts w:ascii="Courier New" w:hAnsi="Courier New" w:cs="Courier New" w:hint="eastAsia"/>
                <w:sz w:val="18"/>
                <w:szCs w:val="18"/>
              </w:rPr>
              <w:t>ICMP</w:t>
            </w:r>
            <w:r>
              <w:rPr>
                <w:rFonts w:ascii="Courier New" w:hAnsi="Courier New" w:cs="Courier New" w:hint="eastAsia"/>
                <w:sz w:val="18"/>
                <w:szCs w:val="18"/>
              </w:rPr>
              <w:t>功能指的千兆类产品收到来自网络</w:t>
            </w:r>
            <w:r w:rsidR="00462B8B">
              <w:rPr>
                <w:rFonts w:ascii="Courier New" w:hAnsi="Courier New" w:cs="Courier New" w:hint="eastAsia"/>
                <w:sz w:val="18"/>
                <w:szCs w:val="18"/>
              </w:rPr>
              <w:t>的</w:t>
            </w:r>
            <w:r w:rsidR="00462B8B">
              <w:rPr>
                <w:rFonts w:ascii="Courier New" w:hAnsi="Courier New" w:cs="Courier New" w:hint="eastAsia"/>
                <w:sz w:val="18"/>
                <w:szCs w:val="18"/>
              </w:rPr>
              <w:t>I</w:t>
            </w:r>
            <w:r w:rsidR="00A80BD5">
              <w:rPr>
                <w:rFonts w:ascii="Courier New" w:hAnsi="Courier New" w:cs="Courier New" w:hint="eastAsia"/>
                <w:sz w:val="18"/>
                <w:szCs w:val="18"/>
              </w:rPr>
              <w:t>C</w:t>
            </w:r>
            <w:r w:rsidR="00462B8B">
              <w:rPr>
                <w:rFonts w:ascii="Courier New" w:hAnsi="Courier New" w:cs="Courier New" w:hint="eastAsia"/>
                <w:sz w:val="18"/>
                <w:szCs w:val="18"/>
              </w:rPr>
              <w:t>MP Request</w:t>
            </w:r>
            <w:r w:rsidR="00462B8B">
              <w:rPr>
                <w:rFonts w:ascii="Courier New" w:hAnsi="Courier New" w:cs="Courier New" w:hint="eastAsia"/>
                <w:sz w:val="18"/>
                <w:szCs w:val="18"/>
              </w:rPr>
              <w:t>包后能够做出</w:t>
            </w:r>
            <w:r w:rsidR="00462B8B">
              <w:rPr>
                <w:rFonts w:ascii="Courier New" w:hAnsi="Courier New" w:cs="Courier New" w:hint="eastAsia"/>
                <w:sz w:val="18"/>
                <w:szCs w:val="18"/>
              </w:rPr>
              <w:t>reply</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4D22" w:rsidRPr="00065270" w:rsidRDefault="00462B8B" w:rsidP="009734B4">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IGMP</w:t>
            </w:r>
            <w:r>
              <w:rPr>
                <w:rFonts w:ascii="Courier New" w:hAnsi="Courier New" w:cs="Courier New" w:hint="eastAsia"/>
                <w:sz w:val="18"/>
                <w:szCs w:val="18"/>
              </w:rPr>
              <w:t>功能是否符合设计要求</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C4D22" w:rsidRPr="0065007B" w:rsidRDefault="0065007B" w:rsidP="00FB353F">
            <w:pPr>
              <w:pStyle w:val="aa"/>
              <w:numPr>
                <w:ilvl w:val="0"/>
                <w:numId w:val="203"/>
              </w:numPr>
              <w:ind w:firstLineChars="0"/>
              <w:rPr>
                <w:rFonts w:ascii="Courier New" w:hAnsi="Courier New" w:cs="Courier New"/>
                <w:sz w:val="18"/>
              </w:rPr>
            </w:pPr>
            <w:r w:rsidRPr="0065007B">
              <w:rPr>
                <w:rFonts w:ascii="Courier New" w:hAnsi="Courier New" w:cs="Courier New" w:hint="eastAsia"/>
                <w:sz w:val="18"/>
              </w:rPr>
              <w:t>升级到待测产品到待测版本</w:t>
            </w:r>
          </w:p>
          <w:p w:rsidR="0065007B" w:rsidRDefault="0065007B" w:rsidP="00FB353F">
            <w:pPr>
              <w:pStyle w:val="aa"/>
              <w:numPr>
                <w:ilvl w:val="0"/>
                <w:numId w:val="203"/>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机设备和待测产品</w:t>
            </w:r>
            <w:r>
              <w:rPr>
                <w:rFonts w:ascii="Courier New" w:hAnsi="Courier New" w:cs="Courier New" w:hint="eastAsia"/>
                <w:sz w:val="18"/>
              </w:rPr>
              <w:t>IP</w:t>
            </w:r>
            <w:r>
              <w:rPr>
                <w:rFonts w:ascii="Courier New" w:hAnsi="Courier New" w:cs="Courier New" w:hint="eastAsia"/>
                <w:sz w:val="18"/>
              </w:rPr>
              <w:t>地址为同一网段</w:t>
            </w:r>
          </w:p>
          <w:p w:rsidR="0065007B" w:rsidRPr="0065007B" w:rsidRDefault="0065007B" w:rsidP="001C46D2">
            <w:pPr>
              <w:pStyle w:val="aa"/>
              <w:numPr>
                <w:ilvl w:val="0"/>
                <w:numId w:val="203"/>
              </w:numPr>
              <w:ind w:firstLineChars="0"/>
              <w:rPr>
                <w:rFonts w:ascii="Courier New" w:hAnsi="Courier New" w:cs="Courier New"/>
                <w:sz w:val="18"/>
              </w:rPr>
            </w:pPr>
            <w:r>
              <w:rPr>
                <w:rFonts w:ascii="Courier New" w:hAnsi="Courier New" w:cs="Courier New" w:hint="eastAsia"/>
                <w:sz w:val="18"/>
              </w:rPr>
              <w:t>通过千兆交换机</w:t>
            </w:r>
            <w:r>
              <w:rPr>
                <w:rFonts w:ascii="Courier New" w:hAnsi="Courier New" w:cs="Courier New" w:hint="eastAsia"/>
                <w:sz w:val="18"/>
              </w:rPr>
              <w:t>(</w:t>
            </w:r>
            <w:r>
              <w:rPr>
                <w:rFonts w:ascii="Courier New" w:hAnsi="Courier New" w:cs="Courier New" w:hint="eastAsia"/>
                <w:sz w:val="18"/>
              </w:rPr>
              <w:t>若是千兆交换机需要</w:t>
            </w:r>
            <w:r w:rsidR="001C46D2">
              <w:rPr>
                <w:rFonts w:ascii="Courier New" w:hAnsi="Courier New" w:cs="Courier New" w:hint="eastAsia"/>
                <w:sz w:val="18"/>
              </w:rPr>
              <w:t>划</w:t>
            </w:r>
            <w:r>
              <w:rPr>
                <w:rFonts w:ascii="Courier New" w:hAnsi="Courier New" w:cs="Courier New" w:hint="eastAsia"/>
                <w:sz w:val="18"/>
              </w:rPr>
              <w:t>分</w:t>
            </w:r>
            <w:r>
              <w:rPr>
                <w:rFonts w:ascii="Courier New" w:hAnsi="Courier New" w:cs="Courier New" w:hint="eastAsia"/>
                <w:sz w:val="18"/>
              </w:rPr>
              <w:t>VLAN</w:t>
            </w:r>
            <w:r w:rsidR="00E65763">
              <w:rPr>
                <w:rFonts w:ascii="Courier New" w:hAnsi="Courier New" w:cs="Courier New" w:hint="eastAsia"/>
                <w:sz w:val="18"/>
              </w:rPr>
              <w:t>并设置</w:t>
            </w:r>
            <w:r w:rsidR="00E65763">
              <w:rPr>
                <w:rFonts w:ascii="Courier New" w:hAnsi="Courier New" w:cs="Courier New" w:hint="eastAsia"/>
                <w:sz w:val="18"/>
              </w:rPr>
              <w:t>VLAN</w:t>
            </w:r>
            <w:r w:rsidR="00E65763">
              <w:rPr>
                <w:rFonts w:ascii="Courier New" w:hAnsi="Courier New" w:cs="Courier New" w:hint="eastAsia"/>
                <w:sz w:val="18"/>
              </w:rPr>
              <w:t>网关</w:t>
            </w:r>
            <w:r>
              <w:rPr>
                <w:rFonts w:ascii="Courier New" w:hAnsi="Courier New" w:cs="Courier New" w:hint="eastAsia"/>
                <w:sz w:val="18"/>
              </w:rPr>
              <w:t>)</w:t>
            </w:r>
            <w:r>
              <w:rPr>
                <w:rFonts w:ascii="Courier New" w:hAnsi="Courier New" w:cs="Courier New" w:hint="eastAsia"/>
                <w:sz w:val="18"/>
              </w:rPr>
              <w:t>或百兆交换机相连</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C4D22" w:rsidRPr="00065270" w:rsidRDefault="007C4D22" w:rsidP="009734B4">
            <w:pPr>
              <w:rPr>
                <w:rFonts w:ascii="Courier New" w:hAnsi="Courier New" w:cs="Courier New"/>
                <w:sz w:val="18"/>
              </w:rPr>
            </w:pPr>
            <w:r w:rsidRPr="00065270">
              <w:rPr>
                <w:rFonts w:ascii="Courier New" w:hAnsi="Courier New" w:cs="Courier New"/>
                <w:sz w:val="18"/>
              </w:rPr>
              <w:t>公司标准</w:t>
            </w:r>
          </w:p>
        </w:tc>
      </w:tr>
      <w:tr w:rsidR="007C4D22" w:rsidRPr="00065270" w:rsidTr="009734B4">
        <w:trPr>
          <w:jc w:val="center"/>
        </w:trPr>
        <w:tc>
          <w:tcPr>
            <w:tcW w:w="1337"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内容</w:t>
            </w:r>
          </w:p>
        </w:tc>
      </w:tr>
      <w:tr w:rsidR="007C4D22" w:rsidRPr="00065270" w:rsidTr="009734B4">
        <w:trPr>
          <w:trHeight w:val="315"/>
          <w:jc w:val="center"/>
        </w:trPr>
        <w:tc>
          <w:tcPr>
            <w:tcW w:w="1337" w:type="dxa"/>
            <w:vMerge w:val="restart"/>
            <w:vAlign w:val="center"/>
          </w:tcPr>
          <w:p w:rsidR="007C4D22" w:rsidRPr="00065270" w:rsidRDefault="007C4D22"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C4D22" w:rsidRPr="00065270" w:rsidRDefault="007C4D22"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C4D22" w:rsidRPr="00065270" w:rsidRDefault="007C4D22" w:rsidP="009734B4">
            <w:pPr>
              <w:jc w:val="center"/>
              <w:rPr>
                <w:rFonts w:ascii="Courier New" w:hAnsi="Courier New" w:cs="Courier New"/>
                <w:b/>
                <w:sz w:val="18"/>
                <w:szCs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C4D22" w:rsidRPr="006E6F94" w:rsidRDefault="006E6F94" w:rsidP="00FB353F">
            <w:pPr>
              <w:pStyle w:val="aa"/>
              <w:numPr>
                <w:ilvl w:val="0"/>
                <w:numId w:val="204"/>
              </w:numPr>
              <w:ind w:firstLineChars="0"/>
              <w:rPr>
                <w:rFonts w:ascii="Courier New" w:hAnsi="Courier New" w:cs="Courier New"/>
                <w:sz w:val="18"/>
                <w:szCs w:val="18"/>
              </w:rPr>
            </w:pPr>
            <w:r w:rsidRPr="006E6F94">
              <w:rPr>
                <w:rFonts w:ascii="Courier New" w:hAnsi="Courier New" w:cs="Courier New" w:hint="eastAsia"/>
                <w:sz w:val="18"/>
                <w:szCs w:val="18"/>
              </w:rPr>
              <w:t>通过</w:t>
            </w:r>
            <w:r w:rsidRPr="006E6F94">
              <w:rPr>
                <w:rFonts w:ascii="Courier New" w:hAnsi="Courier New" w:cs="Courier New" w:hint="eastAsia"/>
                <w:sz w:val="18"/>
                <w:szCs w:val="18"/>
              </w:rPr>
              <w:t>PC</w:t>
            </w:r>
            <w:r w:rsidRPr="006E6F94">
              <w:rPr>
                <w:rFonts w:ascii="Courier New" w:hAnsi="Courier New" w:cs="Courier New" w:hint="eastAsia"/>
                <w:sz w:val="18"/>
                <w:szCs w:val="18"/>
              </w:rPr>
              <w:t>机的</w:t>
            </w:r>
            <w:r w:rsidRPr="006E6F94">
              <w:rPr>
                <w:rFonts w:ascii="Courier New" w:hAnsi="Courier New" w:cs="Courier New" w:hint="eastAsia"/>
                <w:sz w:val="18"/>
                <w:szCs w:val="18"/>
              </w:rPr>
              <w:t>cmd</w:t>
            </w:r>
            <w:r w:rsidRPr="006E6F94">
              <w:rPr>
                <w:rFonts w:ascii="Courier New" w:hAnsi="Courier New" w:cs="Courier New" w:hint="eastAsia"/>
                <w:sz w:val="18"/>
                <w:szCs w:val="18"/>
              </w:rPr>
              <w:t>使用</w:t>
            </w:r>
            <w:r w:rsidRPr="006E6F94">
              <w:rPr>
                <w:rFonts w:ascii="Courier New" w:hAnsi="Courier New" w:cs="Courier New" w:hint="eastAsia"/>
                <w:sz w:val="18"/>
                <w:szCs w:val="18"/>
              </w:rPr>
              <w:t>ping</w:t>
            </w:r>
            <w:r w:rsidRPr="006E6F94">
              <w:rPr>
                <w:rFonts w:ascii="Courier New" w:hAnsi="Courier New" w:cs="Courier New" w:hint="eastAsia"/>
                <w:sz w:val="18"/>
                <w:szCs w:val="18"/>
              </w:rPr>
              <w:t>命令</w:t>
            </w:r>
            <w:r w:rsidRPr="006E6F94">
              <w:rPr>
                <w:rFonts w:ascii="Courier New" w:hAnsi="Courier New" w:cs="Courier New" w:hint="eastAsia"/>
                <w:sz w:val="18"/>
                <w:szCs w:val="18"/>
              </w:rPr>
              <w:t>ping</w:t>
            </w:r>
            <w:r w:rsidRPr="006E6F94">
              <w:rPr>
                <w:rFonts w:ascii="Courier New" w:hAnsi="Courier New" w:cs="Courier New" w:hint="eastAsia"/>
                <w:sz w:val="18"/>
                <w:szCs w:val="18"/>
              </w:rPr>
              <w:t>待测产品的</w:t>
            </w:r>
            <w:r w:rsidRPr="006E6F94">
              <w:rPr>
                <w:rFonts w:ascii="Courier New" w:hAnsi="Courier New" w:cs="Courier New" w:hint="eastAsia"/>
                <w:sz w:val="18"/>
                <w:szCs w:val="18"/>
              </w:rPr>
              <w:t>IP</w:t>
            </w:r>
            <w:r w:rsidRPr="006E6F94">
              <w:rPr>
                <w:rFonts w:ascii="Courier New" w:hAnsi="Courier New" w:cs="Courier New" w:hint="eastAsia"/>
                <w:sz w:val="18"/>
                <w:szCs w:val="18"/>
              </w:rPr>
              <w:t>地址</w:t>
            </w:r>
            <w:r w:rsidRPr="006E6F94">
              <w:rPr>
                <w:rFonts w:ascii="Courier New" w:hAnsi="Courier New" w:cs="Courier New" w:hint="eastAsia"/>
                <w:sz w:val="18"/>
                <w:szCs w:val="18"/>
              </w:rPr>
              <w:t>,</w:t>
            </w:r>
            <w:r w:rsidRPr="006E6F94">
              <w:rPr>
                <w:rFonts w:ascii="Courier New" w:hAnsi="Courier New" w:cs="Courier New" w:hint="eastAsia"/>
                <w:sz w:val="18"/>
                <w:szCs w:val="18"/>
              </w:rPr>
              <w:t>查看结果</w:t>
            </w:r>
          </w:p>
          <w:p w:rsidR="00860497" w:rsidRPr="00860497" w:rsidRDefault="00860497" w:rsidP="00FB353F">
            <w:pPr>
              <w:pStyle w:val="aa"/>
              <w:numPr>
                <w:ilvl w:val="0"/>
                <w:numId w:val="204"/>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PC</w:t>
            </w:r>
            <w:r>
              <w:rPr>
                <w:rFonts w:ascii="Courier New" w:hAnsi="Courier New" w:cs="Courier New" w:hint="eastAsia"/>
                <w:sz w:val="18"/>
                <w:szCs w:val="18"/>
              </w:rPr>
              <w:t>及的</w:t>
            </w:r>
            <w:r>
              <w:rPr>
                <w:rFonts w:ascii="Courier New" w:hAnsi="Courier New" w:cs="Courier New" w:hint="eastAsia"/>
                <w:sz w:val="18"/>
                <w:szCs w:val="18"/>
              </w:rPr>
              <w:t>IP</w:t>
            </w:r>
            <w:r>
              <w:rPr>
                <w:rFonts w:ascii="Courier New" w:hAnsi="Courier New" w:cs="Courier New" w:hint="eastAsia"/>
                <w:sz w:val="18"/>
                <w:szCs w:val="18"/>
              </w:rPr>
              <w:t>地址和待测产品网口</w:t>
            </w:r>
            <w:r>
              <w:rPr>
                <w:rFonts w:ascii="Courier New" w:hAnsi="Courier New" w:cs="Courier New" w:hint="eastAsia"/>
                <w:sz w:val="18"/>
                <w:szCs w:val="18"/>
              </w:rPr>
              <w:t>IP</w:t>
            </w:r>
            <w:r>
              <w:rPr>
                <w:rFonts w:ascii="Courier New" w:hAnsi="Courier New" w:cs="Courier New" w:hint="eastAsia"/>
                <w:sz w:val="18"/>
                <w:szCs w:val="18"/>
              </w:rPr>
              <w:t>不在同一网段</w:t>
            </w:r>
            <w:r>
              <w:rPr>
                <w:rFonts w:ascii="Courier New" w:hAnsi="Courier New" w:cs="Courier New" w:hint="eastAsia"/>
                <w:sz w:val="18"/>
                <w:szCs w:val="18"/>
              </w:rPr>
              <w:t>,</w:t>
            </w:r>
            <w:r>
              <w:rPr>
                <w:rFonts w:ascii="Courier New" w:hAnsi="Courier New" w:cs="Courier New" w:hint="eastAsia"/>
                <w:sz w:val="18"/>
                <w:szCs w:val="18"/>
              </w:rPr>
              <w:t>执行步骤</w:t>
            </w:r>
            <w:r>
              <w:rPr>
                <w:rFonts w:ascii="Courier New" w:hAnsi="Courier New" w:cs="Courier New" w:hint="eastAsia"/>
                <w:sz w:val="18"/>
                <w:szCs w:val="18"/>
              </w:rPr>
              <w:t>1</w:t>
            </w:r>
          </w:p>
        </w:tc>
      </w:tr>
      <w:tr w:rsidR="007C4D22" w:rsidRPr="00065270" w:rsidTr="009734B4">
        <w:trPr>
          <w:trHeight w:val="307"/>
          <w:jc w:val="center"/>
        </w:trPr>
        <w:tc>
          <w:tcPr>
            <w:tcW w:w="1337" w:type="dxa"/>
            <w:vMerge/>
            <w:vAlign w:val="center"/>
          </w:tcPr>
          <w:p w:rsidR="007C4D22" w:rsidRPr="00065270" w:rsidRDefault="007C4D22" w:rsidP="009734B4">
            <w:pPr>
              <w:jc w:val="center"/>
              <w:rPr>
                <w:rFonts w:ascii="Courier New" w:hAnsi="Courier New" w:cs="Courier New"/>
                <w:sz w:val="18"/>
              </w:rPr>
            </w:pPr>
          </w:p>
        </w:tc>
        <w:tc>
          <w:tcPr>
            <w:tcW w:w="822" w:type="dxa"/>
            <w:vMerge/>
            <w:vAlign w:val="center"/>
          </w:tcPr>
          <w:p w:rsidR="007C4D22" w:rsidRPr="00065270" w:rsidRDefault="007C4D22" w:rsidP="009734B4">
            <w:pPr>
              <w:jc w:val="center"/>
              <w:rPr>
                <w:rFonts w:ascii="Courier New" w:hAnsi="Courier New" w:cs="Courier New"/>
                <w:sz w:val="18"/>
              </w:rPr>
            </w:pPr>
          </w:p>
        </w:tc>
        <w:tc>
          <w:tcPr>
            <w:tcW w:w="970" w:type="dxa"/>
            <w:vMerge/>
          </w:tcPr>
          <w:p w:rsidR="007C4D22" w:rsidRPr="00065270" w:rsidRDefault="007C4D22" w:rsidP="009734B4">
            <w:pPr>
              <w:jc w:val="center"/>
              <w:rPr>
                <w:rFonts w:ascii="Courier New" w:hAnsi="Courier New" w:cs="Courier New"/>
                <w:b/>
                <w:sz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C4D22" w:rsidRPr="006E6F94" w:rsidRDefault="006E6F94" w:rsidP="00FB353F">
            <w:pPr>
              <w:pStyle w:val="aa"/>
              <w:numPr>
                <w:ilvl w:val="0"/>
                <w:numId w:val="205"/>
              </w:numPr>
              <w:ind w:firstLineChars="0"/>
              <w:rPr>
                <w:rFonts w:ascii="Courier New" w:hAnsi="Courier New" w:cs="Courier New"/>
                <w:sz w:val="18"/>
                <w:szCs w:val="18"/>
              </w:rPr>
            </w:pPr>
            <w:r w:rsidRPr="006E6F94">
              <w:rPr>
                <w:rFonts w:ascii="Courier New" w:hAnsi="Courier New" w:cs="Courier New" w:hint="eastAsia"/>
                <w:sz w:val="18"/>
                <w:szCs w:val="18"/>
              </w:rPr>
              <w:t>能</w:t>
            </w:r>
            <w:r w:rsidRPr="006E6F94">
              <w:rPr>
                <w:rFonts w:ascii="Courier New" w:hAnsi="Courier New" w:cs="Courier New" w:hint="eastAsia"/>
                <w:sz w:val="18"/>
                <w:szCs w:val="18"/>
              </w:rPr>
              <w:t>ping</w:t>
            </w:r>
            <w:r w:rsidR="006E49C7">
              <w:rPr>
                <w:rFonts w:ascii="Courier New" w:hAnsi="Courier New" w:cs="Courier New" w:hint="eastAsia"/>
                <w:sz w:val="18"/>
                <w:szCs w:val="18"/>
              </w:rPr>
              <w:t>通</w:t>
            </w:r>
            <w:r w:rsidRPr="006E6F94">
              <w:rPr>
                <w:rFonts w:ascii="Courier New" w:hAnsi="Courier New" w:cs="Courier New" w:hint="eastAsia"/>
                <w:sz w:val="18"/>
                <w:szCs w:val="18"/>
              </w:rPr>
              <w:t>待测产品网口</w:t>
            </w:r>
            <w:r w:rsidRPr="006E6F94">
              <w:rPr>
                <w:rFonts w:ascii="Courier New" w:hAnsi="Courier New" w:cs="Courier New" w:hint="eastAsia"/>
                <w:sz w:val="18"/>
                <w:szCs w:val="18"/>
              </w:rPr>
              <w:t>IP</w:t>
            </w:r>
          </w:p>
          <w:p w:rsidR="006E6F94" w:rsidRPr="006E6F94" w:rsidRDefault="00860497" w:rsidP="0012380F">
            <w:pPr>
              <w:pStyle w:val="aa"/>
              <w:numPr>
                <w:ilvl w:val="0"/>
                <w:numId w:val="205"/>
              </w:numPr>
              <w:ind w:firstLineChars="0"/>
              <w:rPr>
                <w:rFonts w:ascii="Courier New" w:hAnsi="Courier New" w:cs="Courier New"/>
                <w:sz w:val="18"/>
                <w:szCs w:val="18"/>
              </w:rPr>
            </w:pPr>
            <w:r>
              <w:rPr>
                <w:rFonts w:ascii="Courier New" w:hAnsi="Courier New" w:cs="Courier New" w:hint="eastAsia"/>
                <w:sz w:val="18"/>
                <w:szCs w:val="18"/>
              </w:rPr>
              <w:t>不能</w:t>
            </w:r>
            <w:r>
              <w:rPr>
                <w:rFonts w:ascii="Courier New" w:hAnsi="Courier New" w:cs="Courier New" w:hint="eastAsia"/>
                <w:sz w:val="18"/>
                <w:szCs w:val="18"/>
              </w:rPr>
              <w:t>ping</w:t>
            </w:r>
            <w:r w:rsidR="0012380F">
              <w:rPr>
                <w:rFonts w:ascii="Courier New" w:hAnsi="Courier New" w:cs="Courier New" w:hint="eastAsia"/>
                <w:sz w:val="18"/>
                <w:szCs w:val="18"/>
              </w:rPr>
              <w:t>通</w:t>
            </w:r>
            <w:r>
              <w:rPr>
                <w:rFonts w:ascii="Courier New" w:hAnsi="Courier New" w:cs="Courier New" w:hint="eastAsia"/>
                <w:sz w:val="18"/>
                <w:szCs w:val="18"/>
              </w:rPr>
              <w:t>待测产品网口</w:t>
            </w:r>
            <w:r>
              <w:rPr>
                <w:rFonts w:ascii="Courier New" w:hAnsi="Courier New" w:cs="Courier New" w:hint="eastAsia"/>
                <w:sz w:val="18"/>
                <w:szCs w:val="18"/>
              </w:rPr>
              <w:t>IP</w:t>
            </w:r>
          </w:p>
        </w:tc>
      </w:tr>
      <w:tr w:rsidR="007C4D22" w:rsidRPr="00065270" w:rsidTr="009734B4">
        <w:trPr>
          <w:trHeight w:val="318"/>
          <w:jc w:val="center"/>
        </w:trPr>
        <w:tc>
          <w:tcPr>
            <w:tcW w:w="1337" w:type="dxa"/>
            <w:vMerge/>
            <w:vAlign w:val="center"/>
          </w:tcPr>
          <w:p w:rsidR="007C4D22" w:rsidRPr="00065270" w:rsidRDefault="007C4D22" w:rsidP="009734B4">
            <w:pPr>
              <w:jc w:val="center"/>
              <w:rPr>
                <w:rFonts w:ascii="Courier New" w:hAnsi="Courier New" w:cs="Courier New"/>
                <w:sz w:val="18"/>
              </w:rPr>
            </w:pPr>
          </w:p>
        </w:tc>
        <w:tc>
          <w:tcPr>
            <w:tcW w:w="822" w:type="dxa"/>
            <w:vMerge/>
            <w:vAlign w:val="center"/>
          </w:tcPr>
          <w:p w:rsidR="007C4D22" w:rsidRPr="00065270" w:rsidRDefault="007C4D22" w:rsidP="009734B4">
            <w:pPr>
              <w:jc w:val="center"/>
              <w:rPr>
                <w:rFonts w:ascii="Courier New" w:hAnsi="Courier New" w:cs="Courier New"/>
                <w:sz w:val="18"/>
              </w:rPr>
            </w:pPr>
          </w:p>
        </w:tc>
        <w:tc>
          <w:tcPr>
            <w:tcW w:w="970" w:type="dxa"/>
            <w:vMerge/>
          </w:tcPr>
          <w:p w:rsidR="007C4D22" w:rsidRPr="00065270" w:rsidRDefault="007C4D22" w:rsidP="009734B4">
            <w:pPr>
              <w:jc w:val="center"/>
              <w:rPr>
                <w:rFonts w:ascii="Courier New" w:hAnsi="Courier New" w:cs="Courier New"/>
                <w:b/>
                <w:sz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C4D22" w:rsidRPr="00065270" w:rsidRDefault="007C4D22" w:rsidP="009734B4">
            <w:pPr>
              <w:rPr>
                <w:rFonts w:ascii="Courier New" w:hAnsi="Courier New" w:cs="Courier New"/>
                <w:sz w:val="18"/>
                <w:szCs w:val="18"/>
              </w:rPr>
            </w:pPr>
          </w:p>
        </w:tc>
      </w:tr>
      <w:tr w:rsidR="007C4D22" w:rsidRPr="00065270" w:rsidTr="009734B4">
        <w:trPr>
          <w:trHeight w:val="285"/>
          <w:jc w:val="center"/>
        </w:trPr>
        <w:tc>
          <w:tcPr>
            <w:tcW w:w="1337" w:type="dxa"/>
            <w:vMerge/>
            <w:vAlign w:val="center"/>
          </w:tcPr>
          <w:p w:rsidR="007C4D22" w:rsidRPr="00065270" w:rsidRDefault="007C4D22" w:rsidP="009734B4">
            <w:pPr>
              <w:jc w:val="center"/>
              <w:rPr>
                <w:rFonts w:ascii="Courier New" w:hAnsi="Courier New" w:cs="Courier New"/>
                <w:sz w:val="18"/>
              </w:rPr>
            </w:pPr>
          </w:p>
        </w:tc>
        <w:tc>
          <w:tcPr>
            <w:tcW w:w="822" w:type="dxa"/>
            <w:vMerge/>
            <w:vAlign w:val="center"/>
          </w:tcPr>
          <w:p w:rsidR="007C4D22" w:rsidRPr="00065270" w:rsidRDefault="007C4D22" w:rsidP="009734B4">
            <w:pPr>
              <w:jc w:val="center"/>
              <w:rPr>
                <w:rFonts w:ascii="Courier New" w:hAnsi="Courier New" w:cs="Courier New"/>
                <w:sz w:val="18"/>
              </w:rPr>
            </w:pPr>
          </w:p>
        </w:tc>
        <w:tc>
          <w:tcPr>
            <w:tcW w:w="970" w:type="dxa"/>
            <w:vMerge/>
          </w:tcPr>
          <w:p w:rsidR="007C4D22" w:rsidRPr="00065270" w:rsidRDefault="007C4D22" w:rsidP="009734B4">
            <w:pPr>
              <w:jc w:val="center"/>
              <w:rPr>
                <w:rFonts w:ascii="Courier New" w:hAnsi="Courier New" w:cs="Courier New"/>
                <w:b/>
                <w:sz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C4D22" w:rsidRPr="00065270" w:rsidRDefault="00224808" w:rsidP="00B75D3F">
            <w:pPr>
              <w:rPr>
                <w:rFonts w:ascii="Courier New" w:hAnsi="Courier New" w:cs="Courier New"/>
                <w:sz w:val="18"/>
                <w:szCs w:val="18"/>
              </w:rPr>
            </w:pPr>
            <w:r>
              <w:rPr>
                <w:rFonts w:ascii="Courier New" w:hAnsi="Courier New" w:cs="Courier New" w:hint="eastAsia"/>
                <w:sz w:val="18"/>
                <w:szCs w:val="18"/>
              </w:rPr>
              <w:t>目前关于设备仅支持能够对</w:t>
            </w:r>
            <w:r w:rsidR="00B75D3F">
              <w:rPr>
                <w:rFonts w:ascii="Courier New" w:hAnsi="Courier New" w:cs="Courier New" w:hint="eastAsia"/>
                <w:sz w:val="18"/>
                <w:szCs w:val="18"/>
              </w:rPr>
              <w:t xml:space="preserve">ICMP </w:t>
            </w:r>
            <w:r>
              <w:rPr>
                <w:rFonts w:ascii="Courier New" w:hAnsi="Courier New" w:cs="Courier New" w:hint="eastAsia"/>
                <w:sz w:val="18"/>
                <w:szCs w:val="18"/>
              </w:rPr>
              <w:t>request</w:t>
            </w:r>
            <w:r>
              <w:rPr>
                <w:rFonts w:ascii="Courier New" w:hAnsi="Courier New" w:cs="Courier New" w:hint="eastAsia"/>
                <w:sz w:val="18"/>
                <w:szCs w:val="18"/>
              </w:rPr>
              <w:t>包进行</w:t>
            </w:r>
            <w:r>
              <w:rPr>
                <w:rFonts w:ascii="Courier New" w:hAnsi="Courier New" w:cs="Courier New" w:hint="eastAsia"/>
                <w:sz w:val="18"/>
                <w:szCs w:val="18"/>
              </w:rPr>
              <w:t>reply</w:t>
            </w:r>
            <w:r>
              <w:rPr>
                <w:rFonts w:ascii="Courier New" w:hAnsi="Courier New" w:cs="Courier New" w:hint="eastAsia"/>
                <w:sz w:val="18"/>
                <w:szCs w:val="18"/>
              </w:rPr>
              <w:t>回复</w:t>
            </w:r>
            <w:r>
              <w:rPr>
                <w:rFonts w:ascii="Courier New" w:hAnsi="Courier New" w:cs="Courier New" w:hint="eastAsia"/>
                <w:sz w:val="18"/>
                <w:szCs w:val="18"/>
              </w:rPr>
              <w:t>,</w:t>
            </w:r>
            <w:r>
              <w:rPr>
                <w:rFonts w:ascii="Courier New" w:hAnsi="Courier New" w:cs="Courier New" w:hint="eastAsia"/>
                <w:sz w:val="18"/>
                <w:szCs w:val="18"/>
              </w:rPr>
              <w:t>因此只需测试</w:t>
            </w:r>
            <w:r>
              <w:rPr>
                <w:rFonts w:ascii="Courier New" w:hAnsi="Courier New" w:cs="Courier New" w:hint="eastAsia"/>
                <w:sz w:val="18"/>
                <w:szCs w:val="18"/>
              </w:rPr>
              <w:t>ping</w:t>
            </w:r>
            <w:r>
              <w:rPr>
                <w:rFonts w:ascii="Courier New" w:hAnsi="Courier New" w:cs="Courier New" w:hint="eastAsia"/>
                <w:sz w:val="18"/>
                <w:szCs w:val="18"/>
              </w:rPr>
              <w:t>即可</w:t>
            </w:r>
            <w:r w:rsidR="005055B1">
              <w:rPr>
                <w:rFonts w:ascii="Courier New" w:hAnsi="Courier New" w:cs="Courier New" w:hint="eastAsia"/>
                <w:sz w:val="18"/>
                <w:szCs w:val="18"/>
              </w:rPr>
              <w:t>。</w:t>
            </w:r>
          </w:p>
        </w:tc>
      </w:tr>
      <w:tr w:rsidR="007C4D22" w:rsidRPr="00065270" w:rsidTr="009734B4">
        <w:trPr>
          <w:trHeight w:val="285"/>
          <w:jc w:val="center"/>
        </w:trPr>
        <w:tc>
          <w:tcPr>
            <w:tcW w:w="1337" w:type="dxa"/>
            <w:vAlign w:val="center"/>
          </w:tcPr>
          <w:p w:rsidR="007C4D22" w:rsidRPr="00065270" w:rsidRDefault="007C4D22"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C4D22" w:rsidRPr="00065270" w:rsidRDefault="007C4D22" w:rsidP="009734B4">
            <w:pPr>
              <w:rPr>
                <w:rFonts w:ascii="Courier New" w:hAnsi="Courier New" w:cs="Courier New"/>
                <w:sz w:val="18"/>
                <w:szCs w:val="18"/>
              </w:rPr>
            </w:pPr>
          </w:p>
        </w:tc>
      </w:tr>
    </w:tbl>
    <w:p w:rsidR="007C4D22" w:rsidRDefault="007C4D22" w:rsidP="004E1AA3"/>
    <w:p w:rsidR="004E1AA3" w:rsidRDefault="00535552" w:rsidP="00535552">
      <w:pPr>
        <w:pStyle w:val="3"/>
        <w:ind w:left="709" w:hanging="709"/>
      </w:pPr>
      <w:bookmarkStart w:id="348" w:name="_Toc387069354"/>
      <w:bookmarkStart w:id="349" w:name="_Toc387069768"/>
      <w:bookmarkStart w:id="350" w:name="_Toc387069911"/>
      <w:bookmarkStart w:id="351" w:name="_Toc387070614"/>
      <w:bookmarkStart w:id="352" w:name="_Toc387072453"/>
      <w:bookmarkStart w:id="353" w:name="_Toc387072564"/>
      <w:bookmarkStart w:id="354" w:name="_Toc396464172"/>
      <w:r>
        <w:rPr>
          <w:rFonts w:hint="eastAsia"/>
        </w:rPr>
        <w:t xml:space="preserve">6.8.3. </w:t>
      </w:r>
      <w:r w:rsidR="004E1AA3">
        <w:rPr>
          <w:rFonts w:hint="eastAsia"/>
        </w:rPr>
        <w:t>IGMP</w:t>
      </w:r>
      <w:r w:rsidR="007F0001">
        <w:rPr>
          <w:rFonts w:hint="eastAsia"/>
        </w:rPr>
        <w:t>测试</w:t>
      </w:r>
      <w:bookmarkEnd w:id="348"/>
      <w:bookmarkEnd w:id="349"/>
      <w:bookmarkEnd w:id="350"/>
      <w:bookmarkEnd w:id="351"/>
      <w:bookmarkEnd w:id="352"/>
      <w:bookmarkEnd w:id="353"/>
      <w:bookmarkEnd w:id="354"/>
    </w:p>
    <w:p w:rsidR="00BC3721" w:rsidRPr="00BC3721" w:rsidRDefault="000934E0" w:rsidP="00BC3721">
      <w:pPr>
        <w:spacing w:line="360" w:lineRule="auto"/>
        <w:ind w:firstLine="420"/>
        <w:rPr>
          <w:sz w:val="24"/>
          <w:szCs w:val="24"/>
        </w:rPr>
      </w:pPr>
      <w:r>
        <w:rPr>
          <w:rFonts w:hint="eastAsia"/>
        </w:rPr>
        <w:tab/>
      </w:r>
      <w:r w:rsidRPr="00BC3721">
        <w:rPr>
          <w:rFonts w:hint="eastAsia"/>
          <w:sz w:val="24"/>
          <w:szCs w:val="24"/>
        </w:rPr>
        <w:t>IGMP</w:t>
      </w:r>
      <w:r w:rsidRPr="00BC3721">
        <w:rPr>
          <w:rFonts w:hint="eastAsia"/>
          <w:sz w:val="24"/>
          <w:szCs w:val="24"/>
        </w:rPr>
        <w:t>测试执行</w:t>
      </w:r>
      <w:hyperlink w:anchor="_6.2.3.1.__IGMP" w:history="1">
        <w:r w:rsidRPr="00D02923">
          <w:rPr>
            <w:rStyle w:val="a9"/>
            <w:rFonts w:hint="eastAsia"/>
            <w:sz w:val="24"/>
            <w:szCs w:val="24"/>
          </w:rPr>
          <w:t>6.2.3.1. IGMP V3</w:t>
        </w:r>
        <w:r w:rsidRPr="00D02923">
          <w:rPr>
            <w:rStyle w:val="a9"/>
            <w:rFonts w:hint="eastAsia"/>
            <w:sz w:val="24"/>
            <w:szCs w:val="24"/>
          </w:rPr>
          <w:t>功能测试</w:t>
        </w:r>
      </w:hyperlink>
      <w:r w:rsidRPr="00BC3721">
        <w:rPr>
          <w:rFonts w:hint="eastAsia"/>
          <w:sz w:val="24"/>
          <w:szCs w:val="24"/>
        </w:rPr>
        <w:t>用例、</w:t>
      </w:r>
      <w:hyperlink w:anchor="_6.2.3.2.__IGMP" w:history="1">
        <w:r w:rsidRPr="00D02923">
          <w:rPr>
            <w:rStyle w:val="a9"/>
            <w:rFonts w:hint="eastAsia"/>
            <w:sz w:val="24"/>
            <w:szCs w:val="24"/>
          </w:rPr>
          <w:t>6.2.3.2. IGMP V3</w:t>
        </w:r>
        <w:r w:rsidRPr="00D02923">
          <w:rPr>
            <w:rStyle w:val="a9"/>
            <w:rFonts w:hint="eastAsia"/>
            <w:sz w:val="24"/>
            <w:szCs w:val="24"/>
          </w:rPr>
          <w:t>源过滤功能测试</w:t>
        </w:r>
      </w:hyperlink>
      <w:r w:rsidR="00D02923">
        <w:rPr>
          <w:rFonts w:hint="eastAsia"/>
          <w:sz w:val="24"/>
          <w:szCs w:val="24"/>
        </w:rPr>
        <w:t>用例</w:t>
      </w:r>
      <w:r w:rsidRPr="00BC3721">
        <w:rPr>
          <w:rFonts w:hint="eastAsia"/>
          <w:sz w:val="24"/>
          <w:szCs w:val="24"/>
        </w:rPr>
        <w:t>以及</w:t>
      </w:r>
      <w:hyperlink w:anchor="_6.2.3.3.__IGMP" w:history="1">
        <w:r w:rsidRPr="00D02923">
          <w:rPr>
            <w:rStyle w:val="a9"/>
            <w:rFonts w:hint="eastAsia"/>
            <w:sz w:val="24"/>
            <w:szCs w:val="24"/>
          </w:rPr>
          <w:t>6.2.3.3. IGMP V2</w:t>
        </w:r>
        <w:r w:rsidRPr="00D02923">
          <w:rPr>
            <w:rStyle w:val="a9"/>
            <w:rFonts w:hint="eastAsia"/>
            <w:sz w:val="24"/>
            <w:szCs w:val="24"/>
          </w:rPr>
          <w:t>功能测试</w:t>
        </w:r>
      </w:hyperlink>
      <w:r w:rsidRPr="00BC3721">
        <w:rPr>
          <w:rFonts w:hint="eastAsia"/>
          <w:sz w:val="24"/>
          <w:szCs w:val="24"/>
        </w:rPr>
        <w:t>用例。</w:t>
      </w:r>
    </w:p>
    <w:p w:rsidR="004E1AA3" w:rsidRPr="006539E3" w:rsidRDefault="004205FE" w:rsidP="004205FE">
      <w:pPr>
        <w:pStyle w:val="3"/>
        <w:ind w:left="709" w:hanging="709"/>
      </w:pPr>
      <w:bookmarkStart w:id="355" w:name="_Toc387069355"/>
      <w:bookmarkStart w:id="356" w:name="_Toc387069769"/>
      <w:bookmarkStart w:id="357" w:name="_Toc387069912"/>
      <w:bookmarkStart w:id="358" w:name="_Toc387070615"/>
      <w:bookmarkStart w:id="359" w:name="_Toc387072454"/>
      <w:bookmarkStart w:id="360" w:name="_Toc387072565"/>
      <w:bookmarkStart w:id="361" w:name="_Toc396464173"/>
      <w:r w:rsidRPr="006539E3">
        <w:rPr>
          <w:rFonts w:hint="eastAsia"/>
        </w:rPr>
        <w:lastRenderedPageBreak/>
        <w:t xml:space="preserve">6.8.4. </w:t>
      </w:r>
      <w:r w:rsidR="004E1AA3" w:rsidRPr="006539E3">
        <w:rPr>
          <w:rFonts w:hint="eastAsia"/>
        </w:rPr>
        <w:t>UDP</w:t>
      </w:r>
      <w:r w:rsidR="007F0001" w:rsidRPr="006539E3">
        <w:rPr>
          <w:rFonts w:hint="eastAsia"/>
        </w:rPr>
        <w:t>测试</w:t>
      </w:r>
      <w:bookmarkEnd w:id="355"/>
      <w:bookmarkEnd w:id="356"/>
      <w:bookmarkEnd w:id="357"/>
      <w:bookmarkEnd w:id="358"/>
      <w:bookmarkEnd w:id="359"/>
      <w:bookmarkEnd w:id="360"/>
      <w:bookmarkEnd w:id="361"/>
    </w:p>
    <w:p w:rsidR="00363BB0" w:rsidRDefault="00363BB0" w:rsidP="00363BB0">
      <w:pPr>
        <w:pStyle w:val="4"/>
      </w:pPr>
      <w:bookmarkStart w:id="362" w:name="_Toc396464174"/>
      <w:r>
        <w:rPr>
          <w:rFonts w:hint="eastAsia"/>
        </w:rPr>
        <w:t>6.8.</w:t>
      </w:r>
      <w:r w:rsidR="002813AD">
        <w:rPr>
          <w:rFonts w:hint="eastAsia"/>
        </w:rPr>
        <w:t>4</w:t>
      </w:r>
      <w:r>
        <w:rPr>
          <w:rFonts w:hint="eastAsia"/>
        </w:rPr>
        <w:t>.1</w:t>
      </w:r>
      <w:r w:rsidRPr="00141DF8">
        <w:rPr>
          <w:rFonts w:hint="eastAsia"/>
        </w:rPr>
        <w:t>.</w:t>
      </w:r>
      <w:r>
        <w:rPr>
          <w:rFonts w:hint="eastAsia"/>
        </w:rPr>
        <w:t xml:space="preserve">  </w:t>
      </w:r>
      <w:r w:rsidR="002813AD">
        <w:rPr>
          <w:rFonts w:hint="eastAsia"/>
        </w:rPr>
        <w:t>UDP</w:t>
      </w:r>
      <w:r>
        <w:rPr>
          <w:rFonts w:hint="eastAsia"/>
        </w:rPr>
        <w:t>功能测试</w:t>
      </w:r>
      <w:bookmarkEnd w:id="36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363BB0" w:rsidRPr="00065270" w:rsidRDefault="009734B4" w:rsidP="009734B4">
            <w:pPr>
              <w:rPr>
                <w:rFonts w:ascii="Courier New" w:hAnsi="Courier New" w:cs="Courier New"/>
                <w:sz w:val="18"/>
                <w:szCs w:val="18"/>
              </w:rPr>
            </w:pPr>
            <w:r>
              <w:rPr>
                <w:rFonts w:ascii="Courier New" w:hAnsi="Courier New" w:cs="Courier New" w:hint="eastAsia"/>
                <w:sz w:val="18"/>
                <w:szCs w:val="18"/>
              </w:rPr>
              <w:t>UDP</w:t>
            </w:r>
            <w:r>
              <w:rPr>
                <w:rFonts w:ascii="Courier New" w:hAnsi="Courier New" w:cs="Courier New" w:hint="eastAsia"/>
                <w:sz w:val="18"/>
                <w:szCs w:val="18"/>
              </w:rPr>
              <w:t>功能测试</w:t>
            </w:r>
          </w:p>
        </w:tc>
        <w:tc>
          <w:tcPr>
            <w:tcW w:w="946" w:type="dxa"/>
            <w:vAlign w:val="center"/>
          </w:tcPr>
          <w:p w:rsidR="00363BB0" w:rsidRPr="00065270" w:rsidRDefault="00363BB0"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363BB0" w:rsidRPr="00065270" w:rsidRDefault="00363BB0"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363BB0" w:rsidRPr="00065270" w:rsidRDefault="009734B4" w:rsidP="009734B4">
            <w:pPr>
              <w:rPr>
                <w:rFonts w:ascii="Courier New" w:hAnsi="Courier New" w:cs="Courier New"/>
                <w:sz w:val="18"/>
                <w:szCs w:val="18"/>
              </w:rPr>
            </w:pPr>
            <w:r>
              <w:rPr>
                <w:rFonts w:ascii="Courier New" w:hAnsi="Courier New" w:cs="Courier New" w:hint="eastAsia"/>
                <w:sz w:val="18"/>
                <w:szCs w:val="18"/>
              </w:rPr>
              <w:t>UDP</w:t>
            </w:r>
            <w:r>
              <w:rPr>
                <w:rFonts w:ascii="Courier New" w:hAnsi="Courier New" w:cs="Courier New" w:hint="eastAsia"/>
                <w:sz w:val="18"/>
                <w:szCs w:val="18"/>
              </w:rPr>
              <w:t>功能这里特指使用数码视讯私有</w:t>
            </w:r>
            <w:r>
              <w:rPr>
                <w:rFonts w:ascii="Courier New" w:hAnsi="Courier New" w:cs="Courier New" w:hint="eastAsia"/>
                <w:sz w:val="18"/>
                <w:szCs w:val="18"/>
              </w:rPr>
              <w:t>UDP</w:t>
            </w:r>
            <w:r>
              <w:rPr>
                <w:rFonts w:ascii="Courier New" w:hAnsi="Courier New" w:cs="Courier New" w:hint="eastAsia"/>
                <w:sz w:val="18"/>
                <w:szCs w:val="18"/>
              </w:rPr>
              <w:t>协议用来完成输出端口备份的通信包。在执行测试用例</w:t>
            </w:r>
            <w:hyperlink w:anchor="_6.6.2.1.__输出端口备份功能测试" w:history="1">
              <w:r w:rsidRPr="00FF13D7">
                <w:rPr>
                  <w:rStyle w:val="a9"/>
                  <w:rFonts w:ascii="Courier New" w:hAnsi="Courier New" w:cs="Courier New" w:hint="eastAsia"/>
                  <w:sz w:val="18"/>
                  <w:szCs w:val="18"/>
                </w:rPr>
                <w:t>6.6.2.1.</w:t>
              </w:r>
              <w:r w:rsidRPr="00FF13D7">
                <w:rPr>
                  <w:rStyle w:val="a9"/>
                  <w:rFonts w:ascii="Courier New" w:hAnsi="Courier New" w:cs="Courier New" w:hint="eastAsia"/>
                  <w:sz w:val="18"/>
                  <w:szCs w:val="18"/>
                </w:rPr>
                <w:t>输出端口备份功能测试</w:t>
              </w:r>
            </w:hyperlink>
            <w:r>
              <w:rPr>
                <w:rFonts w:ascii="Courier New" w:hAnsi="Courier New" w:cs="Courier New" w:hint="eastAsia"/>
                <w:sz w:val="18"/>
                <w:szCs w:val="18"/>
              </w:rPr>
              <w:t>用例时可执行此测试用例</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363BB0" w:rsidRPr="00065270" w:rsidRDefault="009734B4" w:rsidP="009734B4">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UDP</w:t>
            </w:r>
            <w:r>
              <w:rPr>
                <w:rFonts w:ascii="Courier New" w:hAnsi="Courier New" w:cs="Courier New" w:hint="eastAsia"/>
                <w:sz w:val="18"/>
                <w:szCs w:val="18"/>
              </w:rPr>
              <w:t>功能是否符合设计要求</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363BB0" w:rsidRDefault="00FF13D7" w:rsidP="00FB353F">
            <w:pPr>
              <w:pStyle w:val="aa"/>
              <w:numPr>
                <w:ilvl w:val="0"/>
                <w:numId w:val="206"/>
              </w:numPr>
              <w:ind w:firstLineChars="0"/>
              <w:rPr>
                <w:rFonts w:ascii="Courier New" w:hAnsi="Courier New" w:cs="Courier New"/>
                <w:sz w:val="18"/>
              </w:rPr>
            </w:pPr>
            <w:r>
              <w:rPr>
                <w:rFonts w:ascii="Courier New" w:hAnsi="Courier New" w:cs="Courier New" w:hint="eastAsia"/>
                <w:sz w:val="18"/>
              </w:rPr>
              <w:t>升级待测产品</w:t>
            </w:r>
            <w:r w:rsidR="00E71FA6">
              <w:rPr>
                <w:rFonts w:ascii="Courier New" w:hAnsi="Courier New" w:cs="Courier New" w:hint="eastAsia"/>
                <w:sz w:val="18"/>
              </w:rPr>
              <w:t>到待测版本</w:t>
            </w:r>
          </w:p>
          <w:p w:rsidR="00E71FA6" w:rsidRDefault="00E71FA6" w:rsidP="00FB353F">
            <w:pPr>
              <w:pStyle w:val="aa"/>
              <w:numPr>
                <w:ilvl w:val="0"/>
                <w:numId w:val="206"/>
              </w:numPr>
              <w:ind w:firstLineChars="0"/>
              <w:rPr>
                <w:rFonts w:ascii="Courier New" w:hAnsi="Courier New" w:cs="Courier New"/>
                <w:sz w:val="18"/>
              </w:rPr>
            </w:pPr>
            <w:r>
              <w:rPr>
                <w:rFonts w:ascii="Courier New" w:hAnsi="Courier New" w:cs="Courier New" w:hint="eastAsia"/>
                <w:sz w:val="18"/>
              </w:rPr>
              <w:t>在测试输出端口备份时</w:t>
            </w:r>
            <w:r>
              <w:rPr>
                <w:rFonts w:ascii="Courier New" w:hAnsi="Courier New" w:cs="Courier New" w:hint="eastAsia"/>
                <w:sz w:val="18"/>
              </w:rPr>
              <w:t>,</w:t>
            </w:r>
            <w:r>
              <w:rPr>
                <w:rFonts w:ascii="Courier New" w:hAnsi="Courier New" w:cs="Courier New" w:hint="eastAsia"/>
                <w:sz w:val="18"/>
              </w:rPr>
              <w:t>将</w:t>
            </w:r>
            <w:r w:rsidR="00BB430C">
              <w:rPr>
                <w:rFonts w:ascii="Courier New" w:hAnsi="Courier New" w:cs="Courier New" w:hint="eastAsia"/>
                <w:sz w:val="18"/>
              </w:rPr>
              <w:t>交换机和主设备连接的端口记为</w:t>
            </w:r>
            <w:r w:rsidR="00BB430C">
              <w:rPr>
                <w:rFonts w:ascii="Courier New" w:hAnsi="Courier New" w:cs="Courier New" w:hint="eastAsia"/>
                <w:sz w:val="18"/>
              </w:rPr>
              <w:t>port_m,</w:t>
            </w:r>
            <w:r w:rsidR="00BB430C">
              <w:rPr>
                <w:rFonts w:ascii="Courier New" w:hAnsi="Courier New" w:cs="Courier New" w:hint="eastAsia"/>
                <w:sz w:val="18"/>
              </w:rPr>
              <w:t>设置交换机的另外一个端口设置为</w:t>
            </w:r>
            <w:r w:rsidR="00031DBF">
              <w:rPr>
                <w:rFonts w:ascii="Courier New" w:hAnsi="Courier New" w:cs="Courier New" w:hint="eastAsia"/>
                <w:sz w:val="18"/>
              </w:rPr>
              <w:t>port_mirror</w:t>
            </w:r>
            <w:r w:rsidR="00BB430C">
              <w:rPr>
                <w:rFonts w:ascii="Courier New" w:hAnsi="Courier New" w:cs="Courier New" w:hint="eastAsia"/>
                <w:sz w:val="18"/>
              </w:rPr>
              <w:t>的镜像端口</w:t>
            </w:r>
          </w:p>
          <w:p w:rsidR="00031DBF" w:rsidRPr="009734B4" w:rsidRDefault="00031DBF" w:rsidP="00FB353F">
            <w:pPr>
              <w:pStyle w:val="aa"/>
              <w:numPr>
                <w:ilvl w:val="0"/>
                <w:numId w:val="206"/>
              </w:numPr>
              <w:ind w:firstLineChars="0"/>
              <w:rPr>
                <w:rFonts w:ascii="Courier New" w:hAnsi="Courier New" w:cs="Courier New"/>
                <w:sz w:val="18"/>
              </w:rPr>
            </w:pPr>
            <w:r>
              <w:rPr>
                <w:rFonts w:ascii="Courier New" w:hAnsi="Courier New" w:cs="Courier New" w:hint="eastAsia"/>
                <w:sz w:val="18"/>
              </w:rPr>
              <w:t>将</w:t>
            </w:r>
            <w:r>
              <w:rPr>
                <w:rFonts w:ascii="Courier New" w:hAnsi="Courier New" w:cs="Courier New" w:hint="eastAsia"/>
                <w:sz w:val="18"/>
              </w:rPr>
              <w:t>PC</w:t>
            </w:r>
            <w:r>
              <w:rPr>
                <w:rFonts w:ascii="Courier New" w:hAnsi="Courier New" w:cs="Courier New" w:hint="eastAsia"/>
                <w:sz w:val="18"/>
              </w:rPr>
              <w:t>接</w:t>
            </w:r>
            <w:r>
              <w:rPr>
                <w:rFonts w:ascii="Courier New" w:hAnsi="Courier New" w:cs="Courier New" w:hint="eastAsia"/>
                <w:sz w:val="18"/>
              </w:rPr>
              <w:t>port_mirror</w:t>
            </w:r>
            <w:r>
              <w:rPr>
                <w:rFonts w:ascii="Courier New" w:hAnsi="Courier New" w:cs="Courier New" w:hint="eastAsia"/>
                <w:sz w:val="18"/>
              </w:rPr>
              <w:t>口</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363BB0" w:rsidRPr="00065270" w:rsidRDefault="00363BB0" w:rsidP="009734B4">
            <w:pPr>
              <w:rPr>
                <w:rFonts w:ascii="Courier New" w:hAnsi="Courier New" w:cs="Courier New"/>
                <w:sz w:val="18"/>
              </w:rPr>
            </w:pPr>
            <w:r w:rsidRPr="00065270">
              <w:rPr>
                <w:rFonts w:ascii="Courier New" w:hAnsi="Courier New" w:cs="Courier New"/>
                <w:sz w:val="18"/>
              </w:rPr>
              <w:t>公司标准</w:t>
            </w:r>
          </w:p>
        </w:tc>
      </w:tr>
      <w:tr w:rsidR="00363BB0" w:rsidRPr="00065270" w:rsidTr="009734B4">
        <w:trPr>
          <w:jc w:val="center"/>
        </w:trPr>
        <w:tc>
          <w:tcPr>
            <w:tcW w:w="1337"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内容</w:t>
            </w:r>
          </w:p>
        </w:tc>
      </w:tr>
      <w:tr w:rsidR="00363BB0" w:rsidRPr="00065270" w:rsidTr="009734B4">
        <w:trPr>
          <w:trHeight w:val="315"/>
          <w:jc w:val="center"/>
        </w:trPr>
        <w:tc>
          <w:tcPr>
            <w:tcW w:w="1337" w:type="dxa"/>
            <w:vMerge w:val="restart"/>
            <w:vAlign w:val="center"/>
          </w:tcPr>
          <w:p w:rsidR="00363BB0" w:rsidRPr="00065270" w:rsidRDefault="00363BB0"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363BB0" w:rsidRPr="00065270" w:rsidRDefault="00363BB0"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363BB0" w:rsidRPr="00065270" w:rsidRDefault="00363BB0" w:rsidP="009734B4">
            <w:pPr>
              <w:jc w:val="center"/>
              <w:rPr>
                <w:rFonts w:ascii="Courier New" w:hAnsi="Courier New" w:cs="Courier New"/>
                <w:b/>
                <w:sz w:val="18"/>
                <w:szCs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63BB0" w:rsidRDefault="00031DBF" w:rsidP="00FB353F">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w:t>
            </w:r>
            <w:r>
              <w:rPr>
                <w:rFonts w:ascii="Courier New" w:hAnsi="Courier New" w:cs="Courier New" w:hint="eastAsia"/>
                <w:sz w:val="18"/>
                <w:szCs w:val="18"/>
              </w:rPr>
              <w:t>port_mirror</w:t>
            </w:r>
            <w:r>
              <w:rPr>
                <w:rFonts w:ascii="Courier New" w:hAnsi="Courier New" w:cs="Courier New" w:hint="eastAsia"/>
                <w:sz w:val="18"/>
                <w:szCs w:val="18"/>
              </w:rPr>
              <w:t>的流</w:t>
            </w:r>
          </w:p>
          <w:p w:rsidR="00031DBF" w:rsidRDefault="00031DBF" w:rsidP="00FB353F">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抓取一段时间</w:t>
            </w:r>
            <w:r>
              <w:rPr>
                <w:rFonts w:ascii="Courier New" w:hAnsi="Courier New" w:cs="Courier New" w:hint="eastAsia"/>
                <w:sz w:val="18"/>
                <w:szCs w:val="18"/>
              </w:rPr>
              <w:t>(30s)</w:t>
            </w:r>
            <w:r>
              <w:rPr>
                <w:rFonts w:ascii="Courier New" w:hAnsi="Courier New" w:cs="Courier New" w:hint="eastAsia"/>
                <w:sz w:val="18"/>
                <w:szCs w:val="18"/>
              </w:rPr>
              <w:t>的流后保存为</w:t>
            </w:r>
            <w:r>
              <w:rPr>
                <w:rFonts w:ascii="Courier New" w:hAnsi="Courier New" w:cs="Courier New" w:hint="eastAsia"/>
                <w:sz w:val="18"/>
                <w:szCs w:val="18"/>
              </w:rPr>
              <w:t>x.pcap</w:t>
            </w:r>
          </w:p>
          <w:p w:rsidR="00031DBF" w:rsidRDefault="00031DBF" w:rsidP="00FB353F">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分析</w:t>
            </w:r>
            <w:r>
              <w:rPr>
                <w:rFonts w:ascii="Courier New" w:hAnsi="Courier New" w:cs="Courier New" w:hint="eastAsia"/>
                <w:sz w:val="18"/>
                <w:szCs w:val="18"/>
              </w:rPr>
              <w:t>x.pacp</w:t>
            </w:r>
            <w:r>
              <w:rPr>
                <w:rFonts w:ascii="Courier New" w:hAnsi="Courier New" w:cs="Courier New" w:hint="eastAsia"/>
                <w:sz w:val="18"/>
                <w:szCs w:val="18"/>
              </w:rPr>
              <w:t>可使用</w:t>
            </w:r>
            <w:r>
              <w:rPr>
                <w:rFonts w:ascii="Courier New" w:hAnsi="Courier New" w:cs="Courier New" w:hint="eastAsia"/>
                <w:sz w:val="18"/>
                <w:szCs w:val="18"/>
              </w:rPr>
              <w:t>udp</w:t>
            </w:r>
            <w:r>
              <w:rPr>
                <w:rFonts w:ascii="Courier New" w:hAnsi="Courier New" w:cs="Courier New" w:hint="eastAsia"/>
                <w:sz w:val="18"/>
                <w:szCs w:val="18"/>
              </w:rPr>
              <w:t>进行过滤获得所有的</w:t>
            </w:r>
            <w:r>
              <w:rPr>
                <w:rFonts w:ascii="Courier New" w:hAnsi="Courier New" w:cs="Courier New" w:hint="eastAsia"/>
                <w:sz w:val="18"/>
                <w:szCs w:val="18"/>
              </w:rPr>
              <w:t>udp</w:t>
            </w:r>
            <w:r>
              <w:rPr>
                <w:rFonts w:ascii="Courier New" w:hAnsi="Courier New" w:cs="Courier New" w:hint="eastAsia"/>
                <w:sz w:val="18"/>
                <w:szCs w:val="18"/>
              </w:rPr>
              <w:t>数据包进行分析</w:t>
            </w:r>
          </w:p>
          <w:p w:rsidR="00031DBF" w:rsidRPr="00E71FA6" w:rsidRDefault="00031DBF" w:rsidP="0036726A">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分析</w:t>
            </w:r>
            <w:r>
              <w:rPr>
                <w:rFonts w:ascii="Courier New" w:hAnsi="Courier New" w:cs="Courier New" w:hint="eastAsia"/>
                <w:sz w:val="18"/>
                <w:szCs w:val="18"/>
              </w:rPr>
              <w:t>udp</w:t>
            </w:r>
            <w:r>
              <w:rPr>
                <w:rFonts w:ascii="Courier New" w:hAnsi="Courier New" w:cs="Courier New" w:hint="eastAsia"/>
                <w:sz w:val="18"/>
                <w:szCs w:val="18"/>
              </w:rPr>
              <w:t>数据包</w:t>
            </w:r>
            <w:r w:rsidR="0036726A">
              <w:rPr>
                <w:rFonts w:ascii="Courier New" w:hAnsi="Courier New" w:cs="Courier New" w:hint="eastAsia"/>
                <w:sz w:val="18"/>
                <w:szCs w:val="18"/>
              </w:rPr>
              <w:t>[</w:t>
            </w:r>
            <w:r w:rsidR="0036726A">
              <w:rPr>
                <w:rFonts w:ascii="Courier New" w:hAnsi="Courier New" w:cs="Courier New" w:hint="eastAsia"/>
                <w:sz w:val="18"/>
                <w:szCs w:val="18"/>
              </w:rPr>
              <w:t>使用</w:t>
            </w:r>
            <w:r w:rsidR="0036726A">
              <w:rPr>
                <w:rFonts w:ascii="Courier New" w:hAnsi="Courier New" w:cs="Courier New" w:hint="eastAsia"/>
                <w:sz w:val="18"/>
                <w:szCs w:val="18"/>
              </w:rPr>
              <w:t>wireshark</w:t>
            </w:r>
            <w:r w:rsidR="0036726A">
              <w:rPr>
                <w:rFonts w:ascii="Courier New" w:hAnsi="Courier New" w:cs="Courier New" w:hint="eastAsia"/>
                <w:sz w:val="18"/>
                <w:szCs w:val="18"/>
              </w:rPr>
              <w:t>对抓到的</w:t>
            </w:r>
            <w:r w:rsidR="0036726A">
              <w:rPr>
                <w:rFonts w:ascii="Courier New" w:hAnsi="Courier New" w:cs="Courier New" w:hint="eastAsia"/>
                <w:sz w:val="18"/>
                <w:szCs w:val="18"/>
              </w:rPr>
              <w:t>udp</w:t>
            </w:r>
            <w:r w:rsidR="0036726A">
              <w:rPr>
                <w:rFonts w:ascii="Courier New" w:hAnsi="Courier New" w:cs="Courier New" w:hint="eastAsia"/>
                <w:sz w:val="18"/>
                <w:szCs w:val="18"/>
              </w:rPr>
              <w:t>包进行分析</w:t>
            </w:r>
            <w:r w:rsidR="0036726A">
              <w:rPr>
                <w:rFonts w:ascii="Courier New" w:hAnsi="Courier New" w:cs="Courier New" w:hint="eastAsia"/>
                <w:sz w:val="18"/>
                <w:szCs w:val="18"/>
              </w:rPr>
              <w:t>,</w:t>
            </w:r>
            <w:r w:rsidR="0036726A">
              <w:rPr>
                <w:rFonts w:ascii="Courier New" w:hAnsi="Courier New" w:cs="Courier New" w:hint="eastAsia"/>
                <w:sz w:val="18"/>
                <w:szCs w:val="18"/>
              </w:rPr>
              <w:t>可以分析到源</w:t>
            </w:r>
            <w:r w:rsidR="0036726A">
              <w:rPr>
                <w:rFonts w:ascii="Courier New" w:hAnsi="Courier New" w:cs="Courier New" w:hint="eastAsia"/>
                <w:sz w:val="18"/>
                <w:szCs w:val="18"/>
              </w:rPr>
              <w:t>IP</w:t>
            </w:r>
            <w:r w:rsidR="0036726A">
              <w:rPr>
                <w:rFonts w:ascii="Courier New" w:hAnsi="Courier New" w:cs="Courier New" w:hint="eastAsia"/>
                <w:sz w:val="18"/>
                <w:szCs w:val="18"/>
              </w:rPr>
              <w:t>为网口</w:t>
            </w:r>
            <w:r w:rsidR="0036726A">
              <w:rPr>
                <w:rFonts w:ascii="Courier New" w:hAnsi="Courier New" w:cs="Courier New" w:hint="eastAsia"/>
                <w:sz w:val="18"/>
                <w:szCs w:val="18"/>
              </w:rPr>
              <w:t>IP,</w:t>
            </w:r>
            <w:r w:rsidR="0036726A">
              <w:rPr>
                <w:rFonts w:ascii="Courier New" w:hAnsi="Courier New" w:cs="Courier New" w:hint="eastAsia"/>
                <w:sz w:val="18"/>
                <w:szCs w:val="18"/>
              </w:rPr>
              <w:t>目的</w:t>
            </w:r>
            <w:r w:rsidR="0036726A">
              <w:rPr>
                <w:rFonts w:ascii="Courier New" w:hAnsi="Courier New" w:cs="Courier New" w:hint="eastAsia"/>
                <w:sz w:val="18"/>
                <w:szCs w:val="18"/>
              </w:rPr>
              <w:t>IP</w:t>
            </w:r>
            <w:r w:rsidR="0036726A">
              <w:rPr>
                <w:rFonts w:ascii="Courier New" w:hAnsi="Courier New" w:cs="Courier New" w:hint="eastAsia"/>
                <w:sz w:val="18"/>
                <w:szCs w:val="18"/>
              </w:rPr>
              <w:t>为互为备份设备的另一端网口</w:t>
            </w:r>
            <w:r w:rsidR="0036726A">
              <w:rPr>
                <w:rFonts w:ascii="Courier New" w:hAnsi="Courier New" w:cs="Courier New" w:hint="eastAsia"/>
                <w:sz w:val="18"/>
                <w:szCs w:val="18"/>
              </w:rPr>
              <w:t>IP,</w:t>
            </w:r>
            <w:r w:rsidR="0036726A">
              <w:rPr>
                <w:rFonts w:ascii="Courier New" w:hAnsi="Courier New" w:cs="Courier New" w:hint="eastAsia"/>
                <w:sz w:val="18"/>
                <w:szCs w:val="18"/>
              </w:rPr>
              <w:t>源</w:t>
            </w:r>
            <w:r w:rsidR="0036726A">
              <w:rPr>
                <w:rFonts w:ascii="Courier New" w:hAnsi="Courier New" w:cs="Courier New" w:hint="eastAsia"/>
                <w:sz w:val="18"/>
                <w:szCs w:val="18"/>
              </w:rPr>
              <w:t>UDP port</w:t>
            </w:r>
            <w:r w:rsidR="0036726A">
              <w:rPr>
                <w:rFonts w:ascii="Courier New" w:hAnsi="Courier New" w:cs="Courier New" w:hint="eastAsia"/>
                <w:sz w:val="18"/>
                <w:szCs w:val="18"/>
              </w:rPr>
              <w:t>和目的</w:t>
            </w:r>
            <w:r w:rsidR="0036726A">
              <w:rPr>
                <w:rFonts w:ascii="Courier New" w:hAnsi="Courier New" w:cs="Courier New" w:hint="eastAsia"/>
                <w:sz w:val="18"/>
                <w:szCs w:val="18"/>
              </w:rPr>
              <w:t>UDP port</w:t>
            </w:r>
            <w:r w:rsidR="0036726A">
              <w:rPr>
                <w:rFonts w:ascii="Courier New" w:hAnsi="Courier New" w:cs="Courier New" w:hint="eastAsia"/>
                <w:sz w:val="18"/>
                <w:szCs w:val="18"/>
              </w:rPr>
              <w:t>均为设置的备份</w:t>
            </w:r>
            <w:r w:rsidR="0036726A">
              <w:rPr>
                <w:rFonts w:ascii="Courier New" w:hAnsi="Courier New" w:cs="Courier New" w:hint="eastAsia"/>
                <w:sz w:val="18"/>
                <w:szCs w:val="18"/>
              </w:rPr>
              <w:t>UDP Port</w:t>
            </w:r>
            <w:r w:rsidR="000C0DDB">
              <w:rPr>
                <w:rFonts w:ascii="Courier New" w:hAnsi="Courier New" w:cs="Courier New" w:hint="eastAsia"/>
                <w:sz w:val="18"/>
                <w:szCs w:val="18"/>
              </w:rPr>
              <w:t>的包</w:t>
            </w:r>
            <w:r w:rsidR="000C0DDB">
              <w:rPr>
                <w:rFonts w:ascii="Courier New" w:hAnsi="Courier New" w:cs="Courier New" w:hint="eastAsia"/>
                <w:sz w:val="18"/>
                <w:szCs w:val="18"/>
              </w:rPr>
              <w:t>,</w:t>
            </w:r>
            <w:r w:rsidR="000C0DDB">
              <w:rPr>
                <w:rFonts w:ascii="Courier New" w:hAnsi="Courier New" w:cs="Courier New" w:hint="eastAsia"/>
                <w:sz w:val="18"/>
                <w:szCs w:val="18"/>
              </w:rPr>
              <w:t>数据部分符合数码视讯私有协议</w:t>
            </w:r>
            <w:r w:rsidR="00A361C2">
              <w:rPr>
                <w:rFonts w:ascii="Courier New" w:hAnsi="Courier New" w:cs="Courier New" w:hint="eastAsia"/>
                <w:sz w:val="18"/>
                <w:szCs w:val="18"/>
              </w:rPr>
              <w:t>(</w:t>
            </w:r>
            <w:r w:rsidR="00A361C2">
              <w:rPr>
                <w:rFonts w:ascii="Courier New" w:hAnsi="Courier New" w:cs="Courier New" w:hint="eastAsia"/>
                <w:sz w:val="18"/>
                <w:szCs w:val="18"/>
              </w:rPr>
              <w:t>见备注</w:t>
            </w:r>
            <w:r w:rsidR="00A361C2">
              <w:rPr>
                <w:rFonts w:ascii="Courier New" w:hAnsi="Courier New" w:cs="Courier New" w:hint="eastAsia"/>
                <w:sz w:val="18"/>
                <w:szCs w:val="18"/>
              </w:rPr>
              <w:t>)</w:t>
            </w:r>
            <w:r w:rsidR="0036726A">
              <w:rPr>
                <w:rFonts w:ascii="Courier New" w:hAnsi="Courier New" w:cs="Courier New" w:hint="eastAsia"/>
                <w:sz w:val="18"/>
                <w:szCs w:val="18"/>
              </w:rPr>
              <w:t>]</w:t>
            </w:r>
          </w:p>
        </w:tc>
      </w:tr>
      <w:tr w:rsidR="00363BB0" w:rsidRPr="00065270" w:rsidTr="009734B4">
        <w:trPr>
          <w:trHeight w:val="307"/>
          <w:jc w:val="center"/>
        </w:trPr>
        <w:tc>
          <w:tcPr>
            <w:tcW w:w="1337" w:type="dxa"/>
            <w:vMerge/>
            <w:vAlign w:val="center"/>
          </w:tcPr>
          <w:p w:rsidR="00363BB0" w:rsidRPr="00065270" w:rsidRDefault="00363BB0" w:rsidP="009734B4">
            <w:pPr>
              <w:jc w:val="center"/>
              <w:rPr>
                <w:rFonts w:ascii="Courier New" w:hAnsi="Courier New" w:cs="Courier New"/>
                <w:sz w:val="18"/>
              </w:rPr>
            </w:pPr>
          </w:p>
        </w:tc>
        <w:tc>
          <w:tcPr>
            <w:tcW w:w="822" w:type="dxa"/>
            <w:vMerge/>
            <w:vAlign w:val="center"/>
          </w:tcPr>
          <w:p w:rsidR="00363BB0" w:rsidRPr="00065270" w:rsidRDefault="00363BB0" w:rsidP="009734B4">
            <w:pPr>
              <w:jc w:val="center"/>
              <w:rPr>
                <w:rFonts w:ascii="Courier New" w:hAnsi="Courier New" w:cs="Courier New"/>
                <w:sz w:val="18"/>
              </w:rPr>
            </w:pPr>
          </w:p>
        </w:tc>
        <w:tc>
          <w:tcPr>
            <w:tcW w:w="970" w:type="dxa"/>
            <w:vMerge/>
          </w:tcPr>
          <w:p w:rsidR="00363BB0" w:rsidRPr="00065270" w:rsidRDefault="00363BB0" w:rsidP="009734B4">
            <w:pPr>
              <w:jc w:val="center"/>
              <w:rPr>
                <w:rFonts w:ascii="Courier New" w:hAnsi="Courier New" w:cs="Courier New"/>
                <w:b/>
                <w:sz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63BB0"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能正确抓取</w:t>
            </w:r>
            <w:r>
              <w:rPr>
                <w:rFonts w:ascii="Courier New" w:hAnsi="Courier New" w:cs="Courier New" w:hint="eastAsia"/>
                <w:sz w:val="18"/>
                <w:szCs w:val="18"/>
              </w:rPr>
              <w:t>port_mirror</w:t>
            </w:r>
            <w:r>
              <w:rPr>
                <w:rFonts w:ascii="Courier New" w:hAnsi="Courier New" w:cs="Courier New" w:hint="eastAsia"/>
                <w:sz w:val="18"/>
                <w:szCs w:val="18"/>
              </w:rPr>
              <w:t>的流</w:t>
            </w:r>
          </w:p>
          <w:p w:rsidR="00031DBF"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能够保存</w:t>
            </w:r>
          </w:p>
          <w:p w:rsidR="00031DBF"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过滤能够得到</w:t>
            </w:r>
            <w:r>
              <w:rPr>
                <w:rFonts w:ascii="Courier New" w:hAnsi="Courier New" w:cs="Courier New" w:hint="eastAsia"/>
                <w:sz w:val="18"/>
                <w:szCs w:val="18"/>
              </w:rPr>
              <w:t>udp</w:t>
            </w:r>
            <w:r>
              <w:rPr>
                <w:rFonts w:ascii="Courier New" w:hAnsi="Courier New" w:cs="Courier New" w:hint="eastAsia"/>
                <w:sz w:val="18"/>
                <w:szCs w:val="18"/>
              </w:rPr>
              <w:t>数据包</w:t>
            </w:r>
          </w:p>
          <w:p w:rsidR="00031DBF" w:rsidRPr="00E71FA6"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能够在</w:t>
            </w:r>
            <w:r>
              <w:rPr>
                <w:rFonts w:ascii="Courier New" w:hAnsi="Courier New" w:cs="Courier New" w:hint="eastAsia"/>
                <w:sz w:val="18"/>
                <w:szCs w:val="18"/>
              </w:rPr>
              <w:t>udp</w:t>
            </w:r>
            <w:r>
              <w:rPr>
                <w:rFonts w:ascii="Courier New" w:hAnsi="Courier New" w:cs="Courier New" w:hint="eastAsia"/>
                <w:sz w:val="18"/>
                <w:szCs w:val="18"/>
              </w:rPr>
              <w:t>数据包中找到主设备发给备份设备的命令包</w:t>
            </w:r>
            <w:r>
              <w:rPr>
                <w:rFonts w:ascii="Courier New" w:hAnsi="Courier New" w:cs="Courier New" w:hint="eastAsia"/>
                <w:sz w:val="18"/>
                <w:szCs w:val="18"/>
              </w:rPr>
              <w:t>,</w:t>
            </w:r>
            <w:r>
              <w:rPr>
                <w:rFonts w:ascii="Courier New" w:hAnsi="Courier New" w:cs="Courier New" w:hint="eastAsia"/>
                <w:sz w:val="18"/>
                <w:szCs w:val="18"/>
              </w:rPr>
              <w:t>备份设备给主设备回的状态包</w:t>
            </w:r>
            <w:r>
              <w:rPr>
                <w:rFonts w:ascii="Courier New" w:hAnsi="Courier New" w:cs="Courier New" w:hint="eastAsia"/>
                <w:sz w:val="18"/>
                <w:szCs w:val="18"/>
              </w:rPr>
              <w:t>(</w:t>
            </w:r>
            <w:r>
              <w:rPr>
                <w:rFonts w:ascii="Courier New" w:hAnsi="Courier New" w:cs="Courier New" w:hint="eastAsia"/>
                <w:sz w:val="18"/>
                <w:szCs w:val="18"/>
              </w:rPr>
              <w:t>遵循数码视讯输出端口协议</w:t>
            </w:r>
            <w:r>
              <w:rPr>
                <w:rFonts w:ascii="Courier New" w:hAnsi="Courier New" w:cs="Courier New" w:hint="eastAsia"/>
                <w:sz w:val="18"/>
                <w:szCs w:val="18"/>
              </w:rPr>
              <w:t>)</w:t>
            </w:r>
          </w:p>
        </w:tc>
      </w:tr>
      <w:tr w:rsidR="00363BB0" w:rsidRPr="00065270" w:rsidTr="009734B4">
        <w:trPr>
          <w:trHeight w:val="318"/>
          <w:jc w:val="center"/>
        </w:trPr>
        <w:tc>
          <w:tcPr>
            <w:tcW w:w="1337" w:type="dxa"/>
            <w:vMerge/>
            <w:vAlign w:val="center"/>
          </w:tcPr>
          <w:p w:rsidR="00363BB0" w:rsidRPr="00065270" w:rsidRDefault="00363BB0" w:rsidP="009734B4">
            <w:pPr>
              <w:jc w:val="center"/>
              <w:rPr>
                <w:rFonts w:ascii="Courier New" w:hAnsi="Courier New" w:cs="Courier New"/>
                <w:sz w:val="18"/>
              </w:rPr>
            </w:pPr>
          </w:p>
        </w:tc>
        <w:tc>
          <w:tcPr>
            <w:tcW w:w="822" w:type="dxa"/>
            <w:vMerge/>
            <w:vAlign w:val="center"/>
          </w:tcPr>
          <w:p w:rsidR="00363BB0" w:rsidRPr="00065270" w:rsidRDefault="00363BB0" w:rsidP="009734B4">
            <w:pPr>
              <w:jc w:val="center"/>
              <w:rPr>
                <w:rFonts w:ascii="Courier New" w:hAnsi="Courier New" w:cs="Courier New"/>
                <w:sz w:val="18"/>
              </w:rPr>
            </w:pPr>
          </w:p>
        </w:tc>
        <w:tc>
          <w:tcPr>
            <w:tcW w:w="970" w:type="dxa"/>
            <w:vMerge/>
          </w:tcPr>
          <w:p w:rsidR="00363BB0" w:rsidRPr="00065270" w:rsidRDefault="00363BB0" w:rsidP="009734B4">
            <w:pPr>
              <w:jc w:val="center"/>
              <w:rPr>
                <w:rFonts w:ascii="Courier New" w:hAnsi="Courier New" w:cs="Courier New"/>
                <w:b/>
                <w:sz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363BB0" w:rsidRPr="00065270" w:rsidRDefault="00363BB0" w:rsidP="009734B4">
            <w:pPr>
              <w:rPr>
                <w:rFonts w:ascii="Courier New" w:hAnsi="Courier New" w:cs="Courier New"/>
                <w:sz w:val="18"/>
                <w:szCs w:val="18"/>
              </w:rPr>
            </w:pPr>
          </w:p>
        </w:tc>
      </w:tr>
      <w:tr w:rsidR="00363BB0" w:rsidRPr="00065270" w:rsidTr="009734B4">
        <w:trPr>
          <w:trHeight w:val="285"/>
          <w:jc w:val="center"/>
        </w:trPr>
        <w:tc>
          <w:tcPr>
            <w:tcW w:w="1337" w:type="dxa"/>
            <w:vMerge/>
            <w:vAlign w:val="center"/>
          </w:tcPr>
          <w:p w:rsidR="00363BB0" w:rsidRPr="00065270" w:rsidRDefault="00363BB0" w:rsidP="009734B4">
            <w:pPr>
              <w:jc w:val="center"/>
              <w:rPr>
                <w:rFonts w:ascii="Courier New" w:hAnsi="Courier New" w:cs="Courier New"/>
                <w:sz w:val="18"/>
              </w:rPr>
            </w:pPr>
          </w:p>
        </w:tc>
        <w:tc>
          <w:tcPr>
            <w:tcW w:w="822" w:type="dxa"/>
            <w:vMerge/>
            <w:vAlign w:val="center"/>
          </w:tcPr>
          <w:p w:rsidR="00363BB0" w:rsidRPr="00065270" w:rsidRDefault="00363BB0" w:rsidP="009734B4">
            <w:pPr>
              <w:jc w:val="center"/>
              <w:rPr>
                <w:rFonts w:ascii="Courier New" w:hAnsi="Courier New" w:cs="Courier New"/>
                <w:sz w:val="18"/>
              </w:rPr>
            </w:pPr>
          </w:p>
        </w:tc>
        <w:tc>
          <w:tcPr>
            <w:tcW w:w="970" w:type="dxa"/>
            <w:vMerge/>
          </w:tcPr>
          <w:p w:rsidR="00363BB0" w:rsidRPr="00065270" w:rsidRDefault="00363BB0" w:rsidP="009734B4">
            <w:pPr>
              <w:jc w:val="center"/>
              <w:rPr>
                <w:rFonts w:ascii="Courier New" w:hAnsi="Courier New" w:cs="Courier New"/>
                <w:b/>
                <w:sz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363BB0" w:rsidRPr="002F5D00" w:rsidRDefault="00031DBF" w:rsidP="00FB353F">
            <w:pPr>
              <w:pStyle w:val="aa"/>
              <w:numPr>
                <w:ilvl w:val="0"/>
                <w:numId w:val="209"/>
              </w:numPr>
              <w:ind w:firstLineChars="0"/>
              <w:rPr>
                <w:rFonts w:ascii="Courier New" w:hAnsi="Courier New" w:cs="Courier New"/>
                <w:color w:val="00B0F0"/>
                <w:sz w:val="18"/>
                <w:szCs w:val="18"/>
              </w:rPr>
            </w:pPr>
            <w:r w:rsidRPr="002F5D00">
              <w:rPr>
                <w:rFonts w:ascii="Courier New" w:hAnsi="Courier New" w:cs="Courier New" w:hint="eastAsia"/>
                <w:color w:val="00B0F0"/>
                <w:sz w:val="18"/>
                <w:szCs w:val="18"/>
              </w:rPr>
              <w:t>以思科</w:t>
            </w:r>
            <w:r w:rsidRPr="002F5D00">
              <w:rPr>
                <w:rFonts w:ascii="Courier New" w:hAnsi="Courier New" w:cs="Courier New" w:hint="eastAsia"/>
                <w:color w:val="00B0F0"/>
                <w:sz w:val="18"/>
                <w:szCs w:val="18"/>
              </w:rPr>
              <w:t>3750G</w:t>
            </w:r>
            <w:r w:rsidRPr="002F5D00">
              <w:rPr>
                <w:rFonts w:ascii="Courier New" w:hAnsi="Courier New" w:cs="Courier New" w:hint="eastAsia"/>
                <w:color w:val="00B0F0"/>
                <w:sz w:val="18"/>
                <w:szCs w:val="18"/>
              </w:rPr>
              <w:t>为例说明如何配置镜像端口</w:t>
            </w:r>
          </w:p>
          <w:p w:rsidR="00031DBF"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设置源端口</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即要查看的端口</w:t>
            </w:r>
            <w:r w:rsidRPr="002F5D00">
              <w:rPr>
                <w:rFonts w:ascii="Courier New" w:hAnsi="Courier New" w:cs="Courier New" w:hint="eastAsia"/>
                <w:color w:val="00B0F0"/>
                <w:sz w:val="18"/>
                <w:szCs w:val="18"/>
              </w:rPr>
              <w:t>)</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w:t>
            </w:r>
            <w:r w:rsidRPr="002F5D00">
              <w:rPr>
                <w:rFonts w:hint="eastAsia"/>
                <w:color w:val="00B0F0"/>
                <w:sz w:val="24"/>
              </w:rPr>
              <w:t xml:space="preserve"> </w:t>
            </w:r>
            <w:r w:rsidRPr="002F5D00">
              <w:rPr>
                <w:rFonts w:ascii="Courier New" w:hAnsi="Courier New" w:cs="Courier New" w:hint="eastAsia"/>
                <w:color w:val="00B0F0"/>
                <w:sz w:val="18"/>
                <w:szCs w:val="18"/>
              </w:rPr>
              <w:t>monitor session {session_number} {source {interface &lt;interface_list&gt; | {vlan vlan_IDs | cpu[queue queue_ids] } [rx | tx | both]</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设置目的端口</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即从哪个端口查看</w:t>
            </w:r>
            <w:r w:rsidRPr="002F5D00">
              <w:rPr>
                <w:rFonts w:ascii="Courier New" w:hAnsi="Courier New" w:cs="Courier New" w:hint="eastAsia"/>
                <w:color w:val="00B0F0"/>
                <w:sz w:val="18"/>
                <w:szCs w:val="18"/>
              </w:rPr>
              <w:t>)</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w:t>
            </w:r>
            <w:r w:rsidRPr="002F5D00">
              <w:rPr>
                <w:rFonts w:hint="eastAsia"/>
                <w:color w:val="00B0F0"/>
                <w:sz w:val="24"/>
              </w:rPr>
              <w:t xml:space="preserve"> </w:t>
            </w:r>
            <w:r w:rsidRPr="002F5D00">
              <w:rPr>
                <w:rFonts w:ascii="Courier New" w:hAnsi="Courier New" w:cs="Courier New" w:hint="eastAsia"/>
                <w:color w:val="00B0F0"/>
                <w:sz w:val="18"/>
                <w:szCs w:val="18"/>
              </w:rPr>
              <w:t>monitor session &lt;session_number&gt; destination interface &lt;interface&gt; [encapsulation {isl | dot1q}] [ingress [vlan vlan_IDs] [learning}]</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设置过滤条件</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w:t>
            </w:r>
            <w:r w:rsidRPr="002F5D00">
              <w:rPr>
                <w:rFonts w:hint="eastAsia"/>
                <w:color w:val="00B0F0"/>
                <w:sz w:val="24"/>
              </w:rPr>
              <w:t xml:space="preserve"> </w:t>
            </w:r>
            <w:r w:rsidRPr="002F5D00">
              <w:rPr>
                <w:rFonts w:ascii="Courier New" w:hAnsi="Courier New" w:cs="Courier New" w:hint="eastAsia"/>
                <w:color w:val="00B0F0"/>
                <w:sz w:val="18"/>
                <w:szCs w:val="18"/>
              </w:rPr>
              <w:t xml:space="preserve">monitor session {session_number} filter {ip access-group [name | id] }{vlan vlan_IDs [, | - ] } | {packet-type {good | bad}} | {address-type </w:t>
            </w:r>
            <w:r w:rsidRPr="002F5D00">
              <w:rPr>
                <w:rFonts w:ascii="Courier New" w:hAnsi="Courier New" w:cs="Courier New" w:hint="eastAsia"/>
                <w:color w:val="00B0F0"/>
                <w:sz w:val="18"/>
                <w:szCs w:val="18"/>
              </w:rPr>
              <w:lastRenderedPageBreak/>
              <w:t>{unicast | multicast | broadcast} [rx | tx | both]}</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例如：端口</w:t>
            </w:r>
            <w:r w:rsidRPr="002F5D00">
              <w:rPr>
                <w:rFonts w:ascii="Courier New" w:hAnsi="Courier New" w:cs="Courier New" w:hint="eastAsia"/>
                <w:color w:val="00B0F0"/>
                <w:sz w:val="18"/>
                <w:szCs w:val="18"/>
              </w:rPr>
              <w:t>3</w:t>
            </w:r>
            <w:r w:rsidRPr="002F5D00">
              <w:rPr>
                <w:rFonts w:ascii="Courier New" w:hAnsi="Courier New" w:cs="Courier New" w:hint="eastAsia"/>
                <w:color w:val="00B0F0"/>
                <w:sz w:val="18"/>
                <w:szCs w:val="18"/>
              </w:rPr>
              <w:t>作为端口</w:t>
            </w:r>
            <w:r w:rsidRPr="002F5D00">
              <w:rPr>
                <w:rFonts w:ascii="Courier New" w:hAnsi="Courier New" w:cs="Courier New" w:hint="eastAsia"/>
                <w:color w:val="00B0F0"/>
                <w:sz w:val="18"/>
                <w:szCs w:val="18"/>
              </w:rPr>
              <w:t>1</w:t>
            </w:r>
            <w:r w:rsidRPr="002F5D00">
              <w:rPr>
                <w:rFonts w:ascii="Courier New" w:hAnsi="Courier New" w:cs="Courier New" w:hint="eastAsia"/>
                <w:color w:val="00B0F0"/>
                <w:sz w:val="18"/>
                <w:szCs w:val="18"/>
              </w:rPr>
              <w:t>的镜像</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也就是端口</w:t>
            </w:r>
            <w:r w:rsidRPr="002F5D00">
              <w:rPr>
                <w:rFonts w:ascii="Courier New" w:hAnsi="Courier New" w:cs="Courier New" w:hint="eastAsia"/>
                <w:color w:val="00B0F0"/>
                <w:sz w:val="18"/>
                <w:szCs w:val="18"/>
              </w:rPr>
              <w:t>1</w:t>
            </w:r>
            <w:r w:rsidRPr="002F5D00">
              <w:rPr>
                <w:rFonts w:ascii="Courier New" w:hAnsi="Courier New" w:cs="Courier New" w:hint="eastAsia"/>
                <w:color w:val="00B0F0"/>
                <w:sz w:val="18"/>
                <w:szCs w:val="18"/>
              </w:rPr>
              <w:t>的流量全部镜像到端口</w:t>
            </w:r>
            <w:r w:rsidRPr="002F5D00">
              <w:rPr>
                <w:rFonts w:ascii="Courier New" w:hAnsi="Courier New" w:cs="Courier New" w:hint="eastAsia"/>
                <w:color w:val="00B0F0"/>
                <w:sz w:val="18"/>
                <w:szCs w:val="18"/>
              </w:rPr>
              <w:t>3</w:t>
            </w:r>
            <w:r w:rsidRPr="002F5D00">
              <w:rPr>
                <w:rFonts w:ascii="Courier New" w:hAnsi="Courier New" w:cs="Courier New" w:hint="eastAsia"/>
                <w:color w:val="00B0F0"/>
                <w:sz w:val="18"/>
                <w:szCs w:val="18"/>
              </w:rPr>
              <w:t>上</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可以如下设置</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Switch(config)#monitor session 1 source interface 1/0/</w:t>
            </w:r>
            <w:r w:rsidR="00003CD5" w:rsidRPr="002F5D00">
              <w:rPr>
                <w:rFonts w:ascii="Courier New" w:hAnsi="Courier New" w:cs="Courier New" w:hint="eastAsia"/>
                <w:color w:val="00B0F0"/>
                <w:sz w:val="18"/>
                <w:szCs w:val="18"/>
              </w:rPr>
              <w:t>1</w:t>
            </w:r>
          </w:p>
          <w:p w:rsidR="00003CD5" w:rsidRPr="002F5D00" w:rsidRDefault="00003CD5"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Switch(config)#monitor session 1 destination interface 1/0/3</w:t>
            </w:r>
          </w:p>
          <w:p w:rsidR="007D53EA" w:rsidRDefault="007D53EA"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可以使用</w:t>
            </w:r>
            <w:r w:rsidRPr="002F5D00">
              <w:rPr>
                <w:rFonts w:ascii="Courier New" w:hAnsi="Courier New" w:cs="Courier New" w:hint="eastAsia"/>
                <w:color w:val="00B0F0"/>
                <w:sz w:val="18"/>
                <w:szCs w:val="18"/>
              </w:rPr>
              <w:t>Switch#show monitor</w:t>
            </w:r>
            <w:r w:rsidRPr="002F5D00">
              <w:rPr>
                <w:rFonts w:ascii="Courier New" w:hAnsi="Courier New" w:cs="Courier New" w:hint="eastAsia"/>
                <w:color w:val="00B0F0"/>
                <w:sz w:val="18"/>
                <w:szCs w:val="18"/>
              </w:rPr>
              <w:t>来查看设置的结果</w:t>
            </w:r>
          </w:p>
          <w:p w:rsidR="00B923C1" w:rsidRPr="00B923C1" w:rsidRDefault="00B923C1" w:rsidP="00B923C1">
            <w:pPr>
              <w:pStyle w:val="aa"/>
              <w:numPr>
                <w:ilvl w:val="0"/>
                <w:numId w:val="209"/>
              </w:numPr>
              <w:ind w:firstLineChars="0"/>
              <w:rPr>
                <w:rFonts w:ascii="Courier New" w:hAnsi="Courier New" w:cs="Courier New"/>
                <w:color w:val="00B0F0"/>
                <w:sz w:val="18"/>
                <w:szCs w:val="18"/>
              </w:rPr>
            </w:pPr>
            <w:r w:rsidRPr="00B923C1">
              <w:rPr>
                <w:rFonts w:ascii="Courier New" w:hAnsi="Courier New" w:cs="Courier New" w:hint="eastAsia"/>
                <w:color w:val="00B0F0"/>
                <w:sz w:val="18"/>
                <w:szCs w:val="18"/>
              </w:rPr>
              <w:t>数码视讯输出端口备份私有协议</w:t>
            </w:r>
          </w:p>
          <w:p w:rsidR="00B923C1" w:rsidRPr="001E3812" w:rsidRDefault="00EB1139"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控制信息为：</w:t>
            </w:r>
          </w:p>
          <w:tbl>
            <w:tblPr>
              <w:tblStyle w:val="a4"/>
              <w:tblW w:w="0" w:type="auto"/>
              <w:tblLayout w:type="fixed"/>
              <w:tblLook w:val="04A0" w:firstRow="1" w:lastRow="0" w:firstColumn="1" w:lastColumn="0" w:noHBand="0" w:noVBand="1"/>
            </w:tblPr>
            <w:tblGrid>
              <w:gridCol w:w="2723"/>
              <w:gridCol w:w="2724"/>
            </w:tblGrid>
            <w:tr w:rsidR="001E3812" w:rsidRPr="001E3812" w:rsidTr="003D701F">
              <w:tc>
                <w:tcPr>
                  <w:tcW w:w="5447" w:type="dxa"/>
                  <w:gridSpan w:val="2"/>
                </w:tcPr>
                <w:p w:rsidR="00B27B7B" w:rsidRPr="001E3812" w:rsidRDefault="00B27B7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protocolFlag</w:t>
                  </w:r>
                  <w:r w:rsidRPr="001E3812">
                    <w:rPr>
                      <w:rFonts w:ascii="Courier New" w:hAnsi="Courier New" w:cs="Courier New" w:hint="eastAsia"/>
                      <w:color w:val="00B0F0"/>
                      <w:sz w:val="18"/>
                      <w:szCs w:val="18"/>
                    </w:rPr>
                    <w:t>恒为</w:t>
                  </w:r>
                  <w:r w:rsidRPr="001E3812">
                    <w:rPr>
                      <w:rFonts w:ascii="Courier New" w:hAnsi="Courier New" w:cs="Courier New" w:hint="eastAsia"/>
                      <w:color w:val="00B0F0"/>
                      <w:sz w:val="18"/>
                      <w:szCs w:val="18"/>
                    </w:rPr>
                    <w:t>0x04510001</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count</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主设备</w:t>
                  </w:r>
                  <w:r w:rsidRPr="001E3812">
                    <w:rPr>
                      <w:rFonts w:ascii="Courier New" w:hAnsi="Courier New" w:cs="Courier New" w:hint="eastAsia"/>
                      <w:color w:val="00B0F0"/>
                      <w:sz w:val="18"/>
                      <w:szCs w:val="18"/>
                    </w:rPr>
                    <w:t>IP</w:t>
                  </w:r>
                  <w:r w:rsidRPr="001E3812">
                    <w:rPr>
                      <w:rFonts w:ascii="Courier New" w:hAnsi="Courier New" w:cs="Courier New" w:hint="eastAsia"/>
                      <w:color w:val="00B0F0"/>
                      <w:sz w:val="18"/>
                      <w:szCs w:val="18"/>
                    </w:rPr>
                    <w:t>地址</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备设备</w:t>
                  </w:r>
                  <w:r w:rsidRPr="001E3812">
                    <w:rPr>
                      <w:rFonts w:ascii="Courier New" w:hAnsi="Courier New" w:cs="Courier New" w:hint="eastAsia"/>
                      <w:color w:val="00B0F0"/>
                      <w:sz w:val="18"/>
                      <w:szCs w:val="18"/>
                    </w:rPr>
                    <w:t>IP</w:t>
                  </w:r>
                  <w:r w:rsidRPr="001E3812">
                    <w:rPr>
                      <w:rFonts w:ascii="Courier New" w:hAnsi="Courier New" w:cs="Courier New" w:hint="eastAsia"/>
                      <w:color w:val="00B0F0"/>
                      <w:sz w:val="18"/>
                      <w:szCs w:val="18"/>
                    </w:rPr>
                    <w:t>地址</w:t>
                  </w:r>
                </w:p>
              </w:tc>
            </w:tr>
            <w:tr w:rsidR="008934FB" w:rsidRPr="001E3812" w:rsidTr="00B27B7B">
              <w:tc>
                <w:tcPr>
                  <w:tcW w:w="2723"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切换模式</w:t>
                  </w:r>
                </w:p>
              </w:tc>
              <w:tc>
                <w:tcPr>
                  <w:tcW w:w="2724"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字节保留</w:t>
                  </w:r>
                </w:p>
              </w:tc>
            </w:tr>
            <w:tr w:rsidR="008934FB" w:rsidRPr="001E3812" w:rsidTr="00B27B7B">
              <w:tc>
                <w:tcPr>
                  <w:tcW w:w="2723"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网络</w:t>
                  </w:r>
                  <w:r w:rsidRPr="001E3812">
                    <w:rPr>
                      <w:rFonts w:ascii="Courier New" w:hAnsi="Courier New" w:cs="Courier New" w:hint="eastAsia"/>
                      <w:color w:val="00B0F0"/>
                      <w:sz w:val="18"/>
                      <w:szCs w:val="18"/>
                    </w:rPr>
                    <w:t>ID</w:t>
                  </w:r>
                </w:p>
              </w:tc>
              <w:tc>
                <w:tcPr>
                  <w:tcW w:w="2724"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字节组内端口数</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命令</w:t>
                  </w:r>
                  <w:r w:rsidRPr="001E3812">
                    <w:rPr>
                      <w:rFonts w:ascii="Courier New" w:hAnsi="Courier New" w:cs="Courier New" w:hint="eastAsia"/>
                      <w:color w:val="00B0F0"/>
                      <w:sz w:val="18"/>
                      <w:szCs w:val="18"/>
                    </w:rPr>
                    <w:t>(</w:t>
                  </w:r>
                  <w:r w:rsidRPr="001E3812">
                    <w:rPr>
                      <w:rFonts w:ascii="Courier New" w:hAnsi="Courier New" w:cs="Courier New" w:hint="eastAsia"/>
                      <w:color w:val="00B0F0"/>
                      <w:sz w:val="18"/>
                      <w:szCs w:val="18"/>
                    </w:rPr>
                    <w:t>查询</w:t>
                  </w:r>
                  <w:r w:rsidRPr="001E3812">
                    <w:rPr>
                      <w:rFonts w:ascii="Courier New" w:hAnsi="Courier New" w:cs="Courier New" w:hint="eastAsia"/>
                      <w:color w:val="00B0F0"/>
                      <w:sz w:val="18"/>
                      <w:szCs w:val="18"/>
                    </w:rPr>
                    <w:t>:0x1001,</w:t>
                  </w:r>
                  <w:r w:rsidRPr="001E3812">
                    <w:rPr>
                      <w:rFonts w:ascii="Courier New" w:hAnsi="Courier New" w:cs="Courier New" w:hint="eastAsia"/>
                      <w:color w:val="00B0F0"/>
                      <w:sz w:val="18"/>
                      <w:szCs w:val="18"/>
                    </w:rPr>
                    <w:t>响应</w:t>
                  </w:r>
                  <w:r w:rsidRPr="001E3812">
                    <w:rPr>
                      <w:rFonts w:ascii="Courier New" w:hAnsi="Courier New" w:cs="Courier New" w:hint="eastAsia"/>
                      <w:color w:val="00B0F0"/>
                      <w:sz w:val="18"/>
                      <w:szCs w:val="18"/>
                    </w:rPr>
                    <w:t>:0x1002,</w:t>
                  </w:r>
                  <w:r w:rsidRPr="001E3812">
                    <w:rPr>
                      <w:rFonts w:ascii="Courier New" w:hAnsi="Courier New" w:cs="Courier New" w:hint="eastAsia"/>
                      <w:color w:val="00B0F0"/>
                      <w:sz w:val="18"/>
                      <w:szCs w:val="18"/>
                    </w:rPr>
                    <w:t>设置</w:t>
                  </w:r>
                  <w:r w:rsidRPr="001E3812">
                    <w:rPr>
                      <w:rFonts w:ascii="Courier New" w:hAnsi="Courier New" w:cs="Courier New" w:hint="eastAsia"/>
                      <w:color w:val="00B0F0"/>
                      <w:sz w:val="18"/>
                      <w:szCs w:val="18"/>
                    </w:rPr>
                    <w:t>:0x1003)</w:t>
                  </w:r>
                </w:p>
              </w:tc>
            </w:tr>
          </w:tbl>
          <w:p w:rsidR="00EB1139" w:rsidRPr="001E3812" w:rsidRDefault="00EB1139" w:rsidP="00B923C1">
            <w:pPr>
              <w:rPr>
                <w:rFonts w:ascii="Courier New" w:hAnsi="Courier New" w:cs="Courier New"/>
                <w:sz w:val="18"/>
                <w:szCs w:val="18"/>
              </w:rPr>
            </w:pPr>
          </w:p>
        </w:tc>
      </w:tr>
      <w:tr w:rsidR="00363BB0" w:rsidRPr="00065270" w:rsidTr="009734B4">
        <w:trPr>
          <w:trHeight w:val="285"/>
          <w:jc w:val="center"/>
        </w:trPr>
        <w:tc>
          <w:tcPr>
            <w:tcW w:w="1337" w:type="dxa"/>
            <w:vAlign w:val="center"/>
          </w:tcPr>
          <w:p w:rsidR="00363BB0" w:rsidRPr="00065270" w:rsidRDefault="00363BB0" w:rsidP="009734B4">
            <w:pPr>
              <w:jc w:val="center"/>
              <w:rPr>
                <w:rFonts w:ascii="Courier New" w:hAnsi="Courier New" w:cs="Courier New"/>
                <w:sz w:val="18"/>
              </w:rPr>
            </w:pPr>
            <w:r w:rsidRPr="00065270">
              <w:rPr>
                <w:rFonts w:ascii="Courier New" w:hAnsi="Courier New" w:cs="Courier New"/>
                <w:b/>
                <w:sz w:val="18"/>
              </w:rPr>
              <w:lastRenderedPageBreak/>
              <w:t>分析</w:t>
            </w:r>
          </w:p>
        </w:tc>
        <w:tc>
          <w:tcPr>
            <w:tcW w:w="8551" w:type="dxa"/>
            <w:gridSpan w:val="6"/>
            <w:vAlign w:val="center"/>
          </w:tcPr>
          <w:p w:rsidR="00363BB0" w:rsidRPr="00065270" w:rsidRDefault="00363BB0" w:rsidP="009734B4">
            <w:pPr>
              <w:rPr>
                <w:rFonts w:ascii="Courier New" w:hAnsi="Courier New" w:cs="Courier New"/>
                <w:sz w:val="18"/>
                <w:szCs w:val="18"/>
              </w:rPr>
            </w:pPr>
          </w:p>
        </w:tc>
      </w:tr>
    </w:tbl>
    <w:p w:rsidR="004E1AA3" w:rsidRDefault="004E1AA3" w:rsidP="004E1AA3"/>
    <w:p w:rsidR="004E1AA3" w:rsidRDefault="00AC49CA" w:rsidP="00AC49CA">
      <w:pPr>
        <w:pStyle w:val="2"/>
      </w:pPr>
      <w:bookmarkStart w:id="363" w:name="_Toc387069356"/>
      <w:bookmarkStart w:id="364" w:name="_Toc387069770"/>
      <w:bookmarkStart w:id="365" w:name="_Toc387069913"/>
      <w:bookmarkStart w:id="366" w:name="_Toc387070616"/>
      <w:bookmarkStart w:id="367" w:name="_Toc387072455"/>
      <w:bookmarkStart w:id="368" w:name="_Toc387072566"/>
      <w:bookmarkStart w:id="369" w:name="_Toc396464175"/>
      <w:r>
        <w:rPr>
          <w:rFonts w:hint="eastAsia"/>
        </w:rPr>
        <w:t xml:space="preserve">6.9. </w:t>
      </w:r>
      <w:r w:rsidR="00012D7C">
        <w:rPr>
          <w:rFonts w:hint="eastAsia"/>
        </w:rPr>
        <w:t>监测功能</w:t>
      </w:r>
      <w:r w:rsidR="007F0001">
        <w:rPr>
          <w:rFonts w:hint="eastAsia"/>
        </w:rPr>
        <w:t>测试</w:t>
      </w:r>
      <w:bookmarkEnd w:id="363"/>
      <w:bookmarkEnd w:id="364"/>
      <w:bookmarkEnd w:id="365"/>
      <w:bookmarkEnd w:id="366"/>
      <w:bookmarkEnd w:id="367"/>
      <w:bookmarkEnd w:id="368"/>
      <w:bookmarkEnd w:id="369"/>
    </w:p>
    <w:p w:rsidR="00012D7C" w:rsidRDefault="00CC2F2D" w:rsidP="00CC2F2D">
      <w:pPr>
        <w:pStyle w:val="3"/>
        <w:ind w:left="709" w:hanging="709"/>
      </w:pPr>
      <w:bookmarkStart w:id="370" w:name="_Toc387069357"/>
      <w:bookmarkStart w:id="371" w:name="_Toc387069771"/>
      <w:bookmarkStart w:id="372" w:name="_Toc387069914"/>
      <w:bookmarkStart w:id="373" w:name="_Toc387070617"/>
      <w:bookmarkStart w:id="374" w:name="_Toc387072456"/>
      <w:bookmarkStart w:id="375" w:name="_Toc387072567"/>
      <w:bookmarkStart w:id="376" w:name="_Toc396464176"/>
      <w:r>
        <w:rPr>
          <w:rFonts w:hint="eastAsia"/>
        </w:rPr>
        <w:t xml:space="preserve">6.9.1. </w:t>
      </w:r>
      <w:r w:rsidR="00012D7C">
        <w:rPr>
          <w:rFonts w:hint="eastAsia"/>
        </w:rPr>
        <w:t>网口级别状态监测</w:t>
      </w:r>
      <w:r w:rsidR="007F0001">
        <w:rPr>
          <w:rFonts w:hint="eastAsia"/>
        </w:rPr>
        <w:t>测试</w:t>
      </w:r>
      <w:bookmarkEnd w:id="370"/>
      <w:bookmarkEnd w:id="371"/>
      <w:bookmarkEnd w:id="372"/>
      <w:bookmarkEnd w:id="373"/>
      <w:bookmarkEnd w:id="374"/>
      <w:bookmarkEnd w:id="375"/>
      <w:bookmarkEnd w:id="37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1D59C4" w:rsidRPr="00065270" w:rsidRDefault="00356B31" w:rsidP="009734B4">
            <w:pPr>
              <w:rPr>
                <w:rFonts w:ascii="Courier New" w:hAnsi="Courier New" w:cs="Courier New"/>
                <w:sz w:val="18"/>
                <w:szCs w:val="18"/>
              </w:rPr>
            </w:pPr>
            <w:r>
              <w:rPr>
                <w:rFonts w:ascii="Courier New" w:hAnsi="Courier New" w:cs="Courier New" w:hint="eastAsia"/>
                <w:sz w:val="18"/>
                <w:szCs w:val="18"/>
              </w:rPr>
              <w:t>网口级别状态监测测试</w:t>
            </w:r>
          </w:p>
        </w:tc>
        <w:tc>
          <w:tcPr>
            <w:tcW w:w="946" w:type="dxa"/>
            <w:vAlign w:val="center"/>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1D59C4" w:rsidRPr="00065270" w:rsidRDefault="001D59C4"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1D59C4" w:rsidRPr="00065270" w:rsidRDefault="00356B31" w:rsidP="009734B4">
            <w:pPr>
              <w:rPr>
                <w:rFonts w:ascii="Courier New" w:hAnsi="Courier New" w:cs="Courier New"/>
                <w:sz w:val="18"/>
                <w:szCs w:val="18"/>
              </w:rPr>
            </w:pPr>
            <w:r>
              <w:rPr>
                <w:rFonts w:ascii="Courier New" w:hAnsi="Courier New" w:cs="Courier New" w:hint="eastAsia"/>
                <w:sz w:val="18"/>
                <w:szCs w:val="18"/>
              </w:rPr>
              <w:t>网口级别监测主要提供网口级别的接收和发送的系统码率以及系统码率给用户查看</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1D59C4" w:rsidRPr="00065270" w:rsidRDefault="00356B31" w:rsidP="009734B4">
            <w:pPr>
              <w:rPr>
                <w:rFonts w:ascii="Courier New" w:hAnsi="Courier New" w:cs="Courier New"/>
                <w:sz w:val="18"/>
                <w:szCs w:val="18"/>
              </w:rPr>
            </w:pPr>
            <w:r>
              <w:rPr>
                <w:rFonts w:ascii="Courier New" w:hAnsi="Courier New" w:cs="Courier New" w:hint="eastAsia"/>
                <w:sz w:val="18"/>
                <w:szCs w:val="18"/>
              </w:rPr>
              <w:t>测试网口级别监测状态是否符合设计要求</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1D59C4"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升级待测产品到待测版本</w:t>
            </w:r>
          </w:p>
          <w:p w:rsidR="00356B31"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前端设备发送</w:t>
            </w:r>
            <w:r>
              <w:rPr>
                <w:rFonts w:ascii="Courier New" w:hAnsi="Courier New" w:cs="Courier New" w:hint="eastAsia"/>
                <w:sz w:val="18"/>
              </w:rPr>
              <w:t>SYS_RT1</w:t>
            </w:r>
            <w:r>
              <w:rPr>
                <w:rFonts w:ascii="Courier New" w:hAnsi="Courier New" w:cs="Courier New" w:hint="eastAsia"/>
                <w:sz w:val="18"/>
              </w:rPr>
              <w:t>大小的系统码率</w:t>
            </w:r>
            <w:r>
              <w:rPr>
                <w:rFonts w:ascii="Courier New" w:hAnsi="Courier New" w:cs="Courier New" w:hint="eastAsia"/>
                <w:sz w:val="18"/>
              </w:rPr>
              <w:t>,VLD_RT1</w:t>
            </w:r>
            <w:r>
              <w:rPr>
                <w:rFonts w:ascii="Courier New" w:hAnsi="Courier New" w:cs="Courier New" w:hint="eastAsia"/>
                <w:sz w:val="18"/>
              </w:rPr>
              <w:t>大小的系统码率</w:t>
            </w:r>
          </w:p>
          <w:p w:rsidR="00356B31"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后端设备接收待测产品发送的流</w:t>
            </w:r>
          </w:p>
          <w:p w:rsidR="00356B31"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准备一台千兆交换机连接</w:t>
            </w:r>
            <w:r w:rsidR="000F725B">
              <w:rPr>
                <w:rFonts w:ascii="Courier New" w:hAnsi="Courier New" w:cs="Courier New" w:hint="eastAsia"/>
                <w:sz w:val="18"/>
              </w:rPr>
              <w:t>前端发送设备、待测产品和后端接收设备</w:t>
            </w:r>
          </w:p>
          <w:p w:rsidR="000F725B" w:rsidRPr="00356B31" w:rsidRDefault="000F725B"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保证网络通畅</w:t>
            </w:r>
            <w:r>
              <w:rPr>
                <w:rFonts w:ascii="Courier New" w:hAnsi="Courier New" w:cs="Courier New" w:hint="eastAsia"/>
                <w:sz w:val="18"/>
              </w:rPr>
              <w:t>(</w:t>
            </w:r>
            <w:r>
              <w:rPr>
                <w:rFonts w:ascii="Courier New" w:hAnsi="Courier New" w:cs="Courier New" w:hint="eastAsia"/>
                <w:sz w:val="18"/>
              </w:rPr>
              <w:t>也即是说待测设备能接收到前端发送设备的流</w:t>
            </w:r>
            <w:r>
              <w:rPr>
                <w:rFonts w:ascii="Courier New" w:hAnsi="Courier New" w:cs="Courier New" w:hint="eastAsia"/>
                <w:sz w:val="18"/>
              </w:rPr>
              <w:t>,</w:t>
            </w:r>
            <w:r>
              <w:rPr>
                <w:rFonts w:ascii="Courier New" w:hAnsi="Courier New" w:cs="Courier New" w:hint="eastAsia"/>
                <w:sz w:val="18"/>
              </w:rPr>
              <w:t>后端接收设备能接收到待测产品发送的流</w:t>
            </w:r>
            <w:r>
              <w:rPr>
                <w:rFonts w:ascii="Courier New" w:hAnsi="Courier New" w:cs="Courier New" w:hint="eastAsia"/>
                <w:sz w:val="18"/>
              </w:rPr>
              <w: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1D59C4" w:rsidRPr="00065270" w:rsidRDefault="001D59C4" w:rsidP="009734B4">
            <w:pPr>
              <w:rPr>
                <w:rFonts w:ascii="Courier New" w:hAnsi="Courier New" w:cs="Courier New"/>
                <w:sz w:val="18"/>
              </w:rPr>
            </w:pPr>
            <w:r w:rsidRPr="00065270">
              <w:rPr>
                <w:rFonts w:ascii="Courier New" w:hAnsi="Courier New" w:cs="Courier New"/>
                <w:sz w:val="18"/>
              </w:rPr>
              <w:t>公司标准</w:t>
            </w:r>
          </w:p>
        </w:tc>
      </w:tr>
      <w:tr w:rsidR="001D59C4" w:rsidRPr="00065270" w:rsidTr="009734B4">
        <w:trPr>
          <w:jc w:val="center"/>
        </w:trPr>
        <w:tc>
          <w:tcPr>
            <w:tcW w:w="1337"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内容</w:t>
            </w:r>
          </w:p>
        </w:tc>
      </w:tr>
      <w:tr w:rsidR="001D59C4" w:rsidRPr="00065270" w:rsidTr="009734B4">
        <w:trPr>
          <w:trHeight w:val="315"/>
          <w:jc w:val="center"/>
        </w:trPr>
        <w:tc>
          <w:tcPr>
            <w:tcW w:w="1337"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1D59C4" w:rsidRPr="00065270" w:rsidRDefault="001D59C4" w:rsidP="009734B4">
            <w:pPr>
              <w:jc w:val="center"/>
              <w:rPr>
                <w:rFonts w:ascii="Courier New" w:hAnsi="Courier New" w:cs="Courier New"/>
                <w:b/>
                <w:sz w:val="18"/>
                <w:szCs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D59C4" w:rsidRDefault="000F725B"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待测产品接收前端发送设备发送的流</w:t>
            </w:r>
            <w:r>
              <w:rPr>
                <w:rFonts w:ascii="Courier New" w:hAnsi="Courier New" w:cs="Courier New" w:hint="eastAsia"/>
                <w:sz w:val="18"/>
                <w:szCs w:val="18"/>
              </w:rPr>
              <w:t>,</w:t>
            </w:r>
            <w:r>
              <w:rPr>
                <w:rFonts w:ascii="Courier New" w:hAnsi="Courier New" w:cs="Courier New" w:hint="eastAsia"/>
                <w:sz w:val="18"/>
                <w:szCs w:val="18"/>
              </w:rPr>
              <w:t>查看网口级别状态页面</w:t>
            </w:r>
          </w:p>
          <w:p w:rsidR="000F725B" w:rsidRDefault="000F725B"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将前端发送设备发送的系统码率修改为</w:t>
            </w:r>
            <w:r>
              <w:rPr>
                <w:rFonts w:ascii="Courier New" w:hAnsi="Courier New" w:cs="Courier New" w:hint="eastAsia"/>
                <w:sz w:val="18"/>
                <w:szCs w:val="18"/>
              </w:rPr>
              <w:t>SYS_RT2,</w:t>
            </w:r>
            <w:r>
              <w:rPr>
                <w:rFonts w:ascii="Courier New" w:hAnsi="Courier New" w:cs="Courier New" w:hint="eastAsia"/>
                <w:sz w:val="18"/>
                <w:szCs w:val="18"/>
              </w:rPr>
              <w:t>有效码率修改为</w:t>
            </w:r>
            <w:r>
              <w:rPr>
                <w:rFonts w:ascii="Courier New" w:hAnsi="Courier New" w:cs="Courier New" w:hint="eastAsia"/>
                <w:sz w:val="18"/>
                <w:szCs w:val="18"/>
              </w:rPr>
              <w:t>VLD_RT2,</w:t>
            </w:r>
            <w:r>
              <w:rPr>
                <w:rFonts w:ascii="Courier New" w:hAnsi="Courier New" w:cs="Courier New" w:hint="eastAsia"/>
                <w:sz w:val="18"/>
                <w:szCs w:val="18"/>
              </w:rPr>
              <w:t>查看待测产品网口级别状态页面</w:t>
            </w:r>
          </w:p>
          <w:p w:rsidR="000F725B" w:rsidRDefault="000F725B"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w:t>
            </w:r>
            <w:r w:rsidR="00112EDD">
              <w:rPr>
                <w:rFonts w:ascii="Courier New" w:hAnsi="Courier New" w:cs="Courier New" w:hint="eastAsia"/>
                <w:sz w:val="18"/>
                <w:szCs w:val="18"/>
              </w:rPr>
              <w:t>相应的功能</w:t>
            </w:r>
            <w:r w:rsidR="00112EDD">
              <w:rPr>
                <w:rFonts w:ascii="Courier New" w:hAnsi="Courier New" w:cs="Courier New" w:hint="eastAsia"/>
                <w:sz w:val="18"/>
                <w:szCs w:val="18"/>
              </w:rPr>
              <w:t>,</w:t>
            </w:r>
            <w:r w:rsidR="00112EDD">
              <w:rPr>
                <w:rFonts w:ascii="Courier New" w:hAnsi="Courier New" w:cs="Courier New" w:hint="eastAsia"/>
                <w:sz w:val="18"/>
                <w:szCs w:val="18"/>
              </w:rPr>
              <w:t>同时前端发送设备</w:t>
            </w:r>
            <w:r w:rsidR="00112EDD">
              <w:rPr>
                <w:rFonts w:ascii="Courier New" w:hAnsi="Courier New" w:cs="Courier New" w:hint="eastAsia"/>
                <w:sz w:val="18"/>
                <w:szCs w:val="18"/>
              </w:rPr>
              <w:t>2</w:t>
            </w:r>
            <w:r w:rsidR="00112EDD">
              <w:rPr>
                <w:rFonts w:ascii="Courier New" w:hAnsi="Courier New" w:cs="Courier New" w:hint="eastAsia"/>
                <w:sz w:val="18"/>
                <w:szCs w:val="18"/>
              </w:rPr>
              <w:t>发送</w:t>
            </w:r>
            <w:r w:rsidR="00112EDD">
              <w:rPr>
                <w:rFonts w:ascii="Courier New" w:hAnsi="Courier New" w:cs="Courier New" w:hint="eastAsia"/>
                <w:sz w:val="18"/>
                <w:szCs w:val="18"/>
              </w:rPr>
              <w:t>SYS_RT3</w:t>
            </w:r>
            <w:r w:rsidR="00112EDD">
              <w:rPr>
                <w:rFonts w:ascii="Courier New" w:hAnsi="Courier New" w:cs="Courier New" w:hint="eastAsia"/>
                <w:sz w:val="18"/>
                <w:szCs w:val="18"/>
              </w:rPr>
              <w:t>的系统码率和</w:t>
            </w:r>
            <w:r w:rsidR="00112EDD">
              <w:rPr>
                <w:rFonts w:ascii="Courier New" w:hAnsi="Courier New" w:cs="Courier New" w:hint="eastAsia"/>
                <w:sz w:val="18"/>
                <w:szCs w:val="18"/>
              </w:rPr>
              <w:t>VLD_RT3</w:t>
            </w:r>
            <w:r w:rsidR="00112EDD">
              <w:rPr>
                <w:rFonts w:ascii="Courier New" w:hAnsi="Courier New" w:cs="Courier New" w:hint="eastAsia"/>
                <w:sz w:val="18"/>
                <w:szCs w:val="18"/>
              </w:rPr>
              <w:t>的有效码率</w:t>
            </w:r>
            <w:r w:rsidR="00112EDD">
              <w:rPr>
                <w:rFonts w:ascii="Courier New" w:hAnsi="Courier New" w:cs="Courier New" w:hint="eastAsia"/>
                <w:sz w:val="18"/>
                <w:szCs w:val="18"/>
              </w:rPr>
              <w:t>,</w:t>
            </w:r>
            <w:r w:rsidR="00112EDD">
              <w:rPr>
                <w:rFonts w:ascii="Courier New" w:hAnsi="Courier New" w:cs="Courier New" w:hint="eastAsia"/>
                <w:sz w:val="18"/>
                <w:szCs w:val="18"/>
              </w:rPr>
              <w:t>执行步骤</w:t>
            </w:r>
            <w:r w:rsidR="00112EDD">
              <w:rPr>
                <w:rFonts w:ascii="Courier New" w:hAnsi="Courier New" w:cs="Courier New" w:hint="eastAsia"/>
                <w:sz w:val="18"/>
                <w:szCs w:val="18"/>
              </w:rPr>
              <w:t>1</w:t>
            </w:r>
          </w:p>
          <w:p w:rsidR="00112EDD" w:rsidRDefault="00112ED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将前端发送设备</w:t>
            </w:r>
            <w:r>
              <w:rPr>
                <w:rFonts w:ascii="Courier New" w:hAnsi="Courier New" w:cs="Courier New" w:hint="eastAsia"/>
                <w:sz w:val="18"/>
                <w:szCs w:val="18"/>
              </w:rPr>
              <w:t>2</w:t>
            </w:r>
            <w:r>
              <w:rPr>
                <w:rFonts w:ascii="Courier New" w:hAnsi="Courier New" w:cs="Courier New" w:hint="eastAsia"/>
                <w:sz w:val="18"/>
                <w:szCs w:val="18"/>
              </w:rPr>
              <w:t>发送的系统码率修改为</w:t>
            </w:r>
            <w:r>
              <w:rPr>
                <w:rFonts w:ascii="Courier New" w:hAnsi="Courier New" w:cs="Courier New" w:hint="eastAsia"/>
                <w:sz w:val="18"/>
                <w:szCs w:val="18"/>
              </w:rPr>
              <w:t>SYS_RT4,</w:t>
            </w:r>
            <w:r>
              <w:rPr>
                <w:rFonts w:ascii="Courier New" w:hAnsi="Courier New" w:cs="Courier New" w:hint="eastAsia"/>
                <w:sz w:val="18"/>
                <w:szCs w:val="18"/>
              </w:rPr>
              <w:t>有效码率修</w:t>
            </w:r>
            <w:r>
              <w:rPr>
                <w:rFonts w:ascii="Courier New" w:hAnsi="Courier New" w:cs="Courier New" w:hint="eastAsia"/>
                <w:sz w:val="18"/>
                <w:szCs w:val="18"/>
              </w:rPr>
              <w:lastRenderedPageBreak/>
              <w:t>改为</w:t>
            </w:r>
            <w:r>
              <w:rPr>
                <w:rFonts w:ascii="Courier New" w:hAnsi="Courier New" w:cs="Courier New" w:hint="eastAsia"/>
                <w:sz w:val="18"/>
                <w:szCs w:val="18"/>
              </w:rPr>
              <w:t>VLD_RT4,</w:t>
            </w:r>
            <w:r>
              <w:rPr>
                <w:rFonts w:ascii="Courier New" w:hAnsi="Courier New" w:cs="Courier New" w:hint="eastAsia"/>
                <w:sz w:val="18"/>
                <w:szCs w:val="18"/>
              </w:rPr>
              <w:t>查看待测产品网口级别状态页面</w:t>
            </w:r>
          </w:p>
          <w:p w:rsidR="00112EDD" w:rsidRDefault="006A0D4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待测产品发送</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系统码率合计为</w:t>
            </w:r>
            <w:r>
              <w:rPr>
                <w:rFonts w:ascii="Courier New" w:hAnsi="Courier New" w:cs="Courier New" w:hint="eastAsia"/>
                <w:sz w:val="18"/>
                <w:szCs w:val="18"/>
              </w:rPr>
              <w:t>SYS_RT5,</w:t>
            </w:r>
            <w:r>
              <w:rPr>
                <w:rFonts w:ascii="Courier New" w:hAnsi="Courier New" w:cs="Courier New" w:hint="eastAsia"/>
                <w:sz w:val="18"/>
                <w:szCs w:val="18"/>
              </w:rPr>
              <w:t>有效码率合计为</w:t>
            </w:r>
            <w:r>
              <w:rPr>
                <w:rFonts w:ascii="Courier New" w:hAnsi="Courier New" w:cs="Courier New" w:hint="eastAsia"/>
                <w:sz w:val="18"/>
                <w:szCs w:val="18"/>
              </w:rPr>
              <w:t>VLD_RT5,</w:t>
            </w:r>
            <w:r>
              <w:rPr>
                <w:rFonts w:ascii="Courier New" w:hAnsi="Courier New" w:cs="Courier New" w:hint="eastAsia"/>
                <w:sz w:val="18"/>
                <w:szCs w:val="18"/>
              </w:rPr>
              <w:t>查看网口级别状态页面</w:t>
            </w:r>
          </w:p>
          <w:p w:rsidR="006A0D4D" w:rsidRDefault="006A0D4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5</w:t>
            </w:r>
            <w:r>
              <w:rPr>
                <w:rFonts w:ascii="Courier New" w:hAnsi="Courier New" w:cs="Courier New" w:hint="eastAsia"/>
                <w:sz w:val="18"/>
                <w:szCs w:val="18"/>
              </w:rPr>
              <w:t>的基础上将系统码率合计值修改为</w:t>
            </w:r>
            <w:r>
              <w:rPr>
                <w:rFonts w:ascii="Courier New" w:hAnsi="Courier New" w:cs="Courier New" w:hint="eastAsia"/>
                <w:sz w:val="18"/>
                <w:szCs w:val="18"/>
              </w:rPr>
              <w:t>SYS_RT6,</w:t>
            </w:r>
            <w:r>
              <w:rPr>
                <w:rFonts w:ascii="Courier New" w:hAnsi="Courier New" w:cs="Courier New" w:hint="eastAsia"/>
                <w:sz w:val="18"/>
                <w:szCs w:val="18"/>
              </w:rPr>
              <w:t>有效码率合计值修改为</w:t>
            </w:r>
            <w:r>
              <w:rPr>
                <w:rFonts w:ascii="Courier New" w:hAnsi="Courier New" w:cs="Courier New" w:hint="eastAsia"/>
                <w:sz w:val="18"/>
                <w:szCs w:val="18"/>
              </w:rPr>
              <w:t>VLD_RT6,</w:t>
            </w:r>
            <w:r>
              <w:rPr>
                <w:rFonts w:ascii="Courier New" w:hAnsi="Courier New" w:cs="Courier New" w:hint="eastAsia"/>
                <w:sz w:val="18"/>
                <w:szCs w:val="18"/>
              </w:rPr>
              <w:t>查看网口级别状态页面</w:t>
            </w:r>
          </w:p>
          <w:p w:rsidR="006A0D4D" w:rsidRDefault="00AA33B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w:t>
            </w:r>
            <w:r w:rsidR="00135CBB">
              <w:rPr>
                <w:rFonts w:ascii="Courier New" w:hAnsi="Courier New" w:cs="Courier New" w:hint="eastAsia"/>
                <w:sz w:val="18"/>
                <w:szCs w:val="18"/>
              </w:rPr>
              <w:t>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5~6</w:t>
            </w:r>
          </w:p>
          <w:p w:rsidR="00753B5F" w:rsidRDefault="00753B5F" w:rsidP="009D7D54">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添加多个输出端口</w:t>
            </w:r>
            <w:r>
              <w:rPr>
                <w:rFonts w:ascii="Courier New" w:hAnsi="Courier New" w:cs="Courier New" w:hint="eastAsia"/>
                <w:sz w:val="18"/>
                <w:szCs w:val="18"/>
              </w:rPr>
              <w:t>(</w:t>
            </w:r>
            <w:r>
              <w:rPr>
                <w:rFonts w:ascii="Courier New" w:hAnsi="Courier New" w:cs="Courier New" w:hint="eastAsia"/>
                <w:sz w:val="18"/>
                <w:szCs w:val="18"/>
              </w:rPr>
              <w:t>可选择组播</w:t>
            </w:r>
            <w:r>
              <w:rPr>
                <w:rFonts w:ascii="Courier New" w:hAnsi="Courier New" w:cs="Courier New" w:hint="eastAsia"/>
                <w:sz w:val="18"/>
                <w:szCs w:val="18"/>
              </w:rPr>
              <w:t>)</w:t>
            </w:r>
            <w:r w:rsidR="009D7D54">
              <w:rPr>
                <w:rFonts w:ascii="Courier New" w:hAnsi="Courier New" w:cs="Courier New" w:hint="eastAsia"/>
                <w:sz w:val="18"/>
                <w:szCs w:val="18"/>
              </w:rPr>
              <w:t>发送流并保证各端口的输出端口开关状态为</w:t>
            </w:r>
            <w:r w:rsidR="009D7D54">
              <w:rPr>
                <w:rFonts w:ascii="Courier New" w:hAnsi="Courier New" w:cs="Courier New"/>
                <w:sz w:val="18"/>
                <w:szCs w:val="18"/>
              </w:rPr>
              <w:t>”</w:t>
            </w:r>
            <w:r w:rsidR="009D7D54">
              <w:rPr>
                <w:rFonts w:ascii="Courier New" w:hAnsi="Courier New" w:cs="Courier New" w:hint="eastAsia"/>
                <w:sz w:val="18"/>
                <w:szCs w:val="18"/>
              </w:rPr>
              <w:t>打开</w:t>
            </w:r>
            <w:r w:rsidR="009D7D54">
              <w:rPr>
                <w:rFonts w:ascii="Courier New" w:hAnsi="Courier New" w:cs="Courier New"/>
                <w:sz w:val="18"/>
                <w:szCs w:val="18"/>
              </w:rPr>
              <w:t>”</w:t>
            </w:r>
            <w:r w:rsidR="009D7D54">
              <w:rPr>
                <w:rFonts w:ascii="Courier New" w:hAnsi="Courier New" w:cs="Courier New" w:hint="eastAsia"/>
                <w:sz w:val="18"/>
                <w:szCs w:val="18"/>
              </w:rPr>
              <w:t>状态</w:t>
            </w:r>
            <w:r w:rsidR="009D7D54">
              <w:rPr>
                <w:rFonts w:ascii="Courier New" w:hAnsi="Courier New" w:cs="Courier New" w:hint="eastAsia"/>
                <w:sz w:val="18"/>
                <w:szCs w:val="18"/>
              </w:rPr>
              <w:t>,</w:t>
            </w:r>
            <w:r w:rsidR="009D7D54">
              <w:rPr>
                <w:rFonts w:ascii="Courier New" w:hAnsi="Courier New" w:cs="Courier New" w:hint="eastAsia"/>
                <w:sz w:val="18"/>
                <w:szCs w:val="18"/>
              </w:rPr>
              <w:t>查看系统码率的</w:t>
            </w:r>
            <w:r w:rsidR="009D7D54">
              <w:rPr>
                <w:rFonts w:ascii="Courier New" w:hAnsi="Courier New" w:cs="Courier New"/>
                <w:sz w:val="18"/>
                <w:szCs w:val="18"/>
              </w:rPr>
              <w:t>”</w:t>
            </w:r>
            <w:r w:rsidR="009D7D54">
              <w:rPr>
                <w:rFonts w:ascii="Courier New" w:hAnsi="Courier New" w:cs="Courier New" w:hint="eastAsia"/>
                <w:sz w:val="18"/>
                <w:szCs w:val="18"/>
              </w:rPr>
              <w:t>设置输出</w:t>
            </w:r>
            <w:r w:rsidR="009D7D54">
              <w:rPr>
                <w:rFonts w:ascii="Courier New" w:hAnsi="Courier New" w:cs="Courier New"/>
                <w:sz w:val="18"/>
                <w:szCs w:val="18"/>
              </w:rPr>
              <w:t>”</w:t>
            </w:r>
            <w:r w:rsidR="009D7D54">
              <w:rPr>
                <w:rFonts w:ascii="Courier New" w:hAnsi="Courier New" w:cs="Courier New" w:hint="eastAsia"/>
                <w:sz w:val="18"/>
                <w:szCs w:val="18"/>
              </w:rPr>
              <w:t>和</w:t>
            </w:r>
            <w:r w:rsidR="009D7D54">
              <w:rPr>
                <w:rFonts w:ascii="Courier New" w:hAnsi="Courier New" w:cs="Courier New"/>
                <w:sz w:val="18"/>
                <w:szCs w:val="18"/>
              </w:rPr>
              <w:t>”</w:t>
            </w:r>
            <w:r w:rsidR="009D7D54">
              <w:rPr>
                <w:rFonts w:ascii="Courier New" w:hAnsi="Courier New" w:cs="Courier New" w:hint="eastAsia"/>
                <w:sz w:val="18"/>
                <w:szCs w:val="18"/>
              </w:rPr>
              <w:t>实际输出</w:t>
            </w:r>
            <w:r w:rsidR="009D7D54">
              <w:rPr>
                <w:rFonts w:ascii="Courier New" w:hAnsi="Courier New" w:cs="Courier New"/>
                <w:sz w:val="18"/>
                <w:szCs w:val="18"/>
              </w:rPr>
              <w:t>”</w:t>
            </w:r>
            <w:r w:rsidR="009D7D54">
              <w:rPr>
                <w:rFonts w:ascii="Courier New" w:hAnsi="Courier New" w:cs="Courier New" w:hint="eastAsia"/>
                <w:sz w:val="18"/>
                <w:szCs w:val="18"/>
              </w:rPr>
              <w:t>,</w:t>
            </w:r>
            <w:r w:rsidR="009D7D54">
              <w:rPr>
                <w:rFonts w:ascii="Courier New" w:hAnsi="Courier New" w:cs="Courier New" w:hint="eastAsia"/>
                <w:sz w:val="18"/>
                <w:szCs w:val="18"/>
              </w:rPr>
              <w:t>有效码率的</w:t>
            </w:r>
            <w:r w:rsidR="009D7D54">
              <w:rPr>
                <w:rFonts w:ascii="Courier New" w:hAnsi="Courier New" w:cs="Courier New"/>
                <w:sz w:val="18"/>
                <w:szCs w:val="18"/>
              </w:rPr>
              <w:t>”</w:t>
            </w:r>
            <w:r w:rsidR="009D7D54">
              <w:rPr>
                <w:rFonts w:ascii="Courier New" w:hAnsi="Courier New" w:cs="Courier New" w:hint="eastAsia"/>
                <w:sz w:val="18"/>
                <w:szCs w:val="18"/>
              </w:rPr>
              <w:t>设置输出</w:t>
            </w:r>
            <w:r w:rsidR="009D7D54">
              <w:rPr>
                <w:rFonts w:ascii="Courier New" w:hAnsi="Courier New" w:cs="Courier New"/>
                <w:sz w:val="18"/>
                <w:szCs w:val="18"/>
              </w:rPr>
              <w:t>”</w:t>
            </w:r>
            <w:r w:rsidR="009D7D54">
              <w:rPr>
                <w:rFonts w:ascii="Courier New" w:hAnsi="Courier New" w:cs="Courier New" w:hint="eastAsia"/>
                <w:sz w:val="18"/>
                <w:szCs w:val="18"/>
              </w:rPr>
              <w:t>和</w:t>
            </w:r>
            <w:r w:rsidR="009D7D54">
              <w:rPr>
                <w:rFonts w:ascii="Courier New" w:hAnsi="Courier New" w:cs="Courier New"/>
                <w:sz w:val="18"/>
                <w:szCs w:val="18"/>
              </w:rPr>
              <w:t>”</w:t>
            </w:r>
            <w:r w:rsidR="009D7D54">
              <w:rPr>
                <w:rFonts w:ascii="Courier New" w:hAnsi="Courier New" w:cs="Courier New" w:hint="eastAsia"/>
                <w:sz w:val="18"/>
                <w:szCs w:val="18"/>
              </w:rPr>
              <w:t>实际输出</w:t>
            </w:r>
            <w:r w:rsidR="009D7D54">
              <w:rPr>
                <w:rFonts w:ascii="Courier New" w:hAnsi="Courier New" w:cs="Courier New"/>
                <w:sz w:val="18"/>
                <w:szCs w:val="18"/>
              </w:rPr>
              <w:t>”</w:t>
            </w:r>
          </w:p>
          <w:p w:rsidR="009D7D54" w:rsidRPr="000F725B" w:rsidRDefault="009D7D54" w:rsidP="009D7D54">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8</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将一些输出端口的输出开关修改为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查看系统码率的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实际输出</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有效码率的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实际输出</w:t>
            </w:r>
            <w:r>
              <w:rPr>
                <w:rFonts w:ascii="Courier New" w:hAnsi="Courier New" w:cs="Courier New"/>
                <w:sz w:val="18"/>
                <w:szCs w:val="18"/>
              </w:rPr>
              <w:t>”</w:t>
            </w:r>
          </w:p>
        </w:tc>
      </w:tr>
      <w:tr w:rsidR="001D59C4" w:rsidRPr="00065270" w:rsidTr="009734B4">
        <w:trPr>
          <w:trHeight w:val="307"/>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1D59C4" w:rsidRDefault="000F725B"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待测产品正确接收前端发送发送的流</w:t>
            </w:r>
            <w:r>
              <w:rPr>
                <w:rFonts w:ascii="Courier New" w:hAnsi="Courier New" w:cs="Courier New" w:hint="eastAsia"/>
                <w:sz w:val="18"/>
                <w:szCs w:val="18"/>
              </w:rPr>
              <w:t>,</w:t>
            </w:r>
            <w:r>
              <w:rPr>
                <w:rFonts w:ascii="Courier New" w:hAnsi="Courier New" w:cs="Courier New" w:hint="eastAsia"/>
                <w:sz w:val="18"/>
                <w:szCs w:val="18"/>
              </w:rPr>
              <w:t>统计的输入系统码率为</w:t>
            </w:r>
            <w:r>
              <w:rPr>
                <w:rFonts w:ascii="Courier New" w:hAnsi="Courier New" w:cs="Courier New" w:hint="eastAsia"/>
                <w:sz w:val="18"/>
                <w:szCs w:val="18"/>
              </w:rPr>
              <w:t>SYS_RT1,</w:t>
            </w:r>
            <w:r>
              <w:rPr>
                <w:rFonts w:ascii="Courier New" w:hAnsi="Courier New" w:cs="Courier New" w:hint="eastAsia"/>
                <w:sz w:val="18"/>
                <w:szCs w:val="18"/>
              </w:rPr>
              <w:t>有效码率为</w:t>
            </w:r>
            <w:r>
              <w:rPr>
                <w:rFonts w:ascii="Courier New" w:hAnsi="Courier New" w:cs="Courier New" w:hint="eastAsia"/>
                <w:sz w:val="18"/>
                <w:szCs w:val="18"/>
              </w:rPr>
              <w:t>VLD_RT1</w:t>
            </w:r>
          </w:p>
          <w:p w:rsidR="000F725B" w:rsidRDefault="000F725B"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待测产品统计的输入系统码率为</w:t>
            </w:r>
            <w:r>
              <w:rPr>
                <w:rFonts w:ascii="Courier New" w:hAnsi="Courier New" w:cs="Courier New" w:hint="eastAsia"/>
                <w:sz w:val="18"/>
                <w:szCs w:val="18"/>
              </w:rPr>
              <w:t>SYS_RT2,</w:t>
            </w:r>
            <w:r>
              <w:rPr>
                <w:rFonts w:ascii="Courier New" w:hAnsi="Courier New" w:cs="Courier New" w:hint="eastAsia"/>
                <w:sz w:val="18"/>
                <w:szCs w:val="18"/>
              </w:rPr>
              <w:t>有效码率为</w:t>
            </w:r>
            <w:r>
              <w:rPr>
                <w:rFonts w:ascii="Courier New" w:hAnsi="Courier New" w:cs="Courier New" w:hint="eastAsia"/>
                <w:sz w:val="18"/>
                <w:szCs w:val="18"/>
              </w:rPr>
              <w:t>VLD_RT2</w:t>
            </w:r>
          </w:p>
          <w:p w:rsidR="000F725B" w:rsidRDefault="00112ED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待测产品的主网口和备份网口在网口级别状态页面统计到的</w:t>
            </w:r>
            <w:r w:rsidR="00AA33BD">
              <w:rPr>
                <w:rFonts w:ascii="Courier New" w:hAnsi="Courier New" w:cs="Courier New" w:hint="eastAsia"/>
                <w:sz w:val="18"/>
                <w:szCs w:val="18"/>
              </w:rPr>
              <w:t>输入</w:t>
            </w:r>
            <w:r>
              <w:rPr>
                <w:rFonts w:ascii="Courier New" w:hAnsi="Courier New" w:cs="Courier New" w:hint="eastAsia"/>
                <w:sz w:val="18"/>
                <w:szCs w:val="18"/>
              </w:rPr>
              <w:t>结果如下：主网口输入系统码率为</w:t>
            </w:r>
            <w:r>
              <w:rPr>
                <w:rFonts w:ascii="Courier New" w:hAnsi="Courier New" w:cs="Courier New" w:hint="eastAsia"/>
                <w:sz w:val="18"/>
                <w:szCs w:val="18"/>
              </w:rPr>
              <w:t>SYS_RT2,</w:t>
            </w:r>
            <w:r>
              <w:rPr>
                <w:rFonts w:ascii="Courier New" w:hAnsi="Courier New" w:cs="Courier New" w:hint="eastAsia"/>
                <w:sz w:val="18"/>
                <w:szCs w:val="18"/>
              </w:rPr>
              <w:t>有效码率为</w:t>
            </w:r>
            <w:r>
              <w:rPr>
                <w:rFonts w:ascii="Courier New" w:hAnsi="Courier New" w:cs="Courier New" w:hint="eastAsia"/>
                <w:sz w:val="18"/>
                <w:szCs w:val="18"/>
              </w:rPr>
              <w:t>VLD_RT2;</w:t>
            </w:r>
            <w:r>
              <w:rPr>
                <w:rFonts w:ascii="Courier New" w:hAnsi="Courier New" w:cs="Courier New" w:hint="eastAsia"/>
                <w:sz w:val="18"/>
                <w:szCs w:val="18"/>
              </w:rPr>
              <w:t>备份网口输入系统码率为</w:t>
            </w:r>
            <w:r>
              <w:rPr>
                <w:rFonts w:ascii="Courier New" w:hAnsi="Courier New" w:cs="Courier New" w:hint="eastAsia"/>
                <w:sz w:val="18"/>
                <w:szCs w:val="18"/>
              </w:rPr>
              <w:t>SYS_RT3,</w:t>
            </w:r>
            <w:r>
              <w:rPr>
                <w:rFonts w:ascii="Courier New" w:hAnsi="Courier New" w:cs="Courier New" w:hint="eastAsia"/>
                <w:sz w:val="18"/>
                <w:szCs w:val="18"/>
              </w:rPr>
              <w:t>有效码率为</w:t>
            </w:r>
            <w:r>
              <w:rPr>
                <w:rFonts w:ascii="Courier New" w:hAnsi="Courier New" w:cs="Courier New" w:hint="eastAsia"/>
                <w:sz w:val="18"/>
                <w:szCs w:val="18"/>
              </w:rPr>
              <w:t>VLD_RT3</w:t>
            </w:r>
          </w:p>
          <w:p w:rsidR="00112EDD" w:rsidRDefault="00112ED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待测产品的主网口和备份网口在网口级别状态页面统计到的</w:t>
            </w:r>
            <w:r w:rsidR="00AA33BD">
              <w:rPr>
                <w:rFonts w:ascii="Courier New" w:hAnsi="Courier New" w:cs="Courier New" w:hint="eastAsia"/>
                <w:sz w:val="18"/>
                <w:szCs w:val="18"/>
              </w:rPr>
              <w:t>输入</w:t>
            </w:r>
            <w:r>
              <w:rPr>
                <w:rFonts w:ascii="Courier New" w:hAnsi="Courier New" w:cs="Courier New" w:hint="eastAsia"/>
                <w:sz w:val="18"/>
                <w:szCs w:val="18"/>
              </w:rPr>
              <w:t>结果如下：主网口输入系统码率为</w:t>
            </w:r>
            <w:r>
              <w:rPr>
                <w:rFonts w:ascii="Courier New" w:hAnsi="Courier New" w:cs="Courier New" w:hint="eastAsia"/>
                <w:sz w:val="18"/>
                <w:szCs w:val="18"/>
              </w:rPr>
              <w:t>SYS_RT2,</w:t>
            </w:r>
            <w:r>
              <w:rPr>
                <w:rFonts w:ascii="Courier New" w:hAnsi="Courier New" w:cs="Courier New" w:hint="eastAsia"/>
                <w:sz w:val="18"/>
                <w:szCs w:val="18"/>
              </w:rPr>
              <w:t>有效码率为</w:t>
            </w:r>
            <w:r>
              <w:rPr>
                <w:rFonts w:ascii="Courier New" w:hAnsi="Courier New" w:cs="Courier New" w:hint="eastAsia"/>
                <w:sz w:val="18"/>
                <w:szCs w:val="18"/>
              </w:rPr>
              <w:t>VLD_RT2;</w:t>
            </w:r>
            <w:r>
              <w:rPr>
                <w:rFonts w:ascii="Courier New" w:hAnsi="Courier New" w:cs="Courier New" w:hint="eastAsia"/>
                <w:sz w:val="18"/>
                <w:szCs w:val="18"/>
              </w:rPr>
              <w:t>备份网口输入系统码率为</w:t>
            </w:r>
            <w:r>
              <w:rPr>
                <w:rFonts w:ascii="Courier New" w:hAnsi="Courier New" w:cs="Courier New" w:hint="eastAsia"/>
                <w:sz w:val="18"/>
                <w:szCs w:val="18"/>
              </w:rPr>
              <w:t>SYS_RT4,</w:t>
            </w:r>
            <w:r>
              <w:rPr>
                <w:rFonts w:ascii="Courier New" w:hAnsi="Courier New" w:cs="Courier New" w:hint="eastAsia"/>
                <w:sz w:val="18"/>
                <w:szCs w:val="18"/>
              </w:rPr>
              <w:t>有效码率为</w:t>
            </w:r>
            <w:r>
              <w:rPr>
                <w:rFonts w:ascii="Courier New" w:hAnsi="Courier New" w:cs="Courier New" w:hint="eastAsia"/>
                <w:sz w:val="18"/>
                <w:szCs w:val="18"/>
              </w:rPr>
              <w:t>VLD_RT4</w:t>
            </w:r>
          </w:p>
          <w:p w:rsidR="00112EDD" w:rsidRDefault="006A0D4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待测产品统计的输出系统码率为</w:t>
            </w:r>
            <w:r>
              <w:rPr>
                <w:rFonts w:ascii="Courier New" w:hAnsi="Courier New" w:cs="Courier New" w:hint="eastAsia"/>
                <w:sz w:val="18"/>
                <w:szCs w:val="18"/>
              </w:rPr>
              <w:t>SYS_RT5,</w:t>
            </w:r>
            <w:r>
              <w:rPr>
                <w:rFonts w:ascii="Courier New" w:hAnsi="Courier New" w:cs="Courier New" w:hint="eastAsia"/>
                <w:sz w:val="18"/>
                <w:szCs w:val="18"/>
              </w:rPr>
              <w:t>有效码率为</w:t>
            </w:r>
            <w:r>
              <w:rPr>
                <w:rFonts w:ascii="Courier New" w:hAnsi="Courier New" w:cs="Courier New" w:hint="eastAsia"/>
                <w:sz w:val="18"/>
                <w:szCs w:val="18"/>
              </w:rPr>
              <w:t>VLD_RT5</w:t>
            </w:r>
          </w:p>
          <w:p w:rsidR="006A0D4D" w:rsidRDefault="006A0D4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待测产品统计的输出系统码率为</w:t>
            </w:r>
            <w:r>
              <w:rPr>
                <w:rFonts w:ascii="Courier New" w:hAnsi="Courier New" w:cs="Courier New" w:hint="eastAsia"/>
                <w:sz w:val="18"/>
                <w:szCs w:val="18"/>
              </w:rPr>
              <w:t>SYS_RT6,</w:t>
            </w:r>
            <w:r>
              <w:rPr>
                <w:rFonts w:ascii="Courier New" w:hAnsi="Courier New" w:cs="Courier New" w:hint="eastAsia"/>
                <w:sz w:val="18"/>
                <w:szCs w:val="18"/>
              </w:rPr>
              <w:t>有效码率为</w:t>
            </w:r>
            <w:r>
              <w:rPr>
                <w:rFonts w:ascii="Courier New" w:hAnsi="Courier New" w:cs="Courier New" w:hint="eastAsia"/>
                <w:sz w:val="18"/>
                <w:szCs w:val="18"/>
              </w:rPr>
              <w:t>VLD_RT6</w:t>
            </w:r>
          </w:p>
          <w:p w:rsidR="006A0D4D" w:rsidRDefault="00AA33B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待测产品的主网口和备份网口在网口级别状态页面统计到的输出的结果如下：预期结果和</w:t>
            </w:r>
            <w:r>
              <w:rPr>
                <w:rFonts w:ascii="Courier New" w:hAnsi="Courier New" w:cs="Courier New" w:hint="eastAsia"/>
                <w:sz w:val="18"/>
                <w:szCs w:val="18"/>
              </w:rPr>
              <w:t>5~6</w:t>
            </w:r>
            <w:r>
              <w:rPr>
                <w:rFonts w:ascii="Courier New" w:hAnsi="Courier New" w:cs="Courier New" w:hint="eastAsia"/>
                <w:sz w:val="18"/>
                <w:szCs w:val="18"/>
              </w:rPr>
              <w:t>一致</w:t>
            </w:r>
            <w:r>
              <w:rPr>
                <w:rFonts w:ascii="Courier New" w:hAnsi="Courier New" w:cs="Courier New" w:hint="eastAsia"/>
                <w:sz w:val="18"/>
                <w:szCs w:val="18"/>
              </w:rPr>
              <w:t>,</w:t>
            </w:r>
            <w:r>
              <w:rPr>
                <w:rFonts w:ascii="Courier New" w:hAnsi="Courier New" w:cs="Courier New" w:hint="eastAsia"/>
                <w:sz w:val="18"/>
                <w:szCs w:val="18"/>
              </w:rPr>
              <w:t>且备份网口统计的结果同主网口一致</w:t>
            </w:r>
          </w:p>
          <w:p w:rsidR="009D7D54" w:rsidRDefault="009D7D54"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系统码率统计的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sidR="00E63D89">
              <w:rPr>
                <w:rFonts w:ascii="Courier New" w:hAnsi="Courier New" w:cs="Courier New" w:hint="eastAsia"/>
                <w:sz w:val="18"/>
                <w:szCs w:val="18"/>
              </w:rPr>
              <w:t>实际</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相等</w:t>
            </w:r>
            <w:r>
              <w:rPr>
                <w:rFonts w:ascii="Courier New" w:hAnsi="Courier New" w:cs="Courier New" w:hint="eastAsia"/>
                <w:sz w:val="18"/>
                <w:szCs w:val="18"/>
              </w:rPr>
              <w:t>;</w:t>
            </w:r>
            <w:r>
              <w:rPr>
                <w:rFonts w:ascii="Courier New" w:hAnsi="Courier New" w:cs="Courier New" w:hint="eastAsia"/>
                <w:sz w:val="18"/>
                <w:szCs w:val="18"/>
              </w:rPr>
              <w:t>有效码率</w:t>
            </w:r>
            <w:r w:rsidR="00E63D89">
              <w:rPr>
                <w:rFonts w:ascii="Courier New" w:hAnsi="Courier New" w:cs="Courier New" w:hint="eastAsia"/>
                <w:sz w:val="18"/>
                <w:szCs w:val="18"/>
              </w:rPr>
              <w:t>统计的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sidR="00E63D89">
              <w:rPr>
                <w:rFonts w:ascii="Courier New" w:hAnsi="Courier New" w:cs="Courier New" w:hint="eastAsia"/>
                <w:sz w:val="18"/>
                <w:szCs w:val="18"/>
              </w:rPr>
              <w:t xml:space="preserve"> </w:t>
            </w:r>
            <w:r w:rsidR="00E63D89">
              <w:rPr>
                <w:rFonts w:ascii="Courier New" w:hAnsi="Courier New" w:cs="Courier New" w:hint="eastAsia"/>
                <w:sz w:val="18"/>
                <w:szCs w:val="18"/>
              </w:rPr>
              <w:t>实际</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相等</w:t>
            </w:r>
          </w:p>
          <w:p w:rsidR="009D7D54" w:rsidRPr="000F725B" w:rsidRDefault="00E63D89" w:rsidP="00E63D89">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系统码率统计的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sidR="00F24E21">
              <w:rPr>
                <w:rFonts w:ascii="Courier New" w:hAnsi="Courier New" w:cs="Courier New" w:hint="eastAsia"/>
                <w:sz w:val="18"/>
                <w:szCs w:val="18"/>
              </w:rPr>
              <w:t xml:space="preserve"> </w:t>
            </w:r>
            <w:r w:rsidR="00F24E21">
              <w:rPr>
                <w:rFonts w:ascii="Courier New" w:hAnsi="Courier New" w:cs="Courier New" w:hint="eastAsia"/>
                <w:sz w:val="18"/>
                <w:szCs w:val="18"/>
              </w:rPr>
              <w:t>实际</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不等</w:t>
            </w:r>
            <w:r>
              <w:rPr>
                <w:rFonts w:ascii="Courier New" w:hAnsi="Courier New" w:cs="Courier New" w:hint="eastAsia"/>
                <w:sz w:val="18"/>
                <w:szCs w:val="18"/>
              </w:rPr>
              <w:t>,</w:t>
            </w:r>
            <w:r>
              <w:rPr>
                <w:rFonts w:ascii="Courier New" w:hAnsi="Courier New" w:cs="Courier New" w:hint="eastAsia"/>
                <w:sz w:val="18"/>
                <w:szCs w:val="18"/>
              </w:rPr>
              <w:t>设置输出的值为不考虑输出开关状态的统计值</w:t>
            </w:r>
            <w:r>
              <w:rPr>
                <w:rFonts w:ascii="Courier New" w:hAnsi="Courier New" w:cs="Courier New" w:hint="eastAsia"/>
                <w:sz w:val="18"/>
                <w:szCs w:val="18"/>
              </w:rPr>
              <w:t>,</w:t>
            </w:r>
            <w:r w:rsidR="00F24E21">
              <w:rPr>
                <w:rFonts w:ascii="Courier New" w:hAnsi="Courier New" w:cs="Courier New"/>
                <w:sz w:val="18"/>
                <w:szCs w:val="18"/>
              </w:rPr>
              <w:t>”</w:t>
            </w:r>
            <w:r w:rsidR="00F24E21">
              <w:rPr>
                <w:rFonts w:ascii="Courier New" w:hAnsi="Courier New" w:cs="Courier New" w:hint="eastAsia"/>
                <w:sz w:val="18"/>
                <w:szCs w:val="18"/>
              </w:rPr>
              <w:t xml:space="preserve"> </w:t>
            </w:r>
            <w:r w:rsidR="00F24E21">
              <w:rPr>
                <w:rFonts w:ascii="Courier New" w:hAnsi="Courier New" w:cs="Courier New" w:hint="eastAsia"/>
                <w:sz w:val="18"/>
                <w:szCs w:val="18"/>
              </w:rPr>
              <w:t>实际输出</w:t>
            </w:r>
            <w:r w:rsidR="00F24E21">
              <w:rPr>
                <w:rFonts w:ascii="Courier New" w:hAnsi="Courier New" w:cs="Courier New"/>
                <w:sz w:val="18"/>
                <w:szCs w:val="18"/>
              </w:rPr>
              <w:t>”</w:t>
            </w:r>
            <w:r w:rsidR="00F24E21">
              <w:rPr>
                <w:rFonts w:ascii="Courier New" w:hAnsi="Courier New" w:cs="Courier New" w:hint="eastAsia"/>
                <w:sz w:val="18"/>
                <w:szCs w:val="18"/>
              </w:rPr>
              <w:t>的值为不包含开关状态为关闭的统计值</w:t>
            </w:r>
            <w:r w:rsidR="00F24E21">
              <w:rPr>
                <w:rFonts w:ascii="Courier New" w:hAnsi="Courier New" w:cs="Courier New" w:hint="eastAsia"/>
                <w:sz w:val="18"/>
                <w:szCs w:val="18"/>
              </w:rPr>
              <w:t>;</w:t>
            </w:r>
            <w:r w:rsidR="00F24E21">
              <w:rPr>
                <w:rFonts w:ascii="Courier New" w:hAnsi="Courier New" w:cs="Courier New" w:hint="eastAsia"/>
                <w:sz w:val="18"/>
                <w:szCs w:val="18"/>
              </w:rPr>
              <w:t>同理适用于有效码率的</w:t>
            </w:r>
            <w:r w:rsidR="00F24E21">
              <w:rPr>
                <w:rFonts w:ascii="Courier New" w:hAnsi="Courier New" w:cs="Courier New"/>
                <w:sz w:val="18"/>
                <w:szCs w:val="18"/>
              </w:rPr>
              <w:t>”</w:t>
            </w:r>
            <w:r w:rsidR="00F24E21">
              <w:rPr>
                <w:rFonts w:ascii="Courier New" w:hAnsi="Courier New" w:cs="Courier New" w:hint="eastAsia"/>
                <w:sz w:val="18"/>
                <w:szCs w:val="18"/>
              </w:rPr>
              <w:t>理论输出</w:t>
            </w:r>
            <w:r w:rsidR="00F24E21">
              <w:rPr>
                <w:rFonts w:ascii="Courier New" w:hAnsi="Courier New" w:cs="Courier New"/>
                <w:sz w:val="18"/>
                <w:szCs w:val="18"/>
              </w:rPr>
              <w:t>”</w:t>
            </w:r>
            <w:r w:rsidR="00F24E21">
              <w:rPr>
                <w:rFonts w:ascii="Courier New" w:hAnsi="Courier New" w:cs="Courier New" w:hint="eastAsia"/>
                <w:sz w:val="18"/>
                <w:szCs w:val="18"/>
              </w:rPr>
              <w:t>和</w:t>
            </w:r>
            <w:r w:rsidR="00F24E21">
              <w:rPr>
                <w:rFonts w:ascii="Courier New" w:hAnsi="Courier New" w:cs="Courier New"/>
                <w:sz w:val="18"/>
                <w:szCs w:val="18"/>
              </w:rPr>
              <w:t>”</w:t>
            </w:r>
            <w:r w:rsidR="00F24E21">
              <w:rPr>
                <w:rFonts w:ascii="Courier New" w:hAnsi="Courier New" w:cs="Courier New" w:hint="eastAsia"/>
                <w:sz w:val="18"/>
                <w:szCs w:val="18"/>
              </w:rPr>
              <w:t>实际输出</w:t>
            </w:r>
            <w:r w:rsidR="00F24E21">
              <w:rPr>
                <w:rFonts w:ascii="Courier New" w:hAnsi="Courier New" w:cs="Courier New"/>
                <w:sz w:val="18"/>
                <w:szCs w:val="18"/>
              </w:rPr>
              <w:t>”</w:t>
            </w:r>
          </w:p>
        </w:tc>
      </w:tr>
      <w:tr w:rsidR="001D59C4" w:rsidRPr="00065270" w:rsidTr="009734B4">
        <w:trPr>
          <w:trHeight w:val="318"/>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1D59C4" w:rsidRPr="00065270" w:rsidRDefault="001D59C4" w:rsidP="009734B4">
            <w:pPr>
              <w:rPr>
                <w:rFonts w:ascii="Courier New" w:hAnsi="Courier New" w:cs="Courier New"/>
                <w:sz w:val="18"/>
                <w:szCs w:val="18"/>
              </w:rPr>
            </w:pPr>
          </w:p>
        </w:tc>
      </w:tr>
    </w:tbl>
    <w:p w:rsidR="00012D7C" w:rsidRDefault="00012D7C" w:rsidP="00012D7C"/>
    <w:p w:rsidR="00012D7C" w:rsidRDefault="00BD53B8" w:rsidP="00BD53B8">
      <w:pPr>
        <w:pStyle w:val="3"/>
        <w:ind w:left="709" w:hanging="709"/>
      </w:pPr>
      <w:bookmarkStart w:id="377" w:name="_Toc387069358"/>
      <w:bookmarkStart w:id="378" w:name="_Toc387069772"/>
      <w:bookmarkStart w:id="379" w:name="_Toc387069915"/>
      <w:bookmarkStart w:id="380" w:name="_Toc387070618"/>
      <w:bookmarkStart w:id="381" w:name="_Toc387072457"/>
      <w:bookmarkStart w:id="382" w:name="_Toc387072568"/>
      <w:bookmarkStart w:id="383" w:name="_Toc396464177"/>
      <w:r>
        <w:rPr>
          <w:rFonts w:hint="eastAsia"/>
        </w:rPr>
        <w:t xml:space="preserve">6.9.2. </w:t>
      </w:r>
      <w:r w:rsidR="00012D7C">
        <w:rPr>
          <w:rFonts w:hint="eastAsia"/>
        </w:rPr>
        <w:t>端口级别状态监测</w:t>
      </w:r>
      <w:r w:rsidR="007F0001">
        <w:rPr>
          <w:rFonts w:hint="eastAsia"/>
        </w:rPr>
        <w:t>测试</w:t>
      </w:r>
      <w:bookmarkEnd w:id="377"/>
      <w:bookmarkEnd w:id="378"/>
      <w:bookmarkEnd w:id="379"/>
      <w:bookmarkEnd w:id="380"/>
      <w:bookmarkEnd w:id="381"/>
      <w:bookmarkEnd w:id="382"/>
      <w:bookmarkEnd w:id="38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1D59C4" w:rsidRPr="00065270" w:rsidRDefault="00CE4FD1" w:rsidP="009734B4">
            <w:pPr>
              <w:rPr>
                <w:rFonts w:ascii="Courier New" w:hAnsi="Courier New" w:cs="Courier New"/>
                <w:sz w:val="18"/>
                <w:szCs w:val="18"/>
              </w:rPr>
            </w:pPr>
            <w:r>
              <w:rPr>
                <w:rFonts w:ascii="Courier New" w:hAnsi="Courier New" w:cs="Courier New" w:hint="eastAsia"/>
                <w:sz w:val="18"/>
                <w:szCs w:val="18"/>
              </w:rPr>
              <w:t>端口级别状态监测测试</w:t>
            </w:r>
          </w:p>
        </w:tc>
        <w:tc>
          <w:tcPr>
            <w:tcW w:w="946" w:type="dxa"/>
            <w:vAlign w:val="center"/>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1D59C4" w:rsidRPr="00065270" w:rsidRDefault="001D59C4"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1D59C4" w:rsidRPr="00065270" w:rsidRDefault="00CE4FD1" w:rsidP="009734B4">
            <w:pPr>
              <w:rPr>
                <w:rFonts w:ascii="Courier New" w:hAnsi="Courier New" w:cs="Courier New"/>
                <w:sz w:val="18"/>
                <w:szCs w:val="18"/>
              </w:rPr>
            </w:pPr>
            <w:r>
              <w:rPr>
                <w:rFonts w:ascii="Courier New" w:hAnsi="Courier New" w:cs="Courier New" w:hint="eastAsia"/>
                <w:sz w:val="18"/>
                <w:szCs w:val="18"/>
              </w:rPr>
              <w:t>端口级别主要提供端口级别的接收和发送的系统码率以及系统码率给用户查看</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lastRenderedPageBreak/>
              <w:t>测试目的</w:t>
            </w:r>
          </w:p>
        </w:tc>
        <w:tc>
          <w:tcPr>
            <w:tcW w:w="8551" w:type="dxa"/>
            <w:gridSpan w:val="6"/>
          </w:tcPr>
          <w:p w:rsidR="001D59C4" w:rsidRPr="00065270" w:rsidRDefault="00CE4FD1" w:rsidP="009734B4">
            <w:pPr>
              <w:rPr>
                <w:rFonts w:ascii="Courier New" w:hAnsi="Courier New" w:cs="Courier New"/>
                <w:sz w:val="18"/>
                <w:szCs w:val="18"/>
              </w:rPr>
            </w:pPr>
            <w:r>
              <w:rPr>
                <w:rFonts w:ascii="Courier New" w:hAnsi="Courier New" w:cs="Courier New" w:hint="eastAsia"/>
                <w:sz w:val="18"/>
                <w:szCs w:val="18"/>
              </w:rPr>
              <w:t>测试端口级别状态监测是否符合设计要求</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升级待测产品到待测版本</w:t>
            </w:r>
          </w:p>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前端设备发送</w:t>
            </w:r>
            <w:r>
              <w:rPr>
                <w:rFonts w:ascii="Courier New" w:hAnsi="Courier New" w:cs="Courier New" w:hint="eastAsia"/>
                <w:sz w:val="18"/>
              </w:rPr>
              <w:t>SYS_RT1</w:t>
            </w:r>
            <w:r>
              <w:rPr>
                <w:rFonts w:ascii="Courier New" w:hAnsi="Courier New" w:cs="Courier New" w:hint="eastAsia"/>
                <w:sz w:val="18"/>
              </w:rPr>
              <w:t>大小的系统码率</w:t>
            </w:r>
            <w:r>
              <w:rPr>
                <w:rFonts w:ascii="Courier New" w:hAnsi="Courier New" w:cs="Courier New" w:hint="eastAsia"/>
                <w:sz w:val="18"/>
              </w:rPr>
              <w:t>,VLD_RT1</w:t>
            </w:r>
            <w:r>
              <w:rPr>
                <w:rFonts w:ascii="Courier New" w:hAnsi="Courier New" w:cs="Courier New" w:hint="eastAsia"/>
                <w:sz w:val="18"/>
              </w:rPr>
              <w:t>大小的系统码率</w:t>
            </w:r>
          </w:p>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后端设备接收待测产品发送的流</w:t>
            </w:r>
          </w:p>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准备一台千兆交换机连接前端发送设备、待测产品和后端接收设备</w:t>
            </w:r>
          </w:p>
          <w:p w:rsidR="001D59C4" w:rsidRP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保证网络通畅</w:t>
            </w:r>
            <w:r>
              <w:rPr>
                <w:rFonts w:ascii="Courier New" w:hAnsi="Courier New" w:cs="Courier New" w:hint="eastAsia"/>
                <w:sz w:val="18"/>
              </w:rPr>
              <w:t>(</w:t>
            </w:r>
            <w:r>
              <w:rPr>
                <w:rFonts w:ascii="Courier New" w:hAnsi="Courier New" w:cs="Courier New" w:hint="eastAsia"/>
                <w:sz w:val="18"/>
              </w:rPr>
              <w:t>也即是说待测设备能接收到前端发送设备的流</w:t>
            </w:r>
            <w:r>
              <w:rPr>
                <w:rFonts w:ascii="Courier New" w:hAnsi="Courier New" w:cs="Courier New" w:hint="eastAsia"/>
                <w:sz w:val="18"/>
              </w:rPr>
              <w:t>,</w:t>
            </w:r>
            <w:r>
              <w:rPr>
                <w:rFonts w:ascii="Courier New" w:hAnsi="Courier New" w:cs="Courier New" w:hint="eastAsia"/>
                <w:sz w:val="18"/>
              </w:rPr>
              <w:t>后端接收设备能接收到待测产品发送的流</w:t>
            </w:r>
            <w:r>
              <w:rPr>
                <w:rFonts w:ascii="Courier New" w:hAnsi="Courier New" w:cs="Courier New" w:hint="eastAsia"/>
                <w:sz w:val="18"/>
              </w:rPr>
              <w: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1D59C4" w:rsidRPr="00065270" w:rsidRDefault="001D59C4" w:rsidP="009734B4">
            <w:pPr>
              <w:rPr>
                <w:rFonts w:ascii="Courier New" w:hAnsi="Courier New" w:cs="Courier New"/>
                <w:sz w:val="18"/>
              </w:rPr>
            </w:pPr>
            <w:r w:rsidRPr="00065270">
              <w:rPr>
                <w:rFonts w:ascii="Courier New" w:hAnsi="Courier New" w:cs="Courier New"/>
                <w:sz w:val="18"/>
              </w:rPr>
              <w:t>公司标准</w:t>
            </w:r>
          </w:p>
        </w:tc>
      </w:tr>
      <w:tr w:rsidR="001D59C4" w:rsidRPr="00065270" w:rsidTr="009734B4">
        <w:trPr>
          <w:jc w:val="center"/>
        </w:trPr>
        <w:tc>
          <w:tcPr>
            <w:tcW w:w="1337"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内容</w:t>
            </w:r>
          </w:p>
        </w:tc>
      </w:tr>
      <w:tr w:rsidR="001D59C4" w:rsidRPr="00065270" w:rsidTr="009734B4">
        <w:trPr>
          <w:trHeight w:val="315"/>
          <w:jc w:val="center"/>
        </w:trPr>
        <w:tc>
          <w:tcPr>
            <w:tcW w:w="1337"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1D59C4" w:rsidRPr="00065270" w:rsidRDefault="001D59C4" w:rsidP="009734B4">
            <w:pPr>
              <w:jc w:val="center"/>
              <w:rPr>
                <w:rFonts w:ascii="Courier New" w:hAnsi="Courier New" w:cs="Courier New"/>
                <w:b/>
                <w:sz w:val="18"/>
                <w:szCs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D59C4"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待测产品接收前端发送设备发送的流</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修改前端发送设备的发送包长、系统码率和有效码率</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并使得待测产品工作在主网口</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w:t>
            </w:r>
            <w:r>
              <w:rPr>
                <w:rFonts w:ascii="Courier New" w:hAnsi="Courier New" w:cs="Courier New" w:hint="eastAsia"/>
                <w:sz w:val="18"/>
                <w:szCs w:val="18"/>
              </w:rPr>
              <w:t>的基础上使得待测设备工作在备份网口</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待测产品发送</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P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5</w:t>
            </w:r>
          </w:p>
        </w:tc>
      </w:tr>
      <w:tr w:rsidR="001D59C4" w:rsidRPr="00065270" w:rsidTr="009734B4">
        <w:trPr>
          <w:trHeight w:val="307"/>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1D59C4"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待测产品每个接收端口同步状态为</w:t>
            </w:r>
            <w:r>
              <w:rPr>
                <w:rFonts w:ascii="Courier New" w:hAnsi="Courier New" w:cs="Courier New" w:hint="eastAsia"/>
                <w:sz w:val="18"/>
                <w:szCs w:val="18"/>
              </w:rPr>
              <w:t>188</w:t>
            </w:r>
            <w:r>
              <w:rPr>
                <w:rFonts w:ascii="Courier New" w:hAnsi="Courier New" w:cs="Courier New" w:hint="eastAsia"/>
                <w:sz w:val="18"/>
                <w:szCs w:val="18"/>
              </w:rPr>
              <w:t>同步或</w:t>
            </w:r>
            <w:r>
              <w:rPr>
                <w:rFonts w:ascii="Courier New" w:hAnsi="Courier New" w:cs="Courier New" w:hint="eastAsia"/>
                <w:sz w:val="18"/>
                <w:szCs w:val="18"/>
              </w:rPr>
              <w:t>204</w:t>
            </w:r>
            <w:r>
              <w:rPr>
                <w:rFonts w:ascii="Courier New" w:hAnsi="Courier New" w:cs="Courier New" w:hint="eastAsia"/>
                <w:sz w:val="18"/>
                <w:szCs w:val="18"/>
              </w:rPr>
              <w:t>同步</w:t>
            </w:r>
            <w:r>
              <w:rPr>
                <w:rFonts w:ascii="Courier New" w:hAnsi="Courier New" w:cs="Courier New" w:hint="eastAsia"/>
                <w:sz w:val="18"/>
                <w:szCs w:val="18"/>
              </w:rPr>
              <w:t>,</w:t>
            </w:r>
            <w:r>
              <w:rPr>
                <w:rFonts w:ascii="Courier New" w:hAnsi="Courier New" w:cs="Courier New" w:hint="eastAsia"/>
                <w:sz w:val="18"/>
                <w:szCs w:val="18"/>
              </w:rPr>
              <w:t>端口接收系统码率和有效码率同前端发送设备保持一致</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待测产品每个接收端口同步状态随之改变</w:t>
            </w:r>
            <w:r>
              <w:rPr>
                <w:rFonts w:ascii="Courier New" w:hAnsi="Courier New" w:cs="Courier New" w:hint="eastAsia"/>
                <w:sz w:val="18"/>
                <w:szCs w:val="18"/>
              </w:rPr>
              <w:t>,</w:t>
            </w:r>
            <w:r>
              <w:rPr>
                <w:rFonts w:ascii="Courier New" w:hAnsi="Courier New" w:cs="Courier New" w:hint="eastAsia"/>
                <w:sz w:val="18"/>
                <w:szCs w:val="18"/>
              </w:rPr>
              <w:t>接收系统码率和有效码率随之改变</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待测产品主网口的同步状态、接收系统码率和有效码率同前端发送设备保持一致</w:t>
            </w:r>
            <w:r>
              <w:rPr>
                <w:rFonts w:ascii="Courier New" w:hAnsi="Courier New" w:cs="Courier New" w:hint="eastAsia"/>
                <w:sz w:val="18"/>
                <w:szCs w:val="18"/>
              </w:rPr>
              <w:t>;</w:t>
            </w:r>
            <w:r>
              <w:rPr>
                <w:rFonts w:ascii="Courier New" w:hAnsi="Courier New" w:cs="Courier New" w:hint="eastAsia"/>
                <w:sz w:val="18"/>
                <w:szCs w:val="18"/>
              </w:rPr>
              <w:t>备份网口的同步状态为未同步</w:t>
            </w:r>
            <w:r>
              <w:rPr>
                <w:rFonts w:ascii="Courier New" w:hAnsi="Courier New" w:cs="Courier New" w:hint="eastAsia"/>
                <w:sz w:val="18"/>
                <w:szCs w:val="18"/>
              </w:rPr>
              <w:t>,</w:t>
            </w:r>
            <w:r>
              <w:rPr>
                <w:rFonts w:ascii="Courier New" w:hAnsi="Courier New" w:cs="Courier New" w:hint="eastAsia"/>
                <w:sz w:val="18"/>
                <w:szCs w:val="18"/>
              </w:rPr>
              <w:t>接收系统码率和有效码率均为</w:t>
            </w:r>
            <w:r>
              <w:rPr>
                <w:rFonts w:ascii="Courier New" w:hAnsi="Courier New" w:cs="Courier New" w:hint="eastAsia"/>
                <w:sz w:val="18"/>
                <w:szCs w:val="18"/>
              </w:rPr>
              <w:t>0</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待测产品备份网口的同步状态、接收系统码率和有效码率同前端发送设备保持一致</w:t>
            </w:r>
            <w:r>
              <w:rPr>
                <w:rFonts w:ascii="Courier New" w:hAnsi="Courier New" w:cs="Courier New" w:hint="eastAsia"/>
                <w:sz w:val="18"/>
                <w:szCs w:val="18"/>
              </w:rPr>
              <w:t>;</w:t>
            </w:r>
            <w:r>
              <w:rPr>
                <w:rFonts w:ascii="Courier New" w:hAnsi="Courier New" w:cs="Courier New" w:hint="eastAsia"/>
                <w:sz w:val="18"/>
                <w:szCs w:val="18"/>
              </w:rPr>
              <w:t>主网口的同步状态为未同步</w:t>
            </w:r>
            <w:r>
              <w:rPr>
                <w:rFonts w:ascii="Courier New" w:hAnsi="Courier New" w:cs="Courier New" w:hint="eastAsia"/>
                <w:sz w:val="18"/>
                <w:szCs w:val="18"/>
              </w:rPr>
              <w:t>,</w:t>
            </w:r>
            <w:r>
              <w:rPr>
                <w:rFonts w:ascii="Courier New" w:hAnsi="Courier New" w:cs="Courier New" w:hint="eastAsia"/>
                <w:sz w:val="18"/>
                <w:szCs w:val="18"/>
              </w:rPr>
              <w:t>接收系统码率和有效码率均为</w:t>
            </w:r>
            <w:r>
              <w:rPr>
                <w:rFonts w:ascii="Courier New" w:hAnsi="Courier New" w:cs="Courier New" w:hint="eastAsia"/>
                <w:sz w:val="18"/>
                <w:szCs w:val="18"/>
              </w:rPr>
              <w:t>0</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待测产品每个发送端口的系统码率和有效码率均为设置的实际值</w:t>
            </w:r>
            <w:r>
              <w:rPr>
                <w:rFonts w:ascii="Courier New" w:hAnsi="Courier New" w:cs="Courier New" w:hint="eastAsia"/>
                <w:sz w:val="18"/>
                <w:szCs w:val="18"/>
              </w:rPr>
              <w:t>,</w:t>
            </w:r>
            <w:r>
              <w:rPr>
                <w:rFonts w:ascii="Courier New" w:hAnsi="Courier New" w:cs="Courier New" w:hint="eastAsia"/>
                <w:sz w:val="18"/>
                <w:szCs w:val="18"/>
              </w:rPr>
              <w:t>输出开关处于打开状态</w:t>
            </w:r>
          </w:p>
          <w:p w:rsidR="00135CBB" w:rsidRPr="00CE4FD1"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待测产品主网口和备份网口的每个发送端口的系统码率和有效码率均为设置的实际值</w:t>
            </w:r>
            <w:r>
              <w:rPr>
                <w:rFonts w:ascii="Courier New" w:hAnsi="Courier New" w:cs="Courier New" w:hint="eastAsia"/>
                <w:sz w:val="18"/>
                <w:szCs w:val="18"/>
              </w:rPr>
              <w:t>,</w:t>
            </w:r>
            <w:r>
              <w:rPr>
                <w:rFonts w:ascii="Courier New" w:hAnsi="Courier New" w:cs="Courier New" w:hint="eastAsia"/>
                <w:sz w:val="18"/>
                <w:szCs w:val="18"/>
              </w:rPr>
              <w:t>输出开关处于打开状态</w:t>
            </w:r>
            <w:r>
              <w:rPr>
                <w:rFonts w:ascii="Courier New" w:hAnsi="Courier New" w:cs="Courier New" w:hint="eastAsia"/>
                <w:sz w:val="18"/>
                <w:szCs w:val="18"/>
              </w:rPr>
              <w:t>,</w:t>
            </w:r>
            <w:r>
              <w:rPr>
                <w:rFonts w:ascii="Courier New" w:hAnsi="Courier New" w:cs="Courier New" w:hint="eastAsia"/>
                <w:sz w:val="18"/>
                <w:szCs w:val="18"/>
              </w:rPr>
              <w:t>备份网口和主网口保持一致</w:t>
            </w:r>
          </w:p>
        </w:tc>
      </w:tr>
      <w:tr w:rsidR="001D59C4" w:rsidRPr="00065270" w:rsidTr="009734B4">
        <w:trPr>
          <w:trHeight w:val="318"/>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1D59C4" w:rsidRPr="00065270" w:rsidRDefault="001D59C4" w:rsidP="009734B4">
            <w:pPr>
              <w:rPr>
                <w:rFonts w:ascii="Courier New" w:hAnsi="Courier New" w:cs="Courier New"/>
                <w:sz w:val="18"/>
                <w:szCs w:val="18"/>
              </w:rPr>
            </w:pPr>
          </w:p>
        </w:tc>
      </w:tr>
    </w:tbl>
    <w:p w:rsidR="00012D7C" w:rsidRDefault="00012D7C" w:rsidP="00012D7C"/>
    <w:p w:rsidR="00012D7C" w:rsidRPr="00AA0BCF" w:rsidRDefault="00777A1B" w:rsidP="00777A1B">
      <w:pPr>
        <w:pStyle w:val="2"/>
      </w:pPr>
      <w:bookmarkStart w:id="384" w:name="_Toc387069359"/>
      <w:bookmarkStart w:id="385" w:name="_Toc387069773"/>
      <w:bookmarkStart w:id="386" w:name="_Toc387069916"/>
      <w:bookmarkStart w:id="387" w:name="_Toc387070619"/>
      <w:bookmarkStart w:id="388" w:name="_Toc387072458"/>
      <w:bookmarkStart w:id="389" w:name="_Toc387072569"/>
      <w:bookmarkStart w:id="390" w:name="_Toc396464178"/>
      <w:r w:rsidRPr="00AA0BCF">
        <w:rPr>
          <w:rFonts w:hint="eastAsia"/>
        </w:rPr>
        <w:t xml:space="preserve">6.10. </w:t>
      </w:r>
      <w:r w:rsidR="00012D7C" w:rsidRPr="00AA0BCF">
        <w:rPr>
          <w:rFonts w:hint="eastAsia"/>
        </w:rPr>
        <w:t>告警</w:t>
      </w:r>
      <w:r w:rsidR="007B5E33" w:rsidRPr="00AA0BCF">
        <w:rPr>
          <w:rFonts w:hint="eastAsia"/>
        </w:rPr>
        <w:t>功能</w:t>
      </w:r>
      <w:r w:rsidR="00012D7C" w:rsidRPr="00AA0BCF">
        <w:rPr>
          <w:rFonts w:hint="eastAsia"/>
        </w:rPr>
        <w:t>测试</w:t>
      </w:r>
      <w:bookmarkEnd w:id="384"/>
      <w:bookmarkEnd w:id="385"/>
      <w:bookmarkEnd w:id="386"/>
      <w:bookmarkEnd w:id="387"/>
      <w:bookmarkEnd w:id="388"/>
      <w:bookmarkEnd w:id="389"/>
      <w:bookmarkEnd w:id="390"/>
    </w:p>
    <w:p w:rsidR="007B5E33" w:rsidRPr="007B5E33" w:rsidRDefault="007B5E33" w:rsidP="007B5E33">
      <w:pPr>
        <w:spacing w:line="360" w:lineRule="auto"/>
        <w:ind w:firstLine="420"/>
        <w:rPr>
          <w:sz w:val="24"/>
          <w:szCs w:val="24"/>
        </w:rPr>
      </w:pPr>
      <w:r w:rsidRPr="007B5E33">
        <w:rPr>
          <w:rFonts w:hint="eastAsia"/>
          <w:sz w:val="24"/>
          <w:szCs w:val="24"/>
        </w:rPr>
        <w:t>注意此项测试仅测试具体告警内容的产生和恢复，对于告警模块的测试用例</w:t>
      </w:r>
      <w:r w:rsidRPr="007B5E33">
        <w:rPr>
          <w:rFonts w:hint="eastAsia"/>
          <w:sz w:val="24"/>
          <w:szCs w:val="24"/>
        </w:rPr>
        <w:lastRenderedPageBreak/>
        <w:t>不在此范围内。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告警测试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7B5E33" w:rsidP="009734B4">
            <w:pPr>
              <w:rPr>
                <w:rFonts w:ascii="Courier New" w:hAnsi="Courier New" w:cs="Courier New"/>
                <w:sz w:val="18"/>
                <w:szCs w:val="18"/>
              </w:rPr>
            </w:pPr>
            <w:r>
              <w:rPr>
                <w:rFonts w:ascii="Courier New" w:hAnsi="Courier New" w:cs="Courier New" w:hint="eastAsia"/>
                <w:sz w:val="18"/>
                <w:szCs w:val="18"/>
              </w:rPr>
              <w:t>在设备运行出现异常时进行的告警行为</w:t>
            </w:r>
            <w:r>
              <w:rPr>
                <w:rFonts w:ascii="Courier New" w:hAnsi="Courier New" w:cs="Courier New" w:hint="eastAsia"/>
                <w:sz w:val="18"/>
                <w:szCs w:val="18"/>
              </w:rPr>
              <w:t>,</w:t>
            </w:r>
            <w:r>
              <w:rPr>
                <w:rFonts w:ascii="Courier New" w:hAnsi="Courier New" w:cs="Courier New" w:hint="eastAsia"/>
                <w:sz w:val="18"/>
                <w:szCs w:val="18"/>
              </w:rPr>
              <w:t>用以快速定位问题节点</w:t>
            </w:r>
            <w:r>
              <w:rPr>
                <w:rFonts w:ascii="Courier New" w:hAnsi="Courier New" w:cs="Courier New" w:hint="eastAsia"/>
                <w:sz w:val="18"/>
                <w:szCs w:val="18"/>
              </w:rPr>
              <w:t>,</w:t>
            </w:r>
            <w:r>
              <w:rPr>
                <w:rFonts w:ascii="Courier New" w:hAnsi="Courier New" w:cs="Courier New" w:hint="eastAsia"/>
                <w:sz w:val="18"/>
                <w:szCs w:val="18"/>
              </w:rPr>
              <w:t>帮助排查问题</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7B5E33" w:rsidP="009734B4">
            <w:pPr>
              <w:rPr>
                <w:rFonts w:ascii="Courier New" w:hAnsi="Courier New" w:cs="Courier New"/>
                <w:sz w:val="18"/>
                <w:szCs w:val="18"/>
              </w:rPr>
            </w:pPr>
            <w:r>
              <w:rPr>
                <w:rFonts w:ascii="Courier New" w:hAnsi="Courier New" w:cs="Courier New" w:hint="eastAsia"/>
                <w:sz w:val="18"/>
                <w:szCs w:val="18"/>
              </w:rPr>
              <w:t>测试告警功能是否符合设计要求</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C62ED"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升级待测产品到待测版本</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准备前端发送设备</w:t>
            </w:r>
            <w:r>
              <w:rPr>
                <w:rFonts w:ascii="Courier New" w:hAnsi="Courier New" w:cs="Courier New" w:hint="eastAsia"/>
                <w:sz w:val="18"/>
              </w:rPr>
              <w:t>DT</w:t>
            </w:r>
            <w:r>
              <w:rPr>
                <w:rFonts w:ascii="Courier New" w:hAnsi="Courier New" w:cs="Courier New" w:hint="eastAsia"/>
                <w:sz w:val="18"/>
              </w:rPr>
              <w:t>和后端接收设备</w:t>
            </w:r>
            <w:r>
              <w:rPr>
                <w:rFonts w:ascii="Courier New" w:hAnsi="Courier New" w:cs="Courier New" w:hint="eastAsia"/>
                <w:sz w:val="18"/>
              </w:rPr>
              <w:t>DR</w:t>
            </w:r>
            <w:r>
              <w:rPr>
                <w:rFonts w:ascii="Courier New" w:hAnsi="Courier New" w:cs="Courier New" w:hint="eastAsia"/>
                <w:sz w:val="18"/>
              </w:rPr>
              <w:t>用来给待测产品发送码流或者从待测产品接收码流</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DT</w:t>
            </w:r>
            <w:r>
              <w:rPr>
                <w:rFonts w:ascii="Courier New" w:hAnsi="Courier New" w:cs="Courier New" w:hint="eastAsia"/>
                <w:sz w:val="18"/>
              </w:rPr>
              <w:t>、</w:t>
            </w:r>
            <w:r>
              <w:rPr>
                <w:rFonts w:ascii="Courier New" w:hAnsi="Courier New" w:cs="Courier New" w:hint="eastAsia"/>
                <w:sz w:val="18"/>
              </w:rPr>
              <w:t>DR</w:t>
            </w:r>
            <w:r>
              <w:rPr>
                <w:rFonts w:ascii="Courier New" w:hAnsi="Courier New" w:cs="Courier New" w:hint="eastAsia"/>
                <w:sz w:val="18"/>
              </w:rPr>
              <w:t>以及待测产品</w:t>
            </w:r>
            <w:r>
              <w:rPr>
                <w:rFonts w:ascii="Courier New" w:hAnsi="Courier New" w:cs="Courier New" w:hint="eastAsia"/>
                <w:sz w:val="18"/>
              </w:rPr>
              <w:t>IP</w:t>
            </w:r>
            <w:r>
              <w:rPr>
                <w:rFonts w:ascii="Courier New" w:hAnsi="Courier New" w:cs="Courier New" w:hint="eastAsia"/>
                <w:sz w:val="18"/>
              </w:rPr>
              <w:t>相关参数设置正确无误</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准备一台千兆交换机连接</w:t>
            </w:r>
            <w:r>
              <w:rPr>
                <w:rFonts w:ascii="Courier New" w:hAnsi="Courier New" w:cs="Courier New" w:hint="eastAsia"/>
                <w:sz w:val="18"/>
              </w:rPr>
              <w:t>DT</w:t>
            </w:r>
            <w:r>
              <w:rPr>
                <w:rFonts w:ascii="Courier New" w:hAnsi="Courier New" w:cs="Courier New" w:hint="eastAsia"/>
                <w:sz w:val="18"/>
              </w:rPr>
              <w:t>、</w:t>
            </w:r>
            <w:r>
              <w:rPr>
                <w:rFonts w:ascii="Courier New" w:hAnsi="Courier New" w:cs="Courier New" w:hint="eastAsia"/>
                <w:sz w:val="18"/>
              </w:rPr>
              <w:t>DR</w:t>
            </w:r>
            <w:r>
              <w:rPr>
                <w:rFonts w:ascii="Courier New" w:hAnsi="Courier New" w:cs="Courier New" w:hint="eastAsia"/>
                <w:sz w:val="18"/>
              </w:rPr>
              <w:t>以及待测产品</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保证网络通畅</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若支持增删端口的千兆类产品添加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N&lt;=MAX_IN_NUM)</w:t>
            </w:r>
            <w:r>
              <w:rPr>
                <w:rFonts w:ascii="Courier New" w:hAnsi="Courier New" w:cs="Courier New" w:hint="eastAsia"/>
                <w:sz w:val="18"/>
              </w:rPr>
              <w:t>个输入端口和</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个输出端口配合测试</w:t>
            </w:r>
          </w:p>
          <w:p w:rsidR="008B4632" w:rsidRPr="007A465D" w:rsidRDefault="008B4632"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对于测试用例中拔掉网线的操作</w:t>
            </w:r>
            <w:r>
              <w:rPr>
                <w:rFonts w:ascii="Courier New" w:hAnsi="Courier New" w:cs="Courier New" w:hint="eastAsia"/>
                <w:sz w:val="18"/>
              </w:rPr>
              <w:t>,</w:t>
            </w:r>
            <w:r>
              <w:rPr>
                <w:rFonts w:ascii="Courier New" w:hAnsi="Courier New" w:cs="Courier New" w:hint="eastAsia"/>
                <w:sz w:val="18"/>
              </w:rPr>
              <w:t>指的是连同模块</w:t>
            </w:r>
            <w:r>
              <w:rPr>
                <w:rFonts w:ascii="Courier New" w:hAnsi="Courier New" w:cs="Courier New" w:hint="eastAsia"/>
                <w:sz w:val="18"/>
              </w:rPr>
              <w:t>(</w:t>
            </w:r>
            <w:r>
              <w:rPr>
                <w:rFonts w:ascii="Courier New" w:hAnsi="Courier New" w:cs="Courier New" w:hint="eastAsia"/>
                <w:sz w:val="18"/>
              </w:rPr>
              <w:t>针对</w:t>
            </w:r>
            <w:r>
              <w:rPr>
                <w:rFonts w:ascii="Courier New" w:hAnsi="Courier New" w:cs="Courier New" w:hint="eastAsia"/>
                <w:sz w:val="18"/>
              </w:rPr>
              <w:t>SFP</w:t>
            </w:r>
            <w:r>
              <w:rPr>
                <w:rFonts w:ascii="Courier New" w:hAnsi="Courier New" w:cs="Courier New" w:hint="eastAsia"/>
                <w:sz w:val="18"/>
              </w:rPr>
              <w:t>接口而非</w:t>
            </w:r>
            <w:r>
              <w:rPr>
                <w:rFonts w:ascii="Courier New" w:hAnsi="Courier New" w:cs="Courier New" w:hint="eastAsia"/>
                <w:sz w:val="18"/>
              </w:rPr>
              <w:t>RJ45</w:t>
            </w:r>
            <w:r>
              <w:rPr>
                <w:rFonts w:ascii="Courier New" w:hAnsi="Courier New" w:cs="Courier New" w:hint="eastAsia"/>
                <w:sz w:val="18"/>
              </w:rPr>
              <w:t>和</w:t>
            </w:r>
            <w:r>
              <w:rPr>
                <w:rFonts w:ascii="Courier New" w:hAnsi="Courier New" w:cs="Courier New" w:hint="eastAsia"/>
                <w:sz w:val="18"/>
              </w:rPr>
              <w:t>DB9</w:t>
            </w:r>
            <w:r>
              <w:rPr>
                <w:rFonts w:ascii="Courier New" w:hAnsi="Courier New" w:cs="Courier New" w:hint="eastAsia"/>
                <w:sz w:val="18"/>
              </w:rPr>
              <w:t>接口</w:t>
            </w:r>
            <w:r>
              <w:rPr>
                <w:rFonts w:ascii="Courier New" w:hAnsi="Courier New" w:cs="Courier New" w:hint="eastAsia"/>
                <w:sz w:val="18"/>
              </w:rPr>
              <w:t>)</w:t>
            </w:r>
            <w:r>
              <w:rPr>
                <w:rFonts w:ascii="Courier New" w:hAnsi="Courier New" w:cs="Courier New" w:hint="eastAsia"/>
                <w:sz w:val="18"/>
              </w:rPr>
              <w:t>一起拔掉</w:t>
            </w:r>
            <w:r>
              <w:rPr>
                <w:rFonts w:ascii="Courier New" w:hAnsi="Courier New" w:cs="Courier New" w:hint="eastAsia"/>
                <w:sz w:val="18"/>
              </w:rPr>
              <w:t>,</w:t>
            </w:r>
            <w:r>
              <w:rPr>
                <w:rFonts w:ascii="Courier New" w:hAnsi="Courier New" w:cs="Courier New" w:hint="eastAsia"/>
                <w:sz w:val="18"/>
              </w:rPr>
              <w:t>这样做是为了防止支持</w:t>
            </w:r>
            <w:r>
              <w:rPr>
                <w:rFonts w:ascii="Courier New" w:hAnsi="Courier New" w:cs="Courier New" w:hint="eastAsia"/>
                <w:sz w:val="18"/>
              </w:rPr>
              <w:t>10/100/1000</w:t>
            </w:r>
            <w:r>
              <w:rPr>
                <w:rFonts w:ascii="Courier New" w:hAnsi="Courier New" w:cs="Courier New" w:hint="eastAsia"/>
                <w:sz w:val="18"/>
              </w:rPr>
              <w:t>的模块插上模块即默认连接的情况</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3E023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登陆</w:t>
            </w:r>
            <w:r>
              <w:rPr>
                <w:rFonts w:ascii="Courier New" w:hAnsi="Courier New" w:cs="Courier New" w:hint="eastAsia"/>
                <w:sz w:val="18"/>
                <w:szCs w:val="18"/>
              </w:rPr>
              <w:t>FTP,</w:t>
            </w:r>
            <w:r>
              <w:rPr>
                <w:rFonts w:ascii="Courier New" w:hAnsi="Courier New" w:cs="Courier New" w:hint="eastAsia"/>
                <w:sz w:val="18"/>
                <w:szCs w:val="18"/>
              </w:rPr>
              <w:t>将千兆类产品的</w:t>
            </w:r>
            <w:r>
              <w:rPr>
                <w:rFonts w:ascii="Courier New" w:hAnsi="Courier New" w:cs="Courier New" w:hint="eastAsia"/>
                <w:sz w:val="18"/>
                <w:szCs w:val="18"/>
              </w:rPr>
              <w:t>FPGA</w:t>
            </w:r>
            <w:r>
              <w:rPr>
                <w:rFonts w:ascii="Courier New" w:hAnsi="Courier New" w:cs="Courier New" w:hint="eastAsia"/>
                <w:sz w:val="18"/>
                <w:szCs w:val="18"/>
              </w:rPr>
              <w:t>升级文件改名</w:t>
            </w:r>
            <w:r>
              <w:rPr>
                <w:rFonts w:ascii="Courier New" w:hAnsi="Courier New" w:cs="Courier New" w:hint="eastAsia"/>
                <w:sz w:val="18"/>
                <w:szCs w:val="18"/>
              </w:rPr>
              <w:t>,</w:t>
            </w:r>
            <w:r>
              <w:rPr>
                <w:rFonts w:ascii="Courier New" w:hAnsi="Courier New" w:cs="Courier New" w:hint="eastAsia"/>
                <w:sz w:val="18"/>
                <w:szCs w:val="18"/>
              </w:rPr>
              <w:t>重启设备查看告警</w:t>
            </w:r>
          </w:p>
          <w:p w:rsidR="003E023B" w:rsidRDefault="003E023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登陆</w:t>
            </w:r>
            <w:r>
              <w:rPr>
                <w:rFonts w:ascii="Courier New" w:hAnsi="Courier New" w:cs="Courier New" w:hint="eastAsia"/>
                <w:sz w:val="18"/>
                <w:szCs w:val="18"/>
              </w:rPr>
              <w:t>FTP,</w:t>
            </w:r>
            <w:r>
              <w:rPr>
                <w:rFonts w:ascii="Courier New" w:hAnsi="Courier New" w:cs="Courier New" w:hint="eastAsia"/>
                <w:sz w:val="18"/>
                <w:szCs w:val="18"/>
              </w:rPr>
              <w:t>将千兆类产品的</w:t>
            </w:r>
            <w:r>
              <w:rPr>
                <w:rFonts w:ascii="Courier New" w:hAnsi="Courier New" w:cs="Courier New" w:hint="eastAsia"/>
                <w:sz w:val="18"/>
                <w:szCs w:val="18"/>
              </w:rPr>
              <w:t>FPGA</w:t>
            </w:r>
            <w:r>
              <w:rPr>
                <w:rFonts w:ascii="Courier New" w:hAnsi="Courier New" w:cs="Courier New" w:hint="eastAsia"/>
                <w:sz w:val="18"/>
                <w:szCs w:val="18"/>
              </w:rPr>
              <w:t>放置正确的升级文件</w:t>
            </w:r>
            <w:r>
              <w:rPr>
                <w:rFonts w:ascii="Courier New" w:hAnsi="Courier New" w:cs="Courier New" w:hint="eastAsia"/>
                <w:sz w:val="18"/>
                <w:szCs w:val="18"/>
              </w:rPr>
              <w:t>,</w:t>
            </w:r>
            <w:r>
              <w:rPr>
                <w:rFonts w:ascii="Courier New" w:hAnsi="Courier New" w:cs="Courier New" w:hint="eastAsia"/>
                <w:sz w:val="18"/>
                <w:szCs w:val="18"/>
              </w:rPr>
              <w:t>重启设备查告警</w:t>
            </w:r>
          </w:p>
          <w:p w:rsidR="003E023B" w:rsidRDefault="0027403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设备运行过程中拔掉网线</w:t>
            </w:r>
            <w:r>
              <w:rPr>
                <w:rFonts w:ascii="Courier New" w:hAnsi="Courier New" w:cs="Courier New" w:hint="eastAsia"/>
                <w:sz w:val="18"/>
                <w:szCs w:val="18"/>
              </w:rPr>
              <w:t>,</w:t>
            </w:r>
            <w:r>
              <w:rPr>
                <w:rFonts w:ascii="Courier New" w:hAnsi="Courier New" w:cs="Courier New" w:hint="eastAsia"/>
                <w:sz w:val="18"/>
                <w:szCs w:val="18"/>
              </w:rPr>
              <w:t>查看告警</w:t>
            </w:r>
          </w:p>
          <w:p w:rsidR="0027403A" w:rsidRDefault="0027403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设备运行过程中将拔掉的网线插上</w:t>
            </w:r>
            <w:r>
              <w:rPr>
                <w:rFonts w:ascii="Courier New" w:hAnsi="Courier New" w:cs="Courier New" w:hint="eastAsia"/>
                <w:sz w:val="18"/>
                <w:szCs w:val="18"/>
              </w:rPr>
              <w:t>,</w:t>
            </w:r>
            <w:r>
              <w:rPr>
                <w:rFonts w:ascii="Courier New" w:hAnsi="Courier New" w:cs="Courier New" w:hint="eastAsia"/>
                <w:sz w:val="18"/>
                <w:szCs w:val="18"/>
              </w:rPr>
              <w:t>查看告警</w:t>
            </w:r>
          </w:p>
          <w:p w:rsidR="0027403A" w:rsidRDefault="00D5059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发送单播</w:t>
            </w:r>
            <w:r>
              <w:rPr>
                <w:rFonts w:ascii="Courier New" w:hAnsi="Courier New" w:cs="Courier New" w:hint="eastAsia"/>
                <w:sz w:val="18"/>
                <w:szCs w:val="18"/>
              </w:rPr>
              <w:t>IP</w:t>
            </w:r>
            <w:r>
              <w:rPr>
                <w:rFonts w:ascii="Courier New" w:hAnsi="Courier New" w:cs="Courier New" w:hint="eastAsia"/>
                <w:sz w:val="18"/>
                <w:szCs w:val="18"/>
              </w:rPr>
              <w:t>流且目的</w:t>
            </w:r>
            <w:r>
              <w:rPr>
                <w:rFonts w:ascii="Courier New" w:hAnsi="Courier New" w:cs="Courier New" w:hint="eastAsia"/>
                <w:sz w:val="18"/>
                <w:szCs w:val="18"/>
              </w:rPr>
              <w:t>IP</w:t>
            </w:r>
            <w:r>
              <w:rPr>
                <w:rFonts w:ascii="Courier New" w:hAnsi="Courier New" w:cs="Courier New" w:hint="eastAsia"/>
                <w:sz w:val="18"/>
                <w:szCs w:val="18"/>
              </w:rPr>
              <w:t>同待测产品网口</w:t>
            </w:r>
            <w:r>
              <w:rPr>
                <w:rFonts w:ascii="Courier New" w:hAnsi="Courier New" w:cs="Courier New" w:hint="eastAsia"/>
                <w:sz w:val="18"/>
                <w:szCs w:val="18"/>
              </w:rPr>
              <w:t>IP</w:t>
            </w:r>
            <w:r>
              <w:rPr>
                <w:rFonts w:ascii="Courier New" w:hAnsi="Courier New" w:cs="Courier New" w:hint="eastAsia"/>
                <w:sz w:val="18"/>
                <w:szCs w:val="18"/>
              </w:rPr>
              <w:t>不在同一网段</w:t>
            </w:r>
            <w:r>
              <w:rPr>
                <w:rFonts w:ascii="Courier New" w:hAnsi="Courier New" w:cs="Courier New" w:hint="eastAsia"/>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对应的网关地址不存在</w:t>
            </w:r>
            <w:r>
              <w:rPr>
                <w:rFonts w:ascii="Courier New" w:hAnsi="Courier New" w:cs="Courier New" w:hint="eastAsia"/>
                <w:sz w:val="18"/>
                <w:szCs w:val="18"/>
              </w:rPr>
              <w:t>,</w:t>
            </w:r>
            <w:r>
              <w:rPr>
                <w:rFonts w:ascii="Courier New" w:hAnsi="Courier New" w:cs="Courier New" w:hint="eastAsia"/>
                <w:sz w:val="18"/>
                <w:szCs w:val="18"/>
              </w:rPr>
              <w:t>查看告警</w:t>
            </w:r>
          </w:p>
          <w:p w:rsidR="00D5059B" w:rsidRDefault="00D5059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修改网络使得目的</w:t>
            </w:r>
            <w:r>
              <w:rPr>
                <w:rFonts w:ascii="Courier New" w:hAnsi="Courier New" w:cs="Courier New" w:hint="eastAsia"/>
                <w:sz w:val="18"/>
                <w:szCs w:val="18"/>
              </w:rPr>
              <w:t>IP</w:t>
            </w:r>
            <w:r>
              <w:rPr>
                <w:rFonts w:ascii="Courier New" w:hAnsi="Courier New" w:cs="Courier New" w:hint="eastAsia"/>
                <w:sz w:val="18"/>
                <w:szCs w:val="18"/>
              </w:rPr>
              <w:t>对应的网关地址存在</w:t>
            </w:r>
            <w:r>
              <w:rPr>
                <w:rFonts w:ascii="Courier New" w:hAnsi="Courier New" w:cs="Courier New" w:hint="eastAsia"/>
                <w:sz w:val="18"/>
                <w:szCs w:val="18"/>
              </w:rPr>
              <w:t>,</w:t>
            </w:r>
            <w:r>
              <w:rPr>
                <w:rFonts w:ascii="Courier New" w:hAnsi="Courier New" w:cs="Courier New" w:hint="eastAsia"/>
                <w:sz w:val="18"/>
                <w:szCs w:val="18"/>
              </w:rPr>
              <w:t>查看告警</w:t>
            </w:r>
          </w:p>
          <w:p w:rsidR="00D5059B" w:rsidRDefault="00257B73"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将待测产品的网口</w:t>
            </w:r>
            <w:r>
              <w:rPr>
                <w:rFonts w:ascii="Courier New" w:hAnsi="Courier New" w:cs="Courier New" w:hint="eastAsia"/>
                <w:sz w:val="18"/>
                <w:szCs w:val="18"/>
              </w:rPr>
              <w:t>IP</w:t>
            </w:r>
            <w:r>
              <w:rPr>
                <w:rFonts w:ascii="Courier New" w:hAnsi="Courier New" w:cs="Courier New" w:hint="eastAsia"/>
                <w:sz w:val="18"/>
                <w:szCs w:val="18"/>
              </w:rPr>
              <w:t>设置为和网络里的其他网络设备的</w:t>
            </w:r>
            <w:r>
              <w:rPr>
                <w:rFonts w:ascii="Courier New" w:hAnsi="Courier New" w:cs="Courier New" w:hint="eastAsia"/>
                <w:sz w:val="18"/>
                <w:szCs w:val="18"/>
              </w:rPr>
              <w:t>IP</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查看报警</w:t>
            </w:r>
          </w:p>
          <w:p w:rsidR="00257B73" w:rsidRDefault="00257B73"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7</w:t>
            </w:r>
            <w:r>
              <w:rPr>
                <w:rFonts w:ascii="Courier New" w:hAnsi="Courier New" w:cs="Courier New" w:hint="eastAsia"/>
                <w:sz w:val="18"/>
                <w:szCs w:val="18"/>
              </w:rPr>
              <w:t>的基础上将待测产品的网口</w:t>
            </w:r>
            <w:r>
              <w:rPr>
                <w:rFonts w:ascii="Courier New" w:hAnsi="Courier New" w:cs="Courier New" w:hint="eastAsia"/>
                <w:sz w:val="18"/>
                <w:szCs w:val="18"/>
              </w:rPr>
              <w:t>IP</w:t>
            </w:r>
            <w:r>
              <w:rPr>
                <w:rFonts w:ascii="Courier New" w:hAnsi="Courier New" w:cs="Courier New" w:hint="eastAsia"/>
                <w:sz w:val="18"/>
                <w:szCs w:val="18"/>
              </w:rPr>
              <w:t>改成网络中不存在的</w:t>
            </w:r>
            <w:r>
              <w:rPr>
                <w:rFonts w:ascii="Courier New" w:hAnsi="Courier New" w:cs="Courier New" w:hint="eastAsia"/>
                <w:sz w:val="18"/>
                <w:szCs w:val="18"/>
              </w:rPr>
              <w:t>IP,</w:t>
            </w:r>
            <w:r>
              <w:rPr>
                <w:rFonts w:ascii="Courier New" w:hAnsi="Courier New" w:cs="Courier New" w:hint="eastAsia"/>
                <w:sz w:val="18"/>
                <w:szCs w:val="18"/>
              </w:rPr>
              <w:t>查看告警</w:t>
            </w:r>
          </w:p>
          <w:p w:rsidR="00257B73"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打开输出端口备份功能</w:t>
            </w:r>
            <w:r>
              <w:rPr>
                <w:rFonts w:ascii="Courier New" w:hAnsi="Courier New" w:cs="Courier New" w:hint="eastAsia"/>
                <w:sz w:val="18"/>
                <w:szCs w:val="18"/>
              </w:rPr>
              <w:t>,</w:t>
            </w:r>
            <w:r>
              <w:rPr>
                <w:rFonts w:ascii="Courier New" w:hAnsi="Courier New" w:cs="Courier New" w:hint="eastAsia"/>
                <w:sz w:val="18"/>
                <w:szCs w:val="18"/>
              </w:rPr>
              <w:t>设置备份</w:t>
            </w:r>
            <w:r>
              <w:rPr>
                <w:rFonts w:ascii="Courier New" w:hAnsi="Courier New" w:cs="Courier New" w:hint="eastAsia"/>
                <w:sz w:val="18"/>
                <w:szCs w:val="18"/>
              </w:rPr>
              <w:t>IP</w:t>
            </w:r>
            <w:r>
              <w:rPr>
                <w:rFonts w:ascii="Courier New" w:hAnsi="Courier New" w:cs="Courier New" w:hint="eastAsia"/>
                <w:sz w:val="18"/>
                <w:szCs w:val="18"/>
              </w:rPr>
              <w:t>为一个网络中不存在的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查看告警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9</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设置备份</w:t>
            </w:r>
            <w:r>
              <w:rPr>
                <w:rFonts w:ascii="Courier New" w:hAnsi="Courier New" w:cs="Courier New" w:hint="eastAsia"/>
                <w:sz w:val="18"/>
                <w:szCs w:val="18"/>
              </w:rPr>
              <w:t>IP</w:t>
            </w:r>
            <w:r>
              <w:rPr>
                <w:rFonts w:ascii="Courier New" w:hAnsi="Courier New" w:cs="Courier New" w:hint="eastAsia"/>
                <w:sz w:val="18"/>
                <w:szCs w:val="18"/>
              </w:rPr>
              <w:t>为同一网络中同样具有输出端口备份功能设备的网口</w:t>
            </w:r>
            <w:r>
              <w:rPr>
                <w:rFonts w:ascii="Courier New" w:hAnsi="Courier New" w:cs="Courier New" w:hint="eastAsia"/>
                <w:sz w:val="18"/>
                <w:szCs w:val="18"/>
              </w:rPr>
              <w:t>IP,</w:t>
            </w:r>
            <w:r>
              <w:rPr>
                <w:rFonts w:ascii="Courier New" w:hAnsi="Courier New" w:cs="Courier New" w:hint="eastAsia"/>
                <w:sz w:val="18"/>
                <w:szCs w:val="18"/>
              </w:rPr>
              <w:t>查看告警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发送目的</w:t>
            </w:r>
            <w:r>
              <w:rPr>
                <w:rFonts w:ascii="Courier New" w:hAnsi="Courier New" w:cs="Courier New" w:hint="eastAsia"/>
                <w:sz w:val="18"/>
                <w:szCs w:val="18"/>
              </w:rPr>
              <w:t>IP</w:t>
            </w:r>
            <w:r>
              <w:rPr>
                <w:rFonts w:ascii="Courier New" w:hAnsi="Courier New" w:cs="Courier New" w:hint="eastAsia"/>
                <w:sz w:val="18"/>
                <w:szCs w:val="18"/>
              </w:rPr>
              <w:t>同待测产品网口</w:t>
            </w:r>
            <w:r>
              <w:rPr>
                <w:rFonts w:ascii="Courier New" w:hAnsi="Courier New" w:cs="Courier New" w:hint="eastAsia"/>
                <w:sz w:val="18"/>
                <w:szCs w:val="18"/>
              </w:rPr>
              <w:t>IP</w:t>
            </w:r>
            <w:r>
              <w:rPr>
                <w:rFonts w:ascii="Courier New" w:hAnsi="Courier New" w:cs="Courier New" w:hint="eastAsia"/>
                <w:sz w:val="18"/>
                <w:szCs w:val="18"/>
              </w:rPr>
              <w:t>在同一网段的单播</w:t>
            </w:r>
            <w:r>
              <w:rPr>
                <w:rFonts w:ascii="Courier New" w:hAnsi="Courier New" w:cs="Courier New" w:hint="eastAsia"/>
                <w:sz w:val="18"/>
                <w:szCs w:val="18"/>
              </w:rPr>
              <w:t>,</w:t>
            </w:r>
            <w:r>
              <w:rPr>
                <w:rFonts w:ascii="Courier New" w:hAnsi="Courier New" w:cs="Courier New" w:hint="eastAsia"/>
                <w:sz w:val="18"/>
                <w:szCs w:val="18"/>
              </w:rPr>
              <w:t>单此目的</w:t>
            </w:r>
            <w:r>
              <w:rPr>
                <w:rFonts w:ascii="Courier New" w:hAnsi="Courier New" w:cs="Courier New" w:hint="eastAsia"/>
                <w:sz w:val="18"/>
                <w:szCs w:val="18"/>
              </w:rPr>
              <w:t>IP</w:t>
            </w:r>
            <w:r>
              <w:rPr>
                <w:rFonts w:ascii="Courier New" w:hAnsi="Courier New" w:cs="Courier New" w:hint="eastAsia"/>
                <w:sz w:val="18"/>
                <w:szCs w:val="18"/>
              </w:rPr>
              <w:t>在网络中不存在</w:t>
            </w:r>
            <w:r>
              <w:rPr>
                <w:rFonts w:ascii="Courier New" w:hAnsi="Courier New" w:cs="Courier New" w:hint="eastAsia"/>
                <w:sz w:val="18"/>
                <w:szCs w:val="18"/>
              </w:rPr>
              <w:t>,</w:t>
            </w:r>
            <w:r>
              <w:rPr>
                <w:rFonts w:ascii="Courier New" w:hAnsi="Courier New" w:cs="Courier New" w:hint="eastAsia"/>
                <w:sz w:val="18"/>
                <w:szCs w:val="18"/>
              </w:rPr>
              <w:t>查看告警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11</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将目的</w:t>
            </w:r>
            <w:r>
              <w:rPr>
                <w:rFonts w:ascii="Courier New" w:hAnsi="Courier New" w:cs="Courier New" w:hint="eastAsia"/>
                <w:sz w:val="18"/>
                <w:szCs w:val="18"/>
              </w:rPr>
              <w:t>IP</w:t>
            </w:r>
            <w:r>
              <w:rPr>
                <w:rFonts w:ascii="Courier New" w:hAnsi="Courier New" w:cs="Courier New" w:hint="eastAsia"/>
                <w:sz w:val="18"/>
                <w:szCs w:val="18"/>
              </w:rPr>
              <w:t>修改为同一网络中存在的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查看告警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待测产品某端口接收</w:t>
            </w:r>
            <w:r>
              <w:rPr>
                <w:rFonts w:ascii="Courier New" w:hAnsi="Courier New" w:cs="Courier New" w:hint="eastAsia"/>
                <w:sz w:val="18"/>
                <w:szCs w:val="18"/>
              </w:rPr>
              <w:t>IP</w:t>
            </w:r>
            <w:r>
              <w:rPr>
                <w:rFonts w:ascii="Courier New" w:hAnsi="Courier New" w:cs="Courier New" w:hint="eastAsia"/>
                <w:sz w:val="18"/>
                <w:szCs w:val="18"/>
              </w:rPr>
              <w:t>码流</w:t>
            </w:r>
            <w:r>
              <w:rPr>
                <w:rFonts w:ascii="Courier New" w:hAnsi="Courier New" w:cs="Courier New" w:hint="eastAsia"/>
                <w:sz w:val="18"/>
                <w:szCs w:val="18"/>
              </w:rPr>
              <w:t>,</w:t>
            </w:r>
            <w:r>
              <w:rPr>
                <w:rFonts w:ascii="Courier New" w:hAnsi="Courier New" w:cs="Courier New" w:hint="eastAsia"/>
                <w:sz w:val="18"/>
                <w:szCs w:val="18"/>
              </w:rPr>
              <w:t>并将此码流复用到某具有输出属性的端口或板卡输出</w:t>
            </w:r>
            <w:r>
              <w:rPr>
                <w:rFonts w:ascii="Courier New" w:hAnsi="Courier New" w:cs="Courier New" w:hint="eastAsia"/>
                <w:sz w:val="18"/>
                <w:szCs w:val="18"/>
              </w:rPr>
              <w:t>,</w:t>
            </w:r>
            <w:r>
              <w:rPr>
                <w:rFonts w:ascii="Courier New" w:hAnsi="Courier New" w:cs="Courier New" w:hint="eastAsia"/>
                <w:sz w:val="18"/>
                <w:szCs w:val="18"/>
              </w:rPr>
              <w:t>此时前端发送系统码率修改为</w:t>
            </w:r>
            <w:r>
              <w:rPr>
                <w:rFonts w:ascii="Courier New" w:hAnsi="Courier New" w:cs="Courier New" w:hint="eastAsia"/>
                <w:sz w:val="18"/>
                <w:szCs w:val="18"/>
              </w:rPr>
              <w:t>0,</w:t>
            </w:r>
            <w:r>
              <w:rPr>
                <w:rFonts w:ascii="Courier New" w:hAnsi="Courier New" w:cs="Courier New" w:hint="eastAsia"/>
                <w:sz w:val="18"/>
                <w:szCs w:val="18"/>
              </w:rPr>
              <w:t>查看待测设备告警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将前端发送系统码率恢复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14</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将前端发送有效码率修改为</w:t>
            </w:r>
            <w:r>
              <w:rPr>
                <w:rFonts w:ascii="Courier New" w:hAnsi="Courier New" w:cs="Courier New" w:hint="eastAsia"/>
                <w:sz w:val="18"/>
                <w:szCs w:val="18"/>
              </w:rPr>
              <w:t>0,</w:t>
            </w:r>
            <w:r>
              <w:rPr>
                <w:rFonts w:ascii="Courier New" w:hAnsi="Courier New" w:cs="Courier New" w:hint="eastAsia"/>
                <w:sz w:val="18"/>
                <w:szCs w:val="18"/>
              </w:rPr>
              <w:t>查看待测设备告</w:t>
            </w:r>
            <w:r>
              <w:rPr>
                <w:rFonts w:ascii="Courier New" w:hAnsi="Courier New" w:cs="Courier New" w:hint="eastAsia"/>
                <w:sz w:val="18"/>
                <w:szCs w:val="18"/>
              </w:rPr>
              <w:lastRenderedPageBreak/>
              <w:t>警</w:t>
            </w:r>
          </w:p>
          <w:p w:rsidR="00C258C0" w:rsidRDefault="00284F7E"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将前端发送有效码率恢复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284F7E" w:rsidRDefault="00284F7E"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16</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打开基准码率开关后设置一个远低于前端发送系统码率的基准码率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284F7E" w:rsidRDefault="00284F7E"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设置一个比前端发送系统码率稍大的基准码率</w:t>
            </w:r>
            <w:r w:rsidR="00B51B79">
              <w:rPr>
                <w:rFonts w:ascii="Courier New" w:hAnsi="Courier New" w:cs="Courier New" w:hint="eastAsia"/>
                <w:sz w:val="18"/>
                <w:szCs w:val="18"/>
              </w:rPr>
              <w:t>,</w:t>
            </w:r>
            <w:r w:rsidR="00B51B79">
              <w:rPr>
                <w:rFonts w:ascii="Courier New" w:hAnsi="Courier New" w:cs="Courier New" w:hint="eastAsia"/>
                <w:sz w:val="18"/>
                <w:szCs w:val="18"/>
              </w:rPr>
              <w:t>过一段时间查看待测设备告警</w:t>
            </w:r>
          </w:p>
          <w:p w:rsidR="00B51B79" w:rsidRDefault="00A93F11"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发送</w:t>
            </w:r>
            <w:r w:rsidR="00012454">
              <w:rPr>
                <w:rFonts w:ascii="Courier New" w:hAnsi="Courier New" w:cs="Courier New" w:hint="eastAsia"/>
                <w:sz w:val="18"/>
                <w:szCs w:val="18"/>
              </w:rPr>
              <w:t>一个正常的流</w:t>
            </w:r>
            <w:r w:rsidR="00012454">
              <w:rPr>
                <w:rFonts w:ascii="Courier New" w:hAnsi="Courier New" w:cs="Courier New" w:hint="eastAsia"/>
                <w:sz w:val="18"/>
                <w:szCs w:val="18"/>
              </w:rPr>
              <w:t>,</w:t>
            </w:r>
            <w:r w:rsidR="00012454">
              <w:rPr>
                <w:rFonts w:ascii="Courier New" w:hAnsi="Courier New" w:cs="Courier New" w:hint="eastAsia"/>
                <w:sz w:val="18"/>
                <w:szCs w:val="18"/>
              </w:rPr>
              <w:t>且对此端口复用上节目</w:t>
            </w:r>
            <w:r w:rsidR="00012454">
              <w:rPr>
                <w:rFonts w:ascii="Courier New" w:hAnsi="Courier New" w:cs="Courier New" w:hint="eastAsia"/>
                <w:sz w:val="18"/>
                <w:szCs w:val="18"/>
              </w:rPr>
              <w:t>,</w:t>
            </w:r>
            <w:r w:rsidR="00012454">
              <w:rPr>
                <w:rFonts w:ascii="Courier New" w:hAnsi="Courier New" w:cs="Courier New" w:hint="eastAsia"/>
                <w:sz w:val="18"/>
                <w:szCs w:val="18"/>
              </w:rPr>
              <w:t>将发送的系统码率修改为</w:t>
            </w:r>
            <w:r w:rsidR="00012454">
              <w:rPr>
                <w:rFonts w:ascii="Courier New" w:hAnsi="Courier New" w:cs="Courier New" w:hint="eastAsia"/>
                <w:sz w:val="18"/>
                <w:szCs w:val="18"/>
              </w:rPr>
              <w:t>0,</w:t>
            </w:r>
            <w:r w:rsidR="00012454">
              <w:rPr>
                <w:rFonts w:ascii="Courier New" w:hAnsi="Courier New" w:cs="Courier New" w:hint="eastAsia"/>
                <w:sz w:val="18"/>
                <w:szCs w:val="18"/>
              </w:rPr>
              <w:t>查看待测设备告警</w:t>
            </w:r>
          </w:p>
          <w:p w:rsidR="00012454" w:rsidRDefault="00012454"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19</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将发送的系统码率恢复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012454" w:rsidRDefault="008C33E7"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20</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将输入源断掉</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8C33E7" w:rsidRDefault="003618A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21</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将输入源恢复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3618AB" w:rsidRDefault="003618A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22</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将系统码率修改为比有效码率小</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3618AB" w:rsidRDefault="003618A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将系统码率修改为比有效码率大</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3618AB" w:rsidRDefault="00B45382"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在只能发送</w:t>
            </w:r>
            <w:r>
              <w:rPr>
                <w:rFonts w:ascii="Courier New" w:hAnsi="Courier New" w:cs="Courier New" w:hint="eastAsia"/>
                <w:sz w:val="18"/>
                <w:szCs w:val="18"/>
              </w:rPr>
              <w:t>m</w:t>
            </w:r>
            <w:r>
              <w:rPr>
                <w:rFonts w:ascii="Courier New" w:hAnsi="Courier New" w:cs="Courier New" w:hint="eastAsia"/>
                <w:sz w:val="18"/>
                <w:szCs w:val="18"/>
              </w:rPr>
              <w:t>条定时表的</w:t>
            </w:r>
            <w:r w:rsidR="007472F6">
              <w:rPr>
                <w:rFonts w:ascii="Courier New" w:hAnsi="Courier New" w:cs="Courier New" w:hint="eastAsia"/>
                <w:sz w:val="18"/>
                <w:szCs w:val="18"/>
              </w:rPr>
              <w:t>端口上</w:t>
            </w:r>
            <w:r w:rsidR="007472F6">
              <w:rPr>
                <w:rFonts w:ascii="Courier New" w:hAnsi="Courier New" w:cs="Courier New" w:hint="eastAsia"/>
                <w:sz w:val="18"/>
                <w:szCs w:val="18"/>
              </w:rPr>
              <w:t>,</w:t>
            </w:r>
            <w:r w:rsidR="007472F6">
              <w:rPr>
                <w:rFonts w:ascii="Courier New" w:hAnsi="Courier New" w:cs="Courier New" w:hint="eastAsia"/>
                <w:sz w:val="18"/>
                <w:szCs w:val="18"/>
              </w:rPr>
              <w:t>发送</w:t>
            </w:r>
            <w:r w:rsidR="007472F6">
              <w:rPr>
                <w:rFonts w:ascii="Courier New" w:hAnsi="Courier New" w:cs="Courier New" w:hint="eastAsia"/>
                <w:sz w:val="18"/>
                <w:szCs w:val="18"/>
              </w:rPr>
              <w:t>h(h&gt;m)</w:t>
            </w:r>
            <w:r w:rsidR="007472F6">
              <w:rPr>
                <w:rFonts w:ascii="Courier New" w:hAnsi="Courier New" w:cs="Courier New" w:hint="eastAsia"/>
                <w:sz w:val="18"/>
                <w:szCs w:val="18"/>
              </w:rPr>
              <w:t>条定时表</w:t>
            </w:r>
            <w:r w:rsidR="007472F6">
              <w:rPr>
                <w:rFonts w:ascii="Courier New" w:hAnsi="Courier New" w:cs="Courier New" w:hint="eastAsia"/>
                <w:sz w:val="18"/>
                <w:szCs w:val="18"/>
              </w:rPr>
              <w:t>,</w:t>
            </w:r>
            <w:r w:rsidR="007472F6">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发送</w:t>
            </w:r>
            <w:r>
              <w:rPr>
                <w:rFonts w:ascii="Courier New" w:hAnsi="Courier New" w:cs="Courier New" w:hint="eastAsia"/>
                <w:sz w:val="18"/>
                <w:szCs w:val="18"/>
              </w:rPr>
              <w:t>k(k&lt;=m)</w:t>
            </w:r>
            <w:r>
              <w:rPr>
                <w:rFonts w:ascii="Courier New" w:hAnsi="Courier New" w:cs="Courier New" w:hint="eastAsia"/>
                <w:sz w:val="18"/>
                <w:szCs w:val="18"/>
              </w:rPr>
              <w:t>条定时表</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若存在输入网口备份</w:t>
            </w:r>
            <w:r>
              <w:rPr>
                <w:rFonts w:ascii="Courier New" w:hAnsi="Courier New" w:cs="Courier New" w:hint="eastAsia"/>
                <w:sz w:val="18"/>
                <w:szCs w:val="18"/>
              </w:rPr>
              <w:t>,</w:t>
            </w:r>
            <w:r>
              <w:rPr>
                <w:rFonts w:ascii="Courier New" w:hAnsi="Courier New" w:cs="Courier New" w:hint="eastAsia"/>
                <w:sz w:val="18"/>
                <w:szCs w:val="18"/>
              </w:rPr>
              <w:t>打开相应功能开关且切换条件设置为系统码率为</w:t>
            </w:r>
            <w:r>
              <w:rPr>
                <w:rFonts w:ascii="Courier New" w:hAnsi="Courier New" w:cs="Courier New" w:hint="eastAsia"/>
                <w:sz w:val="18"/>
                <w:szCs w:val="18"/>
              </w:rPr>
              <w:t>0,</w:t>
            </w:r>
            <w:r>
              <w:rPr>
                <w:rFonts w:ascii="Courier New" w:hAnsi="Courier New" w:cs="Courier New" w:hint="eastAsia"/>
                <w:sz w:val="18"/>
                <w:szCs w:val="18"/>
              </w:rPr>
              <w:t>将前端某台发送设备的系统码率设置为</w:t>
            </w:r>
            <w:r>
              <w:rPr>
                <w:rFonts w:ascii="Courier New" w:hAnsi="Courier New" w:cs="Courier New" w:hint="eastAsia"/>
                <w:sz w:val="18"/>
                <w:szCs w:val="18"/>
              </w:rPr>
              <w:t>0,</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将前端发送设备的系统码率恢复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将切换条件设置为有效码率为</w:t>
            </w:r>
            <w:r>
              <w:rPr>
                <w:rFonts w:ascii="Courier New" w:hAnsi="Courier New" w:cs="Courier New" w:hint="eastAsia"/>
                <w:sz w:val="18"/>
                <w:szCs w:val="18"/>
              </w:rPr>
              <w:t>0,</w:t>
            </w:r>
            <w:r>
              <w:rPr>
                <w:rFonts w:ascii="Courier New" w:hAnsi="Courier New" w:cs="Courier New" w:hint="eastAsia"/>
                <w:sz w:val="18"/>
                <w:szCs w:val="18"/>
              </w:rPr>
              <w:t>将前端某台设备发送设备的有效码率设置为</w:t>
            </w:r>
            <w:r>
              <w:rPr>
                <w:rFonts w:ascii="Courier New" w:hAnsi="Courier New" w:cs="Courier New" w:hint="eastAsia"/>
                <w:sz w:val="18"/>
                <w:szCs w:val="18"/>
              </w:rPr>
              <w:t>0,</w:t>
            </w:r>
            <w:r>
              <w:rPr>
                <w:rFonts w:ascii="Courier New" w:hAnsi="Courier New" w:cs="Courier New" w:hint="eastAsia"/>
                <w:sz w:val="18"/>
                <w:szCs w:val="18"/>
              </w:rPr>
              <w:t>设置待测设备告警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29</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将前端发送设备的有效码率恢复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将切换条件设置为不在阈值码率范围内并设置合适的最小</w:t>
            </w:r>
            <w:r>
              <w:rPr>
                <w:rFonts w:ascii="Courier New" w:hAnsi="Courier New" w:cs="Courier New" w:hint="eastAsia"/>
                <w:sz w:val="18"/>
                <w:szCs w:val="18"/>
              </w:rPr>
              <w:t>/</w:t>
            </w:r>
            <w:r>
              <w:rPr>
                <w:rFonts w:ascii="Courier New" w:hAnsi="Courier New" w:cs="Courier New" w:hint="eastAsia"/>
                <w:sz w:val="18"/>
                <w:szCs w:val="18"/>
              </w:rPr>
              <w:t>最大码率阈值</w:t>
            </w:r>
            <w:r>
              <w:rPr>
                <w:rFonts w:ascii="Courier New" w:hAnsi="Courier New" w:cs="Courier New" w:hint="eastAsia"/>
                <w:sz w:val="18"/>
                <w:szCs w:val="18"/>
              </w:rPr>
              <w:t>;</w:t>
            </w:r>
            <w:r>
              <w:rPr>
                <w:rFonts w:ascii="Courier New" w:hAnsi="Courier New" w:cs="Courier New" w:hint="eastAsia"/>
                <w:sz w:val="18"/>
                <w:szCs w:val="18"/>
              </w:rPr>
              <w:t>将前端某台设备发送的有效码率调整为不在设置的阈值码率范围为内</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31</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将前端发送设备的有效码率调整恢复至在设置的阈值码率范围内</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输入网口备份下</w:t>
            </w:r>
            <w:r>
              <w:rPr>
                <w:rFonts w:ascii="Courier New" w:hAnsi="Courier New" w:cs="Courier New" w:hint="eastAsia"/>
                <w:sz w:val="18"/>
                <w:szCs w:val="18"/>
              </w:rPr>
              <w:t>,</w:t>
            </w:r>
            <w:r>
              <w:rPr>
                <w:rFonts w:ascii="Courier New" w:hAnsi="Courier New" w:cs="Courier New" w:hint="eastAsia"/>
                <w:sz w:val="18"/>
                <w:szCs w:val="18"/>
              </w:rPr>
              <w:t>使得主网口处于异常状态</w:t>
            </w:r>
            <w:r>
              <w:rPr>
                <w:rFonts w:ascii="Courier New" w:hAnsi="Courier New" w:cs="Courier New" w:hint="eastAsia"/>
                <w:sz w:val="18"/>
                <w:szCs w:val="18"/>
              </w:rPr>
              <w:t>,</w:t>
            </w:r>
            <w:r>
              <w:rPr>
                <w:rFonts w:ascii="Courier New" w:hAnsi="Courier New" w:cs="Courier New" w:hint="eastAsia"/>
                <w:sz w:val="18"/>
                <w:szCs w:val="18"/>
              </w:rPr>
              <w:t>备份模式选择为非</w:t>
            </w:r>
            <w:r>
              <w:rPr>
                <w:rFonts w:ascii="Courier New" w:hAnsi="Courier New" w:cs="Courier New"/>
                <w:sz w:val="18"/>
                <w:szCs w:val="18"/>
              </w:rPr>
              <w:t>”</w:t>
            </w:r>
            <w:r>
              <w:rPr>
                <w:rFonts w:ascii="Courier New" w:hAnsi="Courier New" w:cs="Courier New" w:hint="eastAsia"/>
                <w:sz w:val="18"/>
                <w:szCs w:val="18"/>
              </w:rPr>
              <w:t>指定主路</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指定备路</w:t>
            </w:r>
            <w:r>
              <w:rPr>
                <w:rFonts w:ascii="Courier New" w:hAnsi="Courier New" w:cs="Courier New"/>
                <w:sz w:val="18"/>
                <w:szCs w:val="18"/>
              </w:rPr>
              <w:t>”</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使主网口从异常状态恢复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如果存在输出端口备份功能</w:t>
            </w:r>
            <w:r>
              <w:rPr>
                <w:rFonts w:ascii="Courier New" w:hAnsi="Courier New" w:cs="Courier New" w:hint="eastAsia"/>
                <w:sz w:val="18"/>
                <w:szCs w:val="18"/>
              </w:rPr>
              <w:t>,</w:t>
            </w:r>
            <w:r>
              <w:rPr>
                <w:rFonts w:ascii="Courier New" w:hAnsi="Courier New" w:cs="Courier New" w:hint="eastAsia"/>
                <w:sz w:val="18"/>
                <w:szCs w:val="18"/>
              </w:rPr>
              <w:t>设置正确的备份</w:t>
            </w:r>
            <w:r>
              <w:rPr>
                <w:rFonts w:ascii="Courier New" w:hAnsi="Courier New" w:cs="Courier New" w:hint="eastAsia"/>
                <w:sz w:val="18"/>
                <w:szCs w:val="18"/>
              </w:rPr>
              <w:t>IP</w:t>
            </w:r>
            <w:r>
              <w:rPr>
                <w:rFonts w:ascii="Courier New" w:hAnsi="Courier New" w:cs="Courier New" w:hint="eastAsia"/>
                <w:sz w:val="18"/>
                <w:szCs w:val="18"/>
              </w:rPr>
              <w:t>和备份</w:t>
            </w:r>
            <w:r>
              <w:rPr>
                <w:rFonts w:ascii="Courier New" w:hAnsi="Courier New" w:cs="Courier New" w:hint="eastAsia"/>
                <w:sz w:val="18"/>
                <w:szCs w:val="18"/>
              </w:rPr>
              <w:t>UDP</w:t>
            </w:r>
            <w:r>
              <w:rPr>
                <w:rFonts w:ascii="Courier New" w:hAnsi="Courier New" w:cs="Courier New" w:hint="eastAsia"/>
                <w:sz w:val="18"/>
                <w:szCs w:val="18"/>
              </w:rPr>
              <w:t>端口使得链路畅通</w:t>
            </w:r>
            <w:r>
              <w:rPr>
                <w:rFonts w:ascii="Courier New" w:hAnsi="Courier New" w:cs="Courier New" w:hint="eastAsia"/>
                <w:sz w:val="18"/>
                <w:szCs w:val="18"/>
              </w:rPr>
              <w:t>;</w:t>
            </w:r>
            <w:r>
              <w:rPr>
                <w:rFonts w:ascii="Courier New" w:hAnsi="Courier New" w:cs="Courier New" w:hint="eastAsia"/>
                <w:sz w:val="18"/>
                <w:szCs w:val="18"/>
              </w:rPr>
              <w:t>修改待测设备某发送端口的最小阈值码率</w:t>
            </w:r>
            <w:r>
              <w:rPr>
                <w:rFonts w:ascii="Courier New" w:hAnsi="Courier New" w:cs="Courier New" w:hint="eastAsia"/>
                <w:sz w:val="18"/>
                <w:szCs w:val="18"/>
              </w:rPr>
              <w:t>,</w:t>
            </w:r>
            <w:r>
              <w:rPr>
                <w:rFonts w:ascii="Courier New" w:hAnsi="Courier New" w:cs="Courier New" w:hint="eastAsia"/>
                <w:sz w:val="18"/>
                <w:szCs w:val="18"/>
              </w:rPr>
              <w:t>使得其大于</w:t>
            </w:r>
            <w:r w:rsidR="00FE41CA">
              <w:rPr>
                <w:rFonts w:ascii="Courier New" w:hAnsi="Courier New" w:cs="Courier New" w:hint="eastAsia"/>
                <w:sz w:val="18"/>
                <w:szCs w:val="18"/>
              </w:rPr>
              <w:t>该端口发送的有效码率</w:t>
            </w:r>
            <w:r w:rsidR="00FE41CA">
              <w:rPr>
                <w:rFonts w:ascii="Courier New" w:hAnsi="Courier New" w:cs="Courier New" w:hint="eastAsia"/>
                <w:sz w:val="18"/>
                <w:szCs w:val="18"/>
              </w:rPr>
              <w:t>,</w:t>
            </w:r>
            <w:r w:rsidR="00FE41CA">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将最小阈值码率的设置小于或等于该端口发送的有效码率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36</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将最大阈值码率修改为小于该端口发送的有效码率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将最大阈值码率修改为大于或等于该端口发送的有效码率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lastRenderedPageBreak/>
              <w:t>若存在输出端口备份且进行了分组</w:t>
            </w:r>
            <w:r>
              <w:rPr>
                <w:rFonts w:ascii="Courier New" w:hAnsi="Courier New" w:cs="Courier New" w:hint="eastAsia"/>
                <w:sz w:val="18"/>
                <w:szCs w:val="18"/>
              </w:rPr>
              <w:t>,</w:t>
            </w:r>
            <w:r>
              <w:rPr>
                <w:rFonts w:ascii="Courier New" w:hAnsi="Courier New" w:cs="Courier New" w:hint="eastAsia"/>
                <w:sz w:val="18"/>
                <w:szCs w:val="18"/>
              </w:rPr>
              <w:t>设置输出端口所属的组号</w:t>
            </w:r>
            <w:r>
              <w:rPr>
                <w:rFonts w:ascii="Courier New" w:hAnsi="Courier New" w:cs="Courier New" w:hint="eastAsia"/>
                <w:sz w:val="18"/>
                <w:szCs w:val="18"/>
              </w:rPr>
              <w:t>,</w:t>
            </w:r>
            <w:r>
              <w:rPr>
                <w:rFonts w:ascii="Courier New" w:hAnsi="Courier New" w:cs="Courier New" w:hint="eastAsia"/>
                <w:sz w:val="18"/>
                <w:szCs w:val="18"/>
              </w:rPr>
              <w:t>使得两个互为备份组内的端口数量不相等</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39</w:t>
            </w:r>
            <w:r>
              <w:rPr>
                <w:rFonts w:ascii="Courier New" w:hAnsi="Courier New" w:cs="Courier New" w:hint="eastAsia"/>
                <w:sz w:val="18"/>
                <w:szCs w:val="18"/>
              </w:rPr>
              <w:t>的基础上将两个互为备份组的端口数量设置为相等</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创造</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w:t>
            </w:r>
            <w:r>
              <w:rPr>
                <w:rFonts w:ascii="Courier New" w:hAnsi="Courier New" w:cs="Courier New" w:hint="eastAsia"/>
                <w:sz w:val="18"/>
                <w:szCs w:val="18"/>
              </w:rPr>
              <w:t>此时拔掉网线</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创造</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输入未同步</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w:t>
            </w:r>
            <w:r>
              <w:rPr>
                <w:rFonts w:ascii="Courier New" w:hAnsi="Courier New" w:cs="Courier New" w:hint="eastAsia"/>
                <w:sz w:val="18"/>
                <w:szCs w:val="18"/>
              </w:rPr>
              <w:t>此时修改前端发送设备的系统码率为</w:t>
            </w:r>
            <w:r>
              <w:rPr>
                <w:rFonts w:ascii="Courier New" w:hAnsi="Courier New" w:cs="Courier New" w:hint="eastAsia"/>
                <w:sz w:val="18"/>
                <w:szCs w:val="18"/>
              </w:rPr>
              <w:t>0,</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分别创造</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等和网口相关的告警</w:t>
            </w:r>
            <w:r>
              <w:rPr>
                <w:rFonts w:ascii="Courier New" w:hAnsi="Courier New" w:cs="Courier New" w:hint="eastAsia"/>
                <w:sz w:val="18"/>
                <w:szCs w:val="18"/>
              </w:rPr>
              <w:t>,</w:t>
            </w:r>
            <w:r>
              <w:rPr>
                <w:rFonts w:ascii="Courier New" w:hAnsi="Courier New" w:cs="Courier New" w:hint="eastAsia"/>
                <w:sz w:val="18"/>
                <w:szCs w:val="18"/>
              </w:rPr>
              <w:t>此时关闭卡告警开关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打开卡告警开关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分别创造</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输入未同步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输入溢出</w:t>
            </w:r>
            <w:r>
              <w:rPr>
                <w:rFonts w:ascii="Courier New" w:hAnsi="Courier New" w:cs="Courier New"/>
                <w:sz w:val="18"/>
                <w:szCs w:val="18"/>
              </w:rPr>
              <w:t>”</w:t>
            </w:r>
            <w:r>
              <w:rPr>
                <w:rFonts w:ascii="Courier New" w:hAnsi="Courier New" w:cs="Courier New" w:hint="eastAsia"/>
                <w:sz w:val="18"/>
                <w:szCs w:val="18"/>
              </w:rPr>
              <w:t>等和输入端口相关的告警</w:t>
            </w:r>
            <w:r>
              <w:rPr>
                <w:rFonts w:ascii="Courier New" w:hAnsi="Courier New" w:cs="Courier New" w:hint="eastAsia"/>
                <w:sz w:val="18"/>
                <w:szCs w:val="18"/>
              </w:rPr>
              <w:t>,</w:t>
            </w:r>
            <w:r>
              <w:rPr>
                <w:rFonts w:ascii="Courier New" w:hAnsi="Courier New" w:cs="Courier New" w:hint="eastAsia"/>
                <w:sz w:val="18"/>
                <w:szCs w:val="18"/>
              </w:rPr>
              <w:t>此时关闭端口</w:t>
            </w:r>
            <w:r>
              <w:rPr>
                <w:rFonts w:ascii="Courier New" w:hAnsi="Courier New" w:cs="Courier New" w:hint="eastAsia"/>
                <w:sz w:val="18"/>
                <w:szCs w:val="18"/>
              </w:rPr>
              <w:t>x</w:t>
            </w:r>
            <w:r>
              <w:rPr>
                <w:rFonts w:ascii="Courier New" w:hAnsi="Courier New" w:cs="Courier New" w:hint="eastAsia"/>
                <w:sz w:val="18"/>
                <w:szCs w:val="18"/>
              </w:rPr>
              <w:t>的输入告警开关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w:t>
            </w:r>
            <w:r w:rsidR="000A15FF">
              <w:rPr>
                <w:rFonts w:ascii="Courier New" w:hAnsi="Courier New" w:cs="Courier New" w:hint="eastAsia"/>
                <w:sz w:val="18"/>
                <w:szCs w:val="18"/>
              </w:rPr>
              <w:t>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打开端口</w:t>
            </w:r>
            <w:r>
              <w:rPr>
                <w:rFonts w:ascii="Courier New" w:hAnsi="Courier New" w:cs="Courier New" w:hint="eastAsia"/>
                <w:sz w:val="18"/>
                <w:szCs w:val="18"/>
              </w:rPr>
              <w:t>x</w:t>
            </w:r>
            <w:r>
              <w:rPr>
                <w:rFonts w:ascii="Courier New" w:hAnsi="Courier New" w:cs="Courier New" w:hint="eastAsia"/>
                <w:sz w:val="18"/>
                <w:szCs w:val="18"/>
              </w:rPr>
              <w:t>的输入告警开关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0A15FF"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分别创造</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输出溢出</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码率上溢</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码率下溢</w:t>
            </w:r>
            <w:r>
              <w:rPr>
                <w:rFonts w:ascii="Courier New" w:hAnsi="Courier New" w:cs="Courier New"/>
                <w:sz w:val="18"/>
                <w:szCs w:val="18"/>
              </w:rPr>
              <w:t>”</w:t>
            </w:r>
            <w:r>
              <w:rPr>
                <w:rFonts w:ascii="Courier New" w:hAnsi="Courier New" w:cs="Courier New" w:hint="eastAsia"/>
                <w:sz w:val="18"/>
                <w:szCs w:val="18"/>
              </w:rPr>
              <w:t>等和输出端口相关的告警</w:t>
            </w:r>
            <w:r>
              <w:rPr>
                <w:rFonts w:ascii="Courier New" w:hAnsi="Courier New" w:cs="Courier New" w:hint="eastAsia"/>
                <w:sz w:val="18"/>
                <w:szCs w:val="18"/>
              </w:rPr>
              <w:t>,</w:t>
            </w:r>
            <w:r>
              <w:rPr>
                <w:rFonts w:ascii="Courier New" w:hAnsi="Courier New" w:cs="Courier New" w:hint="eastAsia"/>
                <w:sz w:val="18"/>
                <w:szCs w:val="18"/>
              </w:rPr>
              <w:t>此时关闭端口</w:t>
            </w:r>
            <w:r>
              <w:rPr>
                <w:rFonts w:ascii="Courier New" w:hAnsi="Courier New" w:cs="Courier New" w:hint="eastAsia"/>
                <w:sz w:val="18"/>
                <w:szCs w:val="18"/>
              </w:rPr>
              <w:t>x</w:t>
            </w:r>
            <w:r>
              <w:rPr>
                <w:rFonts w:ascii="Courier New" w:hAnsi="Courier New" w:cs="Courier New" w:hint="eastAsia"/>
                <w:sz w:val="18"/>
                <w:szCs w:val="18"/>
              </w:rPr>
              <w:t>的输出告警开关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0A15FF" w:rsidRDefault="000A15FF"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打开端口</w:t>
            </w:r>
            <w:r>
              <w:rPr>
                <w:rFonts w:ascii="Courier New" w:hAnsi="Courier New" w:cs="Courier New" w:hint="eastAsia"/>
                <w:sz w:val="18"/>
                <w:szCs w:val="18"/>
              </w:rPr>
              <w:t>x</w:t>
            </w:r>
            <w:r>
              <w:rPr>
                <w:rFonts w:ascii="Courier New" w:hAnsi="Courier New" w:cs="Courier New" w:hint="eastAsia"/>
                <w:sz w:val="18"/>
                <w:szCs w:val="18"/>
              </w:rPr>
              <w:t>的输出告警开关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0A15FF" w:rsidRPr="000A15FF" w:rsidRDefault="000A15FF"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若为可增删端口的产品</w:t>
            </w:r>
            <w:r>
              <w:rPr>
                <w:rFonts w:ascii="Courier New" w:hAnsi="Courier New" w:cs="Courier New" w:hint="eastAsia"/>
                <w:sz w:val="18"/>
                <w:szCs w:val="18"/>
              </w:rPr>
              <w:t>,</w:t>
            </w:r>
            <w:r>
              <w:rPr>
                <w:rFonts w:ascii="Courier New" w:hAnsi="Courier New" w:cs="Courier New" w:hint="eastAsia"/>
                <w:sz w:val="18"/>
                <w:szCs w:val="18"/>
              </w:rPr>
              <w:t>无论是输入还是输出</w:t>
            </w:r>
            <w:r>
              <w:rPr>
                <w:rFonts w:ascii="Courier New" w:hAnsi="Courier New" w:cs="Courier New" w:hint="eastAsia"/>
                <w:sz w:val="18"/>
                <w:szCs w:val="18"/>
              </w:rPr>
              <w:t>,</w:t>
            </w:r>
            <w:r>
              <w:rPr>
                <w:rFonts w:ascii="Courier New" w:hAnsi="Courier New" w:cs="Courier New" w:hint="eastAsia"/>
                <w:sz w:val="18"/>
                <w:szCs w:val="18"/>
              </w:rPr>
              <w:t>产生和输入</w:t>
            </w:r>
            <w:r>
              <w:rPr>
                <w:rFonts w:ascii="Courier New" w:hAnsi="Courier New" w:cs="Courier New" w:hint="eastAsia"/>
                <w:sz w:val="18"/>
                <w:szCs w:val="18"/>
              </w:rPr>
              <w:t>/</w:t>
            </w:r>
            <w:r>
              <w:rPr>
                <w:rFonts w:ascii="Courier New" w:hAnsi="Courier New" w:cs="Courier New" w:hint="eastAsia"/>
                <w:sz w:val="18"/>
                <w:szCs w:val="18"/>
              </w:rPr>
              <w:t>输出相关的告警</w:t>
            </w:r>
            <w:r>
              <w:rPr>
                <w:rFonts w:ascii="Courier New" w:hAnsi="Courier New" w:cs="Courier New" w:hint="eastAsia"/>
                <w:sz w:val="18"/>
                <w:szCs w:val="18"/>
              </w:rPr>
              <w:t>,</w:t>
            </w:r>
            <w:r>
              <w:rPr>
                <w:rFonts w:ascii="Courier New" w:hAnsi="Courier New" w:cs="Courier New" w:hint="eastAsia"/>
                <w:sz w:val="18"/>
                <w:szCs w:val="18"/>
              </w:rPr>
              <w:t>删除该端口</w:t>
            </w:r>
            <w:r>
              <w:rPr>
                <w:rFonts w:ascii="Courier New" w:hAnsi="Courier New" w:cs="Courier New" w:hint="eastAsia"/>
                <w:sz w:val="18"/>
                <w:szCs w:val="18"/>
              </w:rPr>
              <w:t>,</w:t>
            </w:r>
            <w:r>
              <w:rPr>
                <w:rFonts w:ascii="Courier New" w:hAnsi="Courier New" w:cs="Courier New" w:hint="eastAsia"/>
                <w:sz w:val="18"/>
                <w:szCs w:val="18"/>
              </w:rPr>
              <w:t>查看待测设备告警</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3E023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FPGA</w:t>
            </w:r>
            <w:r>
              <w:rPr>
                <w:rFonts w:ascii="Courier New" w:hAnsi="Courier New" w:cs="Courier New" w:hint="eastAsia"/>
                <w:sz w:val="18"/>
                <w:szCs w:val="18"/>
              </w:rPr>
              <w:t>配置失败</w:t>
            </w:r>
            <w:r>
              <w:rPr>
                <w:rFonts w:ascii="Courier New" w:hAnsi="Courier New" w:cs="Courier New"/>
                <w:sz w:val="18"/>
                <w:szCs w:val="18"/>
              </w:rPr>
              <w:t>”</w:t>
            </w:r>
            <w:r>
              <w:rPr>
                <w:rFonts w:ascii="Courier New" w:hAnsi="Courier New" w:cs="Courier New" w:hint="eastAsia"/>
                <w:sz w:val="18"/>
                <w:szCs w:val="18"/>
              </w:rPr>
              <w:t>的告警</w:t>
            </w:r>
          </w:p>
          <w:p w:rsidR="003E023B" w:rsidRDefault="003E023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无</w:t>
            </w:r>
            <w:r>
              <w:rPr>
                <w:rFonts w:ascii="Courier New" w:hAnsi="Courier New" w:cs="Courier New"/>
                <w:sz w:val="18"/>
                <w:szCs w:val="18"/>
              </w:rPr>
              <w:t>”</w:t>
            </w:r>
            <w:r>
              <w:rPr>
                <w:rFonts w:ascii="Courier New" w:hAnsi="Courier New" w:cs="Courier New" w:hint="eastAsia"/>
                <w:sz w:val="18"/>
                <w:szCs w:val="18"/>
              </w:rPr>
              <w:t>FPGA</w:t>
            </w:r>
            <w:r>
              <w:rPr>
                <w:rFonts w:ascii="Courier New" w:hAnsi="Courier New" w:cs="Courier New" w:hint="eastAsia"/>
                <w:sz w:val="18"/>
                <w:szCs w:val="18"/>
              </w:rPr>
              <w:t>配置失败</w:t>
            </w:r>
            <w:r>
              <w:rPr>
                <w:rFonts w:ascii="Courier New" w:hAnsi="Courier New" w:cs="Courier New"/>
                <w:sz w:val="18"/>
                <w:szCs w:val="18"/>
              </w:rPr>
              <w:t>”</w:t>
            </w:r>
            <w:r>
              <w:rPr>
                <w:rFonts w:ascii="Courier New" w:hAnsi="Courier New" w:cs="Courier New" w:hint="eastAsia"/>
                <w:sz w:val="18"/>
                <w:szCs w:val="18"/>
              </w:rPr>
              <w:t>的告警</w:t>
            </w:r>
          </w:p>
          <w:p w:rsidR="0027403A" w:rsidRDefault="0027403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的告警</w:t>
            </w:r>
          </w:p>
          <w:p w:rsidR="00D5059B" w:rsidRDefault="00D5059B"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告警恢复</w:t>
            </w:r>
          </w:p>
          <w:p w:rsidR="00D5059B" w:rsidRDefault="00D5059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告警</w:t>
            </w:r>
          </w:p>
          <w:p w:rsidR="00257B73" w:rsidRDefault="00257B73"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告警恢复</w:t>
            </w:r>
          </w:p>
          <w:p w:rsidR="00D5059B" w:rsidRDefault="00257B73"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告警</w:t>
            </w:r>
          </w:p>
          <w:p w:rsidR="00257B73" w:rsidRDefault="00257B73"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告警恢复</w:t>
            </w:r>
          </w:p>
          <w:p w:rsidR="00257B73"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不可达</w:t>
            </w:r>
            <w:r>
              <w:rPr>
                <w:rFonts w:ascii="Courier New" w:hAnsi="Courier New" w:cs="Courier New"/>
                <w:sz w:val="18"/>
                <w:szCs w:val="18"/>
              </w:rPr>
              <w:t>”</w:t>
            </w:r>
            <w:r>
              <w:rPr>
                <w:rFonts w:ascii="Courier New" w:hAnsi="Courier New" w:cs="Courier New" w:hint="eastAsia"/>
                <w:sz w:val="18"/>
                <w:szCs w:val="18"/>
              </w:rPr>
              <w:t>的告警</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不可达</w:t>
            </w:r>
            <w:r>
              <w:rPr>
                <w:rFonts w:ascii="Courier New" w:hAnsi="Courier New" w:cs="Courier New"/>
                <w:sz w:val="18"/>
                <w:szCs w:val="18"/>
              </w:rPr>
              <w:t>”</w:t>
            </w:r>
            <w:r>
              <w:rPr>
                <w:rFonts w:ascii="Courier New" w:hAnsi="Courier New" w:cs="Courier New" w:hint="eastAsia"/>
                <w:sz w:val="18"/>
                <w:szCs w:val="18"/>
              </w:rPr>
              <w:t>的告警恢复</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的告警</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的告警恢复</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(x</w:t>
            </w:r>
            <w:r>
              <w:rPr>
                <w:rFonts w:ascii="Courier New" w:hAnsi="Courier New" w:cs="Courier New" w:hint="eastAsia"/>
                <w:sz w:val="18"/>
                <w:szCs w:val="18"/>
              </w:rPr>
              <w:t>为输入端口号</w:t>
            </w:r>
            <w:r>
              <w:rPr>
                <w:rFonts w:ascii="Courier New" w:hAnsi="Courier New" w:cs="Courier New" w:hint="eastAsia"/>
                <w:sz w:val="18"/>
                <w:szCs w:val="18"/>
              </w:rPr>
              <w:t>)</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告警恢复</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告警恢复</w:t>
            </w:r>
          </w:p>
          <w:p w:rsidR="00C258C0" w:rsidRDefault="00284F7E"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输入溢出</w:t>
            </w:r>
            <w:r>
              <w:rPr>
                <w:rFonts w:ascii="Courier New" w:hAnsi="Courier New" w:cs="Courier New"/>
                <w:sz w:val="18"/>
                <w:szCs w:val="18"/>
              </w:rPr>
              <w:t>”</w:t>
            </w:r>
            <w:r>
              <w:rPr>
                <w:rFonts w:ascii="Courier New" w:hAnsi="Courier New" w:cs="Courier New" w:hint="eastAsia"/>
                <w:sz w:val="18"/>
                <w:szCs w:val="18"/>
              </w:rPr>
              <w:t>告警</w:t>
            </w:r>
          </w:p>
          <w:p w:rsidR="00B51B79" w:rsidRDefault="00B51B79"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输入溢出</w:t>
            </w:r>
            <w:r>
              <w:rPr>
                <w:rFonts w:ascii="Courier New" w:hAnsi="Courier New" w:cs="Courier New"/>
                <w:sz w:val="18"/>
                <w:szCs w:val="18"/>
              </w:rPr>
              <w:t>”</w:t>
            </w:r>
            <w:r>
              <w:rPr>
                <w:rFonts w:ascii="Courier New" w:hAnsi="Courier New" w:cs="Courier New" w:hint="eastAsia"/>
                <w:sz w:val="18"/>
                <w:szCs w:val="18"/>
              </w:rPr>
              <w:t>告警恢复</w:t>
            </w:r>
          </w:p>
          <w:p w:rsidR="00284F7E" w:rsidRDefault="00012454"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w:t>
            </w:r>
            <w:r w:rsidR="003618AB">
              <w:rPr>
                <w:rFonts w:ascii="Courier New" w:hAnsi="Courier New" w:cs="Courier New" w:hint="eastAsia"/>
                <w:sz w:val="18"/>
                <w:szCs w:val="18"/>
              </w:rPr>
              <w:t>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输出无系统码率</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(y</w:t>
            </w:r>
            <w:r>
              <w:rPr>
                <w:rFonts w:ascii="Courier New" w:hAnsi="Courier New" w:cs="Courier New" w:hint="eastAsia"/>
                <w:sz w:val="18"/>
                <w:szCs w:val="18"/>
              </w:rPr>
              <w:t>为输出端口号</w:t>
            </w:r>
            <w:r>
              <w:rPr>
                <w:rFonts w:ascii="Courier New" w:hAnsi="Courier New" w:cs="Courier New" w:hint="eastAsia"/>
                <w:sz w:val="18"/>
                <w:szCs w:val="18"/>
              </w:rPr>
              <w:t>)</w:t>
            </w:r>
          </w:p>
          <w:p w:rsidR="00012454" w:rsidRDefault="00012454"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输出无系统码率</w:t>
            </w:r>
            <w:r>
              <w:rPr>
                <w:rFonts w:ascii="Courier New" w:hAnsi="Courier New" w:cs="Courier New"/>
                <w:sz w:val="18"/>
                <w:szCs w:val="18"/>
              </w:rPr>
              <w:t>”</w:t>
            </w:r>
            <w:r>
              <w:rPr>
                <w:rFonts w:ascii="Courier New" w:hAnsi="Courier New" w:cs="Courier New" w:hint="eastAsia"/>
                <w:sz w:val="18"/>
                <w:szCs w:val="18"/>
              </w:rPr>
              <w:t>告警恢复</w:t>
            </w:r>
          </w:p>
          <w:p w:rsidR="00012454"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输出无有效码率</w:t>
            </w:r>
            <w:r>
              <w:rPr>
                <w:rFonts w:ascii="Courier New" w:hAnsi="Courier New" w:cs="Courier New"/>
                <w:sz w:val="18"/>
                <w:szCs w:val="18"/>
              </w:rPr>
              <w:t>”</w:t>
            </w:r>
            <w:r>
              <w:rPr>
                <w:rFonts w:ascii="Courier New" w:hAnsi="Courier New" w:cs="Courier New" w:hint="eastAsia"/>
                <w:sz w:val="18"/>
                <w:szCs w:val="18"/>
              </w:rPr>
              <w:t>告警</w:t>
            </w:r>
          </w:p>
          <w:p w:rsidR="003618AB"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输出无有效码率</w:t>
            </w:r>
            <w:r>
              <w:rPr>
                <w:rFonts w:ascii="Courier New" w:hAnsi="Courier New" w:cs="Courier New"/>
                <w:sz w:val="18"/>
                <w:szCs w:val="18"/>
              </w:rPr>
              <w:t>”</w:t>
            </w:r>
            <w:r>
              <w:rPr>
                <w:rFonts w:ascii="Courier New" w:hAnsi="Courier New" w:cs="Courier New" w:hint="eastAsia"/>
                <w:sz w:val="18"/>
                <w:szCs w:val="18"/>
              </w:rPr>
              <w:t>告警恢复</w:t>
            </w:r>
          </w:p>
          <w:p w:rsidR="003618AB"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lastRenderedPageBreak/>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输出溢出</w:t>
            </w:r>
            <w:r>
              <w:rPr>
                <w:rFonts w:ascii="Courier New" w:hAnsi="Courier New" w:cs="Courier New"/>
                <w:sz w:val="18"/>
                <w:szCs w:val="18"/>
              </w:rPr>
              <w:t>”</w:t>
            </w:r>
            <w:r>
              <w:rPr>
                <w:rFonts w:ascii="Courier New" w:hAnsi="Courier New" w:cs="Courier New" w:hint="eastAsia"/>
                <w:sz w:val="18"/>
                <w:szCs w:val="18"/>
              </w:rPr>
              <w:t>告警</w:t>
            </w:r>
          </w:p>
          <w:p w:rsidR="003618AB"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输出溢出</w:t>
            </w:r>
            <w:r>
              <w:rPr>
                <w:rFonts w:ascii="Courier New" w:hAnsi="Courier New" w:cs="Courier New"/>
                <w:sz w:val="18"/>
                <w:szCs w:val="18"/>
              </w:rPr>
              <w:t>”</w:t>
            </w:r>
            <w:r>
              <w:rPr>
                <w:rFonts w:ascii="Courier New" w:hAnsi="Courier New" w:cs="Courier New" w:hint="eastAsia"/>
                <w:sz w:val="18"/>
                <w:szCs w:val="18"/>
              </w:rPr>
              <w:t>告警恢复</w:t>
            </w:r>
          </w:p>
          <w:p w:rsidR="003618AB"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输出表溢出</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输出表溢出</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(z</w:t>
            </w:r>
            <w:r>
              <w:rPr>
                <w:rFonts w:ascii="Courier New" w:hAnsi="Courier New" w:cs="Courier New" w:hint="eastAsia"/>
                <w:sz w:val="18"/>
                <w:szCs w:val="18"/>
              </w:rPr>
              <w:t>为同前端发送系统码率设置为</w:t>
            </w:r>
            <w:r>
              <w:rPr>
                <w:rFonts w:ascii="Courier New" w:hAnsi="Courier New" w:cs="Courier New" w:hint="eastAsia"/>
                <w:sz w:val="18"/>
                <w:szCs w:val="18"/>
              </w:rPr>
              <w:t>0</w:t>
            </w:r>
            <w:r>
              <w:rPr>
                <w:rFonts w:ascii="Courier New" w:hAnsi="Courier New" w:cs="Courier New" w:hint="eastAsia"/>
                <w:sz w:val="18"/>
                <w:szCs w:val="18"/>
              </w:rPr>
              <w:t>的设备相连的网口号</w:t>
            </w:r>
            <w:r>
              <w:rPr>
                <w:rFonts w:ascii="Courier New" w:hAnsi="Courier New" w:cs="Courier New" w:hint="eastAsia"/>
                <w:sz w:val="18"/>
                <w:szCs w:val="18"/>
              </w:rPr>
              <w:t>)</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接收有效码率不在阈值范围内</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接收有效码率不在阈值范围内</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主网口</w:t>
            </w:r>
            <w:r>
              <w:rPr>
                <w:rFonts w:ascii="Courier New" w:hAnsi="Courier New" w:cs="Courier New" w:hint="eastAsia"/>
                <w:sz w:val="18"/>
                <w:szCs w:val="18"/>
              </w:rPr>
              <w:t>z</w:t>
            </w:r>
            <w:r>
              <w:rPr>
                <w:rFonts w:ascii="Courier New" w:hAnsi="Courier New" w:cs="Courier New" w:hint="eastAsia"/>
                <w:sz w:val="18"/>
                <w:szCs w:val="18"/>
              </w:rPr>
              <w:t>切换到备网口</w:t>
            </w:r>
            <w:r>
              <w:rPr>
                <w:rFonts w:ascii="Courier New" w:hAnsi="Courier New" w:cs="Courier New" w:hint="eastAsia"/>
                <w:sz w:val="18"/>
                <w:szCs w:val="18"/>
              </w:rPr>
              <w:t>u</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主网口</w:t>
            </w:r>
            <w:r>
              <w:rPr>
                <w:rFonts w:ascii="Courier New" w:hAnsi="Courier New" w:cs="Courier New" w:hint="eastAsia"/>
                <w:sz w:val="18"/>
                <w:szCs w:val="18"/>
              </w:rPr>
              <w:t>z</w:t>
            </w:r>
            <w:r>
              <w:rPr>
                <w:rFonts w:ascii="Courier New" w:hAnsi="Courier New" w:cs="Courier New" w:hint="eastAsia"/>
                <w:sz w:val="18"/>
                <w:szCs w:val="18"/>
              </w:rPr>
              <w:t>切换到备网口</w:t>
            </w:r>
            <w:r>
              <w:rPr>
                <w:rFonts w:ascii="Courier New" w:hAnsi="Courier New" w:cs="Courier New" w:hint="eastAsia"/>
                <w:sz w:val="18"/>
                <w:szCs w:val="18"/>
              </w:rPr>
              <w:t>u</w:t>
            </w:r>
            <w:r>
              <w:rPr>
                <w:rFonts w:ascii="Courier New" w:hAnsi="Courier New" w:cs="Courier New"/>
                <w:sz w:val="18"/>
                <w:szCs w:val="18"/>
              </w:rPr>
              <w:t>”</w:t>
            </w:r>
            <w:r>
              <w:rPr>
                <w:rFonts w:ascii="Courier New" w:hAnsi="Courier New" w:cs="Courier New" w:hint="eastAsia"/>
                <w:sz w:val="18"/>
                <w:szCs w:val="18"/>
              </w:rPr>
              <w:t>告警恢复</w:t>
            </w:r>
          </w:p>
          <w:p w:rsidR="007472F6"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输出有效码率下溢</w:t>
            </w:r>
            <w:r>
              <w:rPr>
                <w:rFonts w:ascii="Courier New" w:hAnsi="Courier New" w:cs="Courier New"/>
                <w:sz w:val="18"/>
                <w:szCs w:val="18"/>
              </w:rPr>
              <w:t>”</w:t>
            </w:r>
            <w:r>
              <w:rPr>
                <w:rFonts w:ascii="Courier New" w:hAnsi="Courier New" w:cs="Courier New" w:hint="eastAsia"/>
                <w:sz w:val="18"/>
                <w:szCs w:val="18"/>
              </w:rPr>
              <w:t>告警</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输出有效码率下溢</w:t>
            </w:r>
            <w:r>
              <w:rPr>
                <w:rFonts w:ascii="Courier New" w:hAnsi="Courier New" w:cs="Courier New"/>
                <w:sz w:val="18"/>
                <w:szCs w:val="18"/>
              </w:rPr>
              <w:t>”</w:t>
            </w:r>
            <w:r>
              <w:rPr>
                <w:rFonts w:ascii="Courier New" w:hAnsi="Courier New" w:cs="Courier New" w:hint="eastAsia"/>
                <w:sz w:val="18"/>
                <w:szCs w:val="18"/>
              </w:rPr>
              <w:t>告警恢复</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输出有效码率上溢</w:t>
            </w:r>
            <w:r>
              <w:rPr>
                <w:rFonts w:ascii="Courier New" w:hAnsi="Courier New" w:cs="Courier New"/>
                <w:sz w:val="18"/>
                <w:szCs w:val="18"/>
              </w:rPr>
              <w:t>”</w:t>
            </w:r>
            <w:r>
              <w:rPr>
                <w:rFonts w:ascii="Courier New" w:hAnsi="Courier New" w:cs="Courier New" w:hint="eastAsia"/>
                <w:sz w:val="18"/>
                <w:szCs w:val="18"/>
              </w:rPr>
              <w:t>告警</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输出有效码率上溢</w:t>
            </w:r>
            <w:r>
              <w:rPr>
                <w:rFonts w:ascii="Courier New" w:hAnsi="Courier New" w:cs="Courier New"/>
                <w:sz w:val="18"/>
                <w:szCs w:val="18"/>
              </w:rPr>
              <w:t>”</w:t>
            </w:r>
            <w:r>
              <w:rPr>
                <w:rFonts w:ascii="Courier New" w:hAnsi="Courier New" w:cs="Courier New" w:hint="eastAsia"/>
                <w:sz w:val="18"/>
                <w:szCs w:val="18"/>
              </w:rPr>
              <w:t>告警恢复</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组</w:t>
            </w:r>
            <w:r>
              <w:rPr>
                <w:rFonts w:ascii="Courier New" w:hAnsi="Courier New" w:cs="Courier New" w:hint="eastAsia"/>
                <w:sz w:val="18"/>
                <w:szCs w:val="18"/>
              </w:rPr>
              <w:t>x</w:t>
            </w:r>
            <w:r>
              <w:rPr>
                <w:rFonts w:ascii="Courier New" w:hAnsi="Courier New" w:cs="Courier New" w:hint="eastAsia"/>
                <w:sz w:val="18"/>
                <w:szCs w:val="18"/>
              </w:rPr>
              <w:t>内端口数不相等</w:t>
            </w:r>
            <w:r>
              <w:rPr>
                <w:rFonts w:ascii="Courier New" w:hAnsi="Courier New" w:cs="Courier New"/>
                <w:sz w:val="18"/>
                <w:szCs w:val="18"/>
              </w:rPr>
              <w:t>”</w:t>
            </w:r>
            <w:r>
              <w:rPr>
                <w:rFonts w:ascii="Courier New" w:hAnsi="Courier New" w:cs="Courier New" w:hint="eastAsia"/>
                <w:sz w:val="18"/>
                <w:szCs w:val="18"/>
              </w:rPr>
              <w:t>告警</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组</w:t>
            </w:r>
            <w:r>
              <w:rPr>
                <w:rFonts w:ascii="Courier New" w:hAnsi="Courier New" w:cs="Courier New" w:hint="eastAsia"/>
                <w:sz w:val="18"/>
                <w:szCs w:val="18"/>
              </w:rPr>
              <w:t>x</w:t>
            </w:r>
            <w:r>
              <w:rPr>
                <w:rFonts w:ascii="Courier New" w:hAnsi="Courier New" w:cs="Courier New" w:hint="eastAsia"/>
                <w:sz w:val="18"/>
                <w:szCs w:val="18"/>
              </w:rPr>
              <w:t>内端口数不相等</w:t>
            </w:r>
            <w:r>
              <w:rPr>
                <w:rFonts w:ascii="Courier New" w:hAnsi="Courier New" w:cs="Courier New"/>
                <w:sz w:val="18"/>
                <w:szCs w:val="18"/>
              </w:rPr>
              <w:t>”</w:t>
            </w:r>
            <w:r>
              <w:rPr>
                <w:rFonts w:ascii="Courier New" w:hAnsi="Courier New" w:cs="Courier New" w:hint="eastAsia"/>
                <w:sz w:val="18"/>
                <w:szCs w:val="18"/>
              </w:rPr>
              <w:t>告警恢复</w:t>
            </w:r>
          </w:p>
          <w:p w:rsidR="00FE41CA"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应产生</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w:t>
            </w:r>
            <w:r>
              <w:rPr>
                <w:rFonts w:ascii="Courier New" w:hAnsi="Courier New" w:cs="Courier New" w:hint="eastAsia"/>
                <w:sz w:val="18"/>
                <w:szCs w:val="18"/>
              </w:rPr>
              <w:t>原有的</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告警恢复</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应产生</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输入无系统码率告警</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原有的</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输入未同步</w:t>
            </w:r>
            <w:r>
              <w:rPr>
                <w:rFonts w:ascii="Courier New" w:hAnsi="Courier New" w:cs="Courier New"/>
                <w:sz w:val="18"/>
                <w:szCs w:val="18"/>
              </w:rPr>
              <w:t>”</w:t>
            </w:r>
            <w:r>
              <w:rPr>
                <w:rFonts w:ascii="Courier New" w:hAnsi="Courier New" w:cs="Courier New" w:hint="eastAsia"/>
                <w:sz w:val="18"/>
                <w:szCs w:val="18"/>
              </w:rPr>
              <w:t>告警恢复</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卡告警开关关闭时</w:t>
            </w:r>
            <w:r>
              <w:rPr>
                <w:rFonts w:ascii="Courier New" w:hAnsi="Courier New" w:cs="Courier New" w:hint="eastAsia"/>
                <w:sz w:val="18"/>
                <w:szCs w:val="18"/>
              </w:rPr>
              <w:t>,</w:t>
            </w:r>
            <w:r>
              <w:rPr>
                <w:rFonts w:ascii="Courier New" w:hAnsi="Courier New" w:cs="Courier New" w:hint="eastAsia"/>
                <w:sz w:val="18"/>
                <w:szCs w:val="18"/>
              </w:rPr>
              <w:t>已产生的和网口相关的告警恢复</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卡告警开关打开时</w:t>
            </w:r>
            <w:r>
              <w:rPr>
                <w:rFonts w:ascii="Courier New" w:hAnsi="Courier New" w:cs="Courier New" w:hint="eastAsia"/>
                <w:sz w:val="18"/>
                <w:szCs w:val="18"/>
              </w:rPr>
              <w:t>,</w:t>
            </w:r>
            <w:r>
              <w:rPr>
                <w:rFonts w:ascii="Courier New" w:hAnsi="Courier New" w:cs="Courier New" w:hint="eastAsia"/>
                <w:sz w:val="18"/>
                <w:szCs w:val="18"/>
              </w:rPr>
              <w:t>和网口相同的告警重新告警</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输入告警开关关闭后</w:t>
            </w:r>
            <w:r>
              <w:rPr>
                <w:rFonts w:ascii="Courier New" w:hAnsi="Courier New" w:cs="Courier New" w:hint="eastAsia"/>
                <w:sz w:val="18"/>
                <w:szCs w:val="18"/>
              </w:rPr>
              <w:t>,</w:t>
            </w:r>
            <w:r>
              <w:rPr>
                <w:rFonts w:ascii="Courier New" w:hAnsi="Courier New" w:cs="Courier New" w:hint="eastAsia"/>
                <w:sz w:val="18"/>
                <w:szCs w:val="18"/>
              </w:rPr>
              <w:t>已产生的和输入端口</w:t>
            </w:r>
            <w:r>
              <w:rPr>
                <w:rFonts w:ascii="Courier New" w:hAnsi="Courier New" w:cs="Courier New" w:hint="eastAsia"/>
                <w:sz w:val="18"/>
                <w:szCs w:val="18"/>
              </w:rPr>
              <w:t>x</w:t>
            </w:r>
            <w:r>
              <w:rPr>
                <w:rFonts w:ascii="Courier New" w:hAnsi="Courier New" w:cs="Courier New" w:hint="eastAsia"/>
                <w:sz w:val="18"/>
                <w:szCs w:val="18"/>
              </w:rPr>
              <w:t>相关的告警恢复</w:t>
            </w:r>
          </w:p>
          <w:p w:rsidR="006072DC"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输入告警开关打开后</w:t>
            </w:r>
            <w:r>
              <w:rPr>
                <w:rFonts w:ascii="Courier New" w:hAnsi="Courier New" w:cs="Courier New" w:hint="eastAsia"/>
                <w:sz w:val="18"/>
                <w:szCs w:val="18"/>
              </w:rPr>
              <w:t>,</w:t>
            </w:r>
            <w:r>
              <w:rPr>
                <w:rFonts w:ascii="Courier New" w:hAnsi="Courier New" w:cs="Courier New" w:hint="eastAsia"/>
                <w:sz w:val="18"/>
                <w:szCs w:val="18"/>
              </w:rPr>
              <w:t>和输入端口</w:t>
            </w:r>
            <w:r>
              <w:rPr>
                <w:rFonts w:ascii="Courier New" w:hAnsi="Courier New" w:cs="Courier New" w:hint="eastAsia"/>
                <w:sz w:val="18"/>
                <w:szCs w:val="18"/>
              </w:rPr>
              <w:t>x</w:t>
            </w:r>
            <w:r>
              <w:rPr>
                <w:rFonts w:ascii="Courier New" w:hAnsi="Courier New" w:cs="Courier New" w:hint="eastAsia"/>
                <w:sz w:val="18"/>
                <w:szCs w:val="18"/>
              </w:rPr>
              <w:t>相关的告警重新告警</w:t>
            </w:r>
          </w:p>
          <w:p w:rsidR="000A15FF"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输出告警开关关闭后</w:t>
            </w:r>
            <w:r>
              <w:rPr>
                <w:rFonts w:ascii="Courier New" w:hAnsi="Courier New" w:cs="Courier New" w:hint="eastAsia"/>
                <w:sz w:val="18"/>
                <w:szCs w:val="18"/>
              </w:rPr>
              <w:t>,</w:t>
            </w:r>
            <w:r>
              <w:rPr>
                <w:rFonts w:ascii="Courier New" w:hAnsi="Courier New" w:cs="Courier New" w:hint="eastAsia"/>
                <w:sz w:val="18"/>
                <w:szCs w:val="18"/>
              </w:rPr>
              <w:t>已产生的输出端口</w:t>
            </w:r>
            <w:r>
              <w:rPr>
                <w:rFonts w:ascii="Courier New" w:hAnsi="Courier New" w:cs="Courier New" w:hint="eastAsia"/>
                <w:sz w:val="18"/>
                <w:szCs w:val="18"/>
              </w:rPr>
              <w:t>x</w:t>
            </w:r>
            <w:r>
              <w:rPr>
                <w:rFonts w:ascii="Courier New" w:hAnsi="Courier New" w:cs="Courier New" w:hint="eastAsia"/>
                <w:sz w:val="18"/>
                <w:szCs w:val="18"/>
              </w:rPr>
              <w:t>相关的告警恢复</w:t>
            </w:r>
          </w:p>
          <w:p w:rsidR="000A15FF"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输出告警开关打开后</w:t>
            </w:r>
            <w:r>
              <w:rPr>
                <w:rFonts w:ascii="Courier New" w:hAnsi="Courier New" w:cs="Courier New" w:hint="eastAsia"/>
                <w:sz w:val="18"/>
                <w:szCs w:val="18"/>
              </w:rPr>
              <w:t>,</w:t>
            </w:r>
            <w:r>
              <w:rPr>
                <w:rFonts w:ascii="Courier New" w:hAnsi="Courier New" w:cs="Courier New" w:hint="eastAsia"/>
                <w:sz w:val="18"/>
                <w:szCs w:val="18"/>
              </w:rPr>
              <w:t>和输出端口</w:t>
            </w:r>
            <w:r>
              <w:rPr>
                <w:rFonts w:ascii="Courier New" w:hAnsi="Courier New" w:cs="Courier New" w:hint="eastAsia"/>
                <w:sz w:val="18"/>
                <w:szCs w:val="18"/>
              </w:rPr>
              <w:t>x</w:t>
            </w:r>
            <w:r>
              <w:rPr>
                <w:rFonts w:ascii="Courier New" w:hAnsi="Courier New" w:cs="Courier New" w:hint="eastAsia"/>
                <w:sz w:val="18"/>
                <w:szCs w:val="18"/>
              </w:rPr>
              <w:t>相关的告警重新告警</w:t>
            </w:r>
          </w:p>
          <w:p w:rsidR="000A15FF" w:rsidRPr="00D5059B"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当端口被删除后</w:t>
            </w:r>
            <w:r>
              <w:rPr>
                <w:rFonts w:ascii="Courier New" w:hAnsi="Courier New" w:cs="Courier New" w:hint="eastAsia"/>
                <w:sz w:val="18"/>
                <w:szCs w:val="18"/>
              </w:rPr>
              <w:t>,</w:t>
            </w:r>
            <w:r>
              <w:rPr>
                <w:rFonts w:ascii="Courier New" w:hAnsi="Courier New" w:cs="Courier New" w:hint="eastAsia"/>
                <w:sz w:val="18"/>
                <w:szCs w:val="18"/>
              </w:rPr>
              <w:t>和该端口相关的所有告警会被删除</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Default="00BE7D24" w:rsidP="009734B4">
            <w:pPr>
              <w:rPr>
                <w:rFonts w:ascii="Courier New" w:hAnsi="Courier New" w:cs="Courier New"/>
                <w:sz w:val="18"/>
                <w:szCs w:val="18"/>
              </w:rPr>
            </w:pPr>
            <w:r>
              <w:rPr>
                <w:rFonts w:ascii="Courier New" w:hAnsi="Courier New" w:cs="Courier New" w:hint="eastAsia"/>
                <w:sz w:val="18"/>
                <w:szCs w:val="18"/>
              </w:rPr>
              <w:t>若为主千兆卡</w:t>
            </w:r>
            <w:r w:rsidR="003D0A82">
              <w:rPr>
                <w:rFonts w:ascii="Courier New" w:hAnsi="Courier New" w:cs="Courier New" w:hint="eastAsia"/>
                <w:sz w:val="18"/>
                <w:szCs w:val="18"/>
              </w:rPr>
              <w:t>有如下告警需要使用坏掉的硬件进行测试</w:t>
            </w:r>
          </w:p>
          <w:p w:rsidR="003D0A82" w:rsidRDefault="003D0A82" w:rsidP="009734B4">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r w:rsidR="00BE7D24">
              <w:rPr>
                <w:rFonts w:ascii="Courier New" w:hAnsi="Courier New" w:cs="Courier New"/>
                <w:sz w:val="18"/>
                <w:szCs w:val="18"/>
              </w:rPr>
              <w:t>”</w:t>
            </w:r>
            <w:r w:rsidR="00BE7D24">
              <w:rPr>
                <w:rFonts w:ascii="Courier New" w:hAnsi="Courier New" w:cs="Courier New" w:hint="eastAsia"/>
                <w:sz w:val="18"/>
                <w:szCs w:val="18"/>
              </w:rPr>
              <w:t>FPGA1</w:t>
            </w:r>
            <w:r w:rsidR="00BE7D24">
              <w:rPr>
                <w:rFonts w:ascii="Courier New" w:hAnsi="Courier New" w:cs="Courier New" w:hint="eastAsia"/>
                <w:sz w:val="18"/>
                <w:szCs w:val="18"/>
              </w:rPr>
              <w:t>和</w:t>
            </w:r>
            <w:r w:rsidR="00BE7D24">
              <w:rPr>
                <w:rFonts w:ascii="Courier New" w:hAnsi="Courier New" w:cs="Courier New" w:hint="eastAsia"/>
                <w:sz w:val="18"/>
                <w:szCs w:val="18"/>
              </w:rPr>
              <w:t>FPGA2</w:t>
            </w:r>
            <w:r w:rsidR="00BE7D24">
              <w:rPr>
                <w:rFonts w:ascii="Courier New" w:hAnsi="Courier New" w:cs="Courier New" w:hint="eastAsia"/>
                <w:sz w:val="18"/>
                <w:szCs w:val="18"/>
              </w:rPr>
              <w:t>的</w:t>
            </w:r>
            <w:r w:rsidR="00BE7D24">
              <w:rPr>
                <w:rFonts w:ascii="Courier New" w:hAnsi="Courier New" w:cs="Courier New" w:hint="eastAsia"/>
                <w:sz w:val="18"/>
                <w:szCs w:val="18"/>
              </w:rPr>
              <w:t>125MHz</w:t>
            </w:r>
            <w:r w:rsidR="00BE7D24">
              <w:rPr>
                <w:rFonts w:ascii="Courier New" w:hAnsi="Courier New" w:cs="Courier New" w:hint="eastAsia"/>
                <w:sz w:val="18"/>
                <w:szCs w:val="18"/>
              </w:rPr>
              <w:t>通信时钟异常</w:t>
            </w:r>
            <w:r w:rsidR="00BE7D24">
              <w:rPr>
                <w:rFonts w:ascii="Courier New" w:hAnsi="Courier New" w:cs="Courier New"/>
                <w:sz w:val="18"/>
                <w:szCs w:val="18"/>
              </w:rPr>
              <w:t>”</w:t>
            </w:r>
            <w:r w:rsidR="00BE7D24">
              <w:rPr>
                <w:rFonts w:ascii="Courier New" w:hAnsi="Courier New" w:cs="Courier New" w:hint="eastAsia"/>
                <w:sz w:val="18"/>
                <w:szCs w:val="18"/>
              </w:rPr>
              <w:t>和</w:t>
            </w:r>
            <w:r w:rsidR="00BE7D24">
              <w:rPr>
                <w:rFonts w:ascii="Courier New" w:hAnsi="Courier New" w:cs="Courier New"/>
                <w:sz w:val="18"/>
                <w:szCs w:val="18"/>
              </w:rPr>
              <w:t>”</w:t>
            </w:r>
            <w:r w:rsidR="00BE7D24">
              <w:rPr>
                <w:rFonts w:ascii="Courier New" w:hAnsi="Courier New" w:cs="Courier New" w:hint="eastAsia"/>
                <w:sz w:val="18"/>
                <w:szCs w:val="18"/>
              </w:rPr>
              <w:t>卡</w:t>
            </w:r>
            <w:r w:rsidR="00BE7D24">
              <w:rPr>
                <w:rFonts w:ascii="Courier New" w:hAnsi="Courier New" w:cs="Courier New" w:hint="eastAsia"/>
                <w:sz w:val="18"/>
                <w:szCs w:val="18"/>
              </w:rPr>
              <w:t>7 125MHz</w:t>
            </w:r>
            <w:r w:rsidR="00BE7D24">
              <w:rPr>
                <w:rFonts w:ascii="Courier New" w:hAnsi="Courier New" w:cs="Courier New" w:hint="eastAsia"/>
                <w:sz w:val="18"/>
                <w:szCs w:val="18"/>
              </w:rPr>
              <w:t>时钟异常</w:t>
            </w:r>
            <w:r w:rsidR="00BE7D24">
              <w:rPr>
                <w:rFonts w:ascii="Courier New" w:hAnsi="Courier New" w:cs="Courier New"/>
                <w:sz w:val="18"/>
                <w:szCs w:val="18"/>
              </w:rPr>
              <w:t>”</w:t>
            </w:r>
            <w:r w:rsidR="00BE7D24">
              <w:rPr>
                <w:rFonts w:ascii="Courier New" w:hAnsi="Courier New" w:cs="Courier New" w:hint="eastAsia"/>
                <w:sz w:val="18"/>
                <w:szCs w:val="18"/>
              </w:rPr>
              <w:t>在正常的硬件下不会出现此告警，在</w:t>
            </w:r>
            <w:r w:rsidR="00BE7D24">
              <w:rPr>
                <w:rFonts w:ascii="Courier New" w:hAnsi="Courier New" w:cs="Courier New" w:hint="eastAsia"/>
                <w:sz w:val="18"/>
                <w:szCs w:val="18"/>
              </w:rPr>
              <w:t>125MHz</w:t>
            </w:r>
            <w:r w:rsidR="00BE7D24">
              <w:rPr>
                <w:rFonts w:ascii="Courier New" w:hAnsi="Courier New" w:cs="Courier New" w:hint="eastAsia"/>
                <w:sz w:val="18"/>
                <w:szCs w:val="18"/>
              </w:rPr>
              <w:t>时钟异常的硬件下应该出现这两个告警</w:t>
            </w:r>
          </w:p>
          <w:p w:rsidR="00BE7D24" w:rsidRDefault="00BE7D24" w:rsidP="009734B4">
            <w:pPr>
              <w:rPr>
                <w:rFonts w:ascii="Courier New" w:hAnsi="Courier New" w:cs="Courier New"/>
                <w:sz w:val="18"/>
                <w:szCs w:val="18"/>
              </w:rPr>
            </w:pPr>
            <w:r>
              <w:rPr>
                <w:rFonts w:ascii="Courier New" w:hAnsi="Courier New" w:cs="Courier New" w:hint="eastAsia"/>
                <w:sz w:val="18"/>
                <w:szCs w:val="18"/>
              </w:rPr>
              <w:t>2</w:t>
            </w:r>
            <w:r>
              <w:rPr>
                <w:rFonts w:ascii="Courier New" w:hAnsi="Courier New" w:cs="Courier New" w:hint="eastAsia"/>
                <w:sz w:val="18"/>
                <w:szCs w:val="18"/>
              </w:rPr>
              <w:t>、</w:t>
            </w:r>
            <w:r w:rsidR="004D0602">
              <w:rPr>
                <w:rFonts w:ascii="Courier New" w:hAnsi="Courier New" w:cs="Courier New" w:hint="eastAsia"/>
                <w:sz w:val="18"/>
                <w:szCs w:val="18"/>
              </w:rPr>
              <w:t>在输出过载的时候应该产生</w:t>
            </w:r>
            <w:r w:rsidR="004D0602">
              <w:rPr>
                <w:rFonts w:ascii="Courier New" w:hAnsi="Courier New" w:cs="Courier New"/>
                <w:sz w:val="18"/>
                <w:szCs w:val="18"/>
              </w:rPr>
              <w:t>”</w:t>
            </w:r>
            <w:r w:rsidR="004D0602">
              <w:rPr>
                <w:rFonts w:ascii="Courier New" w:hAnsi="Courier New" w:cs="Courier New" w:hint="eastAsia"/>
                <w:sz w:val="18"/>
                <w:szCs w:val="18"/>
              </w:rPr>
              <w:t>卡</w:t>
            </w:r>
            <w:r w:rsidR="004D0602">
              <w:rPr>
                <w:rFonts w:ascii="Courier New" w:hAnsi="Courier New" w:cs="Courier New" w:hint="eastAsia"/>
                <w:sz w:val="18"/>
                <w:szCs w:val="18"/>
              </w:rPr>
              <w:t>7IP</w:t>
            </w:r>
            <w:r w:rsidR="004D0602">
              <w:rPr>
                <w:rFonts w:ascii="Courier New" w:hAnsi="Courier New" w:cs="Courier New" w:hint="eastAsia"/>
                <w:sz w:val="18"/>
                <w:szCs w:val="18"/>
              </w:rPr>
              <w:t>输出过载</w:t>
            </w:r>
            <w:r w:rsidR="004D0602">
              <w:rPr>
                <w:rFonts w:ascii="Courier New" w:hAnsi="Courier New" w:cs="Courier New"/>
                <w:sz w:val="18"/>
                <w:szCs w:val="18"/>
              </w:rPr>
              <w:t>”</w:t>
            </w:r>
            <w:r w:rsidR="00AC4C23">
              <w:rPr>
                <w:rFonts w:ascii="Courier New" w:hAnsi="Courier New" w:cs="Courier New" w:hint="eastAsia"/>
                <w:sz w:val="18"/>
                <w:szCs w:val="18"/>
              </w:rPr>
              <w:t>告警</w:t>
            </w:r>
          </w:p>
          <w:p w:rsidR="00AC4C23" w:rsidRDefault="004D0602" w:rsidP="00AC4C23">
            <w:pPr>
              <w:rPr>
                <w:rFonts w:ascii="Courier New" w:hAnsi="Courier New" w:cs="Courier New"/>
                <w:sz w:val="18"/>
                <w:szCs w:val="18"/>
              </w:rPr>
            </w:pPr>
            <w:r>
              <w:rPr>
                <w:rFonts w:ascii="Courier New" w:hAnsi="Courier New" w:cs="Courier New" w:hint="eastAsia"/>
                <w:sz w:val="18"/>
                <w:szCs w:val="18"/>
              </w:rPr>
              <w:t>3</w:t>
            </w:r>
            <w:r>
              <w:rPr>
                <w:rFonts w:ascii="Courier New" w:hAnsi="Courier New" w:cs="Courier New" w:hint="eastAsia"/>
                <w:sz w:val="18"/>
                <w:szCs w:val="18"/>
              </w:rPr>
              <w:t>、</w:t>
            </w:r>
            <w:r w:rsidR="00AC4C23">
              <w:rPr>
                <w:rFonts w:ascii="Courier New" w:hAnsi="Courier New" w:cs="Courier New" w:hint="eastAsia"/>
                <w:sz w:val="18"/>
                <w:szCs w:val="18"/>
              </w:rPr>
              <w:t>在接收</w:t>
            </w:r>
            <w:r w:rsidR="00AC4C23">
              <w:rPr>
                <w:rFonts w:ascii="Courier New" w:hAnsi="Courier New" w:cs="Courier New" w:hint="eastAsia"/>
                <w:sz w:val="18"/>
                <w:szCs w:val="18"/>
              </w:rPr>
              <w:t>/</w:t>
            </w:r>
            <w:r w:rsidR="00AC4C23">
              <w:rPr>
                <w:rFonts w:ascii="Courier New" w:hAnsi="Courier New" w:cs="Courier New" w:hint="eastAsia"/>
                <w:sz w:val="18"/>
                <w:szCs w:val="18"/>
              </w:rPr>
              <w:t>发送</w:t>
            </w:r>
            <w:r w:rsidR="00AC4C23">
              <w:rPr>
                <w:rFonts w:ascii="Courier New" w:hAnsi="Courier New" w:cs="Courier New" w:hint="eastAsia"/>
                <w:sz w:val="18"/>
                <w:szCs w:val="18"/>
              </w:rPr>
              <w:t>DDR</w:t>
            </w:r>
            <w:r w:rsidR="00AC4C23">
              <w:rPr>
                <w:rFonts w:ascii="Courier New" w:hAnsi="Courier New" w:cs="Courier New" w:hint="eastAsia"/>
                <w:sz w:val="18"/>
                <w:szCs w:val="18"/>
              </w:rPr>
              <w:t>硬件有问题时</w:t>
            </w:r>
            <w:r w:rsidR="00AC4C23">
              <w:rPr>
                <w:rFonts w:ascii="Courier New" w:hAnsi="Courier New" w:cs="Courier New" w:hint="eastAsia"/>
                <w:sz w:val="18"/>
                <w:szCs w:val="18"/>
              </w:rPr>
              <w:t>,</w:t>
            </w:r>
            <w:r w:rsidR="00AC4C23">
              <w:rPr>
                <w:rFonts w:ascii="Courier New" w:hAnsi="Courier New" w:cs="Courier New" w:hint="eastAsia"/>
                <w:sz w:val="18"/>
                <w:szCs w:val="18"/>
              </w:rPr>
              <w:t>应该出现</w:t>
            </w:r>
            <w:r w:rsidR="00AC4C23">
              <w:rPr>
                <w:rFonts w:ascii="Courier New" w:hAnsi="Courier New" w:cs="Courier New"/>
                <w:sz w:val="18"/>
                <w:szCs w:val="18"/>
              </w:rPr>
              <w:t>”</w:t>
            </w:r>
            <w:r w:rsidR="00AC4C23">
              <w:rPr>
                <w:rFonts w:ascii="Courier New" w:hAnsi="Courier New" w:cs="Courier New" w:hint="eastAsia"/>
                <w:sz w:val="18"/>
                <w:szCs w:val="18"/>
              </w:rPr>
              <w:t>卡</w:t>
            </w:r>
            <w:r w:rsidR="00AC4C23">
              <w:rPr>
                <w:rFonts w:ascii="Courier New" w:hAnsi="Courier New" w:cs="Courier New" w:hint="eastAsia"/>
                <w:sz w:val="18"/>
                <w:szCs w:val="18"/>
              </w:rPr>
              <w:t>7</w:t>
            </w:r>
            <w:r w:rsidR="00AC4C23">
              <w:rPr>
                <w:rFonts w:ascii="Courier New" w:hAnsi="Courier New" w:cs="Courier New" w:hint="eastAsia"/>
                <w:sz w:val="18"/>
                <w:szCs w:val="18"/>
              </w:rPr>
              <w:t>接收</w:t>
            </w:r>
            <w:r w:rsidR="00AC4C23">
              <w:rPr>
                <w:rFonts w:ascii="Courier New" w:hAnsi="Courier New" w:cs="Courier New" w:hint="eastAsia"/>
                <w:sz w:val="18"/>
                <w:szCs w:val="18"/>
              </w:rPr>
              <w:t>/</w:t>
            </w:r>
            <w:r w:rsidR="00AC4C23">
              <w:rPr>
                <w:rFonts w:ascii="Courier New" w:hAnsi="Courier New" w:cs="Courier New" w:hint="eastAsia"/>
                <w:sz w:val="18"/>
                <w:szCs w:val="18"/>
              </w:rPr>
              <w:t>发送</w:t>
            </w:r>
            <w:r w:rsidR="00AC4C23">
              <w:rPr>
                <w:rFonts w:ascii="Courier New" w:hAnsi="Courier New" w:cs="Courier New" w:hint="eastAsia"/>
                <w:sz w:val="18"/>
                <w:szCs w:val="18"/>
              </w:rPr>
              <w:t>DDR</w:t>
            </w:r>
            <w:r w:rsidR="00AC4C23">
              <w:rPr>
                <w:rFonts w:ascii="Courier New" w:hAnsi="Courier New" w:cs="Courier New" w:hint="eastAsia"/>
                <w:sz w:val="18"/>
                <w:szCs w:val="18"/>
              </w:rPr>
              <w:t>初始化失败</w:t>
            </w:r>
            <w:r w:rsidR="00AC4C23">
              <w:rPr>
                <w:rFonts w:ascii="Courier New" w:hAnsi="Courier New" w:cs="Courier New"/>
                <w:sz w:val="18"/>
                <w:szCs w:val="18"/>
              </w:rPr>
              <w:t>”</w:t>
            </w:r>
            <w:r w:rsidR="00AC4C23">
              <w:rPr>
                <w:rFonts w:ascii="Courier New" w:hAnsi="Courier New" w:cs="Courier New" w:hint="eastAsia"/>
                <w:sz w:val="18"/>
                <w:szCs w:val="18"/>
              </w:rPr>
              <w:t>告警</w:t>
            </w:r>
          </w:p>
          <w:p w:rsidR="00AC4C23" w:rsidRPr="002E1B7B" w:rsidRDefault="00AC4C23" w:rsidP="002E1B7B">
            <w:pPr>
              <w:rPr>
                <w:rFonts w:ascii="Courier New" w:hAnsi="Courier New" w:cs="Courier New"/>
                <w:sz w:val="18"/>
                <w:szCs w:val="18"/>
              </w:rPr>
            </w:pPr>
            <w:r>
              <w:rPr>
                <w:rFonts w:ascii="Courier New" w:hAnsi="Courier New" w:cs="Courier New" w:hint="eastAsia"/>
                <w:sz w:val="18"/>
                <w:szCs w:val="18"/>
              </w:rPr>
              <w:t>4</w:t>
            </w:r>
            <w:r>
              <w:rPr>
                <w:rFonts w:ascii="Courier New" w:hAnsi="Courier New" w:cs="Courier New" w:hint="eastAsia"/>
                <w:sz w:val="18"/>
                <w:szCs w:val="18"/>
              </w:rPr>
              <w:t>、</w:t>
            </w:r>
            <w:r w:rsidR="002E1B7B">
              <w:rPr>
                <w:rFonts w:ascii="Courier New" w:hAnsi="Courier New" w:cs="Courier New" w:hint="eastAsia"/>
                <w:sz w:val="18"/>
                <w:szCs w:val="18"/>
              </w:rPr>
              <w:t>在接收</w:t>
            </w:r>
            <w:r w:rsidR="002E1B7B">
              <w:rPr>
                <w:rFonts w:ascii="Courier New" w:hAnsi="Courier New" w:cs="Courier New" w:hint="eastAsia"/>
                <w:sz w:val="18"/>
                <w:szCs w:val="18"/>
              </w:rPr>
              <w:t>/</w:t>
            </w:r>
            <w:r w:rsidR="002E1B7B">
              <w:rPr>
                <w:rFonts w:ascii="Courier New" w:hAnsi="Courier New" w:cs="Courier New" w:hint="eastAsia"/>
                <w:sz w:val="18"/>
                <w:szCs w:val="18"/>
              </w:rPr>
              <w:t>发送</w:t>
            </w:r>
            <w:r w:rsidR="002E1B7B">
              <w:rPr>
                <w:rFonts w:ascii="Courier New" w:hAnsi="Courier New" w:cs="Courier New" w:hint="eastAsia"/>
                <w:sz w:val="18"/>
                <w:szCs w:val="18"/>
              </w:rPr>
              <w:t>DDR</w:t>
            </w:r>
            <w:r w:rsidR="002E1B7B">
              <w:rPr>
                <w:rFonts w:ascii="Courier New" w:hAnsi="Courier New" w:cs="Courier New" w:hint="eastAsia"/>
                <w:sz w:val="18"/>
                <w:szCs w:val="18"/>
              </w:rPr>
              <w:t>硬件有问题时</w:t>
            </w:r>
            <w:r w:rsidR="002E1B7B">
              <w:rPr>
                <w:rFonts w:ascii="Courier New" w:hAnsi="Courier New" w:cs="Courier New" w:hint="eastAsia"/>
                <w:sz w:val="18"/>
                <w:szCs w:val="18"/>
              </w:rPr>
              <w:t>,</w:t>
            </w:r>
            <w:r w:rsidR="002E1B7B">
              <w:rPr>
                <w:rFonts w:ascii="Courier New" w:hAnsi="Courier New" w:cs="Courier New" w:hint="eastAsia"/>
                <w:sz w:val="18"/>
                <w:szCs w:val="18"/>
              </w:rPr>
              <w:t>应该出现</w:t>
            </w:r>
            <w:r w:rsidR="002E1B7B">
              <w:rPr>
                <w:rFonts w:ascii="Courier New" w:hAnsi="Courier New" w:cs="Courier New"/>
                <w:sz w:val="18"/>
                <w:szCs w:val="18"/>
              </w:rPr>
              <w:t>”</w:t>
            </w:r>
            <w:r w:rsidR="002E1B7B">
              <w:rPr>
                <w:rFonts w:ascii="Courier New" w:hAnsi="Courier New" w:cs="Courier New" w:hint="eastAsia"/>
                <w:sz w:val="18"/>
                <w:szCs w:val="18"/>
              </w:rPr>
              <w:t>卡</w:t>
            </w:r>
            <w:r w:rsidR="002E1B7B">
              <w:rPr>
                <w:rFonts w:ascii="Courier New" w:hAnsi="Courier New" w:cs="Courier New" w:hint="eastAsia"/>
                <w:sz w:val="18"/>
                <w:szCs w:val="18"/>
              </w:rPr>
              <w:t>7</w:t>
            </w:r>
            <w:r w:rsidR="002E1B7B">
              <w:rPr>
                <w:rFonts w:ascii="Courier New" w:hAnsi="Courier New" w:cs="Courier New" w:hint="eastAsia"/>
                <w:sz w:val="18"/>
                <w:szCs w:val="18"/>
              </w:rPr>
              <w:t>接收</w:t>
            </w:r>
            <w:r w:rsidR="002E1B7B">
              <w:rPr>
                <w:rFonts w:ascii="Courier New" w:hAnsi="Courier New" w:cs="Courier New" w:hint="eastAsia"/>
                <w:sz w:val="18"/>
                <w:szCs w:val="18"/>
              </w:rPr>
              <w:t>/</w:t>
            </w:r>
            <w:r w:rsidR="002E1B7B">
              <w:rPr>
                <w:rFonts w:ascii="Courier New" w:hAnsi="Courier New" w:cs="Courier New" w:hint="eastAsia"/>
                <w:sz w:val="18"/>
                <w:szCs w:val="18"/>
              </w:rPr>
              <w:t>发送</w:t>
            </w:r>
            <w:r w:rsidR="002E1B7B">
              <w:rPr>
                <w:rFonts w:ascii="Courier New" w:hAnsi="Courier New" w:cs="Courier New" w:hint="eastAsia"/>
                <w:sz w:val="18"/>
                <w:szCs w:val="18"/>
              </w:rPr>
              <w:t>DDR</w:t>
            </w:r>
            <w:r w:rsidR="002E1B7B">
              <w:rPr>
                <w:rFonts w:ascii="Courier New" w:hAnsi="Courier New" w:cs="Courier New" w:hint="eastAsia"/>
                <w:sz w:val="18"/>
                <w:szCs w:val="18"/>
              </w:rPr>
              <w:t>工作异常</w:t>
            </w:r>
            <w:r w:rsidR="002E1B7B">
              <w:rPr>
                <w:rFonts w:ascii="Courier New" w:hAnsi="Courier New" w:cs="Courier New"/>
                <w:sz w:val="18"/>
                <w:szCs w:val="18"/>
              </w:rPr>
              <w:t>”</w:t>
            </w:r>
            <w:r w:rsidR="002E1B7B">
              <w:rPr>
                <w:rFonts w:ascii="Courier New" w:hAnsi="Courier New" w:cs="Courier New" w:hint="eastAsia"/>
                <w:sz w:val="18"/>
                <w:szCs w:val="18"/>
              </w:rPr>
              <w:t>告警</w:t>
            </w: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12D7C" w:rsidRDefault="00012D7C" w:rsidP="00012D7C"/>
    <w:p w:rsidR="00012D7C" w:rsidRPr="00CC7D33" w:rsidRDefault="004A2C20" w:rsidP="004A2C20">
      <w:pPr>
        <w:pStyle w:val="2"/>
      </w:pPr>
      <w:bookmarkStart w:id="391" w:name="_Toc387069361"/>
      <w:bookmarkStart w:id="392" w:name="_Toc387069775"/>
      <w:bookmarkStart w:id="393" w:name="_Toc387069918"/>
      <w:bookmarkStart w:id="394" w:name="_Toc387070621"/>
      <w:bookmarkStart w:id="395" w:name="_Toc387072460"/>
      <w:bookmarkStart w:id="396" w:name="_Toc387072571"/>
      <w:bookmarkStart w:id="397" w:name="_Toc396464179"/>
      <w:r w:rsidRPr="00CC7D33">
        <w:rPr>
          <w:rFonts w:hint="eastAsia"/>
        </w:rPr>
        <w:t>6.1</w:t>
      </w:r>
      <w:r w:rsidR="00B50BD4" w:rsidRPr="00CC7D33">
        <w:rPr>
          <w:rFonts w:hint="eastAsia"/>
        </w:rPr>
        <w:t>1</w:t>
      </w:r>
      <w:r w:rsidRPr="00CC7D33">
        <w:rPr>
          <w:rFonts w:hint="eastAsia"/>
        </w:rPr>
        <w:t xml:space="preserve">. </w:t>
      </w:r>
      <w:r w:rsidR="000367BA" w:rsidRPr="00CC7D33">
        <w:rPr>
          <w:rFonts w:hint="eastAsia"/>
        </w:rPr>
        <w:t>自环功能测试</w:t>
      </w:r>
      <w:bookmarkEnd w:id="391"/>
      <w:bookmarkEnd w:id="392"/>
      <w:bookmarkEnd w:id="393"/>
      <w:bookmarkEnd w:id="394"/>
      <w:bookmarkEnd w:id="395"/>
      <w:bookmarkEnd w:id="396"/>
      <w:bookmarkEnd w:id="397"/>
    </w:p>
    <w:p w:rsidR="000367BA" w:rsidRDefault="000367BA" w:rsidP="00785834">
      <w:pPr>
        <w:spacing w:line="360" w:lineRule="auto"/>
        <w:ind w:firstLine="420"/>
        <w:rPr>
          <w:b/>
          <w:color w:val="FF0000"/>
          <w:sz w:val="24"/>
          <w:szCs w:val="24"/>
        </w:rPr>
      </w:pPr>
      <w:r w:rsidRPr="00785834">
        <w:rPr>
          <w:rFonts w:hint="eastAsia"/>
          <w:b/>
          <w:color w:val="FF0000"/>
          <w:sz w:val="24"/>
          <w:szCs w:val="24"/>
        </w:rPr>
        <w:t>此项暂时缺省空缺，带方案确定后补充。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8A1D04" w:rsidRPr="00065270" w:rsidRDefault="00E03AD5" w:rsidP="003D701F">
            <w:pPr>
              <w:rPr>
                <w:rFonts w:ascii="Courier New" w:hAnsi="Courier New" w:cs="Courier New"/>
                <w:sz w:val="18"/>
                <w:szCs w:val="18"/>
              </w:rPr>
            </w:pPr>
            <w:r>
              <w:rPr>
                <w:rFonts w:ascii="Courier New" w:hAnsi="Courier New" w:cs="Courier New" w:hint="eastAsia"/>
                <w:sz w:val="18"/>
                <w:szCs w:val="18"/>
              </w:rPr>
              <w:t>自环功能</w:t>
            </w:r>
            <w:r w:rsidR="008A1D04">
              <w:rPr>
                <w:rFonts w:ascii="Courier New" w:hAnsi="Courier New" w:cs="Courier New" w:hint="eastAsia"/>
                <w:sz w:val="18"/>
                <w:szCs w:val="18"/>
              </w:rPr>
              <w:t>测试</w:t>
            </w:r>
          </w:p>
        </w:tc>
        <w:tc>
          <w:tcPr>
            <w:tcW w:w="946" w:type="dxa"/>
            <w:vAlign w:val="center"/>
          </w:tcPr>
          <w:p w:rsidR="008A1D04" w:rsidRPr="00065270" w:rsidRDefault="008A1D04"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8A1D04" w:rsidRPr="00065270" w:rsidRDefault="008A1D04"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8A1D04" w:rsidRPr="00065270" w:rsidRDefault="008A1D04" w:rsidP="003D701F">
            <w:pPr>
              <w:rPr>
                <w:rFonts w:ascii="Courier New" w:hAnsi="Courier New" w:cs="Courier New"/>
                <w:sz w:val="18"/>
                <w:szCs w:val="18"/>
              </w:rPr>
            </w:pP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8A1D04" w:rsidRPr="00065270" w:rsidRDefault="008A1D04" w:rsidP="003D701F">
            <w:pPr>
              <w:rPr>
                <w:rFonts w:ascii="Courier New" w:hAnsi="Courier New" w:cs="Courier New"/>
                <w:sz w:val="18"/>
                <w:szCs w:val="18"/>
              </w:rPr>
            </w:pP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8A1D04" w:rsidRPr="007D593D" w:rsidRDefault="008A1D04"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8A1D04" w:rsidRPr="00065270" w:rsidRDefault="008A1D04" w:rsidP="003D701F">
            <w:pPr>
              <w:rPr>
                <w:rFonts w:ascii="Courier New" w:hAnsi="Courier New" w:cs="Courier New"/>
                <w:sz w:val="18"/>
              </w:rPr>
            </w:pPr>
            <w:r w:rsidRPr="00065270">
              <w:rPr>
                <w:rFonts w:ascii="Courier New" w:hAnsi="Courier New" w:cs="Courier New"/>
                <w:sz w:val="18"/>
              </w:rPr>
              <w:t>公司标准</w:t>
            </w:r>
          </w:p>
        </w:tc>
      </w:tr>
      <w:tr w:rsidR="008A1D04" w:rsidRPr="00065270" w:rsidTr="003D701F">
        <w:trPr>
          <w:jc w:val="center"/>
        </w:trPr>
        <w:tc>
          <w:tcPr>
            <w:tcW w:w="1337"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内容</w:t>
            </w:r>
          </w:p>
        </w:tc>
      </w:tr>
      <w:tr w:rsidR="008A1D04" w:rsidRPr="00065270" w:rsidTr="003D701F">
        <w:trPr>
          <w:trHeight w:val="315"/>
          <w:jc w:val="center"/>
        </w:trPr>
        <w:tc>
          <w:tcPr>
            <w:tcW w:w="1337" w:type="dxa"/>
            <w:vMerge w:val="restart"/>
            <w:vAlign w:val="center"/>
          </w:tcPr>
          <w:p w:rsidR="008A1D04" w:rsidRPr="00065270" w:rsidRDefault="008A1D04"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8A1D04" w:rsidRPr="00065270" w:rsidRDefault="008A1D04"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8A1D04" w:rsidRPr="00065270" w:rsidRDefault="008A1D04" w:rsidP="003D701F">
            <w:pPr>
              <w:jc w:val="center"/>
              <w:rPr>
                <w:rFonts w:ascii="Courier New" w:hAnsi="Courier New" w:cs="Courier New"/>
                <w:b/>
                <w:sz w:val="18"/>
                <w:szCs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8A1D04" w:rsidRPr="007D593D" w:rsidRDefault="008A1D04"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8A1D04" w:rsidRPr="00065270" w:rsidTr="003D701F">
        <w:trPr>
          <w:trHeight w:val="307"/>
          <w:jc w:val="center"/>
        </w:trPr>
        <w:tc>
          <w:tcPr>
            <w:tcW w:w="1337" w:type="dxa"/>
            <w:vMerge/>
            <w:vAlign w:val="center"/>
          </w:tcPr>
          <w:p w:rsidR="008A1D04" w:rsidRPr="00065270" w:rsidRDefault="008A1D04" w:rsidP="003D701F">
            <w:pPr>
              <w:jc w:val="center"/>
              <w:rPr>
                <w:rFonts w:ascii="Courier New" w:hAnsi="Courier New" w:cs="Courier New"/>
                <w:sz w:val="18"/>
              </w:rPr>
            </w:pPr>
          </w:p>
        </w:tc>
        <w:tc>
          <w:tcPr>
            <w:tcW w:w="822" w:type="dxa"/>
            <w:vMerge/>
            <w:vAlign w:val="center"/>
          </w:tcPr>
          <w:p w:rsidR="008A1D04" w:rsidRPr="00065270" w:rsidRDefault="008A1D04" w:rsidP="003D701F">
            <w:pPr>
              <w:jc w:val="center"/>
              <w:rPr>
                <w:rFonts w:ascii="Courier New" w:hAnsi="Courier New" w:cs="Courier New"/>
                <w:sz w:val="18"/>
              </w:rPr>
            </w:pPr>
          </w:p>
        </w:tc>
        <w:tc>
          <w:tcPr>
            <w:tcW w:w="970" w:type="dxa"/>
            <w:vMerge/>
          </w:tcPr>
          <w:p w:rsidR="008A1D04" w:rsidRPr="00065270" w:rsidRDefault="008A1D04" w:rsidP="003D701F">
            <w:pPr>
              <w:jc w:val="center"/>
              <w:rPr>
                <w:rFonts w:ascii="Courier New" w:hAnsi="Courier New" w:cs="Courier New"/>
                <w:b/>
                <w:sz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8A1D04" w:rsidRPr="007D593D" w:rsidRDefault="008A1D04"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8A1D04" w:rsidRPr="00065270" w:rsidTr="003D701F">
        <w:trPr>
          <w:trHeight w:val="318"/>
          <w:jc w:val="center"/>
        </w:trPr>
        <w:tc>
          <w:tcPr>
            <w:tcW w:w="1337" w:type="dxa"/>
            <w:vMerge/>
            <w:vAlign w:val="center"/>
          </w:tcPr>
          <w:p w:rsidR="008A1D04" w:rsidRPr="00065270" w:rsidRDefault="008A1D04" w:rsidP="003D701F">
            <w:pPr>
              <w:jc w:val="center"/>
              <w:rPr>
                <w:rFonts w:ascii="Courier New" w:hAnsi="Courier New" w:cs="Courier New"/>
                <w:sz w:val="18"/>
              </w:rPr>
            </w:pPr>
          </w:p>
        </w:tc>
        <w:tc>
          <w:tcPr>
            <w:tcW w:w="822" w:type="dxa"/>
            <w:vMerge/>
            <w:vAlign w:val="center"/>
          </w:tcPr>
          <w:p w:rsidR="008A1D04" w:rsidRPr="00065270" w:rsidRDefault="008A1D04" w:rsidP="003D701F">
            <w:pPr>
              <w:jc w:val="center"/>
              <w:rPr>
                <w:rFonts w:ascii="Courier New" w:hAnsi="Courier New" w:cs="Courier New"/>
                <w:sz w:val="18"/>
              </w:rPr>
            </w:pPr>
          </w:p>
        </w:tc>
        <w:tc>
          <w:tcPr>
            <w:tcW w:w="970" w:type="dxa"/>
            <w:vMerge/>
          </w:tcPr>
          <w:p w:rsidR="008A1D04" w:rsidRPr="00065270" w:rsidRDefault="008A1D04" w:rsidP="003D701F">
            <w:pPr>
              <w:jc w:val="center"/>
              <w:rPr>
                <w:rFonts w:ascii="Courier New" w:hAnsi="Courier New" w:cs="Courier New"/>
                <w:b/>
                <w:sz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8A1D04" w:rsidRPr="00065270" w:rsidRDefault="008A1D04" w:rsidP="003D701F">
            <w:pPr>
              <w:rPr>
                <w:rFonts w:ascii="Courier New" w:hAnsi="Courier New" w:cs="Courier New"/>
                <w:sz w:val="18"/>
                <w:szCs w:val="18"/>
              </w:rPr>
            </w:pPr>
          </w:p>
        </w:tc>
      </w:tr>
      <w:tr w:rsidR="008A1D04" w:rsidRPr="00065270" w:rsidTr="003D701F">
        <w:trPr>
          <w:trHeight w:val="285"/>
          <w:jc w:val="center"/>
        </w:trPr>
        <w:tc>
          <w:tcPr>
            <w:tcW w:w="1337" w:type="dxa"/>
            <w:vMerge/>
            <w:vAlign w:val="center"/>
          </w:tcPr>
          <w:p w:rsidR="008A1D04" w:rsidRPr="00065270" w:rsidRDefault="008A1D04" w:rsidP="003D701F">
            <w:pPr>
              <w:jc w:val="center"/>
              <w:rPr>
                <w:rFonts w:ascii="Courier New" w:hAnsi="Courier New" w:cs="Courier New"/>
                <w:sz w:val="18"/>
              </w:rPr>
            </w:pPr>
          </w:p>
        </w:tc>
        <w:tc>
          <w:tcPr>
            <w:tcW w:w="822" w:type="dxa"/>
            <w:vMerge/>
            <w:vAlign w:val="center"/>
          </w:tcPr>
          <w:p w:rsidR="008A1D04" w:rsidRPr="00065270" w:rsidRDefault="008A1D04" w:rsidP="003D701F">
            <w:pPr>
              <w:jc w:val="center"/>
              <w:rPr>
                <w:rFonts w:ascii="Courier New" w:hAnsi="Courier New" w:cs="Courier New"/>
                <w:sz w:val="18"/>
              </w:rPr>
            </w:pPr>
          </w:p>
        </w:tc>
        <w:tc>
          <w:tcPr>
            <w:tcW w:w="970" w:type="dxa"/>
            <w:vMerge/>
          </w:tcPr>
          <w:p w:rsidR="008A1D04" w:rsidRPr="00065270" w:rsidRDefault="008A1D04" w:rsidP="003D701F">
            <w:pPr>
              <w:jc w:val="center"/>
              <w:rPr>
                <w:rFonts w:ascii="Courier New" w:hAnsi="Courier New" w:cs="Courier New"/>
                <w:b/>
                <w:sz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8A1D04" w:rsidRPr="00065270" w:rsidRDefault="008A1D04" w:rsidP="003D701F">
            <w:pPr>
              <w:rPr>
                <w:rFonts w:ascii="Courier New" w:hAnsi="Courier New" w:cs="Courier New"/>
                <w:sz w:val="18"/>
                <w:szCs w:val="18"/>
              </w:rPr>
            </w:pPr>
          </w:p>
        </w:tc>
      </w:tr>
      <w:tr w:rsidR="008A1D04" w:rsidRPr="00065270" w:rsidTr="003D701F">
        <w:trPr>
          <w:trHeight w:val="285"/>
          <w:jc w:val="center"/>
        </w:trPr>
        <w:tc>
          <w:tcPr>
            <w:tcW w:w="1337" w:type="dxa"/>
            <w:vAlign w:val="center"/>
          </w:tcPr>
          <w:p w:rsidR="008A1D04" w:rsidRPr="00065270" w:rsidRDefault="008A1D04"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8A1D04" w:rsidRPr="00065270" w:rsidRDefault="008A1D04" w:rsidP="003D701F">
            <w:pPr>
              <w:rPr>
                <w:rFonts w:ascii="Courier New" w:hAnsi="Courier New" w:cs="Courier New"/>
                <w:sz w:val="18"/>
                <w:szCs w:val="18"/>
              </w:rPr>
            </w:pPr>
          </w:p>
        </w:tc>
      </w:tr>
    </w:tbl>
    <w:p w:rsidR="008A1D04" w:rsidRPr="00785834" w:rsidRDefault="008A1D04" w:rsidP="008A1D04">
      <w:pPr>
        <w:spacing w:line="360" w:lineRule="auto"/>
        <w:rPr>
          <w:b/>
          <w:color w:val="FF0000"/>
        </w:rPr>
      </w:pPr>
    </w:p>
    <w:p w:rsidR="000367BA" w:rsidRPr="006C6EC4" w:rsidRDefault="00F97349" w:rsidP="00F97349">
      <w:pPr>
        <w:pStyle w:val="2"/>
      </w:pPr>
      <w:bookmarkStart w:id="398" w:name="_Toc387072461"/>
      <w:bookmarkStart w:id="399" w:name="_Toc387072572"/>
      <w:bookmarkStart w:id="400" w:name="_Toc396464180"/>
      <w:r w:rsidRPr="006C6EC4">
        <w:rPr>
          <w:rFonts w:hint="eastAsia"/>
        </w:rPr>
        <w:t>6.1</w:t>
      </w:r>
      <w:r w:rsidR="00B50BD4" w:rsidRPr="006C6EC4">
        <w:rPr>
          <w:rFonts w:hint="eastAsia"/>
        </w:rPr>
        <w:t>2</w:t>
      </w:r>
      <w:r w:rsidRPr="006C6EC4">
        <w:rPr>
          <w:rFonts w:hint="eastAsia"/>
        </w:rPr>
        <w:t>.</w:t>
      </w:r>
      <w:r w:rsidR="000367BA" w:rsidRPr="006C6EC4">
        <w:rPr>
          <w:rFonts w:hint="eastAsia"/>
        </w:rPr>
        <w:t xml:space="preserve"> </w:t>
      </w:r>
      <w:bookmarkStart w:id="401" w:name="_Toc387069362"/>
      <w:bookmarkStart w:id="402" w:name="_Toc387069776"/>
      <w:bookmarkStart w:id="403" w:name="_Toc387069919"/>
      <w:bookmarkStart w:id="404" w:name="_Toc387070622"/>
      <w:r w:rsidR="000367BA" w:rsidRPr="006C6EC4">
        <w:rPr>
          <w:rFonts w:hint="eastAsia"/>
        </w:rPr>
        <w:t>授权管理</w:t>
      </w:r>
      <w:r w:rsidR="007F0001" w:rsidRPr="006C6EC4">
        <w:rPr>
          <w:rFonts w:hint="eastAsia"/>
        </w:rPr>
        <w:t>测试</w:t>
      </w:r>
      <w:bookmarkEnd w:id="398"/>
      <w:bookmarkEnd w:id="399"/>
      <w:bookmarkEnd w:id="400"/>
      <w:bookmarkEnd w:id="401"/>
      <w:bookmarkEnd w:id="402"/>
      <w:bookmarkEnd w:id="403"/>
      <w:bookmarkEnd w:id="404"/>
    </w:p>
    <w:p w:rsidR="00CC62ED" w:rsidRPr="002F54DA" w:rsidRDefault="002F54DA" w:rsidP="002F54DA">
      <w:pPr>
        <w:spacing w:line="360" w:lineRule="auto"/>
        <w:ind w:firstLine="420"/>
        <w:rPr>
          <w:sz w:val="24"/>
          <w:szCs w:val="24"/>
        </w:rPr>
      </w:pPr>
      <w:r w:rsidRPr="002F54DA">
        <w:rPr>
          <w:rFonts w:hint="eastAsia"/>
          <w:sz w:val="24"/>
          <w:szCs w:val="24"/>
        </w:rPr>
        <w:t>该测试用例仅用来测试授权功能</w:t>
      </w:r>
      <w:r w:rsidRPr="002F54DA">
        <w:rPr>
          <w:rFonts w:hint="eastAsia"/>
          <w:sz w:val="24"/>
          <w:szCs w:val="24"/>
        </w:rPr>
        <w:t>,</w:t>
      </w:r>
      <w:r w:rsidRPr="002F54DA">
        <w:rPr>
          <w:rFonts w:hint="eastAsia"/>
          <w:sz w:val="24"/>
          <w:szCs w:val="24"/>
        </w:rPr>
        <w:t>对于如何实现授权不再此测试用例测试范围。</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授权管理测试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2F54DA" w:rsidP="009734B4">
            <w:pPr>
              <w:rPr>
                <w:rFonts w:ascii="Courier New" w:hAnsi="Courier New" w:cs="Courier New"/>
                <w:sz w:val="18"/>
                <w:szCs w:val="18"/>
              </w:rPr>
            </w:pPr>
            <w:r>
              <w:rPr>
                <w:rFonts w:ascii="Courier New" w:hAnsi="Courier New" w:cs="Courier New" w:hint="eastAsia"/>
                <w:sz w:val="18"/>
                <w:szCs w:val="18"/>
              </w:rPr>
              <w:t>授权管理是根据用户购买的授权给予相应授权内的服务</w:t>
            </w:r>
            <w:r>
              <w:rPr>
                <w:rFonts w:ascii="Courier New" w:hAnsi="Courier New" w:cs="Courier New" w:hint="eastAsia"/>
                <w:sz w:val="18"/>
                <w:szCs w:val="18"/>
              </w:rPr>
              <w:t>;</w:t>
            </w:r>
            <w:r>
              <w:rPr>
                <w:rFonts w:ascii="Courier New" w:hAnsi="Courier New" w:cs="Courier New" w:hint="eastAsia"/>
                <w:sz w:val="18"/>
                <w:szCs w:val="18"/>
              </w:rPr>
              <w:t>千兆类相关授权有</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100/1000Mbps</w:t>
            </w:r>
            <w:r>
              <w:rPr>
                <w:rFonts w:ascii="Courier New" w:hAnsi="Courier New" w:cs="Courier New" w:hint="eastAsia"/>
                <w:sz w:val="18"/>
                <w:szCs w:val="18"/>
              </w:rPr>
              <w:t>授权</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1+1/2+2</w:t>
            </w:r>
            <w:r>
              <w:rPr>
                <w:rFonts w:ascii="Courier New" w:hAnsi="Courier New" w:cs="Courier New" w:hint="eastAsia"/>
                <w:sz w:val="18"/>
                <w:szCs w:val="18"/>
              </w:rPr>
              <w:t>授权</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UDP</w:t>
            </w:r>
            <w:r>
              <w:rPr>
                <w:rFonts w:ascii="Courier New" w:hAnsi="Courier New" w:cs="Courier New" w:hint="eastAsia"/>
                <w:sz w:val="18"/>
                <w:szCs w:val="18"/>
              </w:rPr>
              <w:t>端口数量授权</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FEC</w:t>
            </w:r>
            <w:r>
              <w:rPr>
                <w:rFonts w:ascii="Courier New" w:hAnsi="Courier New" w:cs="Courier New" w:hint="eastAsia"/>
                <w:sz w:val="18"/>
                <w:szCs w:val="18"/>
              </w:rPr>
              <w:t>授权</w:t>
            </w:r>
            <w:r>
              <w:rPr>
                <w:rFonts w:ascii="Courier New" w:hAnsi="Courier New" w:cs="Courier New"/>
                <w:sz w:val="18"/>
                <w:szCs w:val="18"/>
              </w:rPr>
              <w: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2F54DA" w:rsidP="009734B4">
            <w:pPr>
              <w:rPr>
                <w:rFonts w:ascii="Courier New" w:hAnsi="Courier New" w:cs="Courier New"/>
                <w:sz w:val="18"/>
                <w:szCs w:val="18"/>
              </w:rPr>
            </w:pPr>
            <w:r>
              <w:rPr>
                <w:rFonts w:ascii="Courier New" w:hAnsi="Courier New" w:cs="Courier New" w:hint="eastAsia"/>
                <w:sz w:val="18"/>
                <w:szCs w:val="18"/>
              </w:rPr>
              <w:t>测试授权管理是否符合设计要求</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C62ED" w:rsidRDefault="002F54DA" w:rsidP="00FB353F">
            <w:pPr>
              <w:pStyle w:val="aa"/>
              <w:numPr>
                <w:ilvl w:val="0"/>
                <w:numId w:val="219"/>
              </w:numPr>
              <w:ind w:firstLineChars="0"/>
              <w:rPr>
                <w:rFonts w:ascii="Courier New" w:hAnsi="Courier New" w:cs="Courier New"/>
                <w:sz w:val="18"/>
              </w:rPr>
            </w:pPr>
            <w:r>
              <w:rPr>
                <w:rFonts w:ascii="Courier New" w:hAnsi="Courier New" w:cs="Courier New" w:hint="eastAsia"/>
                <w:sz w:val="18"/>
              </w:rPr>
              <w:t>升级待测设备到待测版本</w:t>
            </w:r>
          </w:p>
          <w:p w:rsidR="002F54DA" w:rsidRDefault="001D036D" w:rsidP="00FB353F">
            <w:pPr>
              <w:pStyle w:val="aa"/>
              <w:numPr>
                <w:ilvl w:val="0"/>
                <w:numId w:val="219"/>
              </w:numPr>
              <w:ind w:firstLineChars="0"/>
              <w:rPr>
                <w:rFonts w:ascii="Courier New" w:hAnsi="Courier New" w:cs="Courier New"/>
                <w:sz w:val="18"/>
              </w:rPr>
            </w:pPr>
            <w:r>
              <w:rPr>
                <w:rFonts w:ascii="Courier New" w:hAnsi="Courier New" w:cs="Courier New" w:hint="eastAsia"/>
                <w:sz w:val="18"/>
              </w:rPr>
              <w:t>获得所有授权类型的相关授权</w:t>
            </w:r>
          </w:p>
          <w:p w:rsidR="001D036D" w:rsidRPr="007A465D" w:rsidRDefault="001D036D" w:rsidP="00FB353F">
            <w:pPr>
              <w:pStyle w:val="aa"/>
              <w:numPr>
                <w:ilvl w:val="0"/>
                <w:numId w:val="219"/>
              </w:numPr>
              <w:ind w:firstLineChars="0"/>
              <w:rPr>
                <w:rFonts w:ascii="Courier New" w:hAnsi="Courier New" w:cs="Courier New"/>
                <w:sz w:val="18"/>
              </w:rPr>
            </w:pPr>
            <w:r>
              <w:rPr>
                <w:rFonts w:ascii="Courier New" w:hAnsi="Courier New" w:cs="Courier New" w:hint="eastAsia"/>
                <w:sz w:val="18"/>
              </w:rPr>
              <w:t>准备一台千兆交换机和百兆交换机配合测试</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输入仅支持百兆的授权码</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w:t>
            </w:r>
            <w:r>
              <w:rPr>
                <w:rFonts w:ascii="Courier New" w:hAnsi="Courier New" w:cs="Courier New" w:hint="eastAsia"/>
                <w:sz w:val="18"/>
                <w:szCs w:val="18"/>
              </w:rPr>
              <w:t>的基础上在千兆交换机上发送超过</w:t>
            </w:r>
            <w:r>
              <w:rPr>
                <w:rFonts w:ascii="Courier New" w:hAnsi="Courier New" w:cs="Courier New" w:hint="eastAsia"/>
                <w:sz w:val="18"/>
                <w:szCs w:val="18"/>
              </w:rPr>
              <w:t>100M</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查看流转发情况</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输入支持千兆的授权码</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w:t>
            </w:r>
            <w:r>
              <w:rPr>
                <w:rFonts w:ascii="Courier New" w:hAnsi="Courier New" w:cs="Courier New" w:hint="eastAsia"/>
                <w:sz w:val="18"/>
                <w:szCs w:val="18"/>
              </w:rPr>
              <w:t>的基础上在千兆交换机上发送超过</w:t>
            </w:r>
            <w:r>
              <w:rPr>
                <w:rFonts w:ascii="Courier New" w:hAnsi="Courier New" w:cs="Courier New" w:hint="eastAsia"/>
                <w:sz w:val="18"/>
                <w:szCs w:val="18"/>
              </w:rPr>
              <w:t>100M</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查看流转发情况</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输入仅支持</w:t>
            </w:r>
            <w:r>
              <w:rPr>
                <w:rFonts w:ascii="Courier New" w:hAnsi="Courier New" w:cs="Courier New" w:hint="eastAsia"/>
                <w:sz w:val="18"/>
                <w:szCs w:val="18"/>
              </w:rPr>
              <w:t>1+1</w:t>
            </w:r>
            <w:r>
              <w:rPr>
                <w:rFonts w:ascii="Courier New" w:hAnsi="Courier New" w:cs="Courier New" w:hint="eastAsia"/>
                <w:sz w:val="18"/>
                <w:szCs w:val="18"/>
              </w:rPr>
              <w:t>的授权</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lastRenderedPageBreak/>
              <w:t>查看网口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相关的网管或</w:t>
            </w:r>
            <w:r>
              <w:rPr>
                <w:rFonts w:ascii="Courier New" w:hAnsi="Courier New" w:cs="Courier New" w:hint="eastAsia"/>
                <w:sz w:val="18"/>
                <w:szCs w:val="18"/>
              </w:rPr>
              <w:t>web</w:t>
            </w:r>
            <w:r>
              <w:rPr>
                <w:rFonts w:ascii="Courier New" w:hAnsi="Courier New" w:cs="Courier New" w:hint="eastAsia"/>
                <w:sz w:val="18"/>
                <w:szCs w:val="18"/>
              </w:rPr>
              <w:t>页面</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输入支持</w:t>
            </w:r>
            <w:r>
              <w:rPr>
                <w:rFonts w:ascii="Courier New" w:hAnsi="Courier New" w:cs="Courier New" w:hint="eastAsia"/>
                <w:sz w:val="18"/>
                <w:szCs w:val="18"/>
              </w:rPr>
              <w:t>2+2</w:t>
            </w:r>
            <w:r>
              <w:rPr>
                <w:rFonts w:ascii="Courier New" w:hAnsi="Courier New" w:cs="Courier New" w:hint="eastAsia"/>
                <w:sz w:val="18"/>
                <w:szCs w:val="18"/>
              </w:rPr>
              <w:t>的授权</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查看网口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相关的网管或</w:t>
            </w:r>
            <w:r>
              <w:rPr>
                <w:rFonts w:ascii="Courier New" w:hAnsi="Courier New" w:cs="Courier New" w:hint="eastAsia"/>
                <w:sz w:val="18"/>
                <w:szCs w:val="18"/>
              </w:rPr>
              <w:t>web</w:t>
            </w:r>
            <w:r>
              <w:rPr>
                <w:rFonts w:ascii="Courier New" w:hAnsi="Courier New" w:cs="Courier New" w:hint="eastAsia"/>
                <w:sz w:val="18"/>
                <w:szCs w:val="18"/>
              </w:rPr>
              <w:t>页面</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输入支持</w:t>
            </w:r>
            <w:r>
              <w:rPr>
                <w:rFonts w:ascii="Courier New" w:hAnsi="Courier New" w:cs="Courier New" w:hint="eastAsia"/>
                <w:sz w:val="18"/>
                <w:szCs w:val="18"/>
              </w:rPr>
              <w:t>N(N&gt;=2</w:t>
            </w:r>
            <w:r>
              <w:rPr>
                <w:rFonts w:ascii="Courier New" w:hAnsi="Courier New" w:cs="Courier New" w:hint="eastAsia"/>
                <w:sz w:val="18"/>
                <w:szCs w:val="18"/>
              </w:rPr>
              <w:t>且</w:t>
            </w:r>
            <w:r>
              <w:rPr>
                <w:rFonts w:ascii="Courier New" w:hAnsi="Courier New" w:cs="Courier New" w:hint="eastAsia"/>
                <w:sz w:val="18"/>
                <w:szCs w:val="18"/>
              </w:rPr>
              <w:t>N&lt;MAX_NUM)</w:t>
            </w:r>
            <w:r>
              <w:rPr>
                <w:rFonts w:ascii="Courier New" w:hAnsi="Courier New" w:cs="Courier New" w:hint="eastAsia"/>
                <w:sz w:val="18"/>
                <w:szCs w:val="18"/>
              </w:rPr>
              <w:t>个</w:t>
            </w:r>
            <w:r>
              <w:rPr>
                <w:rFonts w:ascii="Courier New" w:hAnsi="Courier New" w:cs="Courier New" w:hint="eastAsia"/>
                <w:sz w:val="18"/>
                <w:szCs w:val="18"/>
              </w:rPr>
              <w:t>UDP</w:t>
            </w:r>
            <w:r>
              <w:rPr>
                <w:rFonts w:ascii="Courier New" w:hAnsi="Courier New" w:cs="Courier New" w:hint="eastAsia"/>
                <w:sz w:val="18"/>
                <w:szCs w:val="18"/>
              </w:rPr>
              <w:t>端口的授权</w:t>
            </w:r>
            <w:r>
              <w:rPr>
                <w:rFonts w:ascii="Courier New" w:hAnsi="Courier New" w:cs="Courier New" w:hint="eastAsia"/>
                <w:sz w:val="18"/>
                <w:szCs w:val="18"/>
              </w:rPr>
              <w:t>,</w:t>
            </w:r>
            <w:r>
              <w:rPr>
                <w:rFonts w:ascii="Courier New" w:hAnsi="Courier New" w:cs="Courier New" w:hint="eastAsia"/>
                <w:sz w:val="18"/>
                <w:szCs w:val="18"/>
              </w:rPr>
              <w:t>查看授权信息</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添加超过</w:t>
            </w:r>
            <w:r>
              <w:rPr>
                <w:rFonts w:ascii="Courier New" w:hAnsi="Courier New" w:cs="Courier New" w:hint="eastAsia"/>
                <w:sz w:val="18"/>
                <w:szCs w:val="18"/>
              </w:rPr>
              <w:t>N</w:t>
            </w:r>
            <w:r>
              <w:rPr>
                <w:rFonts w:ascii="Courier New" w:hAnsi="Courier New" w:cs="Courier New" w:hint="eastAsia"/>
                <w:sz w:val="18"/>
                <w:szCs w:val="18"/>
              </w:rPr>
              <w:t>个输入或输出端口</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输入不支持</w:t>
            </w:r>
            <w:r>
              <w:rPr>
                <w:rFonts w:ascii="Courier New" w:hAnsi="Courier New" w:cs="Courier New" w:hint="eastAsia"/>
                <w:sz w:val="18"/>
                <w:szCs w:val="18"/>
              </w:rPr>
              <w:t>FEC</w:t>
            </w:r>
            <w:r>
              <w:rPr>
                <w:rFonts w:ascii="Courier New" w:hAnsi="Courier New" w:cs="Courier New" w:hint="eastAsia"/>
                <w:sz w:val="18"/>
                <w:szCs w:val="18"/>
              </w:rPr>
              <w:t>功能的授权码</w:t>
            </w:r>
            <w:r>
              <w:rPr>
                <w:rFonts w:ascii="Courier New" w:hAnsi="Courier New" w:cs="Courier New" w:hint="eastAsia"/>
                <w:sz w:val="18"/>
                <w:szCs w:val="18"/>
              </w:rPr>
              <w:t>,</w:t>
            </w:r>
            <w:r>
              <w:rPr>
                <w:rFonts w:ascii="Courier New" w:hAnsi="Courier New" w:cs="Courier New" w:hint="eastAsia"/>
                <w:sz w:val="18"/>
                <w:szCs w:val="18"/>
              </w:rPr>
              <w:t>查看授权状态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11</w:t>
            </w:r>
            <w:r>
              <w:rPr>
                <w:rFonts w:ascii="Courier New" w:hAnsi="Courier New" w:cs="Courier New" w:hint="eastAsia"/>
                <w:sz w:val="18"/>
                <w:szCs w:val="18"/>
              </w:rPr>
              <w:t>的基础上使用</w:t>
            </w:r>
            <w:r>
              <w:rPr>
                <w:rFonts w:ascii="Courier New" w:hAnsi="Courier New" w:cs="Courier New" w:hint="eastAsia"/>
                <w:sz w:val="18"/>
                <w:szCs w:val="18"/>
              </w:rPr>
              <w:t>FEC</w:t>
            </w:r>
            <w:r>
              <w:rPr>
                <w:rFonts w:ascii="Courier New" w:hAnsi="Courier New" w:cs="Courier New" w:hint="eastAsia"/>
                <w:sz w:val="18"/>
                <w:szCs w:val="18"/>
              </w:rPr>
              <w:t>功能</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输如支持</w:t>
            </w:r>
            <w:r>
              <w:rPr>
                <w:rFonts w:ascii="Courier New" w:hAnsi="Courier New" w:cs="Courier New" w:hint="eastAsia"/>
                <w:sz w:val="18"/>
                <w:szCs w:val="18"/>
              </w:rPr>
              <w:t>FEC</w:t>
            </w:r>
            <w:r>
              <w:rPr>
                <w:rFonts w:ascii="Courier New" w:hAnsi="Courier New" w:cs="Courier New" w:hint="eastAsia"/>
                <w:sz w:val="18"/>
                <w:szCs w:val="18"/>
              </w:rPr>
              <w:t>功能的授权码</w:t>
            </w:r>
            <w:r>
              <w:rPr>
                <w:rFonts w:ascii="Courier New" w:hAnsi="Courier New" w:cs="Courier New" w:hint="eastAsia"/>
                <w:sz w:val="18"/>
                <w:szCs w:val="18"/>
              </w:rPr>
              <w:t>,</w:t>
            </w:r>
            <w:r>
              <w:rPr>
                <w:rFonts w:ascii="Courier New" w:hAnsi="Courier New" w:cs="Courier New" w:hint="eastAsia"/>
                <w:sz w:val="18"/>
                <w:szCs w:val="18"/>
              </w:rPr>
              <w:t>查看授权状态</w:t>
            </w:r>
          </w:p>
          <w:p w:rsidR="001D036D" w:rsidRPr="007A465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13</w:t>
            </w:r>
            <w:r>
              <w:rPr>
                <w:rFonts w:ascii="Courier New" w:hAnsi="Courier New" w:cs="Courier New" w:hint="eastAsia"/>
                <w:sz w:val="18"/>
                <w:szCs w:val="18"/>
              </w:rPr>
              <w:t>的基础上使用</w:t>
            </w:r>
            <w:r>
              <w:rPr>
                <w:rFonts w:ascii="Courier New" w:hAnsi="Courier New" w:cs="Courier New" w:hint="eastAsia"/>
                <w:sz w:val="18"/>
                <w:szCs w:val="18"/>
              </w:rPr>
              <w:t>FEC</w:t>
            </w:r>
            <w:r>
              <w:rPr>
                <w:rFonts w:ascii="Courier New" w:hAnsi="Courier New" w:cs="Courier New" w:hint="eastAsia"/>
                <w:sz w:val="18"/>
                <w:szCs w:val="18"/>
              </w:rPr>
              <w:t>功能</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sz w:val="18"/>
                <w:szCs w:val="18"/>
              </w:rPr>
              <w:t>”</w:t>
            </w:r>
            <w:r>
              <w:rPr>
                <w:rFonts w:ascii="Courier New" w:hAnsi="Courier New" w:cs="Courier New" w:hint="eastAsia"/>
                <w:sz w:val="18"/>
                <w:szCs w:val="18"/>
              </w:rPr>
              <w:t>仅支持百兆</w:t>
            </w:r>
            <w:r>
              <w:rPr>
                <w:rFonts w:ascii="Courier New" w:hAnsi="Courier New" w:cs="Courier New"/>
                <w:sz w:val="18"/>
                <w:szCs w:val="18"/>
              </w:rPr>
              <w:t>”</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不能发送超过</w:t>
            </w:r>
            <w:r>
              <w:rPr>
                <w:rFonts w:ascii="Courier New" w:hAnsi="Courier New" w:cs="Courier New" w:hint="eastAsia"/>
                <w:sz w:val="18"/>
                <w:szCs w:val="18"/>
              </w:rPr>
              <w:t>100M</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理论仅能到</w:t>
            </w:r>
            <w:r>
              <w:rPr>
                <w:rFonts w:ascii="Courier New" w:hAnsi="Courier New" w:cs="Courier New" w:hint="eastAsia"/>
                <w:sz w:val="18"/>
                <w:szCs w:val="18"/>
              </w:rPr>
              <w:t>90</w:t>
            </w:r>
            <w:r>
              <w:rPr>
                <w:rFonts w:ascii="Courier New" w:hAnsi="Courier New" w:cs="Courier New" w:hint="eastAsia"/>
                <w:sz w:val="18"/>
                <w:szCs w:val="18"/>
              </w:rPr>
              <w:t>多</w:t>
            </w:r>
            <w:r>
              <w:rPr>
                <w:rFonts w:ascii="Courier New" w:hAnsi="Courier New" w:cs="Courier New" w:hint="eastAsia"/>
                <w:sz w:val="18"/>
                <w:szCs w:val="18"/>
              </w:rPr>
              <w:t>Mbps</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sz w:val="18"/>
                <w:szCs w:val="18"/>
              </w:rPr>
              <w:t>”</w:t>
            </w:r>
            <w:r>
              <w:rPr>
                <w:rFonts w:ascii="Courier New" w:hAnsi="Courier New" w:cs="Courier New" w:hint="eastAsia"/>
                <w:sz w:val="18"/>
                <w:szCs w:val="18"/>
              </w:rPr>
              <w:t>支持千兆</w:t>
            </w:r>
            <w:r>
              <w:rPr>
                <w:rFonts w:ascii="Courier New" w:hAnsi="Courier New" w:cs="Courier New"/>
                <w:sz w:val="18"/>
                <w:szCs w:val="18"/>
              </w:rPr>
              <w:t>”</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能发送超过</w:t>
            </w:r>
            <w:r>
              <w:rPr>
                <w:rFonts w:ascii="Courier New" w:hAnsi="Courier New" w:cs="Courier New" w:hint="eastAsia"/>
                <w:sz w:val="18"/>
                <w:szCs w:val="18"/>
              </w:rPr>
              <w:t>100M</w:t>
            </w:r>
            <w:r>
              <w:rPr>
                <w:rFonts w:ascii="Courier New" w:hAnsi="Courier New" w:cs="Courier New" w:hint="eastAsia"/>
                <w:sz w:val="18"/>
                <w:szCs w:val="18"/>
              </w:rPr>
              <w:t>的流</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hint="eastAsia"/>
                <w:sz w:val="18"/>
                <w:szCs w:val="18"/>
              </w:rPr>
              <w:t>1+1</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无网口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的相关信息</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hint="eastAsia"/>
                <w:sz w:val="18"/>
                <w:szCs w:val="18"/>
              </w:rPr>
              <w:t>2+2</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可以使用</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状态为输入输出分别支持</w:t>
            </w:r>
            <w:r>
              <w:rPr>
                <w:rFonts w:ascii="Courier New" w:hAnsi="Courier New" w:cs="Courier New" w:hint="eastAsia"/>
                <w:sz w:val="18"/>
                <w:szCs w:val="18"/>
              </w:rPr>
              <w:t>N</w:t>
            </w:r>
            <w:r>
              <w:rPr>
                <w:rFonts w:ascii="Courier New" w:hAnsi="Courier New" w:cs="Courier New" w:hint="eastAsia"/>
                <w:sz w:val="18"/>
                <w:szCs w:val="18"/>
              </w:rPr>
              <w:t>个</w:t>
            </w:r>
            <w:r>
              <w:rPr>
                <w:rFonts w:ascii="Courier New" w:hAnsi="Courier New" w:cs="Courier New" w:hint="eastAsia"/>
                <w:sz w:val="18"/>
                <w:szCs w:val="18"/>
              </w:rPr>
              <w:t>UDP</w:t>
            </w:r>
            <w:r>
              <w:rPr>
                <w:rFonts w:ascii="Courier New" w:hAnsi="Courier New" w:cs="Courier New" w:hint="eastAsia"/>
                <w:sz w:val="18"/>
                <w:szCs w:val="18"/>
              </w:rPr>
              <w:t>端口</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不能添加给出报错提示</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当前授权为</w:t>
            </w:r>
            <w:r>
              <w:rPr>
                <w:rFonts w:ascii="Courier New" w:hAnsi="Courier New" w:cs="Courier New"/>
                <w:sz w:val="18"/>
                <w:szCs w:val="18"/>
              </w:rPr>
              <w:t>”</w:t>
            </w:r>
            <w:r>
              <w:rPr>
                <w:rFonts w:ascii="Courier New" w:hAnsi="Courier New" w:cs="Courier New" w:hint="eastAsia"/>
                <w:sz w:val="18"/>
                <w:szCs w:val="18"/>
              </w:rPr>
              <w:t>不支持</w:t>
            </w:r>
            <w:r>
              <w:rPr>
                <w:rFonts w:ascii="Courier New" w:hAnsi="Courier New" w:cs="Courier New" w:hint="eastAsia"/>
                <w:sz w:val="18"/>
                <w:szCs w:val="18"/>
              </w:rPr>
              <w:t>FEC</w:t>
            </w:r>
            <w:r>
              <w:rPr>
                <w:rFonts w:ascii="Courier New" w:hAnsi="Courier New" w:cs="Courier New" w:hint="eastAsia"/>
                <w:sz w:val="18"/>
                <w:szCs w:val="18"/>
              </w:rPr>
              <w:t>功能</w:t>
            </w:r>
            <w:r>
              <w:rPr>
                <w:rFonts w:ascii="Courier New" w:hAnsi="Courier New" w:cs="Courier New"/>
                <w:sz w:val="18"/>
                <w:szCs w:val="18"/>
              </w:rPr>
              <w:t>”</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不提供</w:t>
            </w:r>
            <w:r>
              <w:rPr>
                <w:rFonts w:ascii="Courier New" w:hAnsi="Courier New" w:cs="Courier New" w:hint="eastAsia"/>
                <w:sz w:val="18"/>
                <w:szCs w:val="18"/>
              </w:rPr>
              <w:t>FEC</w:t>
            </w:r>
            <w:r>
              <w:rPr>
                <w:rFonts w:ascii="Courier New" w:hAnsi="Courier New" w:cs="Courier New" w:hint="eastAsia"/>
                <w:sz w:val="18"/>
                <w:szCs w:val="18"/>
              </w:rPr>
              <w:t>功能无法使用</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当前授权为</w:t>
            </w:r>
            <w:r>
              <w:rPr>
                <w:rFonts w:ascii="Courier New" w:hAnsi="Courier New" w:cs="Courier New"/>
                <w:sz w:val="18"/>
                <w:szCs w:val="18"/>
              </w:rPr>
              <w:t>”</w:t>
            </w:r>
            <w:r>
              <w:rPr>
                <w:rFonts w:ascii="Courier New" w:hAnsi="Courier New" w:cs="Courier New" w:hint="eastAsia"/>
                <w:sz w:val="18"/>
                <w:szCs w:val="18"/>
              </w:rPr>
              <w:t>支持</w:t>
            </w:r>
            <w:r>
              <w:rPr>
                <w:rFonts w:ascii="Courier New" w:hAnsi="Courier New" w:cs="Courier New" w:hint="eastAsia"/>
                <w:sz w:val="18"/>
                <w:szCs w:val="18"/>
              </w:rPr>
              <w:t>FEC</w:t>
            </w:r>
            <w:r>
              <w:rPr>
                <w:rFonts w:ascii="Courier New" w:hAnsi="Courier New" w:cs="Courier New" w:hint="eastAsia"/>
                <w:sz w:val="18"/>
                <w:szCs w:val="18"/>
              </w:rPr>
              <w:t>功能</w:t>
            </w:r>
            <w:r>
              <w:rPr>
                <w:rFonts w:ascii="Courier New" w:hAnsi="Courier New" w:cs="Courier New"/>
                <w:sz w:val="18"/>
                <w:szCs w:val="18"/>
              </w:rPr>
              <w:t>”</w:t>
            </w:r>
          </w:p>
          <w:p w:rsidR="001D036D" w:rsidRP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提供</w:t>
            </w:r>
            <w:r>
              <w:rPr>
                <w:rFonts w:ascii="Courier New" w:hAnsi="Courier New" w:cs="Courier New" w:hint="eastAsia"/>
                <w:sz w:val="18"/>
                <w:szCs w:val="18"/>
              </w:rPr>
              <w:t>FEC</w:t>
            </w:r>
            <w:r>
              <w:rPr>
                <w:rFonts w:ascii="Courier New" w:hAnsi="Courier New" w:cs="Courier New" w:hint="eastAsia"/>
                <w:sz w:val="18"/>
                <w:szCs w:val="18"/>
              </w:rPr>
              <w:t>功能可正常使用</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Default="000367BA" w:rsidP="000367BA"/>
    <w:p w:rsidR="006E0DE2" w:rsidRPr="008E39B3" w:rsidRDefault="00E9542C" w:rsidP="006E0DE2">
      <w:pPr>
        <w:pStyle w:val="2"/>
      </w:pPr>
      <w:bookmarkStart w:id="405" w:name="_Toc387072462"/>
      <w:bookmarkStart w:id="406" w:name="_Toc387072573"/>
      <w:bookmarkStart w:id="407" w:name="_Toc396464181"/>
      <w:r w:rsidRPr="008E39B3">
        <w:rPr>
          <w:rFonts w:hint="eastAsia"/>
        </w:rPr>
        <w:t>6.1</w:t>
      </w:r>
      <w:r w:rsidR="00B50BD4" w:rsidRPr="008E39B3">
        <w:rPr>
          <w:rFonts w:hint="eastAsia"/>
        </w:rPr>
        <w:t>3</w:t>
      </w:r>
      <w:r w:rsidRPr="008E39B3">
        <w:rPr>
          <w:rFonts w:hint="eastAsia"/>
        </w:rPr>
        <w:t>.</w:t>
      </w:r>
      <w:r w:rsidR="000367BA" w:rsidRPr="008E39B3">
        <w:rPr>
          <w:rFonts w:hint="eastAsia"/>
        </w:rPr>
        <w:t xml:space="preserve"> </w:t>
      </w:r>
      <w:bookmarkStart w:id="408" w:name="_Toc387069363"/>
      <w:bookmarkStart w:id="409" w:name="_Toc387069777"/>
      <w:bookmarkStart w:id="410" w:name="_Toc387069920"/>
      <w:bookmarkStart w:id="411" w:name="_Toc387070623"/>
      <w:r w:rsidR="000367BA" w:rsidRPr="008E39B3">
        <w:rPr>
          <w:rFonts w:hint="eastAsia"/>
        </w:rPr>
        <w:t>参数兼容功能测试</w:t>
      </w:r>
      <w:bookmarkEnd w:id="405"/>
      <w:bookmarkEnd w:id="406"/>
      <w:bookmarkEnd w:id="407"/>
      <w:bookmarkEnd w:id="408"/>
      <w:bookmarkEnd w:id="409"/>
      <w:bookmarkEnd w:id="410"/>
      <w:bookmarkEnd w:id="41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参数兼容功能测试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6E0DE2" w:rsidP="009734B4">
            <w:pPr>
              <w:rPr>
                <w:rFonts w:ascii="Courier New" w:hAnsi="Courier New" w:cs="Courier New"/>
                <w:sz w:val="18"/>
                <w:szCs w:val="18"/>
              </w:rPr>
            </w:pPr>
            <w:r>
              <w:rPr>
                <w:rFonts w:ascii="Courier New" w:hAnsi="Courier New" w:cs="Courier New" w:hint="eastAsia"/>
                <w:sz w:val="18"/>
                <w:szCs w:val="18"/>
              </w:rPr>
              <w:t>参数兼容功能旨在上电自检要加载的参数</w:t>
            </w:r>
            <w:r>
              <w:rPr>
                <w:rFonts w:ascii="Courier New" w:hAnsi="Courier New" w:cs="Courier New" w:hint="eastAsia"/>
                <w:sz w:val="18"/>
                <w:szCs w:val="18"/>
              </w:rPr>
              <w:t>,</w:t>
            </w:r>
            <w:r>
              <w:rPr>
                <w:rFonts w:ascii="Courier New" w:hAnsi="Courier New" w:cs="Courier New" w:hint="eastAsia"/>
                <w:sz w:val="18"/>
                <w:szCs w:val="18"/>
              </w:rPr>
              <w:t>若存在非法参数则自动更改为默认合法参数以提高设备安全性的功能</w:t>
            </w:r>
            <w:r>
              <w:rPr>
                <w:rFonts w:ascii="Courier New" w:hAnsi="Courier New" w:cs="Courier New" w:hint="eastAsia"/>
                <w:sz w:val="18"/>
                <w:szCs w:val="18"/>
              </w:rPr>
              <w:t>,</w:t>
            </w:r>
            <w:r>
              <w:rPr>
                <w:rFonts w:ascii="Courier New" w:hAnsi="Courier New" w:cs="Courier New" w:hint="eastAsia"/>
                <w:sz w:val="18"/>
                <w:szCs w:val="18"/>
              </w:rPr>
              <w:t>针对两种方式的参数</w:t>
            </w:r>
            <w:r>
              <w:rPr>
                <w:rFonts w:ascii="Courier New" w:hAnsi="Courier New" w:cs="Courier New" w:hint="eastAsia"/>
                <w:sz w:val="18"/>
                <w:szCs w:val="18"/>
              </w:rPr>
              <w:t>,</w:t>
            </w:r>
            <w:r>
              <w:rPr>
                <w:rFonts w:ascii="Courier New" w:hAnsi="Courier New" w:cs="Courier New" w:hint="eastAsia"/>
                <w:sz w:val="18"/>
                <w:szCs w:val="18"/>
              </w:rPr>
              <w:t>一种是老的类型参数</w:t>
            </w:r>
            <w:r>
              <w:rPr>
                <w:rFonts w:ascii="Courier New" w:hAnsi="Courier New" w:cs="Courier New" w:hint="eastAsia"/>
                <w:sz w:val="18"/>
                <w:szCs w:val="18"/>
              </w:rPr>
              <w:t>OLD_TYPE_PARA</w:t>
            </w:r>
            <w:r>
              <w:rPr>
                <w:rFonts w:ascii="Courier New" w:hAnsi="Courier New" w:cs="Courier New" w:hint="eastAsia"/>
                <w:sz w:val="18"/>
                <w:szCs w:val="18"/>
              </w:rPr>
              <w:t>此种参数在不同的参数版本间应该有参数升级接口函数</w:t>
            </w:r>
            <w:r>
              <w:rPr>
                <w:rFonts w:ascii="Courier New" w:hAnsi="Courier New" w:cs="Courier New" w:hint="eastAsia"/>
                <w:sz w:val="18"/>
                <w:szCs w:val="18"/>
              </w:rPr>
              <w:t>,</w:t>
            </w:r>
            <w:r>
              <w:rPr>
                <w:rFonts w:ascii="Courier New" w:hAnsi="Courier New" w:cs="Courier New" w:hint="eastAsia"/>
                <w:sz w:val="18"/>
                <w:szCs w:val="18"/>
              </w:rPr>
              <w:t>此种类型的参数目前已经被研发淘汰</w:t>
            </w:r>
            <w:r>
              <w:rPr>
                <w:rFonts w:ascii="Courier New" w:hAnsi="Courier New" w:cs="Courier New" w:hint="eastAsia"/>
                <w:sz w:val="18"/>
                <w:szCs w:val="18"/>
              </w:rPr>
              <w:t>,</w:t>
            </w:r>
            <w:r>
              <w:rPr>
                <w:rFonts w:ascii="Courier New" w:hAnsi="Courier New" w:cs="Courier New" w:hint="eastAsia"/>
                <w:sz w:val="18"/>
                <w:szCs w:val="18"/>
              </w:rPr>
              <w:t>此处不进行测试</w:t>
            </w:r>
            <w:r>
              <w:rPr>
                <w:rFonts w:ascii="Courier New" w:hAnsi="Courier New" w:cs="Courier New" w:hint="eastAsia"/>
                <w:sz w:val="18"/>
                <w:szCs w:val="18"/>
              </w:rPr>
              <w:t>;</w:t>
            </w:r>
            <w:r>
              <w:rPr>
                <w:rFonts w:ascii="Courier New" w:hAnsi="Courier New" w:cs="Courier New" w:hint="eastAsia"/>
                <w:sz w:val="18"/>
                <w:szCs w:val="18"/>
              </w:rPr>
              <w:t>另外一种普遍采用的为</w:t>
            </w:r>
            <w:r>
              <w:rPr>
                <w:rFonts w:ascii="Courier New" w:hAnsi="Courier New" w:cs="Courier New" w:hint="eastAsia"/>
                <w:sz w:val="18"/>
                <w:szCs w:val="18"/>
              </w:rPr>
              <w:t>xml</w:t>
            </w:r>
            <w:r>
              <w:rPr>
                <w:rFonts w:ascii="Courier New" w:hAnsi="Courier New" w:cs="Courier New" w:hint="eastAsia"/>
                <w:sz w:val="18"/>
                <w:szCs w:val="18"/>
              </w:rPr>
              <w:t>模式的参数</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20315C" w:rsidP="009734B4">
            <w:pPr>
              <w:rPr>
                <w:rFonts w:ascii="Courier New" w:hAnsi="Courier New" w:cs="Courier New"/>
                <w:sz w:val="18"/>
                <w:szCs w:val="18"/>
              </w:rPr>
            </w:pPr>
            <w:r>
              <w:rPr>
                <w:rFonts w:ascii="Courier New" w:hAnsi="Courier New" w:cs="Courier New" w:hint="eastAsia"/>
                <w:sz w:val="18"/>
                <w:szCs w:val="18"/>
              </w:rPr>
              <w:t>测试参数兼容功能是否符合设计要求</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C62ED" w:rsidRDefault="0086758D" w:rsidP="00FB353F">
            <w:pPr>
              <w:pStyle w:val="aa"/>
              <w:numPr>
                <w:ilvl w:val="0"/>
                <w:numId w:val="222"/>
              </w:numPr>
              <w:ind w:firstLineChars="0"/>
              <w:rPr>
                <w:rFonts w:ascii="Courier New" w:hAnsi="Courier New" w:cs="Courier New"/>
                <w:sz w:val="18"/>
              </w:rPr>
            </w:pPr>
            <w:r>
              <w:rPr>
                <w:rFonts w:ascii="Courier New" w:hAnsi="Courier New" w:cs="Courier New" w:hint="eastAsia"/>
                <w:sz w:val="18"/>
              </w:rPr>
              <w:t>升级待测设备到待测版本</w:t>
            </w:r>
          </w:p>
          <w:p w:rsidR="0086758D" w:rsidRPr="007A465D" w:rsidRDefault="0086758D" w:rsidP="00FB353F">
            <w:pPr>
              <w:pStyle w:val="aa"/>
              <w:numPr>
                <w:ilvl w:val="0"/>
                <w:numId w:val="222"/>
              </w:numPr>
              <w:ind w:firstLineChars="0"/>
              <w:rPr>
                <w:rFonts w:ascii="Courier New" w:hAnsi="Courier New" w:cs="Courier New"/>
                <w:sz w:val="18"/>
              </w:rPr>
            </w:pPr>
            <w:r>
              <w:rPr>
                <w:rFonts w:ascii="Courier New" w:hAnsi="Courier New" w:cs="Courier New" w:hint="eastAsia"/>
                <w:sz w:val="18"/>
              </w:rPr>
              <w:t>准备可以编辑</w:t>
            </w:r>
            <w:r>
              <w:rPr>
                <w:rFonts w:ascii="Courier New" w:hAnsi="Courier New" w:cs="Courier New" w:hint="eastAsia"/>
                <w:sz w:val="18"/>
              </w:rPr>
              <w:t>xml</w:t>
            </w:r>
            <w:r>
              <w:rPr>
                <w:rFonts w:ascii="Courier New" w:hAnsi="Courier New" w:cs="Courier New" w:hint="eastAsia"/>
                <w:sz w:val="18"/>
              </w:rPr>
              <w:t>文件的软件</w:t>
            </w:r>
            <w:r w:rsidRPr="0086758D">
              <w:rPr>
                <w:rFonts w:ascii="Courier New" w:hAnsi="Courier New" w:cs="Courier New"/>
                <w:sz w:val="18"/>
              </w:rPr>
              <w:t>foxe_CHS.exe</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尽量复杂的配置千兆类产品</w:t>
            </w:r>
            <w:r>
              <w:rPr>
                <w:rFonts w:ascii="Courier New" w:hAnsi="Courier New" w:cs="Courier New" w:hint="eastAsia"/>
                <w:sz w:val="18"/>
                <w:szCs w:val="18"/>
              </w:rPr>
              <w:t>,</w:t>
            </w:r>
            <w:r>
              <w:rPr>
                <w:rFonts w:ascii="Courier New" w:hAnsi="Courier New" w:cs="Courier New" w:hint="eastAsia"/>
                <w:sz w:val="18"/>
                <w:szCs w:val="18"/>
              </w:rPr>
              <w:t>并使得设备工作正常</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lastRenderedPageBreak/>
              <w:t>保存参数查看结果</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从</w:t>
            </w:r>
            <w:r>
              <w:rPr>
                <w:rFonts w:ascii="Courier New" w:hAnsi="Courier New" w:cs="Courier New" w:hint="eastAsia"/>
                <w:sz w:val="18"/>
                <w:szCs w:val="18"/>
              </w:rPr>
              <w:t>FTP</w:t>
            </w:r>
            <w:r>
              <w:rPr>
                <w:rFonts w:ascii="Courier New" w:hAnsi="Courier New" w:cs="Courier New" w:hint="eastAsia"/>
                <w:sz w:val="18"/>
                <w:szCs w:val="18"/>
              </w:rPr>
              <w:t>中下载千兆类产品的参数</w:t>
            </w:r>
            <w:r>
              <w:rPr>
                <w:rFonts w:ascii="Courier New" w:hAnsi="Courier New" w:cs="Courier New" w:hint="eastAsia"/>
                <w:sz w:val="18"/>
                <w:szCs w:val="18"/>
              </w:rPr>
              <w:t>XML</w:t>
            </w:r>
            <w:r>
              <w:rPr>
                <w:rFonts w:ascii="Courier New" w:hAnsi="Courier New" w:cs="Courier New" w:hint="eastAsia"/>
                <w:sz w:val="18"/>
                <w:szCs w:val="18"/>
              </w:rPr>
              <w:t>文件</w:t>
            </w:r>
            <w:r>
              <w:rPr>
                <w:rFonts w:ascii="Courier New" w:hAnsi="Courier New" w:cs="Courier New" w:hint="eastAsia"/>
                <w:sz w:val="18"/>
                <w:szCs w:val="18"/>
              </w:rPr>
              <w:t>,</w:t>
            </w:r>
            <w:r>
              <w:rPr>
                <w:rFonts w:ascii="Courier New" w:hAnsi="Courier New" w:cs="Courier New" w:hint="eastAsia"/>
                <w:sz w:val="18"/>
                <w:szCs w:val="18"/>
              </w:rPr>
              <w:t>使用</w:t>
            </w:r>
            <w:r w:rsidRPr="0058200B">
              <w:rPr>
                <w:rFonts w:ascii="Courier New" w:hAnsi="Courier New" w:cs="Courier New"/>
                <w:sz w:val="18"/>
                <w:szCs w:val="18"/>
              </w:rPr>
              <w:t>foxe_CHS.exe</w:t>
            </w:r>
            <w:r>
              <w:rPr>
                <w:rFonts w:ascii="Courier New" w:hAnsi="Courier New" w:cs="Courier New" w:hint="eastAsia"/>
                <w:sz w:val="18"/>
                <w:szCs w:val="18"/>
              </w:rPr>
              <w:t>打开</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使用</w:t>
            </w:r>
            <w:r w:rsidRPr="0058200B">
              <w:rPr>
                <w:rFonts w:ascii="Courier New" w:hAnsi="Courier New" w:cs="Courier New"/>
                <w:sz w:val="18"/>
                <w:szCs w:val="18"/>
              </w:rPr>
              <w:t>foxe_CHS.exe</w:t>
            </w:r>
            <w:r>
              <w:rPr>
                <w:rFonts w:ascii="Courier New" w:hAnsi="Courier New" w:cs="Courier New" w:hint="eastAsia"/>
                <w:sz w:val="18"/>
                <w:szCs w:val="18"/>
              </w:rPr>
              <w:t>修改千兆类产品的参数为一堆非法值并保存</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将修改后参数上传到</w:t>
            </w:r>
            <w:r>
              <w:rPr>
                <w:rFonts w:ascii="Courier New" w:hAnsi="Courier New" w:cs="Courier New" w:hint="eastAsia"/>
                <w:sz w:val="18"/>
                <w:szCs w:val="18"/>
              </w:rPr>
              <w:t>FTP</w:t>
            </w:r>
            <w:r>
              <w:rPr>
                <w:rFonts w:ascii="Courier New" w:hAnsi="Courier New" w:cs="Courier New" w:hint="eastAsia"/>
                <w:sz w:val="18"/>
                <w:szCs w:val="18"/>
              </w:rPr>
              <w:t>覆盖原有的</w:t>
            </w:r>
            <w:r>
              <w:rPr>
                <w:rFonts w:ascii="Courier New" w:hAnsi="Courier New" w:cs="Courier New" w:hint="eastAsia"/>
                <w:sz w:val="18"/>
                <w:szCs w:val="18"/>
              </w:rPr>
              <w:t>XML</w:t>
            </w:r>
            <w:r>
              <w:rPr>
                <w:rFonts w:ascii="Courier New" w:hAnsi="Courier New" w:cs="Courier New" w:hint="eastAsia"/>
                <w:sz w:val="18"/>
                <w:szCs w:val="18"/>
              </w:rPr>
              <w:t>文件</w:t>
            </w:r>
          </w:p>
          <w:p w:rsidR="0058200B" w:rsidRPr="007A465D"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查看重启以后被修改的参数是否为非法值</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配置成功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保存参数成功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下载参数成功</w:t>
            </w:r>
            <w:r>
              <w:rPr>
                <w:rFonts w:ascii="Courier New" w:hAnsi="Courier New" w:cs="Courier New" w:hint="eastAsia"/>
                <w:sz w:val="18"/>
                <w:szCs w:val="18"/>
              </w:rPr>
              <w:t>,</w:t>
            </w:r>
            <w:r>
              <w:rPr>
                <w:rFonts w:ascii="Courier New" w:hAnsi="Courier New" w:cs="Courier New" w:hint="eastAsia"/>
                <w:sz w:val="18"/>
                <w:szCs w:val="18"/>
              </w:rPr>
              <w:t>打开</w:t>
            </w:r>
            <w:r>
              <w:rPr>
                <w:rFonts w:ascii="Courier New" w:hAnsi="Courier New" w:cs="Courier New" w:hint="eastAsia"/>
                <w:sz w:val="18"/>
                <w:szCs w:val="18"/>
              </w:rPr>
              <w:t>XML</w:t>
            </w:r>
            <w:r>
              <w:rPr>
                <w:rFonts w:ascii="Courier New" w:hAnsi="Courier New" w:cs="Courier New" w:hint="eastAsia"/>
                <w:sz w:val="18"/>
                <w:szCs w:val="18"/>
              </w:rPr>
              <w:t>参数成功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修改成功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上传</w:t>
            </w:r>
            <w:r>
              <w:rPr>
                <w:rFonts w:ascii="Courier New" w:hAnsi="Courier New" w:cs="Courier New" w:hint="eastAsia"/>
                <w:sz w:val="18"/>
                <w:szCs w:val="18"/>
              </w:rPr>
              <w:t>XML</w:t>
            </w:r>
            <w:r>
              <w:rPr>
                <w:rFonts w:ascii="Courier New" w:hAnsi="Courier New" w:cs="Courier New" w:hint="eastAsia"/>
                <w:sz w:val="18"/>
                <w:szCs w:val="18"/>
              </w:rPr>
              <w:t>文件成功</w:t>
            </w:r>
          </w:p>
          <w:p w:rsidR="0058200B" w:rsidRPr="007A465D"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重启设备后</w:t>
            </w:r>
            <w:r>
              <w:rPr>
                <w:rFonts w:ascii="Courier New" w:hAnsi="Courier New" w:cs="Courier New" w:hint="eastAsia"/>
                <w:sz w:val="18"/>
                <w:szCs w:val="18"/>
              </w:rPr>
              <w:t>,</w:t>
            </w:r>
            <w:r>
              <w:rPr>
                <w:rFonts w:ascii="Courier New" w:hAnsi="Courier New" w:cs="Courier New" w:hint="eastAsia"/>
                <w:sz w:val="18"/>
                <w:szCs w:val="18"/>
              </w:rPr>
              <w:t>被修改的参数都恢复为默认的合法的参数值</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3B7CB3" w:rsidRDefault="00463939" w:rsidP="003B7CB3">
            <w:pPr>
              <w:pStyle w:val="aa"/>
              <w:numPr>
                <w:ilvl w:val="0"/>
                <w:numId w:val="237"/>
              </w:numPr>
              <w:ind w:firstLineChars="0"/>
              <w:rPr>
                <w:rFonts w:ascii="Courier New" w:hAnsi="Courier New" w:cs="Courier New"/>
                <w:sz w:val="18"/>
                <w:szCs w:val="18"/>
              </w:rPr>
            </w:pPr>
            <w:r w:rsidRPr="003B7CB3">
              <w:rPr>
                <w:rFonts w:ascii="Courier New" w:hAnsi="Courier New" w:cs="Courier New" w:hint="eastAsia"/>
                <w:sz w:val="18"/>
                <w:szCs w:val="18"/>
              </w:rPr>
              <w:t>所有参数的有效范围均在文档前面对应每个参数的测试用例有描述</w:t>
            </w:r>
            <w:r w:rsidRPr="003B7CB3">
              <w:rPr>
                <w:rFonts w:ascii="Courier New" w:hAnsi="Courier New" w:cs="Courier New" w:hint="eastAsia"/>
                <w:sz w:val="18"/>
                <w:szCs w:val="18"/>
              </w:rPr>
              <w:t>,</w:t>
            </w:r>
            <w:r w:rsidRPr="003B7CB3">
              <w:rPr>
                <w:rFonts w:ascii="Courier New" w:hAnsi="Courier New" w:cs="Courier New" w:hint="eastAsia"/>
                <w:sz w:val="18"/>
                <w:szCs w:val="18"/>
              </w:rPr>
              <w:t>请知悉。</w:t>
            </w: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D65789" w:rsidRDefault="00D65789" w:rsidP="00D65789"/>
    <w:p w:rsidR="000367BA" w:rsidRPr="009954E2" w:rsidRDefault="00C550B5" w:rsidP="00C550B5">
      <w:pPr>
        <w:pStyle w:val="2"/>
      </w:pPr>
      <w:bookmarkStart w:id="412" w:name="_Toc387069364"/>
      <w:bookmarkStart w:id="413" w:name="_Toc387069778"/>
      <w:bookmarkStart w:id="414" w:name="_Toc387069921"/>
      <w:bookmarkStart w:id="415" w:name="_Toc387070624"/>
      <w:bookmarkStart w:id="416" w:name="_Toc387072463"/>
      <w:bookmarkStart w:id="417" w:name="_Toc387072574"/>
      <w:bookmarkStart w:id="418" w:name="_Toc396464182"/>
      <w:r w:rsidRPr="009954E2">
        <w:rPr>
          <w:rFonts w:hint="eastAsia"/>
        </w:rPr>
        <w:t>6.1</w:t>
      </w:r>
      <w:r w:rsidR="00B50BD4" w:rsidRPr="009954E2">
        <w:rPr>
          <w:rFonts w:hint="eastAsia"/>
        </w:rPr>
        <w:t>4</w:t>
      </w:r>
      <w:r w:rsidRPr="009954E2">
        <w:rPr>
          <w:rFonts w:hint="eastAsia"/>
        </w:rPr>
        <w:t xml:space="preserve">. </w:t>
      </w:r>
      <w:r w:rsidR="000367BA" w:rsidRPr="009954E2">
        <w:rPr>
          <w:rFonts w:hint="eastAsia"/>
        </w:rPr>
        <w:t>指标技术</w:t>
      </w:r>
      <w:r w:rsidR="00316116" w:rsidRPr="009954E2">
        <w:rPr>
          <w:rFonts w:hint="eastAsia"/>
        </w:rPr>
        <w:t>测试</w:t>
      </w:r>
      <w:bookmarkEnd w:id="412"/>
      <w:bookmarkEnd w:id="413"/>
      <w:bookmarkEnd w:id="414"/>
      <w:bookmarkEnd w:id="415"/>
      <w:bookmarkEnd w:id="416"/>
      <w:bookmarkEnd w:id="417"/>
      <w:bookmarkEnd w:id="418"/>
    </w:p>
    <w:p w:rsidR="00D16AE1" w:rsidRPr="00D16AE1" w:rsidRDefault="00D16AE1" w:rsidP="00D16AE1">
      <w:pPr>
        <w:spacing w:line="360" w:lineRule="auto"/>
        <w:ind w:firstLine="420"/>
        <w:rPr>
          <w:b/>
          <w:color w:val="FF0000"/>
          <w:sz w:val="24"/>
          <w:szCs w:val="24"/>
        </w:rPr>
      </w:pPr>
      <w:r w:rsidRPr="00D16AE1">
        <w:rPr>
          <w:rFonts w:hint="eastAsia"/>
          <w:b/>
          <w:color w:val="FF0000"/>
          <w:sz w:val="24"/>
          <w:szCs w:val="24"/>
        </w:rPr>
        <w:t>注意：本小节的测试用例均为暂时执行的测试用例，随着以后版本功能的优化以及测试手段的更新会给予更新。</w:t>
      </w:r>
    </w:p>
    <w:p w:rsidR="000367BA" w:rsidRDefault="000D6840" w:rsidP="000D6840">
      <w:pPr>
        <w:pStyle w:val="3"/>
        <w:ind w:left="709" w:hanging="709"/>
      </w:pPr>
      <w:bookmarkStart w:id="419" w:name="_Toc387069365"/>
      <w:bookmarkStart w:id="420" w:name="_Toc387069779"/>
      <w:bookmarkStart w:id="421" w:name="_Toc387069922"/>
      <w:bookmarkStart w:id="422" w:name="_Toc387070625"/>
      <w:bookmarkStart w:id="423" w:name="_Toc387072464"/>
      <w:bookmarkStart w:id="424" w:name="_Toc387072575"/>
      <w:bookmarkStart w:id="425" w:name="_Toc396464183"/>
      <w:r>
        <w:rPr>
          <w:rFonts w:hint="eastAsia"/>
        </w:rPr>
        <w:t>6.1</w:t>
      </w:r>
      <w:r w:rsidR="00B50BD4">
        <w:rPr>
          <w:rFonts w:hint="eastAsia"/>
        </w:rPr>
        <w:t>4</w:t>
      </w:r>
      <w:r>
        <w:rPr>
          <w:rFonts w:hint="eastAsia"/>
        </w:rPr>
        <w:t xml:space="preserve">.1. </w:t>
      </w:r>
      <w:r w:rsidR="000367BA">
        <w:rPr>
          <w:rFonts w:hint="eastAsia"/>
        </w:rPr>
        <w:t>时延测试</w:t>
      </w:r>
      <w:bookmarkEnd w:id="419"/>
      <w:bookmarkEnd w:id="420"/>
      <w:bookmarkEnd w:id="421"/>
      <w:bookmarkEnd w:id="422"/>
      <w:bookmarkEnd w:id="423"/>
      <w:bookmarkEnd w:id="424"/>
      <w:bookmarkEnd w:id="425"/>
    </w:p>
    <w:p w:rsidR="000367BA" w:rsidRDefault="001C6568" w:rsidP="001C6568">
      <w:pPr>
        <w:spacing w:line="360" w:lineRule="auto"/>
        <w:ind w:firstLine="420"/>
        <w:rPr>
          <w:b/>
          <w:color w:val="FF0000"/>
          <w:sz w:val="24"/>
          <w:szCs w:val="24"/>
        </w:rPr>
      </w:pPr>
      <w:r w:rsidRPr="001C6568">
        <w:rPr>
          <w:rFonts w:hint="eastAsia"/>
          <w:b/>
          <w:color w:val="FF0000"/>
          <w:sz w:val="24"/>
          <w:szCs w:val="24"/>
        </w:rPr>
        <w:t>此项暂时空缺，待动态分配</w:t>
      </w:r>
      <w:r w:rsidRPr="001C6568">
        <w:rPr>
          <w:rFonts w:hint="eastAsia"/>
          <w:b/>
          <w:color w:val="FF0000"/>
          <w:sz w:val="24"/>
          <w:szCs w:val="24"/>
        </w:rPr>
        <w:t>DDR</w:t>
      </w:r>
      <w:r w:rsidRPr="001C6568">
        <w:rPr>
          <w:rFonts w:hint="eastAsia"/>
          <w:b/>
          <w:color w:val="FF0000"/>
          <w:sz w:val="24"/>
          <w:szCs w:val="24"/>
        </w:rPr>
        <w:t>开发完成后进行补充。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A7EAA" w:rsidRPr="00065270" w:rsidRDefault="00CA7EAA" w:rsidP="003D701F">
            <w:pPr>
              <w:rPr>
                <w:rFonts w:ascii="Courier New" w:hAnsi="Courier New" w:cs="Courier New"/>
                <w:sz w:val="18"/>
                <w:szCs w:val="18"/>
              </w:rPr>
            </w:pPr>
            <w:r>
              <w:rPr>
                <w:rFonts w:ascii="Courier New" w:hAnsi="Courier New" w:cs="Courier New" w:hint="eastAsia"/>
                <w:sz w:val="18"/>
                <w:szCs w:val="18"/>
              </w:rPr>
              <w:t>时延测试</w:t>
            </w:r>
          </w:p>
        </w:tc>
        <w:tc>
          <w:tcPr>
            <w:tcW w:w="946" w:type="dxa"/>
            <w:vAlign w:val="center"/>
          </w:tcPr>
          <w:p w:rsidR="00CA7EAA" w:rsidRPr="00065270" w:rsidRDefault="00CA7EAA"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A7EAA" w:rsidRPr="00065270" w:rsidRDefault="00CA7EAA"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A7EAA" w:rsidRPr="00065270" w:rsidRDefault="00CA7EAA" w:rsidP="003D701F">
            <w:pPr>
              <w:rPr>
                <w:rFonts w:ascii="Courier New" w:hAnsi="Courier New" w:cs="Courier New"/>
                <w:sz w:val="18"/>
                <w:szCs w:val="18"/>
              </w:rPr>
            </w:pP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A7EAA" w:rsidRPr="00065270" w:rsidRDefault="00CA7EAA" w:rsidP="003D701F">
            <w:pPr>
              <w:rPr>
                <w:rFonts w:ascii="Courier New" w:hAnsi="Courier New" w:cs="Courier New"/>
                <w:sz w:val="18"/>
                <w:szCs w:val="18"/>
              </w:rPr>
            </w:pP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A7EAA" w:rsidRPr="007D593D" w:rsidRDefault="00CA7EAA"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A7EAA" w:rsidRPr="00065270" w:rsidRDefault="00CA7EAA" w:rsidP="003D701F">
            <w:pPr>
              <w:rPr>
                <w:rFonts w:ascii="Courier New" w:hAnsi="Courier New" w:cs="Courier New"/>
                <w:sz w:val="18"/>
              </w:rPr>
            </w:pPr>
            <w:r w:rsidRPr="00065270">
              <w:rPr>
                <w:rFonts w:ascii="Courier New" w:hAnsi="Courier New" w:cs="Courier New"/>
                <w:sz w:val="18"/>
              </w:rPr>
              <w:t>公司标准</w:t>
            </w:r>
          </w:p>
        </w:tc>
      </w:tr>
      <w:tr w:rsidR="00CA7EAA" w:rsidRPr="00065270" w:rsidTr="003D701F">
        <w:trPr>
          <w:jc w:val="center"/>
        </w:trPr>
        <w:tc>
          <w:tcPr>
            <w:tcW w:w="1337"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内容</w:t>
            </w:r>
          </w:p>
        </w:tc>
      </w:tr>
      <w:tr w:rsidR="00CA7EAA" w:rsidRPr="00065270" w:rsidTr="003D701F">
        <w:trPr>
          <w:trHeight w:val="315"/>
          <w:jc w:val="center"/>
        </w:trPr>
        <w:tc>
          <w:tcPr>
            <w:tcW w:w="1337" w:type="dxa"/>
            <w:vMerge w:val="restart"/>
            <w:vAlign w:val="center"/>
          </w:tcPr>
          <w:p w:rsidR="00CA7EAA" w:rsidRPr="00065270" w:rsidRDefault="00CA7EAA"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A7EAA" w:rsidRPr="00065270" w:rsidRDefault="00CA7EAA"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A7EAA" w:rsidRPr="00065270" w:rsidRDefault="00CA7EAA" w:rsidP="003D701F">
            <w:pPr>
              <w:jc w:val="center"/>
              <w:rPr>
                <w:rFonts w:ascii="Courier New" w:hAnsi="Courier New" w:cs="Courier New"/>
                <w:b/>
                <w:sz w:val="18"/>
                <w:szCs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A7EAA" w:rsidRPr="007D593D" w:rsidRDefault="00CA7EAA"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CA7EAA" w:rsidRPr="00065270" w:rsidTr="003D701F">
        <w:trPr>
          <w:trHeight w:val="307"/>
          <w:jc w:val="center"/>
        </w:trPr>
        <w:tc>
          <w:tcPr>
            <w:tcW w:w="1337" w:type="dxa"/>
            <w:vMerge/>
            <w:vAlign w:val="center"/>
          </w:tcPr>
          <w:p w:rsidR="00CA7EAA" w:rsidRPr="00065270" w:rsidRDefault="00CA7EAA" w:rsidP="003D701F">
            <w:pPr>
              <w:jc w:val="center"/>
              <w:rPr>
                <w:rFonts w:ascii="Courier New" w:hAnsi="Courier New" w:cs="Courier New"/>
                <w:sz w:val="18"/>
              </w:rPr>
            </w:pPr>
          </w:p>
        </w:tc>
        <w:tc>
          <w:tcPr>
            <w:tcW w:w="822" w:type="dxa"/>
            <w:vMerge/>
            <w:vAlign w:val="center"/>
          </w:tcPr>
          <w:p w:rsidR="00CA7EAA" w:rsidRPr="00065270" w:rsidRDefault="00CA7EAA" w:rsidP="003D701F">
            <w:pPr>
              <w:jc w:val="center"/>
              <w:rPr>
                <w:rFonts w:ascii="Courier New" w:hAnsi="Courier New" w:cs="Courier New"/>
                <w:sz w:val="18"/>
              </w:rPr>
            </w:pPr>
          </w:p>
        </w:tc>
        <w:tc>
          <w:tcPr>
            <w:tcW w:w="970" w:type="dxa"/>
            <w:vMerge/>
          </w:tcPr>
          <w:p w:rsidR="00CA7EAA" w:rsidRPr="00065270" w:rsidRDefault="00CA7EAA" w:rsidP="003D701F">
            <w:pPr>
              <w:jc w:val="center"/>
              <w:rPr>
                <w:rFonts w:ascii="Courier New" w:hAnsi="Courier New" w:cs="Courier New"/>
                <w:b/>
                <w:sz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A7EAA" w:rsidRPr="007D593D" w:rsidRDefault="00CA7EAA"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CA7EAA" w:rsidRPr="00065270" w:rsidTr="003D701F">
        <w:trPr>
          <w:trHeight w:val="318"/>
          <w:jc w:val="center"/>
        </w:trPr>
        <w:tc>
          <w:tcPr>
            <w:tcW w:w="1337" w:type="dxa"/>
            <w:vMerge/>
            <w:vAlign w:val="center"/>
          </w:tcPr>
          <w:p w:rsidR="00CA7EAA" w:rsidRPr="00065270" w:rsidRDefault="00CA7EAA" w:rsidP="003D701F">
            <w:pPr>
              <w:jc w:val="center"/>
              <w:rPr>
                <w:rFonts w:ascii="Courier New" w:hAnsi="Courier New" w:cs="Courier New"/>
                <w:sz w:val="18"/>
              </w:rPr>
            </w:pPr>
          </w:p>
        </w:tc>
        <w:tc>
          <w:tcPr>
            <w:tcW w:w="822" w:type="dxa"/>
            <w:vMerge/>
            <w:vAlign w:val="center"/>
          </w:tcPr>
          <w:p w:rsidR="00CA7EAA" w:rsidRPr="00065270" w:rsidRDefault="00CA7EAA" w:rsidP="003D701F">
            <w:pPr>
              <w:jc w:val="center"/>
              <w:rPr>
                <w:rFonts w:ascii="Courier New" w:hAnsi="Courier New" w:cs="Courier New"/>
                <w:sz w:val="18"/>
              </w:rPr>
            </w:pPr>
          </w:p>
        </w:tc>
        <w:tc>
          <w:tcPr>
            <w:tcW w:w="970" w:type="dxa"/>
            <w:vMerge/>
          </w:tcPr>
          <w:p w:rsidR="00CA7EAA" w:rsidRPr="00065270" w:rsidRDefault="00CA7EAA" w:rsidP="003D701F">
            <w:pPr>
              <w:jc w:val="center"/>
              <w:rPr>
                <w:rFonts w:ascii="Courier New" w:hAnsi="Courier New" w:cs="Courier New"/>
                <w:b/>
                <w:sz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A7EAA" w:rsidRPr="00065270" w:rsidRDefault="00CA7EAA" w:rsidP="003D701F">
            <w:pPr>
              <w:rPr>
                <w:rFonts w:ascii="Courier New" w:hAnsi="Courier New" w:cs="Courier New"/>
                <w:sz w:val="18"/>
                <w:szCs w:val="18"/>
              </w:rPr>
            </w:pPr>
          </w:p>
        </w:tc>
      </w:tr>
      <w:tr w:rsidR="00CA7EAA" w:rsidRPr="00065270" w:rsidTr="003D701F">
        <w:trPr>
          <w:trHeight w:val="285"/>
          <w:jc w:val="center"/>
        </w:trPr>
        <w:tc>
          <w:tcPr>
            <w:tcW w:w="1337" w:type="dxa"/>
            <w:vMerge/>
            <w:vAlign w:val="center"/>
          </w:tcPr>
          <w:p w:rsidR="00CA7EAA" w:rsidRPr="00065270" w:rsidRDefault="00CA7EAA" w:rsidP="003D701F">
            <w:pPr>
              <w:jc w:val="center"/>
              <w:rPr>
                <w:rFonts w:ascii="Courier New" w:hAnsi="Courier New" w:cs="Courier New"/>
                <w:sz w:val="18"/>
              </w:rPr>
            </w:pPr>
          </w:p>
        </w:tc>
        <w:tc>
          <w:tcPr>
            <w:tcW w:w="822" w:type="dxa"/>
            <w:vMerge/>
            <w:vAlign w:val="center"/>
          </w:tcPr>
          <w:p w:rsidR="00CA7EAA" w:rsidRPr="00065270" w:rsidRDefault="00CA7EAA" w:rsidP="003D701F">
            <w:pPr>
              <w:jc w:val="center"/>
              <w:rPr>
                <w:rFonts w:ascii="Courier New" w:hAnsi="Courier New" w:cs="Courier New"/>
                <w:sz w:val="18"/>
              </w:rPr>
            </w:pPr>
          </w:p>
        </w:tc>
        <w:tc>
          <w:tcPr>
            <w:tcW w:w="970" w:type="dxa"/>
            <w:vMerge/>
          </w:tcPr>
          <w:p w:rsidR="00CA7EAA" w:rsidRPr="00065270" w:rsidRDefault="00CA7EAA" w:rsidP="003D701F">
            <w:pPr>
              <w:jc w:val="center"/>
              <w:rPr>
                <w:rFonts w:ascii="Courier New" w:hAnsi="Courier New" w:cs="Courier New"/>
                <w:b/>
                <w:sz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A7EAA" w:rsidRPr="00065270" w:rsidRDefault="00CA7EAA" w:rsidP="003D701F">
            <w:pPr>
              <w:rPr>
                <w:rFonts w:ascii="Courier New" w:hAnsi="Courier New" w:cs="Courier New"/>
                <w:sz w:val="18"/>
                <w:szCs w:val="18"/>
              </w:rPr>
            </w:pPr>
          </w:p>
        </w:tc>
      </w:tr>
      <w:tr w:rsidR="00CA7EAA" w:rsidRPr="00065270" w:rsidTr="003D701F">
        <w:trPr>
          <w:trHeight w:val="285"/>
          <w:jc w:val="center"/>
        </w:trPr>
        <w:tc>
          <w:tcPr>
            <w:tcW w:w="1337" w:type="dxa"/>
            <w:vAlign w:val="center"/>
          </w:tcPr>
          <w:p w:rsidR="00CA7EAA" w:rsidRPr="00065270" w:rsidRDefault="00CA7EAA"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A7EAA" w:rsidRPr="00065270" w:rsidRDefault="00CA7EAA" w:rsidP="003D701F">
            <w:pPr>
              <w:rPr>
                <w:rFonts w:ascii="Courier New" w:hAnsi="Courier New" w:cs="Courier New"/>
                <w:sz w:val="18"/>
                <w:szCs w:val="18"/>
              </w:rPr>
            </w:pPr>
          </w:p>
        </w:tc>
      </w:tr>
    </w:tbl>
    <w:p w:rsidR="00CA7EAA" w:rsidRDefault="00CA7EAA" w:rsidP="00CA7EAA">
      <w:pPr>
        <w:spacing w:line="360" w:lineRule="auto"/>
      </w:pPr>
    </w:p>
    <w:p w:rsidR="00F74C55" w:rsidRPr="00DC7592" w:rsidRDefault="00473577" w:rsidP="00DC7592">
      <w:pPr>
        <w:pStyle w:val="3"/>
        <w:ind w:left="709" w:hanging="709"/>
      </w:pPr>
      <w:bookmarkStart w:id="426" w:name="_Toc387069366"/>
      <w:bookmarkStart w:id="427" w:name="_Toc387069780"/>
      <w:bookmarkStart w:id="428" w:name="_Toc387069923"/>
      <w:bookmarkStart w:id="429" w:name="_Toc387070626"/>
      <w:bookmarkStart w:id="430" w:name="_Toc387072465"/>
      <w:bookmarkStart w:id="431" w:name="_Toc387072576"/>
      <w:bookmarkStart w:id="432" w:name="_Toc396464184"/>
      <w:r>
        <w:rPr>
          <w:rFonts w:hint="eastAsia"/>
        </w:rPr>
        <w:lastRenderedPageBreak/>
        <w:t>6.1</w:t>
      </w:r>
      <w:r w:rsidR="00B50BD4">
        <w:rPr>
          <w:rFonts w:hint="eastAsia"/>
        </w:rPr>
        <w:t>4</w:t>
      </w:r>
      <w:r>
        <w:rPr>
          <w:rFonts w:hint="eastAsia"/>
        </w:rPr>
        <w:t xml:space="preserve">.2. </w:t>
      </w:r>
      <w:r w:rsidR="006657D9">
        <w:rPr>
          <w:rFonts w:hint="eastAsia"/>
        </w:rPr>
        <w:t>均匀性</w:t>
      </w:r>
      <w:r w:rsidR="00316116">
        <w:rPr>
          <w:rFonts w:hint="eastAsia"/>
        </w:rPr>
        <w:t>测试</w:t>
      </w:r>
      <w:bookmarkEnd w:id="426"/>
      <w:bookmarkEnd w:id="427"/>
      <w:bookmarkEnd w:id="428"/>
      <w:bookmarkEnd w:id="429"/>
      <w:bookmarkEnd w:id="430"/>
      <w:bookmarkEnd w:id="431"/>
      <w:bookmarkEnd w:id="43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6657D9" w:rsidP="006657D9">
            <w:pPr>
              <w:rPr>
                <w:rFonts w:ascii="Courier New" w:hAnsi="Courier New" w:cs="Courier New"/>
                <w:sz w:val="18"/>
                <w:szCs w:val="18"/>
              </w:rPr>
            </w:pPr>
            <w:r>
              <w:rPr>
                <w:rFonts w:ascii="Courier New" w:hAnsi="Courier New" w:cs="Courier New" w:hint="eastAsia"/>
                <w:sz w:val="18"/>
                <w:szCs w:val="18"/>
              </w:rPr>
              <w:t>均匀性测试</w:t>
            </w:r>
            <w:r>
              <w:rPr>
                <w:rFonts w:ascii="Courier New" w:hAnsi="Courier New" w:cs="Courier New" w:hint="eastAsia"/>
                <w:sz w:val="18"/>
                <w:szCs w:val="18"/>
              </w:rPr>
              <w:t>(</w:t>
            </w:r>
            <w:r>
              <w:rPr>
                <w:rFonts w:ascii="Courier New" w:hAnsi="Courier New" w:cs="Courier New" w:hint="eastAsia"/>
                <w:sz w:val="18"/>
                <w:szCs w:val="18"/>
              </w:rPr>
              <w:t>针对发送</w:t>
            </w:r>
            <w:r>
              <w:rPr>
                <w:rFonts w:ascii="Courier New" w:hAnsi="Courier New" w:cs="Courier New" w:hint="eastAsia"/>
                <w:sz w:val="18"/>
                <w:szCs w:val="18"/>
              </w:rPr>
              <w:t>)</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D16AE1" w:rsidP="009734B4">
            <w:pPr>
              <w:rPr>
                <w:rFonts w:ascii="Courier New" w:hAnsi="Courier New" w:cs="Courier New"/>
                <w:sz w:val="18"/>
                <w:szCs w:val="18"/>
              </w:rPr>
            </w:pPr>
            <w:r>
              <w:rPr>
                <w:rFonts w:ascii="Courier New" w:hAnsi="Courier New" w:cs="Courier New" w:hint="eastAsia"/>
                <w:sz w:val="18"/>
                <w:szCs w:val="18"/>
              </w:rPr>
              <w:t>由于网络中各种端口的输出流混在一起输出，因此不可避免存在少量抖动。网络抖动如果过大，则容易引起</w:t>
            </w:r>
            <w:r>
              <w:rPr>
                <w:rFonts w:ascii="Courier New" w:hAnsi="Courier New" w:cs="Courier New"/>
                <w:sz w:val="18"/>
                <w:szCs w:val="18"/>
              </w:rPr>
              <w:t>IP</w:t>
            </w:r>
            <w:r>
              <w:rPr>
                <w:rFonts w:ascii="Courier New" w:hAnsi="Courier New" w:cs="Courier New" w:hint="eastAsia"/>
                <w:sz w:val="18"/>
                <w:szCs w:val="18"/>
              </w:rPr>
              <w:t>接收端缓冲区溢出。</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F36538" w:rsidP="009734B4">
            <w:p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CBR</w:t>
            </w:r>
            <w:r>
              <w:rPr>
                <w:rFonts w:ascii="Courier New" w:hAnsi="Courier New" w:cs="Courier New" w:hint="eastAsia"/>
                <w:sz w:val="18"/>
                <w:szCs w:val="18"/>
              </w:rPr>
              <w:t>输出模式下，测试网络抖动。</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36538" w:rsidRDefault="00F36538" w:rsidP="00FB353F">
            <w:pPr>
              <w:numPr>
                <w:ilvl w:val="0"/>
                <w:numId w:val="225"/>
              </w:numPr>
              <w:rPr>
                <w:rFonts w:ascii="Courier New" w:hAnsi="Courier New" w:cs="Courier New"/>
                <w:sz w:val="18"/>
              </w:rPr>
            </w:pPr>
            <w:r>
              <w:rPr>
                <w:rFonts w:ascii="Courier New" w:hAnsi="Courier New" w:cs="Courier New" w:hint="eastAsia"/>
                <w:sz w:val="18"/>
              </w:rPr>
              <w:t>升级到最新待测版本</w:t>
            </w:r>
          </w:p>
          <w:p w:rsidR="00F36538" w:rsidRDefault="00F36538" w:rsidP="00FB353F">
            <w:pPr>
              <w:numPr>
                <w:ilvl w:val="0"/>
                <w:numId w:val="225"/>
              </w:numPr>
              <w:rPr>
                <w:rFonts w:ascii="Courier New" w:hAnsi="Courier New" w:cs="Courier New"/>
                <w:sz w:val="18"/>
              </w:rPr>
            </w:pPr>
            <w:r>
              <w:rPr>
                <w:rFonts w:ascii="Courier New" w:hAnsi="Courier New" w:cs="Courier New" w:hint="eastAsia"/>
                <w:sz w:val="18"/>
              </w:rPr>
              <w:t>设备启动并正常工作</w:t>
            </w:r>
          </w:p>
          <w:p w:rsidR="00CC62ED" w:rsidRPr="007A465D" w:rsidRDefault="00F36538" w:rsidP="00FB353F">
            <w:pPr>
              <w:pStyle w:val="aa"/>
              <w:numPr>
                <w:ilvl w:val="0"/>
                <w:numId w:val="225"/>
              </w:numPr>
              <w:ind w:firstLineChars="0"/>
              <w:rPr>
                <w:rFonts w:ascii="Courier New" w:hAnsi="Courier New" w:cs="Courier New"/>
                <w:sz w:val="18"/>
              </w:rPr>
            </w:pPr>
            <w:r>
              <w:rPr>
                <w:rFonts w:ascii="Courier New" w:hAnsi="Courier New" w:cs="Courier New" w:hint="eastAsia"/>
                <w:sz w:val="18"/>
              </w:rPr>
              <w:t>准备一台千兆交换机配合测试</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从</w:t>
            </w:r>
            <w:r>
              <w:rPr>
                <w:rFonts w:ascii="Courier New" w:hAnsi="Courier New" w:cs="Courier New"/>
                <w:sz w:val="18"/>
                <w:szCs w:val="18"/>
              </w:rPr>
              <w:t xml:space="preserve">C350 </w:t>
            </w:r>
            <w:r w:rsidR="001D52E0">
              <w:rPr>
                <w:rFonts w:ascii="Courier New" w:hAnsi="Courier New" w:cs="Courier New" w:hint="eastAsia"/>
                <w:sz w:val="18"/>
                <w:szCs w:val="18"/>
              </w:rPr>
              <w:t>五</w:t>
            </w:r>
            <w:r>
              <w:rPr>
                <w:rFonts w:ascii="Courier New" w:hAnsi="Courier New" w:cs="Courier New" w:hint="eastAsia"/>
                <w:sz w:val="18"/>
                <w:szCs w:val="18"/>
              </w:rPr>
              <w:t>输入卡的输入源里边复用一个或者多个节目流给千兆类产品的</w:t>
            </w:r>
            <w:r>
              <w:rPr>
                <w:rFonts w:ascii="Courier New" w:hAnsi="Courier New" w:cs="Courier New"/>
                <w:sz w:val="18"/>
                <w:szCs w:val="18"/>
              </w:rPr>
              <w:t>IP</w:t>
            </w:r>
            <w:r>
              <w:rPr>
                <w:rFonts w:ascii="Courier New" w:hAnsi="Courier New" w:cs="Courier New" w:hint="eastAsia"/>
                <w:sz w:val="18"/>
                <w:szCs w:val="18"/>
              </w:rPr>
              <w:t>输出，注意要使用</w:t>
            </w:r>
            <w:r>
              <w:rPr>
                <w:rFonts w:ascii="Courier New" w:hAnsi="Courier New" w:cs="Courier New"/>
                <w:sz w:val="18"/>
                <w:szCs w:val="18"/>
              </w:rPr>
              <w:t>CBR</w:t>
            </w:r>
            <w:r>
              <w:rPr>
                <w:rFonts w:ascii="Courier New" w:hAnsi="Courier New" w:cs="Courier New" w:hint="eastAsia"/>
                <w:sz w:val="18"/>
                <w:szCs w:val="18"/>
              </w:rPr>
              <w:t>输出，</w:t>
            </w:r>
            <w:r>
              <w:rPr>
                <w:rFonts w:ascii="Courier New" w:hAnsi="Courier New" w:cs="Courier New"/>
                <w:sz w:val="18"/>
                <w:szCs w:val="18"/>
              </w:rPr>
              <w:t>38Mbps</w:t>
            </w:r>
            <w:r>
              <w:rPr>
                <w:rFonts w:ascii="Courier New" w:hAnsi="Courier New" w:cs="Courier New" w:hint="eastAsia"/>
                <w:sz w:val="18"/>
                <w:szCs w:val="18"/>
              </w:rPr>
              <w:t>。</w:t>
            </w:r>
          </w:p>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将这个流直接发给电脑，用电脑</w:t>
            </w:r>
            <w:r>
              <w:rPr>
                <w:rFonts w:ascii="Courier New" w:hAnsi="Courier New" w:cs="Courier New"/>
                <w:sz w:val="18"/>
                <w:szCs w:val="18"/>
              </w:rPr>
              <w:t>wireshark</w:t>
            </w:r>
            <w:r>
              <w:rPr>
                <w:rFonts w:ascii="Courier New" w:hAnsi="Courier New" w:cs="Courier New" w:hint="eastAsia"/>
                <w:sz w:val="18"/>
                <w:szCs w:val="18"/>
              </w:rPr>
              <w:t>录流，录</w:t>
            </w:r>
            <w:r>
              <w:rPr>
                <w:rFonts w:ascii="Courier New" w:hAnsi="Courier New" w:cs="Courier New"/>
                <w:sz w:val="18"/>
                <w:szCs w:val="18"/>
              </w:rPr>
              <w:t>.cap</w:t>
            </w:r>
            <w:r>
              <w:rPr>
                <w:rFonts w:ascii="Courier New" w:hAnsi="Courier New" w:cs="Courier New" w:hint="eastAsia"/>
                <w:sz w:val="18"/>
                <w:szCs w:val="18"/>
              </w:rPr>
              <w:t>格式的。</w:t>
            </w:r>
          </w:p>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wireshark</w:t>
            </w:r>
            <w:r>
              <w:rPr>
                <w:rFonts w:ascii="Courier New" w:hAnsi="Courier New" w:cs="Courier New" w:hint="eastAsia"/>
                <w:sz w:val="18"/>
                <w:szCs w:val="18"/>
              </w:rPr>
              <w:t>中的</w:t>
            </w:r>
            <w:r>
              <w:rPr>
                <w:rFonts w:ascii="Courier New" w:hAnsi="Courier New" w:cs="Courier New"/>
                <w:sz w:val="18"/>
                <w:szCs w:val="18"/>
              </w:rPr>
              <w:t>Statistics</w:t>
            </w:r>
            <w:r>
              <w:rPr>
                <w:rFonts w:ascii="Courier New" w:hAnsi="Courier New" w:cs="Courier New" w:hint="eastAsia"/>
                <w:sz w:val="18"/>
                <w:szCs w:val="18"/>
              </w:rPr>
              <w:t>下拉菜单中的</w:t>
            </w:r>
            <w:r>
              <w:rPr>
                <w:rFonts w:ascii="Courier New" w:hAnsi="Courier New" w:cs="Courier New"/>
                <w:sz w:val="18"/>
                <w:szCs w:val="18"/>
              </w:rPr>
              <w:t>IO Graghs</w:t>
            </w:r>
            <w:r>
              <w:rPr>
                <w:rFonts w:ascii="Courier New" w:hAnsi="Courier New" w:cs="Courier New" w:hint="eastAsia"/>
                <w:sz w:val="18"/>
                <w:szCs w:val="18"/>
              </w:rPr>
              <w:t>，然后可以看各个时间段的数据量，从而知道网络抖动有多大。如下图，从下图中可以看出抖动很小。</w:t>
            </w:r>
          </w:p>
          <w:p w:rsidR="00F36538" w:rsidRDefault="00F36538" w:rsidP="00F36538">
            <w:pPr>
              <w:ind w:left="360"/>
              <w:rPr>
                <w:rFonts w:ascii="Courier New" w:hAnsi="Courier New" w:cs="Courier New"/>
                <w:sz w:val="18"/>
                <w:szCs w:val="18"/>
              </w:rPr>
            </w:pPr>
            <w:r>
              <w:rPr>
                <w:rFonts w:ascii="Courier New" w:hAnsi="Courier New" w:cs="Courier New"/>
                <w:noProof/>
                <w:sz w:val="18"/>
                <w:szCs w:val="18"/>
              </w:rPr>
              <w:drawing>
                <wp:inline distT="0" distB="0" distL="0" distR="0">
                  <wp:extent cx="3234906" cy="2372264"/>
                  <wp:effectExtent l="0" t="0" r="381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35903" cy="2372995"/>
                          </a:xfrm>
                          <a:prstGeom prst="rect">
                            <a:avLst/>
                          </a:prstGeom>
                        </pic:spPr>
                      </pic:pic>
                    </a:graphicData>
                  </a:graphic>
                </wp:inline>
              </w:drawing>
            </w:r>
          </w:p>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打开多个</w:t>
            </w:r>
            <w:r>
              <w:rPr>
                <w:rFonts w:ascii="Courier New" w:hAnsi="Courier New" w:cs="Courier New"/>
                <w:sz w:val="18"/>
                <w:szCs w:val="18"/>
              </w:rPr>
              <w:t>IP</w:t>
            </w:r>
            <w:r>
              <w:rPr>
                <w:rFonts w:ascii="Courier New" w:hAnsi="Courier New" w:cs="Courier New" w:hint="eastAsia"/>
                <w:sz w:val="18"/>
                <w:szCs w:val="18"/>
              </w:rPr>
              <w:t>输出端口，均</w:t>
            </w:r>
            <w:r>
              <w:rPr>
                <w:rFonts w:ascii="Courier New" w:hAnsi="Courier New" w:cs="Courier New"/>
                <w:sz w:val="18"/>
                <w:szCs w:val="18"/>
              </w:rPr>
              <w:t>38Mbps</w:t>
            </w:r>
            <w:r>
              <w:rPr>
                <w:rFonts w:ascii="Courier New" w:hAnsi="Courier New" w:cs="Courier New" w:hint="eastAsia"/>
                <w:sz w:val="18"/>
                <w:szCs w:val="18"/>
              </w:rPr>
              <w:t>输出，再重复步骤</w:t>
            </w:r>
            <w:r>
              <w:rPr>
                <w:rFonts w:ascii="Courier New" w:hAnsi="Courier New" w:cs="Courier New"/>
                <w:sz w:val="18"/>
                <w:szCs w:val="18"/>
              </w:rPr>
              <w:t>2~3</w:t>
            </w:r>
            <w:r>
              <w:rPr>
                <w:rFonts w:ascii="Courier New" w:hAnsi="Courier New" w:cs="Courier New" w:hint="eastAsia"/>
                <w:sz w:val="18"/>
                <w:szCs w:val="18"/>
              </w:rPr>
              <w:t>，看看抖动有多大。</w:t>
            </w:r>
          </w:p>
          <w:p w:rsidR="00CC62ED" w:rsidRP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将输出网口的流经过交换机，然后再接到电脑，重复步骤</w:t>
            </w:r>
            <w:r>
              <w:rPr>
                <w:rFonts w:ascii="Courier New" w:hAnsi="Courier New" w:cs="Courier New"/>
                <w:sz w:val="18"/>
                <w:szCs w:val="18"/>
              </w:rPr>
              <w:t>2~3</w:t>
            </w:r>
            <w:r>
              <w:rPr>
                <w:rFonts w:ascii="Courier New" w:hAnsi="Courier New" w:cs="Courier New" w:hint="eastAsia"/>
                <w:sz w:val="18"/>
                <w:szCs w:val="18"/>
              </w:rPr>
              <w:t>，看看抖动是不是比上述变大一些。</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F36538" w:rsidP="00FB353F">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t>复用正常</w:t>
            </w:r>
          </w:p>
          <w:p w:rsidR="00F36538" w:rsidRDefault="00F36538" w:rsidP="00FB353F">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t>发送正常</w:t>
            </w:r>
          </w:p>
          <w:p w:rsidR="00F36538" w:rsidRDefault="00F36538" w:rsidP="00FB353F">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t>能抓到流</w:t>
            </w:r>
          </w:p>
          <w:p w:rsidR="00F36538" w:rsidRDefault="00F36538" w:rsidP="00FB353F">
            <w:pPr>
              <w:numPr>
                <w:ilvl w:val="0"/>
                <w:numId w:val="227"/>
              </w:numPr>
              <w:rPr>
                <w:rFonts w:ascii="Courier New" w:hAnsi="Courier New" w:cs="Courier New"/>
                <w:sz w:val="18"/>
                <w:szCs w:val="18"/>
              </w:rPr>
            </w:pPr>
            <w:r>
              <w:rPr>
                <w:rFonts w:ascii="Courier New" w:hAnsi="Courier New" w:cs="Courier New" w:hint="eastAsia"/>
                <w:sz w:val="18"/>
                <w:szCs w:val="18"/>
              </w:rPr>
              <w:t>数据包比较均匀，</w:t>
            </w:r>
            <w:r w:rsidR="001657AF">
              <w:rPr>
                <w:rFonts w:ascii="Courier New" w:hAnsi="Courier New" w:cs="Courier New" w:hint="eastAsia"/>
                <w:sz w:val="18"/>
                <w:szCs w:val="18"/>
              </w:rPr>
              <w:t>在</w:t>
            </w:r>
            <w:r w:rsidR="001657AF">
              <w:rPr>
                <w:rFonts w:ascii="Courier New" w:hAnsi="Courier New" w:cs="Courier New" w:hint="eastAsia"/>
                <w:sz w:val="18"/>
                <w:szCs w:val="18"/>
              </w:rPr>
              <w:t>Tick interval</w:t>
            </w:r>
            <w:r w:rsidR="001657AF">
              <w:rPr>
                <w:rFonts w:ascii="Courier New" w:hAnsi="Courier New" w:cs="Courier New" w:hint="eastAsia"/>
                <w:sz w:val="18"/>
                <w:szCs w:val="18"/>
              </w:rPr>
              <w:t>为</w:t>
            </w:r>
            <w:r w:rsidR="001657AF">
              <w:rPr>
                <w:rFonts w:ascii="Courier New" w:hAnsi="Courier New" w:cs="Courier New" w:hint="eastAsia"/>
                <w:sz w:val="18"/>
                <w:szCs w:val="18"/>
              </w:rPr>
              <w:t>0.01sec,Y</w:t>
            </w:r>
            <w:r w:rsidR="001657AF">
              <w:rPr>
                <w:rFonts w:ascii="Courier New" w:hAnsi="Courier New" w:cs="Courier New" w:hint="eastAsia"/>
                <w:sz w:val="18"/>
                <w:szCs w:val="18"/>
              </w:rPr>
              <w:t>轴单位为</w:t>
            </w:r>
            <w:r w:rsidR="001657AF">
              <w:rPr>
                <w:rFonts w:ascii="Courier New" w:hAnsi="Courier New" w:cs="Courier New" w:hint="eastAsia"/>
                <w:sz w:val="18"/>
                <w:szCs w:val="18"/>
              </w:rPr>
              <w:t>Packets/Tick</w:t>
            </w:r>
            <w:r w:rsidR="001657AF">
              <w:rPr>
                <w:rFonts w:ascii="Courier New" w:hAnsi="Courier New" w:cs="Courier New" w:hint="eastAsia"/>
                <w:sz w:val="18"/>
                <w:szCs w:val="18"/>
              </w:rPr>
              <w:t>下</w:t>
            </w:r>
            <w:r w:rsidR="001657AF">
              <w:rPr>
                <w:rFonts w:ascii="Courier New" w:hAnsi="Courier New" w:cs="Courier New" w:hint="eastAsia"/>
                <w:sz w:val="18"/>
                <w:szCs w:val="18"/>
              </w:rPr>
              <w:t>,</w:t>
            </w:r>
            <w:r>
              <w:rPr>
                <w:rFonts w:ascii="Courier New" w:hAnsi="Courier New" w:cs="Courier New" w:hint="eastAsia"/>
                <w:sz w:val="18"/>
                <w:szCs w:val="18"/>
              </w:rPr>
              <w:t>抖动</w:t>
            </w:r>
            <w:r w:rsidR="001657AF">
              <w:rPr>
                <w:rFonts w:ascii="Courier New" w:hAnsi="Courier New" w:cs="Courier New" w:hint="eastAsia"/>
                <w:sz w:val="18"/>
                <w:szCs w:val="18"/>
              </w:rPr>
              <w:t>范围应在在</w:t>
            </w:r>
            <w:r w:rsidR="001657AF">
              <w:rPr>
                <w:rFonts w:ascii="Courier New" w:hAnsi="Courier New" w:cs="Courier New" w:hint="eastAsia"/>
                <w:sz w:val="18"/>
                <w:szCs w:val="18"/>
              </w:rPr>
              <w:t>[0~25]</w:t>
            </w:r>
            <w:r>
              <w:rPr>
                <w:rFonts w:ascii="Courier New" w:hAnsi="Courier New" w:cs="Courier New" w:hint="eastAsia"/>
                <w:sz w:val="18"/>
                <w:szCs w:val="18"/>
              </w:rPr>
              <w:t>。</w:t>
            </w:r>
          </w:p>
          <w:p w:rsidR="00F36538" w:rsidRDefault="00F36538" w:rsidP="00FB353F">
            <w:pPr>
              <w:numPr>
                <w:ilvl w:val="0"/>
                <w:numId w:val="227"/>
              </w:numPr>
              <w:rPr>
                <w:rFonts w:ascii="Courier New" w:hAnsi="Courier New" w:cs="Courier New"/>
                <w:sz w:val="18"/>
                <w:szCs w:val="18"/>
              </w:rPr>
            </w:pPr>
            <w:r>
              <w:rPr>
                <w:rFonts w:ascii="Courier New" w:hAnsi="Courier New" w:cs="Courier New" w:hint="eastAsia"/>
                <w:sz w:val="18"/>
                <w:szCs w:val="18"/>
              </w:rPr>
              <w:t>数据包比较均匀，</w:t>
            </w:r>
            <w:r w:rsidR="00966DA8">
              <w:rPr>
                <w:rFonts w:ascii="Courier New" w:hAnsi="Courier New" w:cs="Courier New" w:hint="eastAsia"/>
                <w:sz w:val="18"/>
                <w:szCs w:val="18"/>
              </w:rPr>
              <w:t>在</w:t>
            </w:r>
            <w:r w:rsidR="00966DA8">
              <w:rPr>
                <w:rFonts w:ascii="Courier New" w:hAnsi="Courier New" w:cs="Courier New" w:hint="eastAsia"/>
                <w:sz w:val="18"/>
                <w:szCs w:val="18"/>
              </w:rPr>
              <w:t>Tick interval</w:t>
            </w:r>
            <w:r w:rsidR="00966DA8">
              <w:rPr>
                <w:rFonts w:ascii="Courier New" w:hAnsi="Courier New" w:cs="Courier New" w:hint="eastAsia"/>
                <w:sz w:val="18"/>
                <w:szCs w:val="18"/>
              </w:rPr>
              <w:t>为</w:t>
            </w:r>
            <w:r w:rsidR="00966DA8">
              <w:rPr>
                <w:rFonts w:ascii="Courier New" w:hAnsi="Courier New" w:cs="Courier New" w:hint="eastAsia"/>
                <w:sz w:val="18"/>
                <w:szCs w:val="18"/>
              </w:rPr>
              <w:t>0.01sec,Y</w:t>
            </w:r>
            <w:r w:rsidR="00966DA8">
              <w:rPr>
                <w:rFonts w:ascii="Courier New" w:hAnsi="Courier New" w:cs="Courier New" w:hint="eastAsia"/>
                <w:sz w:val="18"/>
                <w:szCs w:val="18"/>
              </w:rPr>
              <w:t>轴单位为</w:t>
            </w:r>
            <w:r w:rsidR="00966DA8">
              <w:rPr>
                <w:rFonts w:ascii="Courier New" w:hAnsi="Courier New" w:cs="Courier New" w:hint="eastAsia"/>
                <w:sz w:val="18"/>
                <w:szCs w:val="18"/>
              </w:rPr>
              <w:t>Packets/Tick</w:t>
            </w:r>
            <w:r w:rsidR="00966DA8">
              <w:rPr>
                <w:rFonts w:ascii="Courier New" w:hAnsi="Courier New" w:cs="Courier New" w:hint="eastAsia"/>
                <w:sz w:val="18"/>
                <w:szCs w:val="18"/>
              </w:rPr>
              <w:t>下</w:t>
            </w:r>
            <w:r w:rsidR="00966DA8">
              <w:rPr>
                <w:rFonts w:ascii="Courier New" w:hAnsi="Courier New" w:cs="Courier New" w:hint="eastAsia"/>
                <w:sz w:val="18"/>
                <w:szCs w:val="18"/>
              </w:rPr>
              <w:t>,</w:t>
            </w:r>
            <w:r w:rsidR="00966DA8">
              <w:rPr>
                <w:rFonts w:ascii="Courier New" w:hAnsi="Courier New" w:cs="Courier New" w:hint="eastAsia"/>
                <w:sz w:val="18"/>
                <w:szCs w:val="18"/>
              </w:rPr>
              <w:t>抖动范围应在在</w:t>
            </w:r>
            <w:r w:rsidR="00966DA8">
              <w:rPr>
                <w:rFonts w:ascii="Courier New" w:hAnsi="Courier New" w:cs="Courier New" w:hint="eastAsia"/>
                <w:sz w:val="18"/>
                <w:szCs w:val="18"/>
              </w:rPr>
              <w:t>[0~50]</w:t>
            </w:r>
            <w:r>
              <w:rPr>
                <w:rFonts w:ascii="Courier New" w:hAnsi="Courier New" w:cs="Courier New" w:hint="eastAsia"/>
                <w:sz w:val="18"/>
                <w:szCs w:val="18"/>
              </w:rPr>
              <w:t>。</w:t>
            </w:r>
          </w:p>
          <w:p w:rsidR="00F36538" w:rsidRPr="007A465D" w:rsidRDefault="00F36538" w:rsidP="005C5891">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lastRenderedPageBreak/>
              <w:t>经过交换机后，抖动变大，</w:t>
            </w:r>
            <w:r w:rsidR="005C5891">
              <w:rPr>
                <w:rFonts w:ascii="Courier New" w:hAnsi="Courier New" w:cs="Courier New" w:hint="eastAsia"/>
                <w:sz w:val="18"/>
                <w:szCs w:val="18"/>
              </w:rPr>
              <w:t>在</w:t>
            </w:r>
            <w:r w:rsidR="005C5891">
              <w:rPr>
                <w:rFonts w:ascii="Courier New" w:hAnsi="Courier New" w:cs="Courier New" w:hint="eastAsia"/>
                <w:sz w:val="18"/>
                <w:szCs w:val="18"/>
              </w:rPr>
              <w:t>Tick interval</w:t>
            </w:r>
            <w:r w:rsidR="005C5891">
              <w:rPr>
                <w:rFonts w:ascii="Courier New" w:hAnsi="Courier New" w:cs="Courier New" w:hint="eastAsia"/>
                <w:sz w:val="18"/>
                <w:szCs w:val="18"/>
              </w:rPr>
              <w:t>为</w:t>
            </w:r>
            <w:r w:rsidR="005C5891">
              <w:rPr>
                <w:rFonts w:ascii="Courier New" w:hAnsi="Courier New" w:cs="Courier New" w:hint="eastAsia"/>
                <w:sz w:val="18"/>
                <w:szCs w:val="18"/>
              </w:rPr>
              <w:t>0.01sec,Y</w:t>
            </w:r>
            <w:r w:rsidR="005C5891">
              <w:rPr>
                <w:rFonts w:ascii="Courier New" w:hAnsi="Courier New" w:cs="Courier New" w:hint="eastAsia"/>
                <w:sz w:val="18"/>
                <w:szCs w:val="18"/>
              </w:rPr>
              <w:t>轴单位为</w:t>
            </w:r>
            <w:r w:rsidR="005C5891">
              <w:rPr>
                <w:rFonts w:ascii="Courier New" w:hAnsi="Courier New" w:cs="Courier New" w:hint="eastAsia"/>
                <w:sz w:val="18"/>
                <w:szCs w:val="18"/>
              </w:rPr>
              <w:t>Packets/Tick</w:t>
            </w:r>
            <w:r w:rsidR="005C5891">
              <w:rPr>
                <w:rFonts w:ascii="Courier New" w:hAnsi="Courier New" w:cs="Courier New" w:hint="eastAsia"/>
                <w:sz w:val="18"/>
                <w:szCs w:val="18"/>
              </w:rPr>
              <w:t>下</w:t>
            </w:r>
            <w:r w:rsidR="005C5891">
              <w:rPr>
                <w:rFonts w:ascii="Courier New" w:hAnsi="Courier New" w:cs="Courier New" w:hint="eastAsia"/>
                <w:sz w:val="18"/>
                <w:szCs w:val="18"/>
              </w:rPr>
              <w:t>,</w:t>
            </w:r>
            <w:r w:rsidR="005C5891">
              <w:rPr>
                <w:rFonts w:ascii="Courier New" w:hAnsi="Courier New" w:cs="Courier New" w:hint="eastAsia"/>
                <w:sz w:val="18"/>
                <w:szCs w:val="18"/>
              </w:rPr>
              <w:t>抖动范围应在在</w:t>
            </w:r>
            <w:r w:rsidR="005C5891">
              <w:rPr>
                <w:rFonts w:ascii="Courier New" w:hAnsi="Courier New" w:cs="Courier New" w:hint="eastAsia"/>
                <w:sz w:val="18"/>
                <w:szCs w:val="18"/>
              </w:rPr>
              <w:t>[0~100]</w:t>
            </w:r>
            <w:r w:rsidR="005C5891">
              <w:rPr>
                <w:rFonts w:ascii="Courier New" w:hAnsi="Courier New" w:cs="Courier New" w:hint="eastAsia"/>
                <w:sz w:val="18"/>
                <w:szCs w:val="18"/>
              </w:rPr>
              <w:t>。</w:t>
            </w:r>
            <w:r w:rsidR="005C5891" w:rsidRPr="007A465D">
              <w:rPr>
                <w:rFonts w:ascii="Courier New" w:hAnsi="Courier New" w:cs="Courier New"/>
                <w:sz w:val="18"/>
                <w:szCs w:val="18"/>
              </w:rPr>
              <w:t xml:space="preserve"> </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A50969" w:rsidRPr="00A50969" w:rsidRDefault="00A50969" w:rsidP="00A50969"/>
    <w:p w:rsidR="000367BA" w:rsidRDefault="00B33650" w:rsidP="00B33650">
      <w:pPr>
        <w:pStyle w:val="3"/>
        <w:ind w:left="709" w:hanging="709"/>
      </w:pPr>
      <w:bookmarkStart w:id="433" w:name="_Toc387069367"/>
      <w:bookmarkStart w:id="434" w:name="_Toc387069781"/>
      <w:bookmarkStart w:id="435" w:name="_Toc387069924"/>
      <w:bookmarkStart w:id="436" w:name="_Toc387070627"/>
      <w:bookmarkStart w:id="437" w:name="_Toc387072466"/>
      <w:bookmarkStart w:id="438" w:name="_Toc387072577"/>
      <w:bookmarkStart w:id="439" w:name="_Toc396464185"/>
      <w:r>
        <w:rPr>
          <w:rFonts w:hint="eastAsia"/>
        </w:rPr>
        <w:t>6.1</w:t>
      </w:r>
      <w:r w:rsidR="00B50BD4">
        <w:rPr>
          <w:rFonts w:hint="eastAsia"/>
        </w:rPr>
        <w:t>4</w:t>
      </w:r>
      <w:r>
        <w:rPr>
          <w:rFonts w:hint="eastAsia"/>
        </w:rPr>
        <w:t xml:space="preserve">.3. </w:t>
      </w:r>
      <w:r w:rsidR="000367BA">
        <w:rPr>
          <w:rFonts w:hint="eastAsia"/>
        </w:rPr>
        <w:t>PCR</w:t>
      </w:r>
      <w:r w:rsidR="000367BA">
        <w:rPr>
          <w:rFonts w:hint="eastAsia"/>
        </w:rPr>
        <w:t>指标测试</w:t>
      </w:r>
      <w:bookmarkEnd w:id="433"/>
      <w:bookmarkEnd w:id="434"/>
      <w:bookmarkEnd w:id="435"/>
      <w:bookmarkEnd w:id="436"/>
      <w:bookmarkEnd w:id="437"/>
      <w:bookmarkEnd w:id="438"/>
      <w:bookmarkEnd w:id="43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PCR</w:t>
            </w:r>
            <w:r>
              <w:rPr>
                <w:rFonts w:ascii="Courier New" w:hAnsi="Courier New" w:cs="Courier New" w:hint="eastAsia"/>
                <w:sz w:val="18"/>
                <w:szCs w:val="18"/>
              </w:rPr>
              <w:t>指标测试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F9312C" w:rsidP="009734B4">
            <w:pPr>
              <w:rPr>
                <w:rFonts w:ascii="Courier New" w:hAnsi="Courier New" w:cs="Courier New"/>
                <w:sz w:val="18"/>
                <w:szCs w:val="18"/>
              </w:rPr>
            </w:pPr>
            <w:r>
              <w:rPr>
                <w:rFonts w:ascii="Courier New" w:hAnsi="Courier New" w:cs="Courier New" w:hint="eastAsia"/>
                <w:sz w:val="18"/>
                <w:szCs w:val="18"/>
              </w:rPr>
              <w:t>PCR</w:t>
            </w:r>
            <w:r>
              <w:rPr>
                <w:rFonts w:ascii="Courier New" w:hAnsi="Courier New" w:cs="Courier New" w:hint="eastAsia"/>
                <w:sz w:val="18"/>
                <w:szCs w:val="18"/>
              </w:rPr>
              <w:t>指标测试的是针对</w:t>
            </w:r>
            <w:r>
              <w:rPr>
                <w:rFonts w:ascii="Courier New" w:hAnsi="Courier New" w:cs="Courier New" w:hint="eastAsia"/>
                <w:sz w:val="18"/>
                <w:szCs w:val="18"/>
              </w:rPr>
              <w:t>PCR</w:t>
            </w:r>
            <w:r>
              <w:rPr>
                <w:rFonts w:ascii="Courier New" w:hAnsi="Courier New" w:cs="Courier New" w:hint="eastAsia"/>
                <w:sz w:val="18"/>
                <w:szCs w:val="18"/>
              </w:rPr>
              <w:t>抖动的测试</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F9312C" w:rsidP="009734B4">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PCR</w:t>
            </w:r>
            <w:r>
              <w:rPr>
                <w:rFonts w:ascii="Courier New" w:hAnsi="Courier New" w:cs="Courier New" w:hint="eastAsia"/>
                <w:sz w:val="18"/>
                <w:szCs w:val="18"/>
              </w:rPr>
              <w:t>指标</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9312C" w:rsidRDefault="00F9312C" w:rsidP="00FB353F">
            <w:pPr>
              <w:numPr>
                <w:ilvl w:val="0"/>
                <w:numId w:val="228"/>
              </w:numPr>
              <w:rPr>
                <w:rFonts w:ascii="Courier New" w:hAnsi="Courier New" w:cs="Courier New"/>
                <w:sz w:val="18"/>
              </w:rPr>
            </w:pPr>
            <w:r>
              <w:rPr>
                <w:rFonts w:ascii="Courier New" w:hAnsi="Courier New" w:cs="Courier New" w:hint="eastAsia"/>
                <w:sz w:val="18"/>
              </w:rPr>
              <w:t>升级到最新待测版本</w:t>
            </w:r>
          </w:p>
          <w:p w:rsidR="00F9312C" w:rsidRDefault="00F9312C" w:rsidP="00FB353F">
            <w:pPr>
              <w:numPr>
                <w:ilvl w:val="0"/>
                <w:numId w:val="228"/>
              </w:numPr>
              <w:rPr>
                <w:rFonts w:ascii="Courier New" w:hAnsi="Courier New" w:cs="Courier New"/>
                <w:sz w:val="18"/>
              </w:rPr>
            </w:pPr>
            <w:r>
              <w:rPr>
                <w:rFonts w:ascii="Courier New" w:hAnsi="Courier New" w:cs="Courier New" w:hint="eastAsia"/>
                <w:sz w:val="18"/>
              </w:rPr>
              <w:t>设备启动并正常工作</w:t>
            </w:r>
          </w:p>
          <w:p w:rsidR="00CC62ED" w:rsidRDefault="00F9312C" w:rsidP="00FB353F">
            <w:pPr>
              <w:pStyle w:val="aa"/>
              <w:numPr>
                <w:ilvl w:val="0"/>
                <w:numId w:val="228"/>
              </w:numPr>
              <w:ind w:firstLineChars="0"/>
              <w:rPr>
                <w:rFonts w:ascii="Courier New" w:hAnsi="Courier New" w:cs="Courier New"/>
                <w:sz w:val="18"/>
              </w:rPr>
            </w:pPr>
            <w:r>
              <w:rPr>
                <w:rFonts w:ascii="Courier New" w:hAnsi="Courier New" w:cs="Courier New" w:hint="eastAsia"/>
                <w:sz w:val="18"/>
              </w:rPr>
              <w:t>准备一台千兆交换机配合测试</w:t>
            </w:r>
          </w:p>
          <w:p w:rsidR="00F9312C" w:rsidRDefault="00F9312C" w:rsidP="00FB353F">
            <w:pPr>
              <w:pStyle w:val="aa"/>
              <w:numPr>
                <w:ilvl w:val="0"/>
                <w:numId w:val="228"/>
              </w:numPr>
              <w:ind w:firstLineChars="0"/>
              <w:rPr>
                <w:rFonts w:ascii="Courier New" w:hAnsi="Courier New" w:cs="Courier New"/>
                <w:sz w:val="18"/>
              </w:rPr>
            </w:pPr>
            <w:r>
              <w:rPr>
                <w:rFonts w:ascii="Courier New" w:hAnsi="Courier New" w:cs="Courier New" w:hint="eastAsia"/>
                <w:sz w:val="18"/>
              </w:rPr>
              <w:t>泰克码流分析仪发送流</w:t>
            </w:r>
          </w:p>
          <w:p w:rsidR="00E0003D" w:rsidRPr="007A465D" w:rsidRDefault="00E0003D" w:rsidP="00FB353F">
            <w:pPr>
              <w:pStyle w:val="aa"/>
              <w:numPr>
                <w:ilvl w:val="0"/>
                <w:numId w:val="228"/>
              </w:numPr>
              <w:ind w:firstLineChars="0"/>
              <w:rPr>
                <w:rFonts w:ascii="Courier New" w:hAnsi="Courier New" w:cs="Courier New"/>
                <w:sz w:val="18"/>
              </w:rPr>
            </w:pPr>
            <w:r>
              <w:rPr>
                <w:rFonts w:ascii="Courier New" w:hAnsi="Courier New" w:cs="Courier New" w:hint="eastAsia"/>
                <w:sz w:val="18"/>
              </w:rPr>
              <w:t>保证源</w:t>
            </w:r>
            <w:r>
              <w:rPr>
                <w:rFonts w:ascii="Courier New" w:hAnsi="Courier New" w:cs="Courier New" w:hint="eastAsia"/>
                <w:sz w:val="18"/>
              </w:rPr>
              <w:t>PCR</w:t>
            </w:r>
            <w:r>
              <w:rPr>
                <w:rFonts w:ascii="Courier New" w:hAnsi="Courier New" w:cs="Courier New" w:hint="eastAsia"/>
                <w:sz w:val="18"/>
              </w:rPr>
              <w:t>指标很好</w:t>
            </w:r>
            <w:r w:rsidR="00725F9F">
              <w:rPr>
                <w:rFonts w:ascii="Courier New" w:hAnsi="Courier New" w:cs="Courier New" w:hint="eastAsia"/>
                <w:sz w:val="18"/>
              </w:rPr>
              <w:t>,</w:t>
            </w:r>
            <w:r w:rsidR="00725F9F">
              <w:rPr>
                <w:rFonts w:ascii="Courier New" w:hAnsi="Courier New" w:cs="Courier New" w:hint="eastAsia"/>
                <w:sz w:val="18"/>
              </w:rPr>
              <w:t>要求</w:t>
            </w:r>
            <w:r w:rsidR="00725F9F">
              <w:rPr>
                <w:rFonts w:ascii="Courier New" w:hAnsi="Courier New" w:cs="Courier New" w:hint="eastAsia"/>
                <w:sz w:val="18"/>
              </w:rPr>
              <w:t>PCR</w:t>
            </w:r>
            <w:r w:rsidR="00725F9F">
              <w:rPr>
                <w:rFonts w:ascii="Courier New" w:hAnsi="Courier New" w:cs="Courier New" w:hint="eastAsia"/>
                <w:sz w:val="18"/>
              </w:rPr>
              <w:t>抖动范围控制在</w:t>
            </w:r>
            <w:r w:rsidR="00725F9F">
              <w:rPr>
                <w:rFonts w:ascii="Courier New" w:hAnsi="Courier New" w:cs="Courier New" w:hint="eastAsia"/>
                <w:sz w:val="18"/>
              </w:rPr>
              <w:t>[-37ns,+37ns]</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F9312C" w:rsidP="00FB353F">
            <w:pPr>
              <w:pStyle w:val="aa"/>
              <w:numPr>
                <w:ilvl w:val="0"/>
                <w:numId w:val="229"/>
              </w:numPr>
              <w:ind w:firstLineChars="0"/>
              <w:rPr>
                <w:rFonts w:ascii="Courier New" w:hAnsi="Courier New" w:cs="Courier New"/>
                <w:sz w:val="18"/>
                <w:szCs w:val="18"/>
              </w:rPr>
            </w:pPr>
            <w:r>
              <w:rPr>
                <w:rFonts w:ascii="Courier New" w:hAnsi="Courier New" w:cs="Courier New" w:hint="eastAsia"/>
                <w:sz w:val="18"/>
                <w:szCs w:val="18"/>
              </w:rPr>
              <w:t>前端设备通过网络发送</w:t>
            </w:r>
            <w:r>
              <w:rPr>
                <w:rFonts w:ascii="Courier New" w:hAnsi="Courier New" w:cs="Courier New" w:hint="eastAsia"/>
                <w:sz w:val="18"/>
                <w:szCs w:val="18"/>
              </w:rPr>
              <w:t>IP</w:t>
            </w:r>
            <w:r>
              <w:rPr>
                <w:rFonts w:ascii="Courier New" w:hAnsi="Courier New" w:cs="Courier New" w:hint="eastAsia"/>
                <w:sz w:val="18"/>
                <w:szCs w:val="18"/>
              </w:rPr>
              <w:t>码流</w:t>
            </w:r>
            <w:r>
              <w:rPr>
                <w:rFonts w:ascii="Courier New" w:hAnsi="Courier New" w:cs="Courier New" w:hint="eastAsia"/>
                <w:sz w:val="18"/>
                <w:szCs w:val="18"/>
              </w:rPr>
              <w:t>,</w:t>
            </w:r>
            <w:r>
              <w:rPr>
                <w:rFonts w:ascii="Courier New" w:hAnsi="Courier New" w:cs="Courier New" w:hint="eastAsia"/>
                <w:sz w:val="18"/>
                <w:szCs w:val="18"/>
              </w:rPr>
              <w:t>千兆类选择接收</w:t>
            </w:r>
          </w:p>
          <w:p w:rsidR="00F9312C" w:rsidRDefault="00E0003D" w:rsidP="00FB353F">
            <w:pPr>
              <w:pStyle w:val="aa"/>
              <w:numPr>
                <w:ilvl w:val="0"/>
                <w:numId w:val="229"/>
              </w:numPr>
              <w:ind w:firstLineChars="0"/>
              <w:rPr>
                <w:rFonts w:ascii="Courier New" w:hAnsi="Courier New" w:cs="Courier New"/>
                <w:sz w:val="18"/>
                <w:szCs w:val="18"/>
              </w:rPr>
            </w:pPr>
            <w:r>
              <w:rPr>
                <w:rFonts w:ascii="Courier New" w:hAnsi="Courier New" w:cs="Courier New" w:hint="eastAsia"/>
                <w:sz w:val="18"/>
                <w:szCs w:val="18"/>
              </w:rPr>
              <w:t>将接收的流从输出类板卡如</w:t>
            </w:r>
            <w:r>
              <w:rPr>
                <w:rFonts w:ascii="Courier New" w:hAnsi="Courier New" w:cs="Courier New" w:hint="eastAsia"/>
                <w:sz w:val="18"/>
                <w:szCs w:val="18"/>
              </w:rPr>
              <w:t>C304</w:t>
            </w:r>
            <w:r>
              <w:rPr>
                <w:rFonts w:ascii="Courier New" w:hAnsi="Courier New" w:cs="Courier New" w:hint="eastAsia"/>
                <w:sz w:val="18"/>
                <w:szCs w:val="18"/>
              </w:rPr>
              <w:t>复用出去</w:t>
            </w:r>
          </w:p>
          <w:p w:rsidR="00E0003D" w:rsidRPr="007A465D" w:rsidRDefault="00E0003D" w:rsidP="00FB353F">
            <w:pPr>
              <w:pStyle w:val="aa"/>
              <w:numPr>
                <w:ilvl w:val="0"/>
                <w:numId w:val="229"/>
              </w:numPr>
              <w:ind w:firstLineChars="0"/>
              <w:rPr>
                <w:rFonts w:ascii="Courier New" w:hAnsi="Courier New" w:cs="Courier New"/>
                <w:sz w:val="18"/>
                <w:szCs w:val="18"/>
              </w:rPr>
            </w:pPr>
            <w:r>
              <w:rPr>
                <w:rFonts w:ascii="Courier New" w:hAnsi="Courier New" w:cs="Courier New" w:hint="eastAsia"/>
                <w:sz w:val="18"/>
                <w:szCs w:val="18"/>
              </w:rPr>
              <w:t>用码流分析仪分析</w:t>
            </w:r>
            <w:r>
              <w:rPr>
                <w:rFonts w:ascii="Courier New" w:hAnsi="Courier New" w:cs="Courier New" w:hint="eastAsia"/>
                <w:sz w:val="18"/>
                <w:szCs w:val="18"/>
              </w:rPr>
              <w:t>C304</w:t>
            </w:r>
            <w:r>
              <w:rPr>
                <w:rFonts w:ascii="Courier New" w:hAnsi="Courier New" w:cs="Courier New" w:hint="eastAsia"/>
                <w:sz w:val="18"/>
                <w:szCs w:val="18"/>
              </w:rPr>
              <w:t>相应端口的流</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F9312C" w:rsidP="00FB353F">
            <w:pPr>
              <w:pStyle w:val="aa"/>
              <w:numPr>
                <w:ilvl w:val="0"/>
                <w:numId w:val="230"/>
              </w:numPr>
              <w:ind w:firstLineChars="0"/>
              <w:rPr>
                <w:rFonts w:ascii="Courier New" w:hAnsi="Courier New" w:cs="Courier New"/>
                <w:sz w:val="18"/>
                <w:szCs w:val="18"/>
              </w:rPr>
            </w:pPr>
            <w:r>
              <w:rPr>
                <w:rFonts w:ascii="Courier New" w:hAnsi="Courier New" w:cs="Courier New" w:hint="eastAsia"/>
                <w:sz w:val="18"/>
                <w:szCs w:val="18"/>
              </w:rPr>
              <w:t>接收码率正常</w:t>
            </w:r>
          </w:p>
          <w:p w:rsidR="00F9312C" w:rsidRDefault="00E0003D" w:rsidP="00FB353F">
            <w:pPr>
              <w:pStyle w:val="aa"/>
              <w:numPr>
                <w:ilvl w:val="0"/>
                <w:numId w:val="230"/>
              </w:numPr>
              <w:ind w:firstLineChars="0"/>
              <w:rPr>
                <w:rFonts w:ascii="Courier New" w:hAnsi="Courier New" w:cs="Courier New"/>
                <w:sz w:val="18"/>
                <w:szCs w:val="18"/>
              </w:rPr>
            </w:pPr>
            <w:r>
              <w:rPr>
                <w:rFonts w:ascii="Courier New" w:hAnsi="Courier New" w:cs="Courier New" w:hint="eastAsia"/>
                <w:sz w:val="18"/>
                <w:szCs w:val="18"/>
              </w:rPr>
              <w:t>复用正常</w:t>
            </w:r>
          </w:p>
          <w:p w:rsidR="00E0003D" w:rsidRPr="007A465D" w:rsidRDefault="00E0003D" w:rsidP="00FB353F">
            <w:pPr>
              <w:pStyle w:val="aa"/>
              <w:numPr>
                <w:ilvl w:val="0"/>
                <w:numId w:val="230"/>
              </w:numPr>
              <w:ind w:firstLineChars="0"/>
              <w:rPr>
                <w:rFonts w:ascii="Courier New" w:hAnsi="Courier New" w:cs="Courier New"/>
                <w:sz w:val="18"/>
                <w:szCs w:val="18"/>
              </w:rPr>
            </w:pPr>
            <w:r>
              <w:rPr>
                <w:rFonts w:ascii="Courier New" w:hAnsi="Courier New" w:cs="Courier New" w:hint="eastAsia"/>
                <w:sz w:val="18"/>
                <w:szCs w:val="18"/>
              </w:rPr>
              <w:t>PCR</w:t>
            </w:r>
            <w:r>
              <w:rPr>
                <w:rFonts w:ascii="Courier New" w:hAnsi="Courier New" w:cs="Courier New" w:hint="eastAsia"/>
                <w:sz w:val="18"/>
                <w:szCs w:val="18"/>
              </w:rPr>
              <w:t>抖动范围应在</w:t>
            </w:r>
            <w:r>
              <w:rPr>
                <w:rFonts w:ascii="Courier New" w:hAnsi="Courier New" w:cs="Courier New" w:hint="eastAsia"/>
                <w:sz w:val="18"/>
                <w:szCs w:val="18"/>
              </w:rPr>
              <w:t>[-500ns,500ns]</w:t>
            </w:r>
            <w:r>
              <w:rPr>
                <w:rFonts w:ascii="Courier New" w:hAnsi="Courier New" w:cs="Courier New" w:hint="eastAsia"/>
                <w:sz w:val="18"/>
                <w:szCs w:val="18"/>
              </w:rPr>
              <w:t>内</w:t>
            </w:r>
            <w:r>
              <w:rPr>
                <w:rFonts w:ascii="Courier New" w:hAnsi="Courier New" w:cs="Courier New" w:hint="eastAsia"/>
                <w:sz w:val="18"/>
                <w:szCs w:val="18"/>
              </w:rPr>
              <w:t>,</w:t>
            </w:r>
            <w:r>
              <w:rPr>
                <w:rFonts w:ascii="Courier New" w:hAnsi="Courier New" w:cs="Courier New" w:hint="eastAsia"/>
                <w:sz w:val="18"/>
                <w:szCs w:val="18"/>
              </w:rPr>
              <w:t>不应有</w:t>
            </w:r>
            <w:r>
              <w:rPr>
                <w:rFonts w:ascii="Courier New" w:hAnsi="Courier New" w:cs="Courier New" w:hint="eastAsia"/>
                <w:sz w:val="18"/>
                <w:szCs w:val="18"/>
              </w:rPr>
              <w:t>PCR</w:t>
            </w:r>
            <w:r>
              <w:rPr>
                <w:rFonts w:ascii="Courier New" w:hAnsi="Courier New" w:cs="Courier New" w:hint="eastAsia"/>
                <w:sz w:val="18"/>
                <w:szCs w:val="18"/>
              </w:rPr>
              <w:t>抖动错</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3405E8" w:rsidRDefault="003405E8" w:rsidP="003405E8">
            <w:pPr>
              <w:pStyle w:val="aa"/>
              <w:numPr>
                <w:ilvl w:val="0"/>
                <w:numId w:val="238"/>
              </w:numPr>
              <w:ind w:firstLineChars="0"/>
              <w:rPr>
                <w:rFonts w:ascii="Courier New" w:hAnsi="Courier New" w:cs="Courier New"/>
                <w:sz w:val="18"/>
                <w:szCs w:val="18"/>
              </w:rPr>
            </w:pPr>
            <w:r>
              <w:rPr>
                <w:rFonts w:ascii="Courier New" w:hAnsi="Courier New" w:cs="Courier New" w:hint="eastAsia"/>
                <w:sz w:val="18"/>
                <w:szCs w:val="18"/>
              </w:rPr>
              <w:t>测试源研发一部会提供录制好的流供测试使用</w:t>
            </w: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Default="000367BA" w:rsidP="000367BA"/>
    <w:p w:rsidR="000367BA" w:rsidRDefault="00697224" w:rsidP="00697224">
      <w:pPr>
        <w:pStyle w:val="3"/>
        <w:ind w:left="709" w:hanging="709"/>
      </w:pPr>
      <w:bookmarkStart w:id="440" w:name="_Toc387069368"/>
      <w:bookmarkStart w:id="441" w:name="_Toc387069782"/>
      <w:bookmarkStart w:id="442" w:name="_Toc387069925"/>
      <w:bookmarkStart w:id="443" w:name="_Toc387070628"/>
      <w:bookmarkStart w:id="444" w:name="_Toc387072467"/>
      <w:bookmarkStart w:id="445" w:name="_Toc387072578"/>
      <w:bookmarkStart w:id="446" w:name="_Toc396464186"/>
      <w:r>
        <w:rPr>
          <w:rFonts w:hint="eastAsia"/>
        </w:rPr>
        <w:t>6.1</w:t>
      </w:r>
      <w:r w:rsidR="00B50BD4">
        <w:rPr>
          <w:rFonts w:hint="eastAsia"/>
        </w:rPr>
        <w:t>4</w:t>
      </w:r>
      <w:r>
        <w:rPr>
          <w:rFonts w:hint="eastAsia"/>
        </w:rPr>
        <w:t xml:space="preserve">.4. </w:t>
      </w:r>
      <w:r w:rsidR="000367BA">
        <w:rPr>
          <w:rFonts w:hint="eastAsia"/>
        </w:rPr>
        <w:t>吞吐量</w:t>
      </w:r>
      <w:r w:rsidR="00316116">
        <w:rPr>
          <w:rFonts w:hint="eastAsia"/>
        </w:rPr>
        <w:t>测试</w:t>
      </w:r>
      <w:bookmarkEnd w:id="440"/>
      <w:bookmarkEnd w:id="441"/>
      <w:bookmarkEnd w:id="442"/>
      <w:bookmarkEnd w:id="443"/>
      <w:bookmarkEnd w:id="444"/>
      <w:bookmarkEnd w:id="445"/>
      <w:bookmarkEnd w:id="44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吞吐量测试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2023E7" w:rsidP="009734B4">
            <w:pPr>
              <w:rPr>
                <w:rFonts w:ascii="Courier New" w:hAnsi="Courier New" w:cs="Courier New"/>
                <w:sz w:val="18"/>
                <w:szCs w:val="18"/>
              </w:rPr>
            </w:pPr>
            <w:r>
              <w:rPr>
                <w:rFonts w:ascii="Courier New" w:hAnsi="Courier New" w:cs="Courier New" w:hint="eastAsia"/>
                <w:sz w:val="18"/>
                <w:szCs w:val="18"/>
              </w:rPr>
              <w:t>吞吐量指的是一个网口最大能接收或发送的最大码率</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2023E7" w:rsidP="009734B4">
            <w:pPr>
              <w:rPr>
                <w:rFonts w:ascii="Courier New" w:hAnsi="Courier New" w:cs="Courier New"/>
                <w:sz w:val="18"/>
                <w:szCs w:val="18"/>
              </w:rPr>
            </w:pPr>
            <w:r>
              <w:rPr>
                <w:rFonts w:ascii="Courier New" w:hAnsi="Courier New" w:cs="Courier New" w:hint="eastAsia"/>
                <w:sz w:val="18"/>
                <w:szCs w:val="18"/>
              </w:rPr>
              <w:t>测试吞吐量</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2023E7" w:rsidRDefault="002023E7" w:rsidP="00FB353F">
            <w:pPr>
              <w:numPr>
                <w:ilvl w:val="0"/>
                <w:numId w:val="231"/>
              </w:numPr>
              <w:rPr>
                <w:rFonts w:ascii="Courier New" w:hAnsi="Courier New" w:cs="Courier New"/>
                <w:sz w:val="18"/>
              </w:rPr>
            </w:pPr>
            <w:r>
              <w:rPr>
                <w:rFonts w:ascii="Courier New" w:hAnsi="Courier New" w:cs="Courier New" w:hint="eastAsia"/>
                <w:sz w:val="18"/>
              </w:rPr>
              <w:t>升级到最新待测版本</w:t>
            </w:r>
          </w:p>
          <w:p w:rsidR="002023E7" w:rsidRDefault="002023E7" w:rsidP="00FB353F">
            <w:pPr>
              <w:numPr>
                <w:ilvl w:val="0"/>
                <w:numId w:val="231"/>
              </w:numPr>
              <w:rPr>
                <w:rFonts w:ascii="Courier New" w:hAnsi="Courier New" w:cs="Courier New"/>
                <w:sz w:val="18"/>
              </w:rPr>
            </w:pPr>
            <w:r>
              <w:rPr>
                <w:rFonts w:ascii="Courier New" w:hAnsi="Courier New" w:cs="Courier New" w:hint="eastAsia"/>
                <w:sz w:val="18"/>
              </w:rPr>
              <w:t>设备启动并正常工作</w:t>
            </w:r>
          </w:p>
          <w:p w:rsidR="00CC62ED" w:rsidRDefault="002023E7" w:rsidP="00FB353F">
            <w:pPr>
              <w:pStyle w:val="aa"/>
              <w:numPr>
                <w:ilvl w:val="0"/>
                <w:numId w:val="231"/>
              </w:numPr>
              <w:ind w:firstLineChars="0"/>
              <w:rPr>
                <w:rFonts w:ascii="Courier New" w:hAnsi="Courier New" w:cs="Courier New"/>
                <w:sz w:val="18"/>
              </w:rPr>
            </w:pPr>
            <w:r>
              <w:rPr>
                <w:rFonts w:ascii="Courier New" w:hAnsi="Courier New" w:cs="Courier New" w:hint="eastAsia"/>
                <w:sz w:val="18"/>
              </w:rPr>
              <w:t>准备一台千兆交换机配合测试</w:t>
            </w:r>
          </w:p>
          <w:p w:rsidR="002023E7" w:rsidRDefault="002023E7" w:rsidP="00FB353F">
            <w:pPr>
              <w:pStyle w:val="aa"/>
              <w:numPr>
                <w:ilvl w:val="0"/>
                <w:numId w:val="231"/>
              </w:numPr>
              <w:ind w:firstLineChars="0"/>
              <w:rPr>
                <w:rFonts w:ascii="Courier New" w:hAnsi="Courier New" w:cs="Courier New"/>
                <w:sz w:val="18"/>
              </w:rPr>
            </w:pPr>
            <w:r>
              <w:rPr>
                <w:rFonts w:ascii="Courier New" w:hAnsi="Courier New" w:cs="Courier New" w:hint="eastAsia"/>
                <w:sz w:val="18"/>
              </w:rPr>
              <w:t>前端设备</w:t>
            </w:r>
            <w:r>
              <w:rPr>
                <w:rFonts w:ascii="Courier New" w:hAnsi="Courier New" w:cs="Courier New" w:hint="eastAsia"/>
                <w:sz w:val="18"/>
              </w:rPr>
              <w:t>DT</w:t>
            </w:r>
            <w:r>
              <w:rPr>
                <w:rFonts w:ascii="Courier New" w:hAnsi="Courier New" w:cs="Courier New" w:hint="eastAsia"/>
                <w:sz w:val="18"/>
              </w:rPr>
              <w:t>发送</w:t>
            </w:r>
            <w:r>
              <w:rPr>
                <w:rFonts w:ascii="Courier New" w:hAnsi="Courier New" w:cs="Courier New" w:hint="eastAsia"/>
                <w:sz w:val="18"/>
              </w:rPr>
              <w:t>IP</w:t>
            </w:r>
            <w:r>
              <w:rPr>
                <w:rFonts w:ascii="Courier New" w:hAnsi="Courier New" w:cs="Courier New" w:hint="eastAsia"/>
                <w:sz w:val="18"/>
              </w:rPr>
              <w:t>码流</w:t>
            </w:r>
          </w:p>
          <w:p w:rsidR="002023E7" w:rsidRPr="007A465D" w:rsidRDefault="002023E7" w:rsidP="00FB353F">
            <w:pPr>
              <w:pStyle w:val="aa"/>
              <w:numPr>
                <w:ilvl w:val="0"/>
                <w:numId w:val="231"/>
              </w:numPr>
              <w:ind w:firstLineChars="0"/>
              <w:rPr>
                <w:rFonts w:ascii="Courier New" w:hAnsi="Courier New" w:cs="Courier New"/>
                <w:sz w:val="18"/>
              </w:rPr>
            </w:pPr>
            <w:r>
              <w:rPr>
                <w:rFonts w:ascii="Courier New" w:hAnsi="Courier New" w:cs="Courier New" w:hint="eastAsia"/>
                <w:sz w:val="18"/>
              </w:rPr>
              <w:t>后端设备</w:t>
            </w:r>
            <w:r>
              <w:rPr>
                <w:rFonts w:ascii="Courier New" w:hAnsi="Courier New" w:cs="Courier New" w:hint="eastAsia"/>
                <w:sz w:val="18"/>
              </w:rPr>
              <w:t>DR</w:t>
            </w:r>
            <w:r>
              <w:rPr>
                <w:rFonts w:ascii="Courier New" w:hAnsi="Courier New" w:cs="Courier New" w:hint="eastAsia"/>
                <w:sz w:val="18"/>
              </w:rPr>
              <w:t>接收千兆类产品发送的产品</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lastRenderedPageBreak/>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前端设备以</w:t>
            </w:r>
            <w:r>
              <w:rPr>
                <w:rFonts w:ascii="Courier New" w:hAnsi="Courier New" w:cs="Courier New" w:hint="eastAsia"/>
                <w:sz w:val="18"/>
                <w:szCs w:val="18"/>
              </w:rPr>
              <w:t>CBR</w:t>
            </w:r>
            <w:r>
              <w:rPr>
                <w:rFonts w:ascii="Courier New" w:hAnsi="Courier New" w:cs="Courier New" w:hint="eastAsia"/>
                <w:sz w:val="18"/>
                <w:szCs w:val="18"/>
              </w:rPr>
              <w:t>模式发送码流</w:t>
            </w:r>
            <w:r>
              <w:rPr>
                <w:rFonts w:ascii="Courier New" w:hAnsi="Courier New" w:cs="Courier New" w:hint="eastAsia"/>
                <w:sz w:val="18"/>
                <w:szCs w:val="18"/>
              </w:rPr>
              <w:t>,</w:t>
            </w:r>
            <w:r>
              <w:rPr>
                <w:rFonts w:ascii="Courier New" w:hAnsi="Courier New" w:cs="Courier New" w:hint="eastAsia"/>
                <w:sz w:val="18"/>
                <w:szCs w:val="18"/>
              </w:rPr>
              <w:t>使用待测设备接收</w:t>
            </w:r>
            <w:r>
              <w:rPr>
                <w:rFonts w:ascii="Courier New" w:hAnsi="Courier New" w:cs="Courier New" w:hint="eastAsia"/>
                <w:sz w:val="18"/>
                <w:szCs w:val="18"/>
              </w:rPr>
              <w:t>,</w:t>
            </w:r>
            <w:r>
              <w:rPr>
                <w:rFonts w:ascii="Courier New" w:hAnsi="Courier New" w:cs="Courier New" w:hint="eastAsia"/>
                <w:sz w:val="18"/>
                <w:szCs w:val="18"/>
              </w:rPr>
              <w:t>查看接收系统码率和</w:t>
            </w:r>
            <w:r>
              <w:rPr>
                <w:rFonts w:ascii="Courier New" w:hAnsi="Courier New" w:cs="Courier New" w:hint="eastAsia"/>
                <w:sz w:val="18"/>
                <w:szCs w:val="18"/>
              </w:rPr>
              <w:t>DT</w:t>
            </w:r>
            <w:r>
              <w:rPr>
                <w:rFonts w:ascii="Courier New" w:hAnsi="Courier New" w:cs="Courier New" w:hint="eastAsia"/>
                <w:sz w:val="18"/>
                <w:szCs w:val="18"/>
              </w:rPr>
              <w:t>的系统码率</w:t>
            </w:r>
          </w:p>
          <w:p w:rsidR="002023E7"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前端设备以</w:t>
            </w:r>
            <w:r>
              <w:rPr>
                <w:rFonts w:ascii="Courier New" w:hAnsi="Courier New" w:cs="Courier New" w:hint="eastAsia"/>
                <w:sz w:val="18"/>
                <w:szCs w:val="18"/>
              </w:rPr>
              <w:t>VBR</w:t>
            </w:r>
            <w:r>
              <w:rPr>
                <w:rFonts w:ascii="Courier New" w:hAnsi="Courier New" w:cs="Courier New" w:hint="eastAsia"/>
                <w:sz w:val="18"/>
                <w:szCs w:val="18"/>
              </w:rPr>
              <w:t>模式发送码流</w:t>
            </w:r>
            <w:r>
              <w:rPr>
                <w:rFonts w:ascii="Courier New" w:hAnsi="Courier New" w:cs="Courier New" w:hint="eastAsia"/>
                <w:sz w:val="18"/>
                <w:szCs w:val="18"/>
              </w:rPr>
              <w:t>,</w:t>
            </w:r>
            <w:r>
              <w:rPr>
                <w:rFonts w:ascii="Courier New" w:hAnsi="Courier New" w:cs="Courier New" w:hint="eastAsia"/>
                <w:sz w:val="18"/>
                <w:szCs w:val="18"/>
              </w:rPr>
              <w:t>使用待测设备接收</w:t>
            </w:r>
            <w:r>
              <w:rPr>
                <w:rFonts w:ascii="Courier New" w:hAnsi="Courier New" w:cs="Courier New" w:hint="eastAsia"/>
                <w:sz w:val="18"/>
                <w:szCs w:val="18"/>
              </w:rPr>
              <w:t>,</w:t>
            </w:r>
            <w:r>
              <w:rPr>
                <w:rFonts w:ascii="Courier New" w:hAnsi="Courier New" w:cs="Courier New" w:hint="eastAsia"/>
                <w:sz w:val="18"/>
                <w:szCs w:val="18"/>
              </w:rPr>
              <w:t>查看接收系统码率和</w:t>
            </w:r>
            <w:r>
              <w:rPr>
                <w:rFonts w:ascii="Courier New" w:hAnsi="Courier New" w:cs="Courier New" w:hint="eastAsia"/>
                <w:sz w:val="18"/>
                <w:szCs w:val="18"/>
              </w:rPr>
              <w:t>DT</w:t>
            </w:r>
            <w:r>
              <w:rPr>
                <w:rFonts w:ascii="Courier New" w:hAnsi="Courier New" w:cs="Courier New" w:hint="eastAsia"/>
                <w:sz w:val="18"/>
                <w:szCs w:val="18"/>
              </w:rPr>
              <w:t>的系统码率</w:t>
            </w:r>
          </w:p>
          <w:p w:rsidR="002023E7"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待测设备发送</w:t>
            </w:r>
            <w:r>
              <w:rPr>
                <w:rFonts w:ascii="Courier New" w:hAnsi="Courier New" w:cs="Courier New" w:hint="eastAsia"/>
                <w:sz w:val="18"/>
                <w:szCs w:val="18"/>
              </w:rPr>
              <w:t>CBR</w:t>
            </w:r>
            <w:r>
              <w:rPr>
                <w:rFonts w:ascii="Courier New" w:hAnsi="Courier New" w:cs="Courier New" w:hint="eastAsia"/>
                <w:sz w:val="18"/>
                <w:szCs w:val="18"/>
              </w:rPr>
              <w:t>码流</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查看发送系统码率和</w:t>
            </w:r>
            <w:r>
              <w:rPr>
                <w:rFonts w:ascii="Courier New" w:hAnsi="Courier New" w:cs="Courier New" w:hint="eastAsia"/>
                <w:sz w:val="18"/>
                <w:szCs w:val="18"/>
              </w:rPr>
              <w:t>DT</w:t>
            </w:r>
            <w:r>
              <w:rPr>
                <w:rFonts w:ascii="Courier New" w:hAnsi="Courier New" w:cs="Courier New" w:hint="eastAsia"/>
                <w:sz w:val="18"/>
                <w:szCs w:val="18"/>
              </w:rPr>
              <w:t>接收系统码率</w:t>
            </w:r>
          </w:p>
          <w:p w:rsidR="002023E7" w:rsidRPr="002023E7"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待测设备发送</w:t>
            </w:r>
            <w:r>
              <w:rPr>
                <w:rFonts w:ascii="Courier New" w:hAnsi="Courier New" w:cs="Courier New" w:hint="eastAsia"/>
                <w:sz w:val="18"/>
                <w:szCs w:val="18"/>
              </w:rPr>
              <w:t>VBR</w:t>
            </w:r>
            <w:r>
              <w:rPr>
                <w:rFonts w:ascii="Courier New" w:hAnsi="Courier New" w:cs="Courier New" w:hint="eastAsia"/>
                <w:sz w:val="18"/>
                <w:szCs w:val="18"/>
              </w:rPr>
              <w:t>码流</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查看发送系统码率和</w:t>
            </w:r>
            <w:r>
              <w:rPr>
                <w:rFonts w:ascii="Courier New" w:hAnsi="Courier New" w:cs="Courier New" w:hint="eastAsia"/>
                <w:sz w:val="18"/>
                <w:szCs w:val="18"/>
              </w:rPr>
              <w:t>DT</w:t>
            </w:r>
            <w:r>
              <w:rPr>
                <w:rFonts w:ascii="Courier New" w:hAnsi="Courier New" w:cs="Courier New" w:hint="eastAsia"/>
                <w:sz w:val="18"/>
                <w:szCs w:val="18"/>
              </w:rPr>
              <w:t>接收系统码率</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CBR</w:t>
            </w:r>
            <w:r>
              <w:rPr>
                <w:rFonts w:ascii="Courier New" w:hAnsi="Courier New" w:cs="Courier New" w:hint="eastAsia"/>
                <w:sz w:val="18"/>
                <w:szCs w:val="18"/>
              </w:rPr>
              <w:t>接收正常</w:t>
            </w:r>
            <w:r>
              <w:rPr>
                <w:rFonts w:ascii="Courier New" w:hAnsi="Courier New" w:cs="Courier New" w:hint="eastAsia"/>
                <w:sz w:val="18"/>
                <w:szCs w:val="18"/>
              </w:rPr>
              <w:t>,</w:t>
            </w:r>
            <w:r>
              <w:rPr>
                <w:rFonts w:ascii="Courier New" w:hAnsi="Courier New" w:cs="Courier New" w:hint="eastAsia"/>
                <w:sz w:val="18"/>
                <w:szCs w:val="18"/>
              </w:rPr>
              <w:t>且接收的系统码率</w:t>
            </w:r>
            <w:r>
              <w:rPr>
                <w:rFonts w:ascii="Courier New" w:hAnsi="Courier New" w:cs="Courier New" w:hint="eastAsia"/>
                <w:sz w:val="18"/>
                <w:szCs w:val="18"/>
              </w:rPr>
              <w:t>==DT</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接收系统码率最大可以到</w:t>
            </w:r>
            <w:r>
              <w:rPr>
                <w:rFonts w:ascii="Courier New" w:hAnsi="Courier New" w:cs="Courier New" w:hint="eastAsia"/>
                <w:sz w:val="18"/>
                <w:szCs w:val="18"/>
              </w:rPr>
              <w:t>900Mbps</w:t>
            </w:r>
          </w:p>
          <w:p w:rsidR="002023E7"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VBR</w:t>
            </w:r>
            <w:r>
              <w:rPr>
                <w:rFonts w:ascii="Courier New" w:hAnsi="Courier New" w:cs="Courier New" w:hint="eastAsia"/>
                <w:sz w:val="18"/>
                <w:szCs w:val="18"/>
              </w:rPr>
              <w:t>接收正常</w:t>
            </w:r>
            <w:r>
              <w:rPr>
                <w:rFonts w:ascii="Courier New" w:hAnsi="Courier New" w:cs="Courier New" w:hint="eastAsia"/>
                <w:sz w:val="18"/>
                <w:szCs w:val="18"/>
              </w:rPr>
              <w:t>,</w:t>
            </w:r>
            <w:r>
              <w:rPr>
                <w:rFonts w:ascii="Courier New" w:hAnsi="Courier New" w:cs="Courier New" w:hint="eastAsia"/>
                <w:sz w:val="18"/>
                <w:szCs w:val="18"/>
              </w:rPr>
              <w:t>且接收的系统码率</w:t>
            </w:r>
            <w:r>
              <w:rPr>
                <w:rFonts w:ascii="Courier New" w:hAnsi="Courier New" w:cs="Courier New" w:hint="eastAsia"/>
                <w:sz w:val="18"/>
                <w:szCs w:val="18"/>
              </w:rPr>
              <w:t>==DT</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接收系统码率最大可以到</w:t>
            </w:r>
            <w:r>
              <w:rPr>
                <w:rFonts w:ascii="Courier New" w:hAnsi="Courier New" w:cs="Courier New" w:hint="eastAsia"/>
                <w:sz w:val="18"/>
                <w:szCs w:val="18"/>
              </w:rPr>
              <w:t>850Mbps</w:t>
            </w:r>
          </w:p>
          <w:p w:rsidR="002023E7"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CBR</w:t>
            </w:r>
            <w:r>
              <w:rPr>
                <w:rFonts w:ascii="Courier New" w:hAnsi="Courier New" w:cs="Courier New" w:hint="eastAsia"/>
                <w:sz w:val="18"/>
                <w:szCs w:val="18"/>
              </w:rPr>
              <w:t>下发送系统</w:t>
            </w:r>
            <w:r>
              <w:rPr>
                <w:rFonts w:ascii="Courier New" w:hAnsi="Courier New" w:cs="Courier New" w:hint="eastAsia"/>
                <w:sz w:val="18"/>
                <w:szCs w:val="18"/>
              </w:rPr>
              <w:t>==DR</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且最大可发送</w:t>
            </w:r>
            <w:r>
              <w:rPr>
                <w:rFonts w:ascii="Courier New" w:hAnsi="Courier New" w:cs="Courier New" w:hint="eastAsia"/>
                <w:sz w:val="18"/>
                <w:szCs w:val="18"/>
              </w:rPr>
              <w:t>900Mbps</w:t>
            </w:r>
            <w:r>
              <w:rPr>
                <w:rFonts w:ascii="Courier New" w:hAnsi="Courier New" w:cs="Courier New" w:hint="eastAsia"/>
                <w:sz w:val="18"/>
                <w:szCs w:val="18"/>
              </w:rPr>
              <w:t>系统码率</w:t>
            </w:r>
          </w:p>
          <w:p w:rsidR="002023E7" w:rsidRPr="007A465D"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VBR</w:t>
            </w:r>
            <w:r>
              <w:rPr>
                <w:rFonts w:ascii="Courier New" w:hAnsi="Courier New" w:cs="Courier New" w:hint="eastAsia"/>
                <w:sz w:val="18"/>
                <w:szCs w:val="18"/>
              </w:rPr>
              <w:t>下发送系统</w:t>
            </w:r>
            <w:r>
              <w:rPr>
                <w:rFonts w:ascii="Courier New" w:hAnsi="Courier New" w:cs="Courier New" w:hint="eastAsia"/>
                <w:sz w:val="18"/>
                <w:szCs w:val="18"/>
              </w:rPr>
              <w:t>==DR</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且最大可发送</w:t>
            </w:r>
            <w:r>
              <w:rPr>
                <w:rFonts w:ascii="Courier New" w:hAnsi="Courier New" w:cs="Courier New" w:hint="eastAsia"/>
                <w:sz w:val="18"/>
                <w:szCs w:val="18"/>
              </w:rPr>
              <w:t>850Mbps</w:t>
            </w:r>
            <w:r>
              <w:rPr>
                <w:rFonts w:ascii="Courier New" w:hAnsi="Courier New" w:cs="Courier New" w:hint="eastAsia"/>
                <w:sz w:val="18"/>
                <w:szCs w:val="18"/>
              </w:rPr>
              <w:t>系统码率</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Default="000367BA" w:rsidP="000367BA"/>
    <w:p w:rsidR="000367BA" w:rsidRDefault="002F6360" w:rsidP="002F6360">
      <w:pPr>
        <w:pStyle w:val="3"/>
        <w:ind w:left="709" w:hanging="709"/>
      </w:pPr>
      <w:bookmarkStart w:id="447" w:name="_Toc387069369"/>
      <w:bookmarkStart w:id="448" w:name="_Toc387069783"/>
      <w:bookmarkStart w:id="449" w:name="_Toc387069926"/>
      <w:bookmarkStart w:id="450" w:name="_Toc387070629"/>
      <w:bookmarkStart w:id="451" w:name="_Toc387072468"/>
      <w:bookmarkStart w:id="452" w:name="_Toc387072579"/>
      <w:bookmarkStart w:id="453" w:name="_Toc396464187"/>
      <w:r>
        <w:rPr>
          <w:rFonts w:hint="eastAsia"/>
        </w:rPr>
        <w:t>6.1</w:t>
      </w:r>
      <w:r w:rsidR="00B50BD4">
        <w:rPr>
          <w:rFonts w:hint="eastAsia"/>
        </w:rPr>
        <w:t>4</w:t>
      </w:r>
      <w:r>
        <w:rPr>
          <w:rFonts w:hint="eastAsia"/>
        </w:rPr>
        <w:t xml:space="preserve">.5. </w:t>
      </w:r>
      <w:r w:rsidR="000367BA">
        <w:rPr>
          <w:rFonts w:hint="eastAsia"/>
        </w:rPr>
        <w:t>发送眼图测试</w:t>
      </w:r>
      <w:bookmarkEnd w:id="447"/>
      <w:bookmarkEnd w:id="448"/>
      <w:bookmarkEnd w:id="449"/>
      <w:bookmarkEnd w:id="450"/>
      <w:bookmarkEnd w:id="451"/>
      <w:bookmarkEnd w:id="452"/>
      <w:bookmarkEnd w:id="453"/>
    </w:p>
    <w:p w:rsidR="000367BA" w:rsidRDefault="007A465D" w:rsidP="00F3348F">
      <w:pPr>
        <w:spacing w:line="360" w:lineRule="auto"/>
        <w:ind w:firstLine="420"/>
        <w:rPr>
          <w:b/>
          <w:color w:val="FF0000"/>
          <w:sz w:val="24"/>
          <w:szCs w:val="24"/>
        </w:rPr>
      </w:pPr>
      <w:r w:rsidRPr="00F3348F">
        <w:rPr>
          <w:rFonts w:hint="eastAsia"/>
          <w:b/>
          <w:color w:val="FF0000"/>
          <w:sz w:val="24"/>
          <w:szCs w:val="24"/>
        </w:rPr>
        <w:t>目前没有相关的测试方案</w:t>
      </w:r>
      <w:r w:rsidR="00F3348F">
        <w:rPr>
          <w:rFonts w:hint="eastAsia"/>
          <w:b/>
          <w:color w:val="FF0000"/>
          <w:sz w:val="24"/>
          <w:szCs w:val="24"/>
        </w:rPr>
        <w:t>暂时空缺</w:t>
      </w:r>
      <w:r w:rsidRPr="00F3348F">
        <w:rPr>
          <w:rFonts w:hint="eastAsia"/>
          <w:b/>
          <w:color w:val="FF0000"/>
          <w:sz w:val="24"/>
          <w:szCs w:val="24"/>
        </w:rPr>
        <w:t>，待有测试方案后进行补充。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发送眼图测试</w:t>
            </w:r>
          </w:p>
        </w:tc>
        <w:tc>
          <w:tcPr>
            <w:tcW w:w="946" w:type="dxa"/>
            <w:vAlign w:val="center"/>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D593D" w:rsidRPr="00065270" w:rsidRDefault="007D593D"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D593D" w:rsidRPr="00065270" w:rsidRDefault="007D593D" w:rsidP="003D701F">
            <w:pPr>
              <w:rPr>
                <w:rFonts w:ascii="Courier New" w:hAnsi="Courier New" w:cs="Courier New"/>
                <w:sz w:val="18"/>
                <w:szCs w:val="18"/>
              </w:rPr>
            </w:pP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D593D" w:rsidRPr="00065270" w:rsidRDefault="007D593D" w:rsidP="003D701F">
            <w:pPr>
              <w:rPr>
                <w:rFonts w:ascii="Courier New" w:hAnsi="Courier New" w:cs="Courier New"/>
                <w:sz w:val="18"/>
                <w:szCs w:val="18"/>
              </w:rPr>
            </w:pP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D593D" w:rsidRPr="007D593D" w:rsidRDefault="007D593D" w:rsidP="007D593D">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D593D" w:rsidRPr="00065270" w:rsidRDefault="007D593D" w:rsidP="003D701F">
            <w:pPr>
              <w:rPr>
                <w:rFonts w:ascii="Courier New" w:hAnsi="Courier New" w:cs="Courier New"/>
                <w:sz w:val="18"/>
              </w:rPr>
            </w:pPr>
            <w:r w:rsidRPr="00065270">
              <w:rPr>
                <w:rFonts w:ascii="Courier New" w:hAnsi="Courier New" w:cs="Courier New"/>
                <w:sz w:val="18"/>
              </w:rPr>
              <w:t>公司标准</w:t>
            </w:r>
          </w:p>
        </w:tc>
      </w:tr>
      <w:tr w:rsidR="007D593D" w:rsidRPr="00065270" w:rsidTr="003D701F">
        <w:trPr>
          <w:jc w:val="center"/>
        </w:trPr>
        <w:tc>
          <w:tcPr>
            <w:tcW w:w="1337"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内容</w:t>
            </w:r>
          </w:p>
        </w:tc>
      </w:tr>
      <w:tr w:rsidR="007D593D" w:rsidRPr="00065270" w:rsidTr="003D701F">
        <w:trPr>
          <w:trHeight w:val="315"/>
          <w:jc w:val="center"/>
        </w:trPr>
        <w:tc>
          <w:tcPr>
            <w:tcW w:w="1337"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D593D" w:rsidRPr="00065270" w:rsidRDefault="007D593D" w:rsidP="003D701F">
            <w:pPr>
              <w:jc w:val="center"/>
              <w:rPr>
                <w:rFonts w:ascii="Courier New" w:hAnsi="Courier New" w:cs="Courier New"/>
                <w:b/>
                <w:sz w:val="18"/>
                <w:szCs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D593D" w:rsidRPr="007D593D" w:rsidRDefault="007D593D" w:rsidP="007D593D">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7D593D" w:rsidRPr="00065270" w:rsidTr="003D701F">
        <w:trPr>
          <w:trHeight w:val="307"/>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D593D" w:rsidRPr="007D593D" w:rsidRDefault="007D593D" w:rsidP="007D593D">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7D593D" w:rsidRPr="00065270" w:rsidTr="003D701F">
        <w:trPr>
          <w:trHeight w:val="318"/>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D593D" w:rsidRPr="00065270" w:rsidRDefault="007D593D" w:rsidP="003D701F">
            <w:pPr>
              <w:rPr>
                <w:rFonts w:ascii="Courier New" w:hAnsi="Courier New" w:cs="Courier New"/>
                <w:sz w:val="18"/>
                <w:szCs w:val="18"/>
              </w:rPr>
            </w:pPr>
          </w:p>
        </w:tc>
      </w:tr>
      <w:tr w:rsidR="007D593D" w:rsidRPr="00065270" w:rsidTr="003D701F">
        <w:trPr>
          <w:trHeight w:val="285"/>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D593D" w:rsidRPr="00065270" w:rsidRDefault="007D593D" w:rsidP="003D701F">
            <w:pPr>
              <w:rPr>
                <w:rFonts w:ascii="Courier New" w:hAnsi="Courier New" w:cs="Courier New"/>
                <w:sz w:val="18"/>
                <w:szCs w:val="18"/>
              </w:rPr>
            </w:pPr>
          </w:p>
        </w:tc>
      </w:tr>
      <w:tr w:rsidR="007D593D" w:rsidRPr="00065270" w:rsidTr="003D701F">
        <w:trPr>
          <w:trHeight w:val="285"/>
          <w:jc w:val="center"/>
        </w:trPr>
        <w:tc>
          <w:tcPr>
            <w:tcW w:w="1337" w:type="dxa"/>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D593D" w:rsidRPr="00065270" w:rsidRDefault="007D593D" w:rsidP="003D701F">
            <w:pPr>
              <w:rPr>
                <w:rFonts w:ascii="Courier New" w:hAnsi="Courier New" w:cs="Courier New"/>
                <w:sz w:val="18"/>
                <w:szCs w:val="18"/>
              </w:rPr>
            </w:pPr>
          </w:p>
        </w:tc>
      </w:tr>
    </w:tbl>
    <w:p w:rsidR="007D593D" w:rsidRPr="00CC045F" w:rsidRDefault="007D593D" w:rsidP="00CC045F">
      <w:pPr>
        <w:pStyle w:val="3"/>
        <w:ind w:left="709" w:hanging="709"/>
      </w:pPr>
      <w:bookmarkStart w:id="454" w:name="_Toc396464188"/>
      <w:r>
        <w:rPr>
          <w:rFonts w:hint="eastAsia"/>
        </w:rPr>
        <w:t xml:space="preserve">6.14.6. </w:t>
      </w:r>
      <w:r>
        <w:rPr>
          <w:rFonts w:hint="eastAsia"/>
        </w:rPr>
        <w:t>抗抖动测试</w:t>
      </w:r>
      <w:bookmarkEnd w:id="45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抗抖动测试</w:t>
            </w:r>
          </w:p>
        </w:tc>
        <w:tc>
          <w:tcPr>
            <w:tcW w:w="946" w:type="dxa"/>
            <w:vAlign w:val="center"/>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D593D" w:rsidRPr="00065270" w:rsidRDefault="007D593D"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lastRenderedPageBreak/>
              <w:t>功能描述</w:t>
            </w:r>
          </w:p>
        </w:tc>
        <w:tc>
          <w:tcPr>
            <w:tcW w:w="8551" w:type="dxa"/>
            <w:gridSpan w:val="6"/>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通过对接收</w:t>
            </w:r>
            <w:r>
              <w:rPr>
                <w:rFonts w:ascii="Courier New" w:hAnsi="Courier New" w:cs="Courier New" w:hint="eastAsia"/>
                <w:sz w:val="18"/>
                <w:szCs w:val="18"/>
              </w:rPr>
              <w:t>DDR</w:t>
            </w:r>
            <w:r>
              <w:rPr>
                <w:rFonts w:ascii="Courier New" w:hAnsi="Courier New" w:cs="Courier New" w:hint="eastAsia"/>
                <w:sz w:val="18"/>
                <w:szCs w:val="18"/>
              </w:rPr>
              <w:t>的动态分区</w:t>
            </w:r>
            <w:r>
              <w:rPr>
                <w:rFonts w:ascii="Courier New" w:hAnsi="Courier New" w:cs="Courier New" w:hint="eastAsia"/>
                <w:sz w:val="18"/>
                <w:szCs w:val="18"/>
              </w:rPr>
              <w:t>,</w:t>
            </w:r>
            <w:r>
              <w:rPr>
                <w:rFonts w:ascii="Courier New" w:hAnsi="Courier New" w:cs="Courier New" w:hint="eastAsia"/>
                <w:sz w:val="18"/>
                <w:szCs w:val="18"/>
              </w:rPr>
              <w:t>调整接收缓冲区的大小</w:t>
            </w:r>
            <w:r>
              <w:rPr>
                <w:rFonts w:ascii="Courier New" w:hAnsi="Courier New" w:cs="Courier New" w:hint="eastAsia"/>
                <w:sz w:val="18"/>
                <w:szCs w:val="18"/>
              </w:rPr>
              <w:t>,</w:t>
            </w:r>
            <w:r>
              <w:rPr>
                <w:rFonts w:ascii="Courier New" w:hAnsi="Courier New" w:cs="Courier New" w:hint="eastAsia"/>
                <w:sz w:val="18"/>
                <w:szCs w:val="18"/>
              </w:rPr>
              <w:t>从而达到更好的抗抖动效果</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测试抗抖动效果是否符合设计要求</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D593D" w:rsidRPr="00842C7E" w:rsidRDefault="00842C7E" w:rsidP="00842C7E">
            <w:pPr>
              <w:pStyle w:val="aa"/>
              <w:numPr>
                <w:ilvl w:val="0"/>
                <w:numId w:val="242"/>
              </w:numPr>
              <w:ind w:firstLineChars="0"/>
              <w:rPr>
                <w:rFonts w:ascii="Courier New" w:hAnsi="Courier New" w:cs="Courier New"/>
                <w:sz w:val="18"/>
              </w:rPr>
            </w:pPr>
            <w:r w:rsidRPr="00842C7E">
              <w:rPr>
                <w:rFonts w:ascii="Courier New" w:hAnsi="Courier New" w:cs="Courier New" w:hint="eastAsia"/>
                <w:sz w:val="18"/>
              </w:rPr>
              <w:t>升级到最新待测版本</w:t>
            </w:r>
          </w:p>
          <w:p w:rsidR="00842C7E" w:rsidRDefault="00842C7E" w:rsidP="00842C7E">
            <w:pPr>
              <w:pStyle w:val="aa"/>
              <w:numPr>
                <w:ilvl w:val="0"/>
                <w:numId w:val="242"/>
              </w:numPr>
              <w:ind w:firstLineChars="0"/>
              <w:rPr>
                <w:rFonts w:ascii="Courier New" w:hAnsi="Courier New" w:cs="Courier New"/>
                <w:sz w:val="18"/>
              </w:rPr>
            </w:pPr>
            <w:r>
              <w:rPr>
                <w:rFonts w:ascii="Courier New" w:hAnsi="Courier New" w:cs="Courier New" w:hint="eastAsia"/>
                <w:sz w:val="18"/>
              </w:rPr>
              <w:t>设备启动并正常工作</w:t>
            </w:r>
          </w:p>
          <w:p w:rsidR="00842C7E" w:rsidRDefault="00CC045F" w:rsidP="00E835AA">
            <w:pPr>
              <w:pStyle w:val="aa"/>
              <w:numPr>
                <w:ilvl w:val="0"/>
                <w:numId w:val="242"/>
              </w:numPr>
              <w:ind w:firstLineChars="0"/>
              <w:rPr>
                <w:rFonts w:ascii="Courier New" w:hAnsi="Courier New" w:cs="Courier New"/>
                <w:sz w:val="18"/>
              </w:rPr>
            </w:pPr>
            <w:r>
              <w:rPr>
                <w:rFonts w:ascii="Courier New" w:hAnsi="Courier New" w:cs="Courier New" w:hint="eastAsia"/>
                <w:sz w:val="18"/>
              </w:rPr>
              <w:t>准备一个</w:t>
            </w:r>
            <w:r w:rsidR="008605A5">
              <w:rPr>
                <w:rFonts w:ascii="Courier New" w:hAnsi="Courier New" w:cs="Courier New" w:hint="eastAsia"/>
                <w:sz w:val="18"/>
              </w:rPr>
              <w:t>流</w:t>
            </w:r>
            <w:r w:rsidR="00E835AA" w:rsidRPr="00E835AA">
              <w:rPr>
                <w:rFonts w:ascii="Courier New" w:hAnsi="Courier New" w:cs="Courier New"/>
                <w:sz w:val="18"/>
              </w:rPr>
              <w:t>DDR_jitter_test.ts</w:t>
            </w:r>
          </w:p>
          <w:p w:rsidR="00E835AA" w:rsidRDefault="00E835AA" w:rsidP="00E835AA">
            <w:pPr>
              <w:pStyle w:val="aa"/>
              <w:numPr>
                <w:ilvl w:val="0"/>
                <w:numId w:val="242"/>
              </w:numPr>
              <w:ind w:firstLineChars="0"/>
              <w:rPr>
                <w:rFonts w:ascii="Courier New" w:hAnsi="Courier New" w:cs="Courier New"/>
                <w:sz w:val="18"/>
              </w:rPr>
            </w:pPr>
            <w:r>
              <w:rPr>
                <w:rFonts w:ascii="Courier New" w:hAnsi="Courier New" w:cs="Courier New" w:hint="eastAsia"/>
                <w:sz w:val="18"/>
              </w:rPr>
              <w:t>泰克码流分析以及</w:t>
            </w:r>
            <w:r>
              <w:rPr>
                <w:rFonts w:ascii="Courier New" w:hAnsi="Courier New" w:cs="Courier New"/>
                <w:sz w:val="18"/>
              </w:rPr>
              <w:t>”</w:t>
            </w:r>
            <w:r>
              <w:rPr>
                <w:rFonts w:ascii="Courier New" w:hAnsi="Courier New" w:cs="Courier New" w:hint="eastAsia"/>
                <w:sz w:val="18"/>
              </w:rPr>
              <w:t>MPEG Player</w:t>
            </w:r>
            <w:r>
              <w:rPr>
                <w:rFonts w:ascii="Courier New" w:hAnsi="Courier New" w:cs="Courier New"/>
                <w:sz w:val="18"/>
              </w:rPr>
              <w:t>”</w:t>
            </w:r>
            <w:r>
              <w:rPr>
                <w:rFonts w:ascii="Courier New" w:hAnsi="Courier New" w:cs="Courier New" w:hint="eastAsia"/>
                <w:sz w:val="18"/>
              </w:rPr>
              <w:t>软件</w:t>
            </w:r>
          </w:p>
          <w:p w:rsidR="00E835AA" w:rsidRDefault="00E835AA" w:rsidP="00E835AA">
            <w:pPr>
              <w:pStyle w:val="aa"/>
              <w:numPr>
                <w:ilvl w:val="0"/>
                <w:numId w:val="242"/>
              </w:numPr>
              <w:ind w:firstLineChars="0"/>
              <w:rPr>
                <w:rFonts w:ascii="Courier New" w:hAnsi="Courier New" w:cs="Courier New"/>
                <w:sz w:val="18"/>
              </w:rPr>
            </w:pPr>
            <w:r>
              <w:rPr>
                <w:rFonts w:ascii="Courier New" w:hAnsi="Courier New" w:cs="Courier New" w:hint="eastAsia"/>
                <w:sz w:val="18"/>
              </w:rPr>
              <w:t>按照如下组网进行测试：</w:t>
            </w:r>
          </w:p>
          <w:p w:rsidR="00E835AA" w:rsidRPr="00E835AA" w:rsidRDefault="00E835AA" w:rsidP="00E835AA">
            <w:pPr>
              <w:rPr>
                <w:rFonts w:ascii="Courier New" w:hAnsi="Courier New" w:cs="Courier New"/>
                <w:sz w:val="18"/>
              </w:rPr>
            </w:pPr>
            <w:r>
              <w:rPr>
                <w:noProof/>
              </w:rPr>
              <w:drawing>
                <wp:inline distT="0" distB="0" distL="0" distR="0" wp14:anchorId="589D47A8" wp14:editId="46C469F1">
                  <wp:extent cx="5274310" cy="518160"/>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518160"/>
                          </a:xfrm>
                          <a:prstGeom prst="rect">
                            <a:avLst/>
                          </a:prstGeom>
                          <a:noFill/>
                          <a:ln>
                            <a:noFill/>
                          </a:ln>
                        </pic:spPr>
                      </pic:pic>
                    </a:graphicData>
                  </a:graphic>
                </wp:inline>
              </w:drawing>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D593D" w:rsidRPr="00065270" w:rsidRDefault="007D593D" w:rsidP="003D701F">
            <w:pPr>
              <w:rPr>
                <w:rFonts w:ascii="Courier New" w:hAnsi="Courier New" w:cs="Courier New"/>
                <w:sz w:val="18"/>
              </w:rPr>
            </w:pPr>
            <w:r w:rsidRPr="00065270">
              <w:rPr>
                <w:rFonts w:ascii="Courier New" w:hAnsi="Courier New" w:cs="Courier New"/>
                <w:sz w:val="18"/>
              </w:rPr>
              <w:t>公司标准</w:t>
            </w:r>
          </w:p>
        </w:tc>
      </w:tr>
      <w:tr w:rsidR="007D593D" w:rsidRPr="00065270" w:rsidTr="003D701F">
        <w:trPr>
          <w:jc w:val="center"/>
        </w:trPr>
        <w:tc>
          <w:tcPr>
            <w:tcW w:w="1337"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内容</w:t>
            </w:r>
          </w:p>
        </w:tc>
      </w:tr>
      <w:tr w:rsidR="007D593D" w:rsidRPr="00065270" w:rsidTr="003D701F">
        <w:trPr>
          <w:trHeight w:val="315"/>
          <w:jc w:val="center"/>
        </w:trPr>
        <w:tc>
          <w:tcPr>
            <w:tcW w:w="1337"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D593D" w:rsidRPr="00065270" w:rsidRDefault="007D593D" w:rsidP="003D701F">
            <w:pPr>
              <w:jc w:val="center"/>
              <w:rPr>
                <w:rFonts w:ascii="Courier New" w:hAnsi="Courier New" w:cs="Courier New"/>
                <w:b/>
                <w:sz w:val="18"/>
                <w:szCs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D593D" w:rsidRPr="006D121C" w:rsidRDefault="006D121C" w:rsidP="006D121C">
            <w:pPr>
              <w:pStyle w:val="aa"/>
              <w:numPr>
                <w:ilvl w:val="0"/>
                <w:numId w:val="243"/>
              </w:numPr>
              <w:ind w:firstLineChars="0"/>
              <w:rPr>
                <w:rFonts w:ascii="Courier New" w:hAnsi="Courier New" w:cs="Courier New"/>
                <w:sz w:val="18"/>
                <w:szCs w:val="18"/>
              </w:rPr>
            </w:pPr>
            <w:r w:rsidRPr="006D121C">
              <w:rPr>
                <w:rFonts w:ascii="Courier New" w:hAnsi="Courier New" w:cs="Courier New" w:hint="eastAsia"/>
                <w:sz w:val="18"/>
                <w:szCs w:val="18"/>
              </w:rPr>
              <w:t>打开泰克码流分析仪的</w:t>
            </w:r>
            <w:r w:rsidRPr="006D121C">
              <w:rPr>
                <w:rFonts w:ascii="Courier New" w:hAnsi="Courier New" w:cs="Courier New"/>
                <w:sz w:val="18"/>
                <w:szCs w:val="18"/>
              </w:rPr>
              <w:t>”</w:t>
            </w:r>
            <w:r w:rsidRPr="006D121C">
              <w:rPr>
                <w:rFonts w:ascii="Courier New" w:hAnsi="Courier New" w:cs="Courier New" w:hint="eastAsia"/>
                <w:sz w:val="18"/>
                <w:szCs w:val="18"/>
              </w:rPr>
              <w:t>MPEG Player</w:t>
            </w:r>
            <w:r w:rsidRPr="006D121C">
              <w:rPr>
                <w:rFonts w:ascii="Courier New" w:hAnsi="Courier New" w:cs="Courier New"/>
                <w:sz w:val="18"/>
                <w:szCs w:val="18"/>
              </w:rPr>
              <w:t>”</w:t>
            </w:r>
            <w:r w:rsidRPr="006D121C">
              <w:rPr>
                <w:rFonts w:ascii="Courier New" w:hAnsi="Courier New" w:cs="Courier New" w:hint="eastAsia"/>
                <w:sz w:val="18"/>
                <w:szCs w:val="18"/>
              </w:rPr>
              <w:t>软件</w:t>
            </w:r>
          </w:p>
          <w:p w:rsidR="006D121C" w:rsidRDefault="00A06100" w:rsidP="006D121C">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通过软件下的</w:t>
            </w:r>
            <w:r>
              <w:rPr>
                <w:rFonts w:ascii="Courier New" w:hAnsi="Courier New" w:cs="Courier New" w:hint="eastAsia"/>
                <w:sz w:val="18"/>
                <w:szCs w:val="18"/>
              </w:rPr>
              <w:t>IP-&gt;Configuration</w:t>
            </w:r>
            <w:r>
              <w:rPr>
                <w:rFonts w:ascii="Courier New" w:hAnsi="Courier New" w:cs="Courier New" w:hint="eastAsia"/>
                <w:sz w:val="18"/>
                <w:szCs w:val="18"/>
              </w:rPr>
              <w:t>设置</w:t>
            </w:r>
            <w:r>
              <w:rPr>
                <w:rFonts w:ascii="Courier New" w:hAnsi="Courier New" w:cs="Courier New" w:hint="eastAsia"/>
                <w:sz w:val="18"/>
                <w:szCs w:val="18"/>
              </w:rPr>
              <w:t>IP</w:t>
            </w:r>
            <w:r>
              <w:rPr>
                <w:rFonts w:ascii="Courier New" w:hAnsi="Courier New" w:cs="Courier New" w:hint="eastAsia"/>
                <w:sz w:val="18"/>
                <w:szCs w:val="18"/>
              </w:rPr>
              <w:t>发送相关</w:t>
            </w:r>
          </w:p>
          <w:p w:rsidR="00A06100" w:rsidRDefault="006326A0" w:rsidP="006D121C">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点击绿色三角号发送</w:t>
            </w:r>
            <w:r>
              <w:rPr>
                <w:rFonts w:ascii="Courier New" w:hAnsi="Courier New" w:cs="Courier New" w:hint="eastAsia"/>
                <w:sz w:val="18"/>
                <w:szCs w:val="18"/>
              </w:rPr>
              <w:t>IP</w:t>
            </w:r>
            <w:r>
              <w:rPr>
                <w:rFonts w:ascii="Courier New" w:hAnsi="Courier New" w:cs="Courier New" w:hint="eastAsia"/>
                <w:sz w:val="18"/>
                <w:szCs w:val="18"/>
              </w:rPr>
              <w:t>流</w:t>
            </w:r>
          </w:p>
          <w:p w:rsidR="006326A0" w:rsidRDefault="006326A0" w:rsidP="006D121C">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IP-&gt;Parametric Setting</w:t>
            </w:r>
            <w:r>
              <w:rPr>
                <w:rFonts w:ascii="Courier New" w:hAnsi="Courier New" w:cs="Courier New" w:hint="eastAsia"/>
                <w:sz w:val="18"/>
                <w:szCs w:val="18"/>
              </w:rPr>
              <w:t>修改抖动值</w:t>
            </w:r>
          </w:p>
          <w:p w:rsidR="00B604E4" w:rsidRPr="00B604E4" w:rsidRDefault="00B604E4" w:rsidP="00B604E4">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测试方法为：</w:t>
            </w:r>
            <w:r w:rsidRPr="00B604E4">
              <w:rPr>
                <w:rFonts w:ascii="Courier New" w:hAnsi="Courier New" w:cs="Courier New" w:hint="eastAsia"/>
                <w:sz w:val="18"/>
                <w:szCs w:val="18"/>
              </w:rPr>
              <w:t>固定接收系统码率和</w:t>
            </w:r>
            <w:r w:rsidRPr="00B604E4">
              <w:rPr>
                <w:rFonts w:ascii="Courier New" w:hAnsi="Courier New" w:cs="Courier New"/>
                <w:sz w:val="18"/>
                <w:szCs w:val="18"/>
              </w:rPr>
              <w:t>DDR</w:t>
            </w:r>
            <w:r w:rsidRPr="00B604E4">
              <w:rPr>
                <w:rFonts w:ascii="Courier New" w:hAnsi="Courier New" w:cs="Courier New" w:hint="eastAsia"/>
                <w:sz w:val="18"/>
                <w:szCs w:val="18"/>
              </w:rPr>
              <w:t>分区大小中的一个，通过变化另外一个来进行测试。主要监测</w:t>
            </w:r>
            <w:r w:rsidRPr="00B604E4">
              <w:rPr>
                <w:rFonts w:ascii="Courier New" w:hAnsi="Courier New" w:cs="Courier New"/>
                <w:sz w:val="18"/>
                <w:szCs w:val="18"/>
              </w:rPr>
              <w:t>TR101 290</w:t>
            </w:r>
            <w:r w:rsidRPr="00B604E4">
              <w:rPr>
                <w:rFonts w:ascii="Courier New" w:hAnsi="Courier New" w:cs="Courier New" w:hint="eastAsia"/>
                <w:sz w:val="18"/>
                <w:szCs w:val="18"/>
              </w:rPr>
              <w:t>的连续计数错和</w:t>
            </w:r>
            <w:r w:rsidRPr="00B604E4">
              <w:rPr>
                <w:rFonts w:ascii="Courier New" w:hAnsi="Courier New" w:cs="Courier New"/>
                <w:sz w:val="18"/>
                <w:szCs w:val="18"/>
              </w:rPr>
              <w:t>PCR</w:t>
            </w:r>
            <w:r w:rsidRPr="00B604E4">
              <w:rPr>
                <w:rFonts w:ascii="Courier New" w:hAnsi="Courier New" w:cs="Courier New" w:hint="eastAsia"/>
                <w:sz w:val="18"/>
                <w:szCs w:val="18"/>
              </w:rPr>
              <w:t>抖动错以及</w:t>
            </w:r>
            <w:r w:rsidRPr="00B604E4">
              <w:rPr>
                <w:rFonts w:ascii="Courier New" w:hAnsi="Courier New" w:cs="Courier New"/>
                <w:sz w:val="18"/>
                <w:szCs w:val="18"/>
              </w:rPr>
              <w:t>PCR</w:t>
            </w:r>
            <w:r w:rsidRPr="00B604E4">
              <w:rPr>
                <w:rFonts w:ascii="Courier New" w:hAnsi="Courier New" w:cs="Courier New" w:hint="eastAsia"/>
                <w:sz w:val="18"/>
                <w:szCs w:val="18"/>
              </w:rPr>
              <w:t>分析中的</w:t>
            </w:r>
            <w:r w:rsidRPr="00B604E4">
              <w:rPr>
                <w:rFonts w:ascii="Courier New" w:hAnsi="Courier New" w:cs="Courier New"/>
                <w:sz w:val="18"/>
                <w:szCs w:val="18"/>
              </w:rPr>
              <w:t>PCR</w:t>
            </w:r>
            <w:r w:rsidRPr="00B604E4">
              <w:rPr>
                <w:rFonts w:ascii="Courier New" w:hAnsi="Courier New" w:cs="Courier New" w:hint="eastAsia"/>
                <w:sz w:val="18"/>
                <w:szCs w:val="18"/>
              </w:rPr>
              <w:t>抖动曲线</w:t>
            </w:r>
          </w:p>
        </w:tc>
      </w:tr>
      <w:tr w:rsidR="007D593D" w:rsidRPr="00065270" w:rsidTr="003D701F">
        <w:trPr>
          <w:trHeight w:val="307"/>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D593D" w:rsidRPr="00634E83" w:rsidRDefault="00634E83" w:rsidP="00634E83">
            <w:pPr>
              <w:pStyle w:val="aa"/>
              <w:numPr>
                <w:ilvl w:val="0"/>
                <w:numId w:val="244"/>
              </w:numPr>
              <w:ind w:firstLineChars="0"/>
              <w:rPr>
                <w:rFonts w:ascii="Courier New" w:hAnsi="Courier New" w:cs="Courier New"/>
                <w:sz w:val="18"/>
                <w:szCs w:val="18"/>
              </w:rPr>
            </w:pPr>
            <w:r w:rsidRPr="00634E83">
              <w:rPr>
                <w:rFonts w:ascii="Courier New" w:hAnsi="Courier New" w:cs="Courier New" w:hint="eastAsia"/>
                <w:sz w:val="18"/>
                <w:szCs w:val="18"/>
              </w:rPr>
              <w:t>正确打开软件</w:t>
            </w:r>
          </w:p>
          <w:p w:rsidR="00634E83" w:rsidRDefault="00A06100" w:rsidP="00634E83">
            <w:pPr>
              <w:pStyle w:val="aa"/>
              <w:numPr>
                <w:ilvl w:val="0"/>
                <w:numId w:val="244"/>
              </w:numPr>
              <w:ind w:firstLineChars="0"/>
              <w:rPr>
                <w:rFonts w:ascii="Courier New" w:hAnsi="Courier New" w:cs="Courier New"/>
                <w:sz w:val="18"/>
                <w:szCs w:val="18"/>
              </w:rPr>
            </w:pPr>
            <w:r>
              <w:rPr>
                <w:rFonts w:ascii="Courier New" w:hAnsi="Courier New" w:cs="Courier New" w:hint="eastAsia"/>
                <w:sz w:val="18"/>
                <w:szCs w:val="18"/>
              </w:rPr>
              <w:t>如下图所示：</w:t>
            </w:r>
          </w:p>
          <w:p w:rsidR="00A06100" w:rsidRDefault="00A06100" w:rsidP="00A06100">
            <w:pPr>
              <w:rPr>
                <w:rFonts w:ascii="Courier New" w:hAnsi="Courier New" w:cs="Courier New"/>
                <w:sz w:val="18"/>
                <w:szCs w:val="18"/>
              </w:rPr>
            </w:pPr>
            <w:r>
              <w:rPr>
                <w:noProof/>
              </w:rPr>
              <w:drawing>
                <wp:inline distT="0" distB="0" distL="0" distR="0" wp14:anchorId="53F158F3" wp14:editId="0E1A1352">
                  <wp:extent cx="3407434" cy="2872596"/>
                  <wp:effectExtent l="0" t="0" r="2540" b="4445"/>
                  <wp:docPr id="95" name="图片 95"/>
                  <wp:cNvGraphicFramePr/>
                  <a:graphic xmlns:a="http://schemas.openxmlformats.org/drawingml/2006/main">
                    <a:graphicData uri="http://schemas.openxmlformats.org/drawingml/2006/picture">
                      <pic:pic xmlns:pic="http://schemas.openxmlformats.org/drawingml/2006/picture">
                        <pic:nvPicPr>
                          <pic:cNvPr id="95" name="图片 95"/>
                          <pic:cNvPicPr/>
                        </pic:nvPicPr>
                        <pic:blipFill>
                          <a:blip r:embed="rId11">
                            <a:extLst>
                              <a:ext uri="{28A0092B-C50C-407E-A947-70E740481C1C}">
                                <a14:useLocalDpi xmlns:a14="http://schemas.microsoft.com/office/drawing/2010/main" val="0"/>
                              </a:ext>
                            </a:extLst>
                          </a:blip>
                          <a:stretch>
                            <a:fillRect/>
                          </a:stretch>
                        </pic:blipFill>
                        <pic:spPr>
                          <a:xfrm>
                            <a:off x="0" y="0"/>
                            <a:ext cx="3411371" cy="2875915"/>
                          </a:xfrm>
                          <a:prstGeom prst="rect">
                            <a:avLst/>
                          </a:prstGeom>
                        </pic:spPr>
                      </pic:pic>
                    </a:graphicData>
                  </a:graphic>
                </wp:inline>
              </w:drawing>
            </w:r>
          </w:p>
          <w:p w:rsidR="00A06100" w:rsidRPr="006326A0" w:rsidRDefault="006326A0" w:rsidP="006326A0">
            <w:pPr>
              <w:pStyle w:val="aa"/>
              <w:numPr>
                <w:ilvl w:val="0"/>
                <w:numId w:val="244"/>
              </w:numPr>
              <w:ind w:firstLineChars="0"/>
              <w:rPr>
                <w:rFonts w:ascii="Courier New" w:hAnsi="Courier New" w:cs="Courier New"/>
                <w:sz w:val="18"/>
                <w:szCs w:val="18"/>
              </w:rPr>
            </w:pPr>
            <w:r w:rsidRPr="006326A0">
              <w:rPr>
                <w:rFonts w:ascii="Courier New" w:hAnsi="Courier New" w:cs="Courier New" w:hint="eastAsia"/>
                <w:sz w:val="18"/>
                <w:szCs w:val="18"/>
              </w:rPr>
              <w:t>如下图所示：</w:t>
            </w:r>
          </w:p>
          <w:p w:rsidR="006326A0" w:rsidRPr="006326A0" w:rsidRDefault="006326A0" w:rsidP="006326A0">
            <w:pPr>
              <w:rPr>
                <w:rFonts w:ascii="Courier New" w:hAnsi="Courier New" w:cs="Courier New"/>
                <w:sz w:val="18"/>
                <w:szCs w:val="18"/>
              </w:rPr>
            </w:pPr>
            <w:r>
              <w:rPr>
                <w:noProof/>
              </w:rPr>
              <w:lastRenderedPageBreak/>
              <w:drawing>
                <wp:inline distT="0" distB="0" distL="0" distR="0" wp14:anchorId="729B54B4" wp14:editId="4C0D6A09">
                  <wp:extent cx="3407434" cy="2672613"/>
                  <wp:effectExtent l="0" t="0" r="2540" b="0"/>
                  <wp:docPr id="97" name="图片 97"/>
                  <wp:cNvGraphicFramePr/>
                  <a:graphic xmlns:a="http://schemas.openxmlformats.org/drawingml/2006/main">
                    <a:graphicData uri="http://schemas.openxmlformats.org/drawingml/2006/picture">
                      <pic:pic xmlns:pic="http://schemas.openxmlformats.org/drawingml/2006/picture">
                        <pic:nvPicPr>
                          <pic:cNvPr id="97" name="图片 97"/>
                          <pic:cNvPicPr/>
                        </pic:nvPicPr>
                        <pic:blipFill>
                          <a:blip r:embed="rId12">
                            <a:extLst>
                              <a:ext uri="{28A0092B-C50C-407E-A947-70E740481C1C}">
                                <a14:useLocalDpi xmlns:a14="http://schemas.microsoft.com/office/drawing/2010/main" val="0"/>
                              </a:ext>
                            </a:extLst>
                          </a:blip>
                          <a:stretch>
                            <a:fillRect/>
                          </a:stretch>
                        </pic:blipFill>
                        <pic:spPr>
                          <a:xfrm>
                            <a:off x="0" y="0"/>
                            <a:ext cx="3409184" cy="2673985"/>
                          </a:xfrm>
                          <a:prstGeom prst="rect">
                            <a:avLst/>
                          </a:prstGeom>
                        </pic:spPr>
                      </pic:pic>
                    </a:graphicData>
                  </a:graphic>
                </wp:inline>
              </w:drawing>
            </w:r>
          </w:p>
          <w:p w:rsidR="006326A0" w:rsidRDefault="006326A0" w:rsidP="006326A0">
            <w:pPr>
              <w:pStyle w:val="aa"/>
              <w:numPr>
                <w:ilvl w:val="0"/>
                <w:numId w:val="244"/>
              </w:numPr>
              <w:ind w:firstLineChars="0"/>
              <w:rPr>
                <w:rFonts w:ascii="Courier New" w:hAnsi="Courier New" w:cs="Courier New"/>
                <w:sz w:val="18"/>
                <w:szCs w:val="18"/>
              </w:rPr>
            </w:pPr>
            <w:r w:rsidRPr="006326A0">
              <w:rPr>
                <w:rFonts w:ascii="Courier New" w:hAnsi="Courier New" w:cs="Courier New" w:hint="eastAsia"/>
                <w:sz w:val="18"/>
                <w:szCs w:val="18"/>
              </w:rPr>
              <w:t>如下图所示：</w:t>
            </w:r>
          </w:p>
          <w:p w:rsidR="006326A0" w:rsidRDefault="001A60DD" w:rsidP="006326A0">
            <w:pPr>
              <w:rPr>
                <w:rFonts w:ascii="Courier New" w:hAnsi="Courier New" w:cs="Courier New"/>
                <w:sz w:val="18"/>
                <w:szCs w:val="18"/>
              </w:rPr>
            </w:pPr>
            <w:r>
              <w:rPr>
                <w:noProof/>
              </w:rPr>
              <w:drawing>
                <wp:inline distT="0" distB="0" distL="0" distR="0" wp14:anchorId="146A55B6" wp14:editId="4E66F03F">
                  <wp:extent cx="3441939" cy="2443221"/>
                  <wp:effectExtent l="0" t="0" r="6350" b="0"/>
                  <wp:docPr id="98" name="图片 98"/>
                  <wp:cNvGraphicFramePr/>
                  <a:graphic xmlns:a="http://schemas.openxmlformats.org/drawingml/2006/main">
                    <a:graphicData uri="http://schemas.openxmlformats.org/drawingml/2006/picture">
                      <pic:pic xmlns:pic="http://schemas.openxmlformats.org/drawingml/2006/picture">
                        <pic:nvPicPr>
                          <pic:cNvPr id="98" name="图片 98"/>
                          <pic:cNvPicPr/>
                        </pic:nvPicPr>
                        <pic:blipFill>
                          <a:blip r:embed="rId13">
                            <a:extLst>
                              <a:ext uri="{28A0092B-C50C-407E-A947-70E740481C1C}">
                                <a14:useLocalDpi xmlns:a14="http://schemas.microsoft.com/office/drawing/2010/main" val="0"/>
                              </a:ext>
                            </a:extLst>
                          </a:blip>
                          <a:stretch>
                            <a:fillRect/>
                          </a:stretch>
                        </pic:blipFill>
                        <pic:spPr>
                          <a:xfrm>
                            <a:off x="0" y="0"/>
                            <a:ext cx="3445882" cy="2446020"/>
                          </a:xfrm>
                          <a:prstGeom prst="rect">
                            <a:avLst/>
                          </a:prstGeom>
                        </pic:spPr>
                      </pic:pic>
                    </a:graphicData>
                  </a:graphic>
                </wp:inline>
              </w:drawing>
            </w:r>
          </w:p>
          <w:p w:rsidR="006326A0" w:rsidRPr="006326A0" w:rsidRDefault="001A60DD" w:rsidP="006326A0">
            <w:pPr>
              <w:rPr>
                <w:rFonts w:ascii="Courier New" w:hAnsi="Courier New" w:cs="Courier New"/>
                <w:sz w:val="18"/>
                <w:szCs w:val="18"/>
              </w:rPr>
            </w:pPr>
            <w:r>
              <w:rPr>
                <w:rFonts w:ascii="Courier New" w:hAnsi="Courier New" w:cs="Courier New" w:hint="eastAsia"/>
                <w:sz w:val="18"/>
                <w:szCs w:val="18"/>
              </w:rPr>
              <w:t>5</w:t>
            </w:r>
            <w:r>
              <w:rPr>
                <w:rFonts w:ascii="Courier New" w:hAnsi="Courier New" w:cs="Courier New" w:hint="eastAsia"/>
                <w:sz w:val="18"/>
                <w:szCs w:val="18"/>
              </w:rPr>
              <w:t>、</w:t>
            </w:r>
            <w:r>
              <w:rPr>
                <w:rFonts w:ascii="Courier New" w:hAnsi="Courier New" w:cs="Courier New" w:hint="eastAsia"/>
                <w:sz w:val="18"/>
                <w:szCs w:val="18"/>
              </w:rPr>
              <w:t xml:space="preserve"> </w:t>
            </w:r>
            <w:r w:rsidR="00B604E4">
              <w:rPr>
                <w:rFonts w:ascii="Courier New" w:hAnsi="Courier New" w:cs="Courier New" w:hint="eastAsia"/>
                <w:sz w:val="18"/>
                <w:szCs w:val="18"/>
              </w:rPr>
              <w:t>结果为分区越大，抗抖动性能越好</w:t>
            </w:r>
          </w:p>
        </w:tc>
      </w:tr>
      <w:tr w:rsidR="007D593D" w:rsidRPr="00065270" w:rsidTr="003D701F">
        <w:trPr>
          <w:trHeight w:val="318"/>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D593D" w:rsidRPr="00065270" w:rsidRDefault="007D593D" w:rsidP="003D701F">
            <w:pPr>
              <w:rPr>
                <w:rFonts w:ascii="Courier New" w:hAnsi="Courier New" w:cs="Courier New"/>
                <w:sz w:val="18"/>
                <w:szCs w:val="18"/>
              </w:rPr>
            </w:pPr>
          </w:p>
        </w:tc>
      </w:tr>
      <w:tr w:rsidR="007D593D" w:rsidRPr="00065270" w:rsidTr="003D701F">
        <w:trPr>
          <w:trHeight w:val="285"/>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D593D" w:rsidRPr="00866CE1" w:rsidRDefault="00866CE1" w:rsidP="00866CE1">
            <w:pPr>
              <w:pStyle w:val="aa"/>
              <w:numPr>
                <w:ilvl w:val="0"/>
                <w:numId w:val="245"/>
              </w:numPr>
              <w:ind w:firstLineChars="0"/>
              <w:rPr>
                <w:rFonts w:ascii="Courier New" w:hAnsi="Courier New" w:cs="Courier New"/>
                <w:sz w:val="18"/>
                <w:szCs w:val="18"/>
              </w:rPr>
            </w:pPr>
            <w:r w:rsidRPr="00866CE1">
              <w:rPr>
                <w:rFonts w:ascii="Courier New" w:hAnsi="Courier New" w:cs="Courier New" w:hint="eastAsia"/>
                <w:sz w:val="18"/>
                <w:szCs w:val="18"/>
              </w:rPr>
              <w:t>计算抗抖动能力</w:t>
            </w:r>
            <w:r w:rsidRPr="00866CE1">
              <w:rPr>
                <w:rFonts w:ascii="Courier New" w:hAnsi="Courier New" w:cs="Courier New" w:hint="eastAsia"/>
                <w:sz w:val="18"/>
                <w:szCs w:val="18"/>
              </w:rPr>
              <w:t>Tmax(ms)</w:t>
            </w:r>
            <w:r w:rsidRPr="00866CE1">
              <w:rPr>
                <w:rFonts w:ascii="Courier New" w:hAnsi="Courier New" w:cs="Courier New" w:hint="eastAsia"/>
                <w:sz w:val="18"/>
                <w:szCs w:val="18"/>
              </w:rPr>
              <w:t>的公式：</w:t>
            </w:r>
          </w:p>
          <w:p w:rsidR="00866CE1" w:rsidRDefault="00866CE1" w:rsidP="00866CE1">
            <w:pPr>
              <w:rPr>
                <w:rFonts w:ascii="Courier New" w:hAnsi="Courier New" w:cs="Courier New"/>
                <w:sz w:val="18"/>
                <w:szCs w:val="18"/>
              </w:rPr>
            </w:pPr>
            <w:r>
              <w:rPr>
                <w:rFonts w:ascii="Courier New" w:hAnsi="Courier New" w:cs="Courier New" w:hint="eastAsia"/>
                <w:sz w:val="18"/>
                <w:szCs w:val="18"/>
              </w:rPr>
              <w:t>Tmax =</w:t>
            </w:r>
            <w:r w:rsidRPr="00866CE1">
              <w:rPr>
                <w:rFonts w:ascii="Courier New" w:hAnsi="Courier New" w:cs="Courier New"/>
                <w:sz w:val="18"/>
                <w:szCs w:val="18"/>
              </w:rPr>
              <w:t> (part_size  - BASESIZE)/Rx_Sys_Rate</w:t>
            </w:r>
          </w:p>
          <w:p w:rsidR="00866CE1" w:rsidRDefault="00866CE1" w:rsidP="00866CE1">
            <w:pPr>
              <w:rPr>
                <w:rFonts w:ascii="Courier New" w:hAnsi="Courier New" w:cs="Courier New"/>
                <w:sz w:val="18"/>
                <w:szCs w:val="18"/>
              </w:rPr>
            </w:pPr>
            <w:r>
              <w:rPr>
                <w:rFonts w:ascii="Courier New" w:hAnsi="Courier New" w:cs="Courier New" w:hint="eastAsia"/>
                <w:sz w:val="18"/>
                <w:szCs w:val="18"/>
              </w:rPr>
              <w:t>其中</w:t>
            </w:r>
            <w:r>
              <w:rPr>
                <w:rFonts w:ascii="Courier New" w:hAnsi="Courier New" w:cs="Courier New" w:hint="eastAsia"/>
                <w:sz w:val="18"/>
                <w:szCs w:val="18"/>
              </w:rPr>
              <w:t>part_size</w:t>
            </w:r>
            <w:r>
              <w:rPr>
                <w:rFonts w:ascii="Courier New" w:hAnsi="Courier New" w:cs="Courier New" w:hint="eastAsia"/>
                <w:sz w:val="18"/>
                <w:szCs w:val="18"/>
              </w:rPr>
              <w:t>为缓冲区大小</w:t>
            </w:r>
            <w:r>
              <w:rPr>
                <w:rFonts w:ascii="Courier New" w:hAnsi="Courier New" w:cs="Courier New" w:hint="eastAsia"/>
                <w:sz w:val="18"/>
                <w:szCs w:val="18"/>
              </w:rPr>
              <w:t>,BASESIZE</w:t>
            </w:r>
            <w:r>
              <w:rPr>
                <w:rFonts w:ascii="Courier New" w:hAnsi="Courier New" w:cs="Courier New" w:hint="eastAsia"/>
                <w:sz w:val="18"/>
                <w:szCs w:val="18"/>
              </w:rPr>
              <w:t>为</w:t>
            </w:r>
            <w:r>
              <w:rPr>
                <w:rFonts w:ascii="Courier New" w:hAnsi="Courier New" w:cs="Courier New" w:hint="eastAsia"/>
                <w:sz w:val="18"/>
                <w:szCs w:val="18"/>
              </w:rPr>
              <w:t>0.6Mb,Rx_Sys_Rate</w:t>
            </w:r>
            <w:r>
              <w:rPr>
                <w:rFonts w:ascii="Courier New" w:hAnsi="Courier New" w:cs="Courier New" w:hint="eastAsia"/>
                <w:sz w:val="18"/>
                <w:szCs w:val="18"/>
              </w:rPr>
              <w:t>为接收系统码率</w:t>
            </w:r>
          </w:p>
          <w:p w:rsidR="00866CE1" w:rsidRPr="00EB3660" w:rsidRDefault="00EB3660" w:rsidP="00EB3660">
            <w:pPr>
              <w:pStyle w:val="aa"/>
              <w:numPr>
                <w:ilvl w:val="0"/>
                <w:numId w:val="245"/>
              </w:numPr>
              <w:ind w:firstLineChars="0"/>
              <w:rPr>
                <w:rFonts w:ascii="Courier New" w:hAnsi="Courier New" w:cs="Courier New"/>
                <w:sz w:val="18"/>
                <w:szCs w:val="18"/>
              </w:rPr>
            </w:pPr>
            <w:r w:rsidRPr="00EB3660">
              <w:rPr>
                <w:rFonts w:ascii="Courier New" w:hAnsi="Courier New" w:cs="Courier New" w:hint="eastAsia"/>
                <w:sz w:val="18"/>
                <w:szCs w:val="18"/>
              </w:rPr>
              <w:t>以</w:t>
            </w:r>
            <w:r w:rsidRPr="00EB3660">
              <w:rPr>
                <w:rFonts w:ascii="Courier New" w:hAnsi="Courier New" w:cs="Courier New" w:hint="eastAsia"/>
                <w:sz w:val="18"/>
                <w:szCs w:val="18"/>
              </w:rPr>
              <w:t>38Mbps</w:t>
            </w:r>
            <w:r w:rsidRPr="00EB3660">
              <w:rPr>
                <w:rFonts w:ascii="Courier New" w:hAnsi="Courier New" w:cs="Courier New" w:hint="eastAsia"/>
                <w:sz w:val="18"/>
                <w:szCs w:val="18"/>
              </w:rPr>
              <w:t>为例</w:t>
            </w:r>
            <w:r w:rsidRPr="00EB3660">
              <w:rPr>
                <w:rFonts w:ascii="Courier New" w:hAnsi="Courier New" w:cs="Courier New" w:hint="eastAsia"/>
                <w:sz w:val="18"/>
                <w:szCs w:val="18"/>
              </w:rPr>
              <w:t>,</w:t>
            </w:r>
            <w:r w:rsidRPr="00EB3660">
              <w:rPr>
                <w:rFonts w:ascii="Courier New" w:hAnsi="Courier New" w:cs="Courier New" w:hint="eastAsia"/>
                <w:sz w:val="18"/>
                <w:szCs w:val="18"/>
              </w:rPr>
              <w:t>其理论抗抖动能力如下表所示：</w:t>
            </w:r>
          </w:p>
          <w:tbl>
            <w:tblPr>
              <w:tblStyle w:val="a4"/>
              <w:tblW w:w="5227" w:type="dxa"/>
              <w:tblLayout w:type="fixed"/>
              <w:tblLook w:val="04A0" w:firstRow="1" w:lastRow="0" w:firstColumn="1" w:lastColumn="0" w:noHBand="0" w:noVBand="1"/>
            </w:tblPr>
            <w:tblGrid>
              <w:gridCol w:w="1225"/>
              <w:gridCol w:w="613"/>
              <w:gridCol w:w="721"/>
              <w:gridCol w:w="613"/>
              <w:gridCol w:w="613"/>
              <w:gridCol w:w="721"/>
              <w:gridCol w:w="721"/>
            </w:tblGrid>
            <w:tr w:rsidR="00DC1DC3" w:rsidTr="00C6014A">
              <w:tc>
                <w:tcPr>
                  <w:tcW w:w="1225" w:type="dxa"/>
                  <w:tcBorders>
                    <w:top w:val="single" w:sz="4" w:space="0" w:color="auto"/>
                    <w:left w:val="single" w:sz="4" w:space="0" w:color="auto"/>
                    <w:bottom w:val="single" w:sz="4" w:space="0" w:color="auto"/>
                    <w:right w:val="single" w:sz="4" w:space="0" w:color="auto"/>
                  </w:tcBorders>
                  <w:hideMark/>
                </w:tcPr>
                <w:p w:rsidR="00DC1DC3" w:rsidRDefault="00DC1DC3">
                  <w:pPr>
                    <w:rPr>
                      <w:rFonts w:ascii="Courier New" w:hAnsi="Courier New" w:cs="Courier New"/>
                      <w:sz w:val="18"/>
                      <w:szCs w:val="18"/>
                    </w:rPr>
                  </w:pPr>
                  <w:r w:rsidRPr="00DC1DC3">
                    <w:rPr>
                      <w:rFonts w:ascii="Courier New" w:hAnsi="Courier New" w:cs="Courier New" w:hint="eastAsia"/>
                      <w:sz w:val="18"/>
                      <w:szCs w:val="18"/>
                    </w:rPr>
                    <w:t>分区大</w:t>
                  </w:r>
                </w:p>
                <w:p w:rsidR="00DC1DC3" w:rsidRPr="00DC1DC3" w:rsidRDefault="00DC1DC3">
                  <w:pPr>
                    <w:rPr>
                      <w:rFonts w:ascii="Courier New" w:hAnsi="Courier New" w:cs="Courier New"/>
                      <w:sz w:val="18"/>
                      <w:szCs w:val="18"/>
                    </w:rPr>
                  </w:pPr>
                  <w:r w:rsidRPr="00DC1DC3">
                    <w:rPr>
                      <w:rFonts w:ascii="Courier New" w:hAnsi="Courier New" w:cs="Courier New" w:hint="eastAsia"/>
                      <w:sz w:val="18"/>
                      <w:szCs w:val="18"/>
                    </w:rPr>
                    <w:t>小</w:t>
                  </w:r>
                  <w:r w:rsidRPr="00DC1DC3">
                    <w:rPr>
                      <w:rFonts w:ascii="Courier New" w:hAnsi="Courier New" w:cs="Courier New"/>
                      <w:sz w:val="18"/>
                      <w:szCs w:val="18"/>
                    </w:rPr>
                    <w:t>(Mbit)</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1.5</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4</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8</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16</w:t>
                  </w:r>
                </w:p>
              </w:tc>
            </w:tr>
            <w:tr w:rsidR="00DC1DC3" w:rsidTr="00C6014A">
              <w:tc>
                <w:tcPr>
                  <w:tcW w:w="1225" w:type="dxa"/>
                  <w:tcBorders>
                    <w:top w:val="single" w:sz="4" w:space="0" w:color="auto"/>
                    <w:left w:val="single" w:sz="4" w:space="0" w:color="auto"/>
                    <w:bottom w:val="single" w:sz="4" w:space="0" w:color="auto"/>
                    <w:right w:val="single" w:sz="4" w:space="0" w:color="auto"/>
                  </w:tcBorders>
                  <w:hideMark/>
                </w:tcPr>
                <w:p w:rsidR="00DC1DC3" w:rsidRDefault="00DC1DC3">
                  <w:pPr>
                    <w:rPr>
                      <w:rFonts w:ascii="宋体" w:hAnsi="宋体" w:cs="宋体"/>
                      <w:sz w:val="18"/>
                      <w:szCs w:val="18"/>
                    </w:rPr>
                  </w:pPr>
                  <w:r w:rsidRPr="00DC1DC3">
                    <w:rPr>
                      <w:rFonts w:ascii="宋体" w:hAnsi="宋体" w:cs="宋体" w:hint="eastAsia"/>
                      <w:sz w:val="18"/>
                      <w:szCs w:val="18"/>
                    </w:rPr>
                    <w:t>抗抖动</w:t>
                  </w:r>
                </w:p>
                <w:p w:rsidR="00DC1DC3" w:rsidRPr="00DC1DC3" w:rsidRDefault="00DC1DC3">
                  <w:pPr>
                    <w:rPr>
                      <w:rFonts w:ascii="Courier New" w:eastAsiaTheme="minorEastAsia" w:hAnsi="Courier New" w:cs="Courier New"/>
                      <w:sz w:val="18"/>
                      <w:szCs w:val="18"/>
                    </w:rPr>
                  </w:pPr>
                  <w:r w:rsidRPr="00DC1DC3">
                    <w:rPr>
                      <w:rFonts w:ascii="宋体" w:hAnsi="宋体" w:cs="宋体" w:hint="eastAsia"/>
                      <w:sz w:val="18"/>
                      <w:szCs w:val="18"/>
                    </w:rPr>
                    <w:t>性</w:t>
                  </w:r>
                  <w:r w:rsidRPr="00DC1DC3">
                    <w:rPr>
                      <w:rFonts w:ascii="Courier New" w:hAnsi="Courier New" w:cs="Courier New"/>
                      <w:sz w:val="18"/>
                      <w:szCs w:val="18"/>
                    </w:rPr>
                    <w:t>(ms)</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13</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20</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26</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52</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105</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210</w:t>
                  </w:r>
                </w:p>
              </w:tc>
            </w:tr>
          </w:tbl>
          <w:p w:rsidR="00EB3660" w:rsidRPr="00EB3660" w:rsidRDefault="00EB3660" w:rsidP="00EB3660">
            <w:pPr>
              <w:rPr>
                <w:rFonts w:ascii="Courier New" w:hAnsi="Courier New" w:cs="Courier New"/>
                <w:sz w:val="18"/>
                <w:szCs w:val="18"/>
              </w:rPr>
            </w:pPr>
          </w:p>
        </w:tc>
      </w:tr>
      <w:tr w:rsidR="007D593D" w:rsidRPr="00065270" w:rsidTr="003D701F">
        <w:trPr>
          <w:trHeight w:val="285"/>
          <w:jc w:val="center"/>
        </w:trPr>
        <w:tc>
          <w:tcPr>
            <w:tcW w:w="1337" w:type="dxa"/>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D593D" w:rsidRPr="00065270" w:rsidRDefault="007D593D" w:rsidP="003D701F">
            <w:pPr>
              <w:rPr>
                <w:rFonts w:ascii="Courier New" w:hAnsi="Courier New" w:cs="Courier New"/>
                <w:sz w:val="18"/>
                <w:szCs w:val="18"/>
              </w:rPr>
            </w:pPr>
          </w:p>
        </w:tc>
      </w:tr>
    </w:tbl>
    <w:p w:rsidR="007D593D" w:rsidRPr="00F3348F" w:rsidRDefault="007D593D" w:rsidP="007D593D">
      <w:pPr>
        <w:spacing w:line="360" w:lineRule="auto"/>
        <w:rPr>
          <w:b/>
          <w:color w:val="FF0000"/>
          <w:sz w:val="24"/>
          <w:szCs w:val="24"/>
        </w:rPr>
      </w:pPr>
    </w:p>
    <w:p w:rsidR="000367BA" w:rsidRDefault="006454E5" w:rsidP="006454E5">
      <w:pPr>
        <w:pStyle w:val="2"/>
      </w:pPr>
      <w:bookmarkStart w:id="455" w:name="_Toc387069370"/>
      <w:bookmarkStart w:id="456" w:name="_Toc387069784"/>
      <w:bookmarkStart w:id="457" w:name="_Toc387069927"/>
      <w:bookmarkStart w:id="458" w:name="_Toc387070630"/>
      <w:bookmarkStart w:id="459" w:name="_Toc387072469"/>
      <w:bookmarkStart w:id="460" w:name="_Toc387072580"/>
      <w:bookmarkStart w:id="461" w:name="_Toc396464189"/>
      <w:r>
        <w:rPr>
          <w:rFonts w:hint="eastAsia"/>
        </w:rPr>
        <w:lastRenderedPageBreak/>
        <w:t>6.1</w:t>
      </w:r>
      <w:r w:rsidR="00B50BD4">
        <w:rPr>
          <w:rFonts w:hint="eastAsia"/>
        </w:rPr>
        <w:t>5</w:t>
      </w:r>
      <w:r>
        <w:rPr>
          <w:rFonts w:hint="eastAsia"/>
        </w:rPr>
        <w:t xml:space="preserve">. </w:t>
      </w:r>
      <w:r w:rsidR="000367BA">
        <w:rPr>
          <w:rFonts w:hint="eastAsia"/>
        </w:rPr>
        <w:t>稳定性和健壮性测试</w:t>
      </w:r>
      <w:bookmarkEnd w:id="455"/>
      <w:bookmarkEnd w:id="456"/>
      <w:bookmarkEnd w:id="457"/>
      <w:bookmarkEnd w:id="458"/>
      <w:bookmarkEnd w:id="459"/>
      <w:bookmarkEnd w:id="460"/>
      <w:bookmarkEnd w:id="46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390133" w:rsidP="009734B4">
            <w:pPr>
              <w:rPr>
                <w:rFonts w:ascii="Courier New" w:hAnsi="Courier New" w:cs="Courier New"/>
                <w:sz w:val="18"/>
                <w:szCs w:val="18"/>
              </w:rPr>
            </w:pPr>
            <w:r>
              <w:rPr>
                <w:rFonts w:ascii="Courier New" w:hAnsi="Courier New" w:cs="Courier New" w:hint="eastAsia"/>
                <w:sz w:val="18"/>
                <w:szCs w:val="18"/>
              </w:rPr>
              <w:t>稳定性和健壮性测试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13015F" w:rsidP="009734B4">
            <w:pPr>
              <w:rPr>
                <w:rFonts w:ascii="Courier New" w:hAnsi="Courier New" w:cs="Courier New"/>
                <w:sz w:val="18"/>
                <w:szCs w:val="18"/>
              </w:rPr>
            </w:pPr>
            <w:r>
              <w:rPr>
                <w:rFonts w:ascii="Courier New" w:hAnsi="Courier New" w:cs="Courier New" w:hint="eastAsia"/>
                <w:sz w:val="18"/>
                <w:szCs w:val="18"/>
              </w:rPr>
              <w:t>复杂配置下长期拷机运行无问题</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13015F" w:rsidP="009734B4">
            <w:pPr>
              <w:rPr>
                <w:rFonts w:ascii="Courier New" w:hAnsi="Courier New" w:cs="Courier New"/>
                <w:sz w:val="18"/>
                <w:szCs w:val="18"/>
              </w:rPr>
            </w:pPr>
            <w:r>
              <w:rPr>
                <w:rFonts w:ascii="Courier New" w:hAnsi="Courier New" w:cs="Courier New" w:hint="eastAsia"/>
                <w:sz w:val="18"/>
                <w:szCs w:val="18"/>
              </w:rPr>
              <w:t>测试千兆类产品稳定性和健壮性</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13015F" w:rsidRP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升级到最新待测版本</w:t>
            </w:r>
          </w:p>
          <w:p w:rsid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设备启动并正常工作</w:t>
            </w:r>
          </w:p>
          <w:p w:rsid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准备一台千兆交换机配合测试</w:t>
            </w:r>
          </w:p>
          <w:p w:rsid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前端设备</w:t>
            </w:r>
            <w:r w:rsidRPr="0013015F">
              <w:rPr>
                <w:rFonts w:ascii="Courier New" w:hAnsi="Courier New" w:cs="Courier New" w:hint="eastAsia"/>
                <w:sz w:val="18"/>
              </w:rPr>
              <w:t>DT</w:t>
            </w:r>
            <w:r w:rsidRPr="0013015F">
              <w:rPr>
                <w:rFonts w:ascii="Courier New" w:hAnsi="Courier New" w:cs="Courier New" w:hint="eastAsia"/>
                <w:sz w:val="18"/>
              </w:rPr>
              <w:t>发送</w:t>
            </w:r>
            <w:r w:rsidRPr="0013015F">
              <w:rPr>
                <w:rFonts w:ascii="Courier New" w:hAnsi="Courier New" w:cs="Courier New" w:hint="eastAsia"/>
                <w:sz w:val="18"/>
              </w:rPr>
              <w:t>IP</w:t>
            </w:r>
            <w:r w:rsidRPr="0013015F">
              <w:rPr>
                <w:rFonts w:ascii="Courier New" w:hAnsi="Courier New" w:cs="Courier New" w:hint="eastAsia"/>
                <w:sz w:val="18"/>
              </w:rPr>
              <w:t>码流</w:t>
            </w:r>
          </w:p>
          <w:p w:rsidR="00CC62ED" w:rsidRP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后端设备</w:t>
            </w:r>
            <w:r w:rsidRPr="0013015F">
              <w:rPr>
                <w:rFonts w:ascii="Courier New" w:hAnsi="Courier New" w:cs="Courier New" w:hint="eastAsia"/>
                <w:sz w:val="18"/>
              </w:rPr>
              <w:t>DR</w:t>
            </w:r>
            <w:r w:rsidRPr="0013015F">
              <w:rPr>
                <w:rFonts w:ascii="Courier New" w:hAnsi="Courier New" w:cs="Courier New" w:hint="eastAsia"/>
                <w:sz w:val="18"/>
              </w:rPr>
              <w:t>接收千兆类产品发送的产品</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Pr="0013015F" w:rsidRDefault="0013015F" w:rsidP="00FB353F">
            <w:pPr>
              <w:pStyle w:val="aa"/>
              <w:numPr>
                <w:ilvl w:val="0"/>
                <w:numId w:val="235"/>
              </w:numPr>
              <w:ind w:firstLineChars="0"/>
              <w:rPr>
                <w:rFonts w:ascii="Courier New" w:hAnsi="Courier New" w:cs="Courier New"/>
                <w:sz w:val="18"/>
                <w:szCs w:val="18"/>
              </w:rPr>
            </w:pPr>
            <w:r w:rsidRPr="0013015F">
              <w:rPr>
                <w:rFonts w:ascii="Courier New" w:hAnsi="Courier New" w:cs="Courier New" w:hint="eastAsia"/>
                <w:sz w:val="18"/>
                <w:szCs w:val="18"/>
              </w:rPr>
              <w:t>添加满配的输入端口和输出端口</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每个输入端口均从前段</w:t>
            </w:r>
            <w:r>
              <w:rPr>
                <w:rFonts w:ascii="Courier New" w:hAnsi="Courier New" w:cs="Courier New" w:hint="eastAsia"/>
                <w:sz w:val="18"/>
                <w:szCs w:val="18"/>
              </w:rPr>
              <w:t>DT</w:t>
            </w:r>
            <w:r>
              <w:rPr>
                <w:rFonts w:ascii="Courier New" w:hAnsi="Courier New" w:cs="Courier New" w:hint="eastAsia"/>
                <w:sz w:val="18"/>
                <w:szCs w:val="18"/>
              </w:rPr>
              <w:t>接收流</w:t>
            </w:r>
            <w:r>
              <w:rPr>
                <w:rFonts w:ascii="Courier New" w:hAnsi="Courier New" w:cs="Courier New" w:hint="eastAsia"/>
                <w:sz w:val="18"/>
                <w:szCs w:val="18"/>
              </w:rPr>
              <w:t>,</w:t>
            </w:r>
            <w:r>
              <w:rPr>
                <w:rFonts w:ascii="Courier New" w:hAnsi="Courier New" w:cs="Courier New" w:hint="eastAsia"/>
                <w:sz w:val="18"/>
                <w:szCs w:val="18"/>
              </w:rPr>
              <w:t>单网口最大</w:t>
            </w:r>
            <w:r>
              <w:rPr>
                <w:rFonts w:ascii="Courier New" w:hAnsi="Courier New" w:cs="Courier New" w:hint="eastAsia"/>
                <w:sz w:val="18"/>
                <w:szCs w:val="18"/>
              </w:rPr>
              <w:t>900M;</w:t>
            </w:r>
            <w:r>
              <w:rPr>
                <w:rFonts w:ascii="Courier New" w:hAnsi="Courier New" w:cs="Courier New" w:hint="eastAsia"/>
                <w:sz w:val="18"/>
                <w:szCs w:val="18"/>
              </w:rPr>
              <w:t>每个输出端口均发送流</w:t>
            </w:r>
            <w:r>
              <w:rPr>
                <w:rFonts w:ascii="Courier New" w:hAnsi="Courier New" w:cs="Courier New" w:hint="eastAsia"/>
                <w:sz w:val="18"/>
                <w:szCs w:val="18"/>
              </w:rPr>
              <w:t>,</w:t>
            </w:r>
            <w:r>
              <w:rPr>
                <w:rFonts w:ascii="Courier New" w:hAnsi="Courier New" w:cs="Courier New" w:hint="eastAsia"/>
                <w:sz w:val="18"/>
                <w:szCs w:val="18"/>
              </w:rPr>
              <w:t>但网口最大</w:t>
            </w:r>
            <w:r>
              <w:rPr>
                <w:rFonts w:ascii="Courier New" w:hAnsi="Courier New" w:cs="Courier New" w:hint="eastAsia"/>
                <w:sz w:val="18"/>
                <w:szCs w:val="18"/>
              </w:rPr>
              <w:t>900Mbps</w:t>
            </w:r>
            <w:r>
              <w:rPr>
                <w:rFonts w:ascii="Courier New" w:hAnsi="Courier New" w:cs="Courier New" w:hint="eastAsia"/>
                <w:sz w:val="18"/>
                <w:szCs w:val="18"/>
              </w:rPr>
              <w:t>给</w:t>
            </w:r>
            <w:r>
              <w:rPr>
                <w:rFonts w:ascii="Courier New" w:hAnsi="Courier New" w:cs="Courier New" w:hint="eastAsia"/>
                <w:sz w:val="18"/>
                <w:szCs w:val="18"/>
              </w:rPr>
              <w:t>DR</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打开输入网口备份和输出流复制功能</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打开输出端口备份功能</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接收的节目全部参加复用</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发送的节目全部使用码流分析仪进行监测</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进行</w:t>
            </w:r>
            <w:r>
              <w:rPr>
                <w:rFonts w:ascii="Courier New" w:hAnsi="Courier New" w:cs="Courier New" w:hint="eastAsia"/>
                <w:sz w:val="18"/>
                <w:szCs w:val="18"/>
              </w:rPr>
              <w:t>7*24</w:t>
            </w:r>
            <w:r>
              <w:rPr>
                <w:rFonts w:ascii="Courier New" w:hAnsi="Courier New" w:cs="Courier New" w:hint="eastAsia"/>
                <w:sz w:val="18"/>
                <w:szCs w:val="18"/>
              </w:rPr>
              <w:t>小时拷机测试</w:t>
            </w:r>
            <w:r>
              <w:rPr>
                <w:rFonts w:ascii="Courier New" w:hAnsi="Courier New" w:cs="Courier New" w:hint="eastAsia"/>
                <w:sz w:val="18"/>
                <w:szCs w:val="18"/>
              </w:rPr>
              <w:t>,</w:t>
            </w:r>
            <w:r>
              <w:rPr>
                <w:rFonts w:ascii="Courier New" w:hAnsi="Courier New" w:cs="Courier New" w:hint="eastAsia"/>
                <w:sz w:val="18"/>
                <w:szCs w:val="18"/>
              </w:rPr>
              <w:t>每天查看分析结果</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反复修改参数</w:t>
            </w:r>
            <w:r>
              <w:rPr>
                <w:rFonts w:ascii="Courier New" w:hAnsi="Courier New" w:cs="Courier New" w:hint="eastAsia"/>
                <w:sz w:val="18"/>
                <w:szCs w:val="18"/>
              </w:rPr>
              <w:t>,</w:t>
            </w:r>
            <w:r>
              <w:rPr>
                <w:rFonts w:ascii="Courier New" w:hAnsi="Courier New" w:cs="Courier New" w:hint="eastAsia"/>
                <w:sz w:val="18"/>
                <w:szCs w:val="18"/>
              </w:rPr>
              <w:t>查看设备是否工作正常</w:t>
            </w:r>
            <w:r>
              <w:rPr>
                <w:rFonts w:ascii="Courier New" w:hAnsi="Courier New" w:cs="Courier New" w:hint="eastAsia"/>
                <w:sz w:val="18"/>
                <w:szCs w:val="18"/>
              </w:rPr>
              <w:t>,</w:t>
            </w:r>
            <w:r>
              <w:rPr>
                <w:rFonts w:ascii="Courier New" w:hAnsi="Courier New" w:cs="Courier New" w:hint="eastAsia"/>
                <w:sz w:val="18"/>
                <w:szCs w:val="18"/>
              </w:rPr>
              <w:t>以测试健壮性</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反复修改配置</w:t>
            </w:r>
            <w:r>
              <w:rPr>
                <w:rFonts w:ascii="Courier New" w:hAnsi="Courier New" w:cs="Courier New" w:hint="eastAsia"/>
                <w:sz w:val="18"/>
                <w:szCs w:val="18"/>
              </w:rPr>
              <w:t>,</w:t>
            </w:r>
            <w:r>
              <w:rPr>
                <w:rFonts w:ascii="Courier New" w:hAnsi="Courier New" w:cs="Courier New" w:hint="eastAsia"/>
                <w:sz w:val="18"/>
                <w:szCs w:val="18"/>
              </w:rPr>
              <w:t>查看设备是否工作正常</w:t>
            </w:r>
            <w:r>
              <w:rPr>
                <w:rFonts w:ascii="Courier New" w:hAnsi="Courier New" w:cs="Courier New" w:hint="eastAsia"/>
                <w:sz w:val="18"/>
                <w:szCs w:val="18"/>
              </w:rPr>
              <w:t>,</w:t>
            </w:r>
            <w:r>
              <w:rPr>
                <w:rFonts w:ascii="Courier New" w:hAnsi="Courier New" w:cs="Courier New" w:hint="eastAsia"/>
                <w:sz w:val="18"/>
                <w:szCs w:val="18"/>
              </w:rPr>
              <w:t>以测试健壮性</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软重启</w:t>
            </w:r>
            <w:r>
              <w:rPr>
                <w:rFonts w:ascii="Courier New" w:hAnsi="Courier New" w:cs="Courier New" w:hint="eastAsia"/>
                <w:sz w:val="18"/>
                <w:szCs w:val="18"/>
              </w:rPr>
              <w:t>(</w:t>
            </w:r>
            <w:r>
              <w:rPr>
                <w:rFonts w:ascii="Courier New" w:hAnsi="Courier New" w:cs="Courier New" w:hint="eastAsia"/>
                <w:sz w:val="18"/>
                <w:szCs w:val="18"/>
              </w:rPr>
              <w:t>通过控制台</w:t>
            </w:r>
            <w:r>
              <w:rPr>
                <w:rFonts w:ascii="Courier New" w:hAnsi="Courier New" w:cs="Courier New" w:hint="eastAsia"/>
                <w:sz w:val="18"/>
                <w:szCs w:val="18"/>
              </w:rPr>
              <w:t>)</w:t>
            </w:r>
            <w:r>
              <w:rPr>
                <w:rFonts w:ascii="Courier New" w:hAnsi="Courier New" w:cs="Courier New" w:hint="eastAsia"/>
                <w:sz w:val="18"/>
                <w:szCs w:val="18"/>
              </w:rPr>
              <w:t>设备</w:t>
            </w:r>
            <w:r>
              <w:rPr>
                <w:rFonts w:ascii="Courier New" w:hAnsi="Courier New" w:cs="Courier New" w:hint="eastAsia"/>
                <w:sz w:val="18"/>
                <w:szCs w:val="18"/>
              </w:rPr>
              <w:t>50~100</w:t>
            </w:r>
            <w:r>
              <w:rPr>
                <w:rFonts w:ascii="Courier New" w:hAnsi="Courier New" w:cs="Courier New" w:hint="eastAsia"/>
                <w:sz w:val="18"/>
                <w:szCs w:val="18"/>
              </w:rPr>
              <w:t>次</w:t>
            </w:r>
            <w:r>
              <w:rPr>
                <w:rFonts w:ascii="Courier New" w:hAnsi="Courier New" w:cs="Courier New" w:hint="eastAsia"/>
                <w:sz w:val="18"/>
                <w:szCs w:val="18"/>
              </w:rPr>
              <w:t>,</w:t>
            </w:r>
            <w:r>
              <w:rPr>
                <w:rFonts w:ascii="Courier New" w:hAnsi="Courier New" w:cs="Courier New" w:hint="eastAsia"/>
                <w:sz w:val="18"/>
                <w:szCs w:val="18"/>
              </w:rPr>
              <w:t>查看每次重启后设备能否正常工作</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断电重启设备</w:t>
            </w:r>
            <w:r>
              <w:rPr>
                <w:rFonts w:ascii="Courier New" w:hAnsi="Courier New" w:cs="Courier New" w:hint="eastAsia"/>
                <w:sz w:val="18"/>
                <w:szCs w:val="18"/>
              </w:rPr>
              <w:t>50~100</w:t>
            </w:r>
            <w:r>
              <w:rPr>
                <w:rFonts w:ascii="Courier New" w:hAnsi="Courier New" w:cs="Courier New" w:hint="eastAsia"/>
                <w:sz w:val="18"/>
                <w:szCs w:val="18"/>
              </w:rPr>
              <w:t>次</w:t>
            </w:r>
            <w:r>
              <w:rPr>
                <w:rFonts w:ascii="Courier New" w:hAnsi="Courier New" w:cs="Courier New" w:hint="eastAsia"/>
                <w:sz w:val="18"/>
                <w:szCs w:val="18"/>
              </w:rPr>
              <w:t>,</w:t>
            </w:r>
            <w:r>
              <w:rPr>
                <w:rFonts w:ascii="Courier New" w:hAnsi="Courier New" w:cs="Courier New" w:hint="eastAsia"/>
                <w:sz w:val="18"/>
                <w:szCs w:val="18"/>
              </w:rPr>
              <w:t>查看每次重启后设备能否正常工作</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配置设备后在</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C~50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环境下拷机</w:t>
            </w:r>
            <w:r>
              <w:rPr>
                <w:rFonts w:ascii="Courier New" w:hAnsi="Courier New" w:cs="Courier New" w:hint="eastAsia"/>
                <w:sz w:val="18"/>
                <w:szCs w:val="18"/>
              </w:rPr>
              <w:t>,</w:t>
            </w:r>
            <w:r>
              <w:rPr>
                <w:rFonts w:ascii="Courier New" w:hAnsi="Courier New" w:cs="Courier New" w:hint="eastAsia"/>
                <w:sz w:val="18"/>
                <w:szCs w:val="18"/>
              </w:rPr>
              <w:t>查看设备工作是否正常</w:t>
            </w:r>
          </w:p>
          <w:p w:rsidR="005E49A8" w:rsidRPr="0013015F"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配置设备后在</w:t>
            </w:r>
            <w:r>
              <w:rPr>
                <w:rFonts w:ascii="Courier New" w:hAnsi="Courier New" w:cs="Courier New" w:hint="eastAsia"/>
                <w:sz w:val="18"/>
                <w:szCs w:val="18"/>
              </w:rPr>
              <w:t>-20</w:t>
            </w:r>
            <w:r>
              <w:rPr>
                <w:rFonts w:ascii="Courier New" w:hAnsi="Courier New" w:cs="Courier New"/>
                <w:sz w:val="18"/>
                <w:szCs w:val="18"/>
              </w:rPr>
              <w:t>°</w:t>
            </w:r>
            <w:r>
              <w:rPr>
                <w:rFonts w:ascii="Courier New" w:hAnsi="Courier New" w:cs="Courier New" w:hint="eastAsia"/>
                <w:sz w:val="18"/>
                <w:szCs w:val="18"/>
              </w:rPr>
              <w:t>C~0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环境下拷机</w:t>
            </w:r>
            <w:r>
              <w:rPr>
                <w:rFonts w:ascii="Courier New" w:hAnsi="Courier New" w:cs="Courier New" w:hint="eastAsia"/>
                <w:sz w:val="18"/>
                <w:szCs w:val="18"/>
              </w:rPr>
              <w:t>,</w:t>
            </w:r>
            <w:r>
              <w:rPr>
                <w:rFonts w:ascii="Courier New" w:hAnsi="Courier New" w:cs="Courier New" w:hint="eastAsia"/>
                <w:sz w:val="18"/>
                <w:szCs w:val="18"/>
              </w:rPr>
              <w:t>查看设备工作是否正常</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Pr="0013015F" w:rsidRDefault="0013015F" w:rsidP="00FB353F">
            <w:pPr>
              <w:pStyle w:val="aa"/>
              <w:numPr>
                <w:ilvl w:val="0"/>
                <w:numId w:val="236"/>
              </w:numPr>
              <w:ind w:firstLineChars="0"/>
              <w:rPr>
                <w:rFonts w:ascii="Courier New" w:hAnsi="Courier New" w:cs="Courier New"/>
                <w:sz w:val="18"/>
                <w:szCs w:val="18"/>
              </w:rPr>
            </w:pPr>
            <w:r w:rsidRPr="0013015F">
              <w:rPr>
                <w:rFonts w:ascii="Courier New" w:hAnsi="Courier New" w:cs="Courier New" w:hint="eastAsia"/>
                <w:sz w:val="18"/>
                <w:szCs w:val="18"/>
              </w:rPr>
              <w:t>添加成功</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接收和发流均没有问题</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功能开启正常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功能开启正常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复用节目正常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发流正常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要求运行稳定</w:t>
            </w:r>
            <w:r>
              <w:rPr>
                <w:rFonts w:ascii="Courier New" w:hAnsi="Courier New" w:cs="Courier New" w:hint="eastAsia"/>
                <w:sz w:val="18"/>
                <w:szCs w:val="18"/>
              </w:rPr>
              <w:t>,</w:t>
            </w:r>
            <w:r>
              <w:rPr>
                <w:rFonts w:ascii="Courier New" w:hAnsi="Courier New" w:cs="Courier New" w:hint="eastAsia"/>
                <w:sz w:val="18"/>
                <w:szCs w:val="18"/>
              </w:rPr>
              <w:t>无断流、无</w:t>
            </w:r>
            <w:r>
              <w:rPr>
                <w:rFonts w:ascii="Courier New" w:hAnsi="Courier New" w:cs="Courier New" w:hint="eastAsia"/>
                <w:sz w:val="18"/>
                <w:szCs w:val="18"/>
              </w:rPr>
              <w:t>CC</w:t>
            </w:r>
            <w:r>
              <w:rPr>
                <w:rFonts w:ascii="Courier New" w:hAnsi="Courier New" w:cs="Courier New" w:hint="eastAsia"/>
                <w:sz w:val="18"/>
                <w:szCs w:val="18"/>
              </w:rPr>
              <w:t>以及其他</w:t>
            </w:r>
            <w:r>
              <w:rPr>
                <w:rFonts w:ascii="Courier New" w:hAnsi="Courier New" w:cs="Courier New" w:hint="eastAsia"/>
                <w:sz w:val="18"/>
                <w:szCs w:val="18"/>
              </w:rPr>
              <w:t>TR101 290</w:t>
            </w:r>
            <w:r>
              <w:rPr>
                <w:rFonts w:ascii="Courier New" w:hAnsi="Courier New" w:cs="Courier New" w:hint="eastAsia"/>
                <w:sz w:val="18"/>
                <w:szCs w:val="18"/>
              </w:rPr>
              <w:t>一级和二级错</w:t>
            </w:r>
            <w:r w:rsidR="005B544A">
              <w:rPr>
                <w:rFonts w:ascii="Courier New" w:hAnsi="Courier New" w:cs="Courier New" w:hint="eastAsia"/>
                <w:sz w:val="18"/>
                <w:szCs w:val="18"/>
              </w:rPr>
              <w:t>;</w:t>
            </w:r>
            <w:r w:rsidR="005B544A">
              <w:rPr>
                <w:rFonts w:ascii="Courier New" w:hAnsi="Courier New" w:cs="Courier New" w:hint="eastAsia"/>
                <w:sz w:val="18"/>
                <w:szCs w:val="18"/>
              </w:rPr>
              <w:t>每天记录测试结果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反复修改参数无误</w:t>
            </w:r>
            <w:r>
              <w:rPr>
                <w:rFonts w:ascii="Courier New" w:hAnsi="Courier New" w:cs="Courier New" w:hint="eastAsia"/>
                <w:sz w:val="18"/>
                <w:szCs w:val="18"/>
              </w:rPr>
              <w:t>,</w:t>
            </w:r>
            <w:r>
              <w:rPr>
                <w:rFonts w:ascii="Courier New" w:hAnsi="Courier New" w:cs="Courier New" w:hint="eastAsia"/>
                <w:sz w:val="18"/>
                <w:szCs w:val="18"/>
              </w:rPr>
              <w:t>均能正常工作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反复修改配置</w:t>
            </w:r>
            <w:r>
              <w:rPr>
                <w:rFonts w:ascii="Courier New" w:hAnsi="Courier New" w:cs="Courier New" w:hint="eastAsia"/>
                <w:sz w:val="18"/>
                <w:szCs w:val="18"/>
              </w:rPr>
              <w:t>,</w:t>
            </w:r>
            <w:r>
              <w:rPr>
                <w:rFonts w:ascii="Courier New" w:hAnsi="Courier New" w:cs="Courier New" w:hint="eastAsia"/>
                <w:sz w:val="18"/>
                <w:szCs w:val="18"/>
              </w:rPr>
              <w:t>设备工作无误正常</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每次软重启后设备均能正常工作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每次断电重启后设备均能正常工作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设备在</w:t>
            </w:r>
            <w:r>
              <w:rPr>
                <w:rFonts w:ascii="Courier New" w:hAnsi="Courier New" w:cs="Courier New" w:hint="eastAsia"/>
                <w:sz w:val="18"/>
                <w:szCs w:val="18"/>
              </w:rPr>
              <w:t>[0,50]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高温环境下工作正常</w:t>
            </w:r>
          </w:p>
          <w:p w:rsidR="005E49A8" w:rsidRPr="0013015F"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设备在</w:t>
            </w:r>
            <w:r>
              <w:rPr>
                <w:rFonts w:ascii="Courier New" w:hAnsi="Courier New" w:cs="Courier New" w:hint="eastAsia"/>
                <w:sz w:val="18"/>
                <w:szCs w:val="18"/>
              </w:rPr>
              <w:t>[-20,0]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低温环境下工作正常</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Pr="00D65789" w:rsidRDefault="000367BA" w:rsidP="000367BA"/>
    <w:sectPr w:rsidR="000367BA" w:rsidRPr="00D65789">
      <w:headerReference w:type="default"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34A" w:rsidRDefault="00C6734A" w:rsidP="00476E0F">
      <w:r>
        <w:separator/>
      </w:r>
    </w:p>
  </w:endnote>
  <w:endnote w:type="continuationSeparator" w:id="0">
    <w:p w:rsidR="00C6734A" w:rsidRDefault="00C6734A" w:rsidP="00476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504824"/>
      <w:docPartObj>
        <w:docPartGallery w:val="Page Numbers (Bottom of Page)"/>
        <w:docPartUnique/>
      </w:docPartObj>
    </w:sdtPr>
    <w:sdtEndPr/>
    <w:sdtContent>
      <w:sdt>
        <w:sdtPr>
          <w:id w:val="-1669238322"/>
          <w:docPartObj>
            <w:docPartGallery w:val="Page Numbers (Top of Page)"/>
            <w:docPartUnique/>
          </w:docPartObj>
        </w:sdtPr>
        <w:sdtEndPr/>
        <w:sdtContent>
          <w:p w:rsidR="00A06100" w:rsidRDefault="00A06100">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82F77">
              <w:rPr>
                <w:b/>
                <w:bCs/>
                <w:noProof/>
              </w:rPr>
              <w:t>75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82F77">
              <w:rPr>
                <w:b/>
                <w:bCs/>
                <w:noProof/>
              </w:rPr>
              <w:t>96</w:t>
            </w:r>
            <w:r>
              <w:rPr>
                <w:b/>
                <w:bCs/>
                <w:sz w:val="24"/>
                <w:szCs w:val="24"/>
              </w:rPr>
              <w:fldChar w:fldCharType="end"/>
            </w:r>
          </w:p>
        </w:sdtContent>
      </w:sdt>
    </w:sdtContent>
  </w:sdt>
  <w:p w:rsidR="00A06100" w:rsidRDefault="00A061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34A" w:rsidRDefault="00C6734A" w:rsidP="00476E0F">
      <w:r>
        <w:separator/>
      </w:r>
    </w:p>
  </w:footnote>
  <w:footnote w:type="continuationSeparator" w:id="0">
    <w:p w:rsidR="00C6734A" w:rsidRDefault="00C6734A" w:rsidP="00476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100" w:rsidRDefault="00A06100">
    <w:pPr>
      <w:pStyle w:val="a5"/>
    </w:pPr>
    <w:r>
      <w:rPr>
        <w:rFonts w:hint="eastAsia"/>
      </w:rPr>
      <w:t>数码视讯</w:t>
    </w:r>
    <w:r>
      <w:rPr>
        <w:rFonts w:hint="eastAsia"/>
      </w:rPr>
      <w:t>/</w:t>
    </w:r>
    <w:r>
      <w:rPr>
        <w:rFonts w:hint="eastAsia"/>
      </w:rPr>
      <w:t>研发一部</w:t>
    </w:r>
    <w:r>
      <w:rPr>
        <w:rFonts w:hint="eastAsia"/>
      </w:rPr>
      <w:t>/</w:t>
    </w:r>
    <w:r>
      <w:rPr>
        <w:rFonts w:hint="eastAsia"/>
      </w:rPr>
      <w:t>千兆类产品测试用例库</w:t>
    </w:r>
  </w:p>
  <w:p w:rsidR="00A06100" w:rsidRDefault="00A061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1" w:hanging="420"/>
      </w:pPr>
    </w:lvl>
    <w:lvl w:ilvl="1">
      <w:start w:val="1"/>
      <w:numFmt w:val="lowerLetter"/>
      <w:lvlText w:val="%2)"/>
      <w:lvlJc w:val="left"/>
      <w:pPr>
        <w:ind w:left="1141" w:hanging="420"/>
      </w:pPr>
    </w:lvl>
    <w:lvl w:ilvl="2">
      <w:start w:val="1"/>
      <w:numFmt w:val="lowerRoman"/>
      <w:lvlText w:val="%3."/>
      <w:lvlJc w:val="right"/>
      <w:pPr>
        <w:ind w:left="1561" w:hanging="420"/>
      </w:pPr>
    </w:lvl>
    <w:lvl w:ilvl="3">
      <w:start w:val="1"/>
      <w:numFmt w:val="decimal"/>
      <w:lvlText w:val="%4."/>
      <w:lvlJc w:val="left"/>
      <w:pPr>
        <w:ind w:left="1981" w:hanging="420"/>
      </w:pPr>
    </w:lvl>
    <w:lvl w:ilvl="4">
      <w:start w:val="1"/>
      <w:numFmt w:val="lowerLetter"/>
      <w:lvlText w:val="%5)"/>
      <w:lvlJc w:val="left"/>
      <w:pPr>
        <w:ind w:left="2401" w:hanging="420"/>
      </w:pPr>
    </w:lvl>
    <w:lvl w:ilvl="5">
      <w:start w:val="1"/>
      <w:numFmt w:val="lowerRoman"/>
      <w:lvlText w:val="%6."/>
      <w:lvlJc w:val="right"/>
      <w:pPr>
        <w:ind w:left="2821" w:hanging="420"/>
      </w:pPr>
    </w:lvl>
    <w:lvl w:ilvl="6">
      <w:start w:val="1"/>
      <w:numFmt w:val="decimal"/>
      <w:lvlText w:val="%7."/>
      <w:lvlJc w:val="left"/>
      <w:pPr>
        <w:ind w:left="3241" w:hanging="420"/>
      </w:pPr>
    </w:lvl>
    <w:lvl w:ilvl="7">
      <w:start w:val="1"/>
      <w:numFmt w:val="lowerLetter"/>
      <w:lvlText w:val="%8)"/>
      <w:lvlJc w:val="left"/>
      <w:pPr>
        <w:ind w:left="3661" w:hanging="420"/>
      </w:pPr>
    </w:lvl>
    <w:lvl w:ilvl="8">
      <w:start w:val="1"/>
      <w:numFmt w:val="lowerRoman"/>
      <w:lvlText w:val="%9."/>
      <w:lvlJc w:val="right"/>
      <w:pPr>
        <w:ind w:left="4081" w:hanging="420"/>
      </w:pPr>
    </w:lvl>
  </w:abstractNum>
  <w:abstractNum w:abstractNumId="1">
    <w:nsid w:val="00000003"/>
    <w:multiLevelType w:val="multilevel"/>
    <w:tmpl w:val="00000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5"/>
    <w:multiLevelType w:val="multilevel"/>
    <w:tmpl w:val="000000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12"/>
    <w:multiLevelType w:val="multilevel"/>
    <w:tmpl w:val="000000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13"/>
    <w:multiLevelType w:val="multilevel"/>
    <w:tmpl w:val="000000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4"/>
    <w:multiLevelType w:val="multilevel"/>
    <w:tmpl w:val="0000001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18"/>
    <w:multiLevelType w:val="multilevel"/>
    <w:tmpl w:val="00000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9"/>
    <w:multiLevelType w:val="multilevel"/>
    <w:tmpl w:val="000000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A"/>
    <w:multiLevelType w:val="multilevel"/>
    <w:tmpl w:val="000000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B"/>
    <w:multiLevelType w:val="multilevel"/>
    <w:tmpl w:val="0000001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C"/>
    <w:multiLevelType w:val="multilevel"/>
    <w:tmpl w:val="000000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D"/>
    <w:multiLevelType w:val="multilevel"/>
    <w:tmpl w:val="0000001D"/>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E"/>
    <w:multiLevelType w:val="multilevel"/>
    <w:tmpl w:val="000000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F"/>
    <w:multiLevelType w:val="multilevel"/>
    <w:tmpl w:val="0000001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0000020"/>
    <w:multiLevelType w:val="multilevel"/>
    <w:tmpl w:val="000000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21"/>
    <w:multiLevelType w:val="multilevel"/>
    <w:tmpl w:val="000000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22"/>
    <w:multiLevelType w:val="multilevel"/>
    <w:tmpl w:val="0000002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23"/>
    <w:multiLevelType w:val="multilevel"/>
    <w:tmpl w:val="0000002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00000024"/>
    <w:multiLevelType w:val="multilevel"/>
    <w:tmpl w:val="0000002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0000025"/>
    <w:multiLevelType w:val="multilevel"/>
    <w:tmpl w:val="0000002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29"/>
    <w:multiLevelType w:val="multilevel"/>
    <w:tmpl w:val="000000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0000002B"/>
    <w:multiLevelType w:val="multilevel"/>
    <w:tmpl w:val="0000002B"/>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0000002D"/>
    <w:multiLevelType w:val="multilevel"/>
    <w:tmpl w:val="0000002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0000002E"/>
    <w:multiLevelType w:val="multilevel"/>
    <w:tmpl w:val="000000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0000030"/>
    <w:multiLevelType w:val="multilevel"/>
    <w:tmpl w:val="0000003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00000031"/>
    <w:multiLevelType w:val="multilevel"/>
    <w:tmpl w:val="0000003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00000032"/>
    <w:multiLevelType w:val="multilevel"/>
    <w:tmpl w:val="0000003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0000033"/>
    <w:multiLevelType w:val="multilevel"/>
    <w:tmpl w:val="0000003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34"/>
    <w:multiLevelType w:val="multilevel"/>
    <w:tmpl w:val="000000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0000035"/>
    <w:multiLevelType w:val="multilevel"/>
    <w:tmpl w:val="0000003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00000036"/>
    <w:multiLevelType w:val="multilevel"/>
    <w:tmpl w:val="0000003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00000037"/>
    <w:multiLevelType w:val="multilevel"/>
    <w:tmpl w:val="0000003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0000003A"/>
    <w:multiLevelType w:val="multilevel"/>
    <w:tmpl w:val="000000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00000040"/>
    <w:multiLevelType w:val="multilevel"/>
    <w:tmpl w:val="000000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01141025"/>
    <w:multiLevelType w:val="hybridMultilevel"/>
    <w:tmpl w:val="F1C6E6EC"/>
    <w:lvl w:ilvl="0" w:tplc="EB42D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01BF29CE"/>
    <w:multiLevelType w:val="hybridMultilevel"/>
    <w:tmpl w:val="8EEA0F6A"/>
    <w:lvl w:ilvl="0" w:tplc="E9249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02DD01AE"/>
    <w:multiLevelType w:val="hybridMultilevel"/>
    <w:tmpl w:val="C3BCA8C4"/>
    <w:lvl w:ilvl="0" w:tplc="6326007A">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031A36D3"/>
    <w:multiLevelType w:val="hybridMultilevel"/>
    <w:tmpl w:val="FF96E4AC"/>
    <w:lvl w:ilvl="0" w:tplc="B69AD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03B96DE4"/>
    <w:multiLevelType w:val="hybridMultilevel"/>
    <w:tmpl w:val="419E9C8A"/>
    <w:lvl w:ilvl="0" w:tplc="25DA9AB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03ED38E0"/>
    <w:multiLevelType w:val="hybridMultilevel"/>
    <w:tmpl w:val="7272E5BC"/>
    <w:lvl w:ilvl="0" w:tplc="7EDC48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nsid w:val="03F044E4"/>
    <w:multiLevelType w:val="hybridMultilevel"/>
    <w:tmpl w:val="2444B55A"/>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041B4101"/>
    <w:multiLevelType w:val="hybridMultilevel"/>
    <w:tmpl w:val="1FE86176"/>
    <w:lvl w:ilvl="0" w:tplc="82428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04B956D5"/>
    <w:multiLevelType w:val="hybridMultilevel"/>
    <w:tmpl w:val="510E185A"/>
    <w:lvl w:ilvl="0" w:tplc="EA6A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05820B02"/>
    <w:multiLevelType w:val="hybridMultilevel"/>
    <w:tmpl w:val="CEEE1306"/>
    <w:lvl w:ilvl="0" w:tplc="1EFCF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05B826CF"/>
    <w:multiLevelType w:val="hybridMultilevel"/>
    <w:tmpl w:val="C58C22AA"/>
    <w:lvl w:ilvl="0" w:tplc="76168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05F651A8"/>
    <w:multiLevelType w:val="hybridMultilevel"/>
    <w:tmpl w:val="3716BB1C"/>
    <w:lvl w:ilvl="0" w:tplc="DC404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06517565"/>
    <w:multiLevelType w:val="hybridMultilevel"/>
    <w:tmpl w:val="C7D86058"/>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06982981"/>
    <w:multiLevelType w:val="hybridMultilevel"/>
    <w:tmpl w:val="5E7C4B04"/>
    <w:lvl w:ilvl="0" w:tplc="320A308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070A38FA"/>
    <w:multiLevelType w:val="hybridMultilevel"/>
    <w:tmpl w:val="42320094"/>
    <w:lvl w:ilvl="0" w:tplc="D4A09BF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0">
    <w:nsid w:val="07C77BA9"/>
    <w:multiLevelType w:val="hybridMultilevel"/>
    <w:tmpl w:val="55724D20"/>
    <w:lvl w:ilvl="0" w:tplc="9CF84B5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0866588A"/>
    <w:multiLevelType w:val="hybridMultilevel"/>
    <w:tmpl w:val="840A0B60"/>
    <w:lvl w:ilvl="0" w:tplc="1CC4E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09DB42E7"/>
    <w:multiLevelType w:val="hybridMultilevel"/>
    <w:tmpl w:val="C5FCED00"/>
    <w:lvl w:ilvl="0" w:tplc="839C6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0A045C34"/>
    <w:multiLevelType w:val="hybridMultilevel"/>
    <w:tmpl w:val="361AEF80"/>
    <w:lvl w:ilvl="0" w:tplc="4ABA5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0AB90327"/>
    <w:multiLevelType w:val="hybridMultilevel"/>
    <w:tmpl w:val="3FD4FEA8"/>
    <w:lvl w:ilvl="0" w:tplc="A9084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0AC0266F"/>
    <w:multiLevelType w:val="hybridMultilevel"/>
    <w:tmpl w:val="055860FA"/>
    <w:lvl w:ilvl="0" w:tplc="771850D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0B626273"/>
    <w:multiLevelType w:val="hybridMultilevel"/>
    <w:tmpl w:val="CDEED0B6"/>
    <w:lvl w:ilvl="0" w:tplc="424E1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0B9C7E7D"/>
    <w:multiLevelType w:val="hybridMultilevel"/>
    <w:tmpl w:val="8A4638C4"/>
    <w:lvl w:ilvl="0" w:tplc="0B0C2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0BCF38B2"/>
    <w:multiLevelType w:val="hybridMultilevel"/>
    <w:tmpl w:val="288276A6"/>
    <w:lvl w:ilvl="0" w:tplc="63948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0BD87DB8"/>
    <w:multiLevelType w:val="hybridMultilevel"/>
    <w:tmpl w:val="CFA8DB04"/>
    <w:lvl w:ilvl="0" w:tplc="D4C4E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0BF017AE"/>
    <w:multiLevelType w:val="hybridMultilevel"/>
    <w:tmpl w:val="532C126C"/>
    <w:lvl w:ilvl="0" w:tplc="96689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0C391AE7"/>
    <w:multiLevelType w:val="hybridMultilevel"/>
    <w:tmpl w:val="0B5C3CFE"/>
    <w:lvl w:ilvl="0" w:tplc="94BC9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0D2B4D96"/>
    <w:multiLevelType w:val="hybridMultilevel"/>
    <w:tmpl w:val="5748E30E"/>
    <w:lvl w:ilvl="0" w:tplc="73A048C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0E557F5C"/>
    <w:multiLevelType w:val="hybridMultilevel"/>
    <w:tmpl w:val="DCA648A6"/>
    <w:lvl w:ilvl="0" w:tplc="594AEFF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0F7A7838"/>
    <w:multiLevelType w:val="hybridMultilevel"/>
    <w:tmpl w:val="C5EED46C"/>
    <w:lvl w:ilvl="0" w:tplc="5F78E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0FA85AAF"/>
    <w:multiLevelType w:val="hybridMultilevel"/>
    <w:tmpl w:val="9FE47B96"/>
    <w:lvl w:ilvl="0" w:tplc="65A29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10D3285A"/>
    <w:multiLevelType w:val="hybridMultilevel"/>
    <w:tmpl w:val="91B07220"/>
    <w:lvl w:ilvl="0" w:tplc="1F5A1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10D8709A"/>
    <w:multiLevelType w:val="hybridMultilevel"/>
    <w:tmpl w:val="3C9E0C88"/>
    <w:lvl w:ilvl="0" w:tplc="ACB40D0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11AE779F"/>
    <w:multiLevelType w:val="hybridMultilevel"/>
    <w:tmpl w:val="74067A9A"/>
    <w:lvl w:ilvl="0" w:tplc="626E9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124468B2"/>
    <w:multiLevelType w:val="hybridMultilevel"/>
    <w:tmpl w:val="9BE8C114"/>
    <w:lvl w:ilvl="0" w:tplc="1EF26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13457F36"/>
    <w:multiLevelType w:val="hybridMultilevel"/>
    <w:tmpl w:val="D4FC7F72"/>
    <w:lvl w:ilvl="0" w:tplc="838AA54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13607376"/>
    <w:multiLevelType w:val="hybridMultilevel"/>
    <w:tmpl w:val="9920D7D6"/>
    <w:lvl w:ilvl="0" w:tplc="F2FC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13E43DFF"/>
    <w:multiLevelType w:val="hybridMultilevel"/>
    <w:tmpl w:val="3266E5E2"/>
    <w:lvl w:ilvl="0" w:tplc="E8E88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17C803CF"/>
    <w:multiLevelType w:val="hybridMultilevel"/>
    <w:tmpl w:val="7BB8CFEA"/>
    <w:lvl w:ilvl="0" w:tplc="FADA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18C15D0B"/>
    <w:multiLevelType w:val="hybridMultilevel"/>
    <w:tmpl w:val="62E20EDE"/>
    <w:lvl w:ilvl="0" w:tplc="226E5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194116A1"/>
    <w:multiLevelType w:val="hybridMultilevel"/>
    <w:tmpl w:val="839EC04A"/>
    <w:lvl w:ilvl="0" w:tplc="0E844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19CD0DB8"/>
    <w:multiLevelType w:val="hybridMultilevel"/>
    <w:tmpl w:val="46545A58"/>
    <w:lvl w:ilvl="0" w:tplc="BD4A7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1A270F0C"/>
    <w:multiLevelType w:val="hybridMultilevel"/>
    <w:tmpl w:val="C1125A66"/>
    <w:lvl w:ilvl="0" w:tplc="DACE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nsid w:val="1A462C1E"/>
    <w:multiLevelType w:val="hybridMultilevel"/>
    <w:tmpl w:val="8C8437D6"/>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1AA0223B"/>
    <w:multiLevelType w:val="hybridMultilevel"/>
    <w:tmpl w:val="0E764130"/>
    <w:lvl w:ilvl="0" w:tplc="61F0A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1BDE5BC2"/>
    <w:multiLevelType w:val="hybridMultilevel"/>
    <w:tmpl w:val="77847844"/>
    <w:lvl w:ilvl="0" w:tplc="FE5A7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1E512F06"/>
    <w:multiLevelType w:val="hybridMultilevel"/>
    <w:tmpl w:val="F3D24FCC"/>
    <w:lvl w:ilvl="0" w:tplc="992A6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nsid w:val="1E585629"/>
    <w:multiLevelType w:val="hybridMultilevel"/>
    <w:tmpl w:val="B498C05E"/>
    <w:lvl w:ilvl="0" w:tplc="0AAE2B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1F330CB2"/>
    <w:multiLevelType w:val="hybridMultilevel"/>
    <w:tmpl w:val="A6C2DBA2"/>
    <w:lvl w:ilvl="0" w:tplc="A6127E66">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1F652084"/>
    <w:multiLevelType w:val="hybridMultilevel"/>
    <w:tmpl w:val="69FE998C"/>
    <w:lvl w:ilvl="0" w:tplc="9FEA3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1F8603A8"/>
    <w:multiLevelType w:val="hybridMultilevel"/>
    <w:tmpl w:val="EDCE9910"/>
    <w:lvl w:ilvl="0" w:tplc="328EE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nsid w:val="1FC155F3"/>
    <w:multiLevelType w:val="hybridMultilevel"/>
    <w:tmpl w:val="A118AC76"/>
    <w:lvl w:ilvl="0" w:tplc="C92662E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1FF404C5"/>
    <w:multiLevelType w:val="hybridMultilevel"/>
    <w:tmpl w:val="F7C02B58"/>
    <w:lvl w:ilvl="0" w:tplc="FCE6A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202A179A"/>
    <w:multiLevelType w:val="hybridMultilevel"/>
    <w:tmpl w:val="42F8BAC6"/>
    <w:lvl w:ilvl="0" w:tplc="97A4E8D2">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nsid w:val="241A3951"/>
    <w:multiLevelType w:val="hybridMultilevel"/>
    <w:tmpl w:val="91C6FF06"/>
    <w:lvl w:ilvl="0" w:tplc="545A7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249237F9"/>
    <w:multiLevelType w:val="hybridMultilevel"/>
    <w:tmpl w:val="6A48A96C"/>
    <w:lvl w:ilvl="0" w:tplc="1B76E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255276D8"/>
    <w:multiLevelType w:val="hybridMultilevel"/>
    <w:tmpl w:val="517C51CA"/>
    <w:lvl w:ilvl="0" w:tplc="8C90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25806AA4"/>
    <w:multiLevelType w:val="hybridMultilevel"/>
    <w:tmpl w:val="3B9EAD2C"/>
    <w:lvl w:ilvl="0" w:tplc="B846C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259B75CA"/>
    <w:multiLevelType w:val="hybridMultilevel"/>
    <w:tmpl w:val="CDF84E34"/>
    <w:lvl w:ilvl="0" w:tplc="5EE4CC1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nsid w:val="26BC2782"/>
    <w:multiLevelType w:val="hybridMultilevel"/>
    <w:tmpl w:val="ADAC3814"/>
    <w:lvl w:ilvl="0" w:tplc="D78A6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nsid w:val="27DF530F"/>
    <w:multiLevelType w:val="hybridMultilevel"/>
    <w:tmpl w:val="0DC0BAA2"/>
    <w:lvl w:ilvl="0" w:tplc="207A60A4">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6">
    <w:nsid w:val="2826054E"/>
    <w:multiLevelType w:val="hybridMultilevel"/>
    <w:tmpl w:val="1B560678"/>
    <w:lvl w:ilvl="0" w:tplc="A09E3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nsid w:val="28515387"/>
    <w:multiLevelType w:val="hybridMultilevel"/>
    <w:tmpl w:val="6AFC9BFC"/>
    <w:lvl w:ilvl="0" w:tplc="0D945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29851BF2"/>
    <w:multiLevelType w:val="hybridMultilevel"/>
    <w:tmpl w:val="00503768"/>
    <w:lvl w:ilvl="0" w:tplc="955668D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2AC63656"/>
    <w:multiLevelType w:val="hybridMultilevel"/>
    <w:tmpl w:val="C81C4DF0"/>
    <w:lvl w:ilvl="0" w:tplc="BB846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2C062E5D"/>
    <w:multiLevelType w:val="hybridMultilevel"/>
    <w:tmpl w:val="417A3806"/>
    <w:lvl w:ilvl="0" w:tplc="946EB8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nsid w:val="2C266D29"/>
    <w:multiLevelType w:val="hybridMultilevel"/>
    <w:tmpl w:val="36D873D4"/>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nsid w:val="2C3769F1"/>
    <w:multiLevelType w:val="hybridMultilevel"/>
    <w:tmpl w:val="B314A626"/>
    <w:lvl w:ilvl="0" w:tplc="EC76E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2D2F313B"/>
    <w:multiLevelType w:val="hybridMultilevel"/>
    <w:tmpl w:val="D07A7CAE"/>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nsid w:val="2D431A35"/>
    <w:multiLevelType w:val="hybridMultilevel"/>
    <w:tmpl w:val="FD9E1E3C"/>
    <w:lvl w:ilvl="0" w:tplc="5AFE4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2D4615EE"/>
    <w:multiLevelType w:val="hybridMultilevel"/>
    <w:tmpl w:val="82D0F9A6"/>
    <w:lvl w:ilvl="0" w:tplc="A1BC2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2D850FD3"/>
    <w:multiLevelType w:val="hybridMultilevel"/>
    <w:tmpl w:val="06707220"/>
    <w:lvl w:ilvl="0" w:tplc="25324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2E3B59BF"/>
    <w:multiLevelType w:val="hybridMultilevel"/>
    <w:tmpl w:val="B5D07AA8"/>
    <w:lvl w:ilvl="0" w:tplc="0DCE05A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nsid w:val="2EC92338"/>
    <w:multiLevelType w:val="hybridMultilevel"/>
    <w:tmpl w:val="15663480"/>
    <w:lvl w:ilvl="0" w:tplc="84483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nsid w:val="2F75600B"/>
    <w:multiLevelType w:val="hybridMultilevel"/>
    <w:tmpl w:val="66BA6A48"/>
    <w:lvl w:ilvl="0" w:tplc="6F243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nsid w:val="2F811FE7"/>
    <w:multiLevelType w:val="hybridMultilevel"/>
    <w:tmpl w:val="694E3442"/>
    <w:lvl w:ilvl="0" w:tplc="085C0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nsid w:val="2F8F4B56"/>
    <w:multiLevelType w:val="hybridMultilevel"/>
    <w:tmpl w:val="85AED03E"/>
    <w:lvl w:ilvl="0" w:tplc="47AAA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2FAF045A"/>
    <w:multiLevelType w:val="hybridMultilevel"/>
    <w:tmpl w:val="D7D0DA44"/>
    <w:lvl w:ilvl="0" w:tplc="92A0720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nsid w:val="307546D0"/>
    <w:multiLevelType w:val="hybridMultilevel"/>
    <w:tmpl w:val="0A76D4F0"/>
    <w:lvl w:ilvl="0" w:tplc="8902A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nsid w:val="311E1A68"/>
    <w:multiLevelType w:val="hybridMultilevel"/>
    <w:tmpl w:val="3C2CC6C0"/>
    <w:lvl w:ilvl="0" w:tplc="18409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nsid w:val="31315CE6"/>
    <w:multiLevelType w:val="hybridMultilevel"/>
    <w:tmpl w:val="A23C8994"/>
    <w:lvl w:ilvl="0" w:tplc="31B66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33A877F8"/>
    <w:multiLevelType w:val="hybridMultilevel"/>
    <w:tmpl w:val="DADCD348"/>
    <w:lvl w:ilvl="0" w:tplc="102E3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346714ED"/>
    <w:multiLevelType w:val="hybridMultilevel"/>
    <w:tmpl w:val="34CE1DEE"/>
    <w:lvl w:ilvl="0" w:tplc="9EBC213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nsid w:val="34875D40"/>
    <w:multiLevelType w:val="hybridMultilevel"/>
    <w:tmpl w:val="58262D0E"/>
    <w:lvl w:ilvl="0" w:tplc="B5809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nsid w:val="36161733"/>
    <w:multiLevelType w:val="hybridMultilevel"/>
    <w:tmpl w:val="FBEC1B02"/>
    <w:lvl w:ilvl="0" w:tplc="54C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36E3687A"/>
    <w:multiLevelType w:val="hybridMultilevel"/>
    <w:tmpl w:val="81842084"/>
    <w:lvl w:ilvl="0" w:tplc="39CE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36E81413"/>
    <w:multiLevelType w:val="hybridMultilevel"/>
    <w:tmpl w:val="EF94A5D0"/>
    <w:lvl w:ilvl="0" w:tplc="6F94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nsid w:val="37527871"/>
    <w:multiLevelType w:val="hybridMultilevel"/>
    <w:tmpl w:val="C394776E"/>
    <w:lvl w:ilvl="0" w:tplc="95520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nsid w:val="37906044"/>
    <w:multiLevelType w:val="hybridMultilevel"/>
    <w:tmpl w:val="F996BC2A"/>
    <w:lvl w:ilvl="0" w:tplc="DF4E3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nsid w:val="38014025"/>
    <w:multiLevelType w:val="hybridMultilevel"/>
    <w:tmpl w:val="74380D12"/>
    <w:lvl w:ilvl="0" w:tplc="33B2C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nsid w:val="382D5217"/>
    <w:multiLevelType w:val="hybridMultilevel"/>
    <w:tmpl w:val="31D041A2"/>
    <w:lvl w:ilvl="0" w:tplc="2864DC1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nsid w:val="384C0C90"/>
    <w:multiLevelType w:val="hybridMultilevel"/>
    <w:tmpl w:val="3D123690"/>
    <w:lvl w:ilvl="0" w:tplc="DEBA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nsid w:val="3A8E0C80"/>
    <w:multiLevelType w:val="hybridMultilevel"/>
    <w:tmpl w:val="58807982"/>
    <w:lvl w:ilvl="0" w:tplc="F7DC7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3B3B7A07"/>
    <w:multiLevelType w:val="hybridMultilevel"/>
    <w:tmpl w:val="173CDA22"/>
    <w:lvl w:ilvl="0" w:tplc="8B0CC2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nsid w:val="3C6360F7"/>
    <w:multiLevelType w:val="hybridMultilevel"/>
    <w:tmpl w:val="FBE2B9B0"/>
    <w:lvl w:ilvl="0" w:tplc="F716A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3C6A71E8"/>
    <w:multiLevelType w:val="hybridMultilevel"/>
    <w:tmpl w:val="52EC9DD6"/>
    <w:lvl w:ilvl="0" w:tplc="19B48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3F6D681E"/>
    <w:multiLevelType w:val="hybridMultilevel"/>
    <w:tmpl w:val="E2E8831A"/>
    <w:lvl w:ilvl="0" w:tplc="F57C2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nsid w:val="3F916435"/>
    <w:multiLevelType w:val="hybridMultilevel"/>
    <w:tmpl w:val="3E3AB272"/>
    <w:lvl w:ilvl="0" w:tplc="5BE833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nsid w:val="40314EE3"/>
    <w:multiLevelType w:val="hybridMultilevel"/>
    <w:tmpl w:val="339A22F6"/>
    <w:lvl w:ilvl="0" w:tplc="9C422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nsid w:val="40CE7174"/>
    <w:multiLevelType w:val="hybridMultilevel"/>
    <w:tmpl w:val="E840662C"/>
    <w:lvl w:ilvl="0" w:tplc="338A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nsid w:val="40DA2884"/>
    <w:multiLevelType w:val="hybridMultilevel"/>
    <w:tmpl w:val="986AC518"/>
    <w:lvl w:ilvl="0" w:tplc="60D2A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nsid w:val="41120C06"/>
    <w:multiLevelType w:val="hybridMultilevel"/>
    <w:tmpl w:val="E1FC2232"/>
    <w:lvl w:ilvl="0" w:tplc="468A9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nsid w:val="412E3B29"/>
    <w:multiLevelType w:val="hybridMultilevel"/>
    <w:tmpl w:val="E4BE004A"/>
    <w:lvl w:ilvl="0" w:tplc="CF4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nsid w:val="418F39C7"/>
    <w:multiLevelType w:val="hybridMultilevel"/>
    <w:tmpl w:val="193EDEDA"/>
    <w:lvl w:ilvl="0" w:tplc="6D56E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41995CDB"/>
    <w:multiLevelType w:val="hybridMultilevel"/>
    <w:tmpl w:val="78B8B9BC"/>
    <w:lvl w:ilvl="0" w:tplc="40C4F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nsid w:val="41A509BA"/>
    <w:multiLevelType w:val="hybridMultilevel"/>
    <w:tmpl w:val="655C17BE"/>
    <w:lvl w:ilvl="0" w:tplc="0ECE4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nsid w:val="42B00D1F"/>
    <w:multiLevelType w:val="hybridMultilevel"/>
    <w:tmpl w:val="E280F1F2"/>
    <w:lvl w:ilvl="0" w:tplc="4F804C5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nsid w:val="43CA69B9"/>
    <w:multiLevelType w:val="hybridMultilevel"/>
    <w:tmpl w:val="A02A1010"/>
    <w:lvl w:ilvl="0" w:tplc="27AC3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nsid w:val="43D33C42"/>
    <w:multiLevelType w:val="hybridMultilevel"/>
    <w:tmpl w:val="A91888DA"/>
    <w:lvl w:ilvl="0" w:tplc="14901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nsid w:val="44C20021"/>
    <w:multiLevelType w:val="hybridMultilevel"/>
    <w:tmpl w:val="ED4E4CF4"/>
    <w:lvl w:ilvl="0" w:tplc="2CB0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nsid w:val="44DD157B"/>
    <w:multiLevelType w:val="hybridMultilevel"/>
    <w:tmpl w:val="6B2609F6"/>
    <w:lvl w:ilvl="0" w:tplc="C706B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nsid w:val="44E2501E"/>
    <w:multiLevelType w:val="hybridMultilevel"/>
    <w:tmpl w:val="DD188D6C"/>
    <w:lvl w:ilvl="0" w:tplc="3A88F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nsid w:val="46B43D93"/>
    <w:multiLevelType w:val="hybridMultilevel"/>
    <w:tmpl w:val="36F24630"/>
    <w:lvl w:ilvl="0" w:tplc="6720A35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nsid w:val="471C4F3D"/>
    <w:multiLevelType w:val="hybridMultilevel"/>
    <w:tmpl w:val="CB6ED750"/>
    <w:lvl w:ilvl="0" w:tplc="126E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nsid w:val="47497090"/>
    <w:multiLevelType w:val="hybridMultilevel"/>
    <w:tmpl w:val="E2A2E4D8"/>
    <w:lvl w:ilvl="0" w:tplc="DC263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nsid w:val="477B0751"/>
    <w:multiLevelType w:val="hybridMultilevel"/>
    <w:tmpl w:val="6C708600"/>
    <w:lvl w:ilvl="0" w:tplc="4340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nsid w:val="47972EA8"/>
    <w:multiLevelType w:val="hybridMultilevel"/>
    <w:tmpl w:val="D18EC61E"/>
    <w:lvl w:ilvl="0" w:tplc="4A54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nsid w:val="47CC17CA"/>
    <w:multiLevelType w:val="hybridMultilevel"/>
    <w:tmpl w:val="5A167D54"/>
    <w:lvl w:ilvl="0" w:tplc="CCA45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nsid w:val="480A6DDB"/>
    <w:multiLevelType w:val="hybridMultilevel"/>
    <w:tmpl w:val="366057F4"/>
    <w:lvl w:ilvl="0" w:tplc="49BCF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nsid w:val="4940603D"/>
    <w:multiLevelType w:val="hybridMultilevel"/>
    <w:tmpl w:val="7D62BAEE"/>
    <w:lvl w:ilvl="0" w:tplc="A11E7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nsid w:val="4A525D96"/>
    <w:multiLevelType w:val="hybridMultilevel"/>
    <w:tmpl w:val="0DEC871E"/>
    <w:lvl w:ilvl="0" w:tplc="6032B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nsid w:val="4B983E3C"/>
    <w:multiLevelType w:val="hybridMultilevel"/>
    <w:tmpl w:val="AA46BFB2"/>
    <w:lvl w:ilvl="0" w:tplc="246EFE4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nsid w:val="4D4479D6"/>
    <w:multiLevelType w:val="hybridMultilevel"/>
    <w:tmpl w:val="DDD4C510"/>
    <w:lvl w:ilvl="0" w:tplc="907ED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nsid w:val="4E473469"/>
    <w:multiLevelType w:val="hybridMultilevel"/>
    <w:tmpl w:val="F8B872BC"/>
    <w:lvl w:ilvl="0" w:tplc="2BB2B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4E8B021B"/>
    <w:multiLevelType w:val="hybridMultilevel"/>
    <w:tmpl w:val="5DE8F61E"/>
    <w:lvl w:ilvl="0" w:tplc="777C7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nsid w:val="4ED466FB"/>
    <w:multiLevelType w:val="hybridMultilevel"/>
    <w:tmpl w:val="735ADB32"/>
    <w:lvl w:ilvl="0" w:tplc="2A1A7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nsid w:val="4F4D1280"/>
    <w:multiLevelType w:val="hybridMultilevel"/>
    <w:tmpl w:val="F962F1CA"/>
    <w:lvl w:ilvl="0" w:tplc="88BC1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4F8A336D"/>
    <w:multiLevelType w:val="hybridMultilevel"/>
    <w:tmpl w:val="A42CB410"/>
    <w:lvl w:ilvl="0" w:tplc="096E0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nsid w:val="4FB46DB8"/>
    <w:multiLevelType w:val="hybridMultilevel"/>
    <w:tmpl w:val="05447236"/>
    <w:lvl w:ilvl="0" w:tplc="71BE254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nsid w:val="507C7CAB"/>
    <w:multiLevelType w:val="hybridMultilevel"/>
    <w:tmpl w:val="89FCE9DC"/>
    <w:lvl w:ilvl="0" w:tplc="7C763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nsid w:val="51101806"/>
    <w:multiLevelType w:val="hybridMultilevel"/>
    <w:tmpl w:val="22021EC0"/>
    <w:lvl w:ilvl="0" w:tplc="87289380">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nsid w:val="5156157D"/>
    <w:multiLevelType w:val="hybridMultilevel"/>
    <w:tmpl w:val="65FCD5A0"/>
    <w:lvl w:ilvl="0" w:tplc="E528E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nsid w:val="51D06A99"/>
    <w:multiLevelType w:val="hybridMultilevel"/>
    <w:tmpl w:val="92ECCEC0"/>
    <w:lvl w:ilvl="0" w:tplc="78C83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nsid w:val="51E463C5"/>
    <w:multiLevelType w:val="hybridMultilevel"/>
    <w:tmpl w:val="F52409AA"/>
    <w:lvl w:ilvl="0" w:tplc="54580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nsid w:val="52484897"/>
    <w:multiLevelType w:val="hybridMultilevel"/>
    <w:tmpl w:val="4B4C0AC4"/>
    <w:lvl w:ilvl="0" w:tplc="AF98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nsid w:val="52AB30E6"/>
    <w:multiLevelType w:val="hybridMultilevel"/>
    <w:tmpl w:val="6B8AED84"/>
    <w:lvl w:ilvl="0" w:tplc="A01CE0E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nsid w:val="53B76004"/>
    <w:multiLevelType w:val="hybridMultilevel"/>
    <w:tmpl w:val="049400EA"/>
    <w:lvl w:ilvl="0" w:tplc="27F8B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nsid w:val="54075682"/>
    <w:multiLevelType w:val="hybridMultilevel"/>
    <w:tmpl w:val="F1A8772C"/>
    <w:lvl w:ilvl="0" w:tplc="22A448C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nsid w:val="54591D38"/>
    <w:multiLevelType w:val="hybridMultilevel"/>
    <w:tmpl w:val="FD9E45F8"/>
    <w:lvl w:ilvl="0" w:tplc="3B908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nsid w:val="55270FBF"/>
    <w:multiLevelType w:val="hybridMultilevel"/>
    <w:tmpl w:val="B6986188"/>
    <w:lvl w:ilvl="0" w:tplc="3C3A0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5">
    <w:nsid w:val="55655D4E"/>
    <w:multiLevelType w:val="hybridMultilevel"/>
    <w:tmpl w:val="7408D738"/>
    <w:lvl w:ilvl="0" w:tplc="B854F97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6">
    <w:nsid w:val="558C1337"/>
    <w:multiLevelType w:val="hybridMultilevel"/>
    <w:tmpl w:val="06F8CDA6"/>
    <w:lvl w:ilvl="0" w:tplc="EBCA3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7">
    <w:nsid w:val="58CC5924"/>
    <w:multiLevelType w:val="hybridMultilevel"/>
    <w:tmpl w:val="505680AE"/>
    <w:lvl w:ilvl="0" w:tplc="59E66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8">
    <w:nsid w:val="59166DB5"/>
    <w:multiLevelType w:val="hybridMultilevel"/>
    <w:tmpl w:val="A2CCF236"/>
    <w:lvl w:ilvl="0" w:tplc="4738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9">
    <w:nsid w:val="594900D3"/>
    <w:multiLevelType w:val="hybridMultilevel"/>
    <w:tmpl w:val="68F8602E"/>
    <w:lvl w:ilvl="0" w:tplc="20D87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nsid w:val="5AE551FC"/>
    <w:multiLevelType w:val="hybridMultilevel"/>
    <w:tmpl w:val="FBA48674"/>
    <w:lvl w:ilvl="0" w:tplc="AF942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nsid w:val="5B5762B9"/>
    <w:multiLevelType w:val="hybridMultilevel"/>
    <w:tmpl w:val="6F1E727A"/>
    <w:lvl w:ilvl="0" w:tplc="2230E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2">
    <w:nsid w:val="5C51516F"/>
    <w:multiLevelType w:val="hybridMultilevel"/>
    <w:tmpl w:val="2618BAE2"/>
    <w:lvl w:ilvl="0" w:tplc="9BF472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3">
    <w:nsid w:val="5CF903A3"/>
    <w:multiLevelType w:val="hybridMultilevel"/>
    <w:tmpl w:val="6126468E"/>
    <w:lvl w:ilvl="0" w:tplc="B7E2D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4">
    <w:nsid w:val="5D234496"/>
    <w:multiLevelType w:val="hybridMultilevel"/>
    <w:tmpl w:val="CA70A10E"/>
    <w:lvl w:ilvl="0" w:tplc="05DE9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nsid w:val="5D4269B5"/>
    <w:multiLevelType w:val="hybridMultilevel"/>
    <w:tmpl w:val="32AE9616"/>
    <w:lvl w:ilvl="0" w:tplc="B12C6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nsid w:val="5D500D0F"/>
    <w:multiLevelType w:val="hybridMultilevel"/>
    <w:tmpl w:val="073A966A"/>
    <w:lvl w:ilvl="0" w:tplc="E1F40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nsid w:val="5D596D8A"/>
    <w:multiLevelType w:val="hybridMultilevel"/>
    <w:tmpl w:val="B2447300"/>
    <w:lvl w:ilvl="0" w:tplc="A2DC855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nsid w:val="5DDC06A2"/>
    <w:multiLevelType w:val="hybridMultilevel"/>
    <w:tmpl w:val="194E085E"/>
    <w:lvl w:ilvl="0" w:tplc="9CFAB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nsid w:val="5E750616"/>
    <w:multiLevelType w:val="hybridMultilevel"/>
    <w:tmpl w:val="D514ECE6"/>
    <w:lvl w:ilvl="0" w:tplc="557ABF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nsid w:val="5E872546"/>
    <w:multiLevelType w:val="hybridMultilevel"/>
    <w:tmpl w:val="9CD89C36"/>
    <w:lvl w:ilvl="0" w:tplc="32F2C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1">
    <w:nsid w:val="5F337781"/>
    <w:multiLevelType w:val="hybridMultilevel"/>
    <w:tmpl w:val="8A22CA00"/>
    <w:lvl w:ilvl="0" w:tplc="A6883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nsid w:val="606F5743"/>
    <w:multiLevelType w:val="hybridMultilevel"/>
    <w:tmpl w:val="E1AAE28E"/>
    <w:lvl w:ilvl="0" w:tplc="6E7E5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3">
    <w:nsid w:val="607C36D3"/>
    <w:multiLevelType w:val="hybridMultilevel"/>
    <w:tmpl w:val="3D6266FE"/>
    <w:lvl w:ilvl="0" w:tplc="EBCA4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nsid w:val="608A5EED"/>
    <w:multiLevelType w:val="multilevel"/>
    <w:tmpl w:val="0414DB3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5">
    <w:nsid w:val="616F191F"/>
    <w:multiLevelType w:val="hybridMultilevel"/>
    <w:tmpl w:val="D250DEE6"/>
    <w:lvl w:ilvl="0" w:tplc="6548D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6">
    <w:nsid w:val="62231A77"/>
    <w:multiLevelType w:val="hybridMultilevel"/>
    <w:tmpl w:val="125487CC"/>
    <w:lvl w:ilvl="0" w:tplc="E640E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7">
    <w:nsid w:val="622A200E"/>
    <w:multiLevelType w:val="hybridMultilevel"/>
    <w:tmpl w:val="70CA8B78"/>
    <w:lvl w:ilvl="0" w:tplc="7E2E0C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nsid w:val="630F7A5A"/>
    <w:multiLevelType w:val="hybridMultilevel"/>
    <w:tmpl w:val="9B52187C"/>
    <w:lvl w:ilvl="0" w:tplc="83B2D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9">
    <w:nsid w:val="637A12A3"/>
    <w:multiLevelType w:val="hybridMultilevel"/>
    <w:tmpl w:val="842285AE"/>
    <w:lvl w:ilvl="0" w:tplc="2A601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0">
    <w:nsid w:val="638419F2"/>
    <w:multiLevelType w:val="hybridMultilevel"/>
    <w:tmpl w:val="22F46A18"/>
    <w:lvl w:ilvl="0" w:tplc="5F688D4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nsid w:val="639D5AFF"/>
    <w:multiLevelType w:val="hybridMultilevel"/>
    <w:tmpl w:val="AF9C72E6"/>
    <w:lvl w:ilvl="0" w:tplc="A0F8CBEC">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2">
    <w:nsid w:val="63A3328E"/>
    <w:multiLevelType w:val="hybridMultilevel"/>
    <w:tmpl w:val="5AC002AE"/>
    <w:lvl w:ilvl="0" w:tplc="3E942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nsid w:val="65C90DA3"/>
    <w:multiLevelType w:val="hybridMultilevel"/>
    <w:tmpl w:val="A0D6BF06"/>
    <w:lvl w:ilvl="0" w:tplc="3A0A2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4">
    <w:nsid w:val="663F3E4F"/>
    <w:multiLevelType w:val="hybridMultilevel"/>
    <w:tmpl w:val="851873F6"/>
    <w:lvl w:ilvl="0" w:tplc="DBEA4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5">
    <w:nsid w:val="667C74F4"/>
    <w:multiLevelType w:val="hybridMultilevel"/>
    <w:tmpl w:val="3CDC547A"/>
    <w:lvl w:ilvl="0" w:tplc="65422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nsid w:val="66937523"/>
    <w:multiLevelType w:val="hybridMultilevel"/>
    <w:tmpl w:val="1FE62810"/>
    <w:lvl w:ilvl="0" w:tplc="B46E6F10">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nsid w:val="66AC27D9"/>
    <w:multiLevelType w:val="hybridMultilevel"/>
    <w:tmpl w:val="E7F8BCAA"/>
    <w:lvl w:ilvl="0" w:tplc="F05CB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8">
    <w:nsid w:val="66E6579E"/>
    <w:multiLevelType w:val="hybridMultilevel"/>
    <w:tmpl w:val="58426F78"/>
    <w:lvl w:ilvl="0" w:tplc="431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9">
    <w:nsid w:val="66FB7421"/>
    <w:multiLevelType w:val="hybridMultilevel"/>
    <w:tmpl w:val="28EAEA80"/>
    <w:lvl w:ilvl="0" w:tplc="F88E15A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nsid w:val="676C7970"/>
    <w:multiLevelType w:val="hybridMultilevel"/>
    <w:tmpl w:val="580EAC50"/>
    <w:lvl w:ilvl="0" w:tplc="175EB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1">
    <w:nsid w:val="67C7054F"/>
    <w:multiLevelType w:val="hybridMultilevel"/>
    <w:tmpl w:val="6C9C360A"/>
    <w:lvl w:ilvl="0" w:tplc="4B4C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2">
    <w:nsid w:val="680F4200"/>
    <w:multiLevelType w:val="hybridMultilevel"/>
    <w:tmpl w:val="CE5E74F4"/>
    <w:lvl w:ilvl="0" w:tplc="7A9AE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3">
    <w:nsid w:val="68AC6E8C"/>
    <w:multiLevelType w:val="hybridMultilevel"/>
    <w:tmpl w:val="E4C045F0"/>
    <w:lvl w:ilvl="0" w:tplc="D736C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4">
    <w:nsid w:val="68E206B0"/>
    <w:multiLevelType w:val="hybridMultilevel"/>
    <w:tmpl w:val="C4F22776"/>
    <w:lvl w:ilvl="0" w:tplc="3898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5">
    <w:nsid w:val="69890874"/>
    <w:multiLevelType w:val="hybridMultilevel"/>
    <w:tmpl w:val="4DA667A0"/>
    <w:lvl w:ilvl="0" w:tplc="1F927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6">
    <w:nsid w:val="699C4769"/>
    <w:multiLevelType w:val="hybridMultilevel"/>
    <w:tmpl w:val="E23E09AC"/>
    <w:lvl w:ilvl="0" w:tplc="C7BAD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7">
    <w:nsid w:val="69F949C0"/>
    <w:multiLevelType w:val="hybridMultilevel"/>
    <w:tmpl w:val="DB56082C"/>
    <w:lvl w:ilvl="0" w:tplc="7A381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8">
    <w:nsid w:val="6A1A3C24"/>
    <w:multiLevelType w:val="hybridMultilevel"/>
    <w:tmpl w:val="4AEC986C"/>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9">
    <w:nsid w:val="6AFF7BB2"/>
    <w:multiLevelType w:val="hybridMultilevel"/>
    <w:tmpl w:val="B1B4E52C"/>
    <w:lvl w:ilvl="0" w:tplc="C4F2E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nsid w:val="6BC2354F"/>
    <w:multiLevelType w:val="hybridMultilevel"/>
    <w:tmpl w:val="33FEE090"/>
    <w:lvl w:ilvl="0" w:tplc="B60A2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1">
    <w:nsid w:val="6C5A7F7E"/>
    <w:multiLevelType w:val="hybridMultilevel"/>
    <w:tmpl w:val="05CEF326"/>
    <w:lvl w:ilvl="0" w:tplc="59045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2">
    <w:nsid w:val="6CD15039"/>
    <w:multiLevelType w:val="hybridMultilevel"/>
    <w:tmpl w:val="A8FA0B76"/>
    <w:lvl w:ilvl="0" w:tplc="D6A4C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3">
    <w:nsid w:val="6D337C11"/>
    <w:multiLevelType w:val="hybridMultilevel"/>
    <w:tmpl w:val="E5B880D4"/>
    <w:lvl w:ilvl="0" w:tplc="925C5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4">
    <w:nsid w:val="6E8B274F"/>
    <w:multiLevelType w:val="hybridMultilevel"/>
    <w:tmpl w:val="FB9046D4"/>
    <w:lvl w:ilvl="0" w:tplc="491E7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5">
    <w:nsid w:val="6F8F04EB"/>
    <w:multiLevelType w:val="hybridMultilevel"/>
    <w:tmpl w:val="08CCC770"/>
    <w:lvl w:ilvl="0" w:tplc="C2A83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6">
    <w:nsid w:val="717E3FD7"/>
    <w:multiLevelType w:val="hybridMultilevel"/>
    <w:tmpl w:val="14D23F84"/>
    <w:lvl w:ilvl="0" w:tplc="F0941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7">
    <w:nsid w:val="73195B33"/>
    <w:multiLevelType w:val="hybridMultilevel"/>
    <w:tmpl w:val="C3EA6C1E"/>
    <w:lvl w:ilvl="0" w:tplc="9F6A3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8">
    <w:nsid w:val="733F0A49"/>
    <w:multiLevelType w:val="hybridMultilevel"/>
    <w:tmpl w:val="9A0069BE"/>
    <w:lvl w:ilvl="0" w:tplc="E27C6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9">
    <w:nsid w:val="74C61374"/>
    <w:multiLevelType w:val="hybridMultilevel"/>
    <w:tmpl w:val="ABB865D8"/>
    <w:lvl w:ilvl="0" w:tplc="DEF86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0">
    <w:nsid w:val="75B0432E"/>
    <w:multiLevelType w:val="hybridMultilevel"/>
    <w:tmpl w:val="8BB05F60"/>
    <w:lvl w:ilvl="0" w:tplc="8280C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nsid w:val="75D944BC"/>
    <w:multiLevelType w:val="hybridMultilevel"/>
    <w:tmpl w:val="A8288192"/>
    <w:lvl w:ilvl="0" w:tplc="EB826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2">
    <w:nsid w:val="76240924"/>
    <w:multiLevelType w:val="hybridMultilevel"/>
    <w:tmpl w:val="D36092F4"/>
    <w:lvl w:ilvl="0" w:tplc="207C8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3">
    <w:nsid w:val="77571D90"/>
    <w:multiLevelType w:val="hybridMultilevel"/>
    <w:tmpl w:val="2A66D724"/>
    <w:lvl w:ilvl="0" w:tplc="EA60E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4">
    <w:nsid w:val="783848AB"/>
    <w:multiLevelType w:val="hybridMultilevel"/>
    <w:tmpl w:val="B284F0E8"/>
    <w:lvl w:ilvl="0" w:tplc="55E23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5">
    <w:nsid w:val="78400CA1"/>
    <w:multiLevelType w:val="hybridMultilevel"/>
    <w:tmpl w:val="E9B6994C"/>
    <w:lvl w:ilvl="0" w:tplc="71F67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6">
    <w:nsid w:val="799802E7"/>
    <w:multiLevelType w:val="hybridMultilevel"/>
    <w:tmpl w:val="B5C02FB4"/>
    <w:lvl w:ilvl="0" w:tplc="470045F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7AAF4CE2"/>
    <w:multiLevelType w:val="hybridMultilevel"/>
    <w:tmpl w:val="1CAAF248"/>
    <w:lvl w:ilvl="0" w:tplc="4EF68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nsid w:val="7AD20F66"/>
    <w:multiLevelType w:val="hybridMultilevel"/>
    <w:tmpl w:val="DB18AA40"/>
    <w:lvl w:ilvl="0" w:tplc="840E8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nsid w:val="7B437AE4"/>
    <w:multiLevelType w:val="hybridMultilevel"/>
    <w:tmpl w:val="700AC652"/>
    <w:lvl w:ilvl="0" w:tplc="177EB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0">
    <w:nsid w:val="7BF40868"/>
    <w:multiLevelType w:val="hybridMultilevel"/>
    <w:tmpl w:val="481600F0"/>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nsid w:val="7C3977B8"/>
    <w:multiLevelType w:val="hybridMultilevel"/>
    <w:tmpl w:val="811816A4"/>
    <w:lvl w:ilvl="0" w:tplc="15C0B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2">
    <w:nsid w:val="7CBC01F5"/>
    <w:multiLevelType w:val="hybridMultilevel"/>
    <w:tmpl w:val="8BBC44BC"/>
    <w:lvl w:ilvl="0" w:tplc="6F0A2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3">
    <w:nsid w:val="7CFB6EBE"/>
    <w:multiLevelType w:val="hybridMultilevel"/>
    <w:tmpl w:val="D98C7312"/>
    <w:lvl w:ilvl="0" w:tplc="B80A0B6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2"/>
  </w:num>
  <w:num w:numId="3">
    <w:abstractNumId w:val="33"/>
  </w:num>
  <w:num w:numId="4">
    <w:abstractNumId w:val="6"/>
  </w:num>
  <w:num w:numId="5">
    <w:abstractNumId w:val="49"/>
  </w:num>
  <w:num w:numId="6">
    <w:abstractNumId w:val="114"/>
  </w:num>
  <w:num w:numId="7">
    <w:abstractNumId w:val="184"/>
  </w:num>
  <w:num w:numId="8">
    <w:abstractNumId w:val="197"/>
  </w:num>
  <w:num w:numId="9">
    <w:abstractNumId w:val="222"/>
  </w:num>
  <w:num w:numId="10">
    <w:abstractNumId w:val="82"/>
  </w:num>
  <w:num w:numId="11">
    <w:abstractNumId w:val="161"/>
  </w:num>
  <w:num w:numId="12">
    <w:abstractNumId w:val="174"/>
  </w:num>
  <w:num w:numId="13">
    <w:abstractNumId w:val="224"/>
  </w:num>
  <w:num w:numId="14">
    <w:abstractNumId w:val="129"/>
  </w:num>
  <w:num w:numId="15">
    <w:abstractNumId w:val="201"/>
  </w:num>
  <w:num w:numId="16">
    <w:abstractNumId w:val="88"/>
  </w:num>
  <w:num w:numId="17">
    <w:abstractNumId w:val="94"/>
  </w:num>
  <w:num w:numId="18">
    <w:abstractNumId w:val="230"/>
  </w:num>
  <w:num w:numId="19">
    <w:abstractNumId w:val="180"/>
  </w:num>
  <w:num w:numId="20">
    <w:abstractNumId w:val="127"/>
  </w:num>
  <w:num w:numId="21">
    <w:abstractNumId w:val="37"/>
  </w:num>
  <w:num w:numId="22">
    <w:abstractNumId w:val="83"/>
  </w:num>
  <w:num w:numId="23">
    <w:abstractNumId w:val="85"/>
  </w:num>
  <w:num w:numId="24">
    <w:abstractNumId w:val="139"/>
  </w:num>
  <w:num w:numId="25">
    <w:abstractNumId w:val="188"/>
  </w:num>
  <w:num w:numId="26">
    <w:abstractNumId w:val="228"/>
  </w:num>
  <w:num w:numId="27">
    <w:abstractNumId w:val="203"/>
  </w:num>
  <w:num w:numId="28">
    <w:abstractNumId w:val="149"/>
  </w:num>
  <w:num w:numId="29">
    <w:abstractNumId w:val="213"/>
  </w:num>
  <w:num w:numId="30">
    <w:abstractNumId w:val="234"/>
  </w:num>
  <w:num w:numId="31">
    <w:abstractNumId w:val="123"/>
  </w:num>
  <w:num w:numId="32">
    <w:abstractNumId w:val="5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9"/>
  </w:num>
  <w:num w:numId="67">
    <w:abstractNumId w:val="167"/>
  </w:num>
  <w:num w:numId="68">
    <w:abstractNumId w:val="103"/>
  </w:num>
  <w:num w:numId="69">
    <w:abstractNumId w:val="236"/>
  </w:num>
  <w:num w:numId="70">
    <w:abstractNumId w:val="132"/>
  </w:num>
  <w:num w:numId="71">
    <w:abstractNumId w:val="41"/>
  </w:num>
  <w:num w:numId="72">
    <w:abstractNumId w:val="74"/>
  </w:num>
  <w:num w:numId="73">
    <w:abstractNumId w:val="157"/>
  </w:num>
  <w:num w:numId="74">
    <w:abstractNumId w:val="166"/>
  </w:num>
  <w:num w:numId="75">
    <w:abstractNumId w:val="56"/>
  </w:num>
  <w:num w:numId="76">
    <w:abstractNumId w:val="214"/>
  </w:num>
  <w:num w:numId="77">
    <w:abstractNumId w:val="220"/>
  </w:num>
  <w:num w:numId="78">
    <w:abstractNumId w:val="164"/>
  </w:num>
  <w:num w:numId="79">
    <w:abstractNumId w:val="111"/>
  </w:num>
  <w:num w:numId="80">
    <w:abstractNumId w:val="233"/>
  </w:num>
  <w:num w:numId="81">
    <w:abstractNumId w:val="42"/>
  </w:num>
  <w:num w:numId="82">
    <w:abstractNumId w:val="221"/>
  </w:num>
  <w:num w:numId="83">
    <w:abstractNumId w:val="79"/>
  </w:num>
  <w:num w:numId="84">
    <w:abstractNumId w:val="160"/>
  </w:num>
  <w:num w:numId="85">
    <w:abstractNumId w:val="195"/>
  </w:num>
  <w:num w:numId="86">
    <w:abstractNumId w:val="159"/>
  </w:num>
  <w:num w:numId="87">
    <w:abstractNumId w:val="210"/>
  </w:num>
  <w:num w:numId="88">
    <w:abstractNumId w:val="212"/>
  </w:num>
  <w:num w:numId="89">
    <w:abstractNumId w:val="45"/>
  </w:num>
  <w:num w:numId="90">
    <w:abstractNumId w:val="128"/>
  </w:num>
  <w:num w:numId="91">
    <w:abstractNumId w:val="223"/>
  </w:num>
  <w:num w:numId="92">
    <w:abstractNumId w:val="130"/>
  </w:num>
  <w:num w:numId="93">
    <w:abstractNumId w:val="115"/>
  </w:num>
  <w:num w:numId="94">
    <w:abstractNumId w:val="104"/>
  </w:num>
  <w:num w:numId="95">
    <w:abstractNumId w:val="229"/>
  </w:num>
  <w:num w:numId="96">
    <w:abstractNumId w:val="38"/>
  </w:num>
  <w:num w:numId="97">
    <w:abstractNumId w:val="116"/>
  </w:num>
  <w:num w:numId="98">
    <w:abstractNumId w:val="125"/>
  </w:num>
  <w:num w:numId="99">
    <w:abstractNumId w:val="112"/>
  </w:num>
  <w:num w:numId="100">
    <w:abstractNumId w:val="107"/>
  </w:num>
  <w:num w:numId="101">
    <w:abstractNumId w:val="147"/>
  </w:num>
  <w:num w:numId="102">
    <w:abstractNumId w:val="170"/>
  </w:num>
  <w:num w:numId="103">
    <w:abstractNumId w:val="200"/>
  </w:num>
  <w:num w:numId="104">
    <w:abstractNumId w:val="208"/>
  </w:num>
  <w:num w:numId="105">
    <w:abstractNumId w:val="177"/>
  </w:num>
  <w:num w:numId="106">
    <w:abstractNumId w:val="152"/>
  </w:num>
  <w:num w:numId="107">
    <w:abstractNumId w:val="237"/>
  </w:num>
  <w:num w:numId="108">
    <w:abstractNumId w:val="191"/>
  </w:num>
  <w:num w:numId="109">
    <w:abstractNumId w:val="109"/>
  </w:num>
  <w:num w:numId="110">
    <w:abstractNumId w:val="169"/>
  </w:num>
  <w:num w:numId="111">
    <w:abstractNumId w:val="60"/>
  </w:num>
  <w:num w:numId="112">
    <w:abstractNumId w:val="190"/>
  </w:num>
  <w:num w:numId="113">
    <w:abstractNumId w:val="110"/>
  </w:num>
  <w:num w:numId="114">
    <w:abstractNumId w:val="71"/>
  </w:num>
  <w:num w:numId="115">
    <w:abstractNumId w:val="52"/>
  </w:num>
  <w:num w:numId="116">
    <w:abstractNumId w:val="207"/>
  </w:num>
  <w:num w:numId="117">
    <w:abstractNumId w:val="185"/>
  </w:num>
  <w:num w:numId="118">
    <w:abstractNumId w:val="77"/>
  </w:num>
  <w:num w:numId="119">
    <w:abstractNumId w:val="219"/>
  </w:num>
  <w:num w:numId="120">
    <w:abstractNumId w:val="120"/>
  </w:num>
  <w:num w:numId="121">
    <w:abstractNumId w:val="97"/>
  </w:num>
  <w:num w:numId="122">
    <w:abstractNumId w:val="91"/>
  </w:num>
  <w:num w:numId="123">
    <w:abstractNumId w:val="227"/>
  </w:num>
  <w:num w:numId="124">
    <w:abstractNumId w:val="150"/>
  </w:num>
  <w:num w:numId="125">
    <w:abstractNumId w:val="142"/>
  </w:num>
  <w:num w:numId="126">
    <w:abstractNumId w:val="155"/>
  </w:num>
  <w:num w:numId="127">
    <w:abstractNumId w:val="186"/>
  </w:num>
  <w:num w:numId="128">
    <w:abstractNumId w:val="217"/>
  </w:num>
  <w:num w:numId="129">
    <w:abstractNumId w:val="158"/>
  </w:num>
  <w:num w:numId="130">
    <w:abstractNumId w:val="75"/>
  </w:num>
  <w:num w:numId="131">
    <w:abstractNumId w:val="216"/>
  </w:num>
  <w:num w:numId="132">
    <w:abstractNumId w:val="168"/>
  </w:num>
  <w:num w:numId="133">
    <w:abstractNumId w:val="140"/>
  </w:num>
  <w:num w:numId="134">
    <w:abstractNumId w:val="131"/>
  </w:num>
  <w:num w:numId="135">
    <w:abstractNumId w:val="89"/>
  </w:num>
  <w:num w:numId="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36"/>
  </w:num>
  <w:num w:numId="138">
    <w:abstractNumId w:val="239"/>
  </w:num>
  <w:num w:numId="139">
    <w:abstractNumId w:val="193"/>
  </w:num>
  <w:num w:numId="140">
    <w:abstractNumId w:val="35"/>
  </w:num>
  <w:num w:numId="141">
    <w:abstractNumId w:val="206"/>
  </w:num>
  <w:num w:numId="142">
    <w:abstractNumId w:val="165"/>
  </w:num>
  <w:num w:numId="143">
    <w:abstractNumId w:val="102"/>
  </w:num>
  <w:num w:numId="144">
    <w:abstractNumId w:val="211"/>
  </w:num>
  <w:num w:numId="145">
    <w:abstractNumId w:val="199"/>
  </w:num>
  <w:num w:numId="146">
    <w:abstractNumId w:val="154"/>
  </w:num>
  <w:num w:numId="147">
    <w:abstractNumId w:val="192"/>
  </w:num>
  <w:num w:numId="148">
    <w:abstractNumId w:val="84"/>
  </w:num>
  <w:num w:numId="149">
    <w:abstractNumId w:val="226"/>
  </w:num>
  <w:num w:numId="150">
    <w:abstractNumId w:val="121"/>
  </w:num>
  <w:num w:numId="151">
    <w:abstractNumId w:val="225"/>
  </w:num>
  <w:num w:numId="152">
    <w:abstractNumId w:val="178"/>
  </w:num>
  <w:num w:numId="153">
    <w:abstractNumId w:val="76"/>
  </w:num>
  <w:num w:numId="154">
    <w:abstractNumId w:val="215"/>
  </w:num>
  <w:num w:numId="155">
    <w:abstractNumId w:val="189"/>
  </w:num>
  <w:num w:numId="156">
    <w:abstractNumId w:val="100"/>
  </w:num>
  <w:num w:numId="157">
    <w:abstractNumId w:val="175"/>
  </w:num>
  <w:num w:numId="158">
    <w:abstractNumId w:val="39"/>
  </w:num>
  <w:num w:numId="159">
    <w:abstractNumId w:val="67"/>
  </w:num>
  <w:num w:numId="160">
    <w:abstractNumId w:val="209"/>
  </w:num>
  <w:num w:numId="161">
    <w:abstractNumId w:val="50"/>
  </w:num>
  <w:num w:numId="162">
    <w:abstractNumId w:val="70"/>
  </w:num>
  <w:num w:numId="163">
    <w:abstractNumId w:val="187"/>
  </w:num>
  <w:num w:numId="164">
    <w:abstractNumId w:val="163"/>
  </w:num>
  <w:num w:numId="165">
    <w:abstractNumId w:val="93"/>
  </w:num>
  <w:num w:numId="166">
    <w:abstractNumId w:val="156"/>
  </w:num>
  <w:num w:numId="167">
    <w:abstractNumId w:val="81"/>
  </w:num>
  <w:num w:numId="168">
    <w:abstractNumId w:val="183"/>
  </w:num>
  <w:num w:numId="169">
    <w:abstractNumId w:val="119"/>
  </w:num>
  <w:num w:numId="170">
    <w:abstractNumId w:val="96"/>
  </w:num>
  <w:num w:numId="171">
    <w:abstractNumId w:val="69"/>
  </w:num>
  <w:num w:numId="172">
    <w:abstractNumId w:val="73"/>
  </w:num>
  <w:num w:numId="173">
    <w:abstractNumId w:val="66"/>
  </w:num>
  <w:num w:numId="174">
    <w:abstractNumId w:val="144"/>
  </w:num>
  <w:num w:numId="175">
    <w:abstractNumId w:val="53"/>
  </w:num>
  <w:num w:numId="176">
    <w:abstractNumId w:val="135"/>
  </w:num>
  <w:num w:numId="177">
    <w:abstractNumId w:val="179"/>
  </w:num>
  <w:num w:numId="178">
    <w:abstractNumId w:val="242"/>
  </w:num>
  <w:num w:numId="179">
    <w:abstractNumId w:val="118"/>
  </w:num>
  <w:num w:numId="180">
    <w:abstractNumId w:val="68"/>
  </w:num>
  <w:num w:numId="181">
    <w:abstractNumId w:val="57"/>
  </w:num>
  <w:num w:numId="182">
    <w:abstractNumId w:val="51"/>
  </w:num>
  <w:num w:numId="183">
    <w:abstractNumId w:val="65"/>
  </w:num>
  <w:num w:numId="184">
    <w:abstractNumId w:val="173"/>
  </w:num>
  <w:num w:numId="185">
    <w:abstractNumId w:val="46"/>
  </w:num>
  <w:num w:numId="186">
    <w:abstractNumId w:val="162"/>
  </w:num>
  <w:num w:numId="187">
    <w:abstractNumId w:val="106"/>
  </w:num>
  <w:num w:numId="188">
    <w:abstractNumId w:val="231"/>
  </w:num>
  <w:num w:numId="189">
    <w:abstractNumId w:val="171"/>
  </w:num>
  <w:num w:numId="1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98"/>
  </w:num>
  <w:num w:numId="192">
    <w:abstractNumId w:val="126"/>
  </w:num>
  <w:num w:numId="193">
    <w:abstractNumId w:val="124"/>
  </w:num>
  <w:num w:numId="194">
    <w:abstractNumId w:val="133"/>
  </w:num>
  <w:num w:numId="195">
    <w:abstractNumId w:val="241"/>
  </w:num>
  <w:num w:numId="196">
    <w:abstractNumId w:val="151"/>
  </w:num>
  <w:num w:numId="197">
    <w:abstractNumId w:val="143"/>
  </w:num>
  <w:num w:numId="198">
    <w:abstractNumId w:val="43"/>
  </w:num>
  <w:num w:numId="1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17"/>
  </w:num>
  <w:num w:numId="201">
    <w:abstractNumId w:val="98"/>
  </w:num>
  <w:num w:numId="202">
    <w:abstractNumId w:val="141"/>
  </w:num>
  <w:num w:numId="203">
    <w:abstractNumId w:val="86"/>
  </w:num>
  <w:num w:numId="204">
    <w:abstractNumId w:val="48"/>
  </w:num>
  <w:num w:numId="205">
    <w:abstractNumId w:val="55"/>
  </w:num>
  <w:num w:numId="206">
    <w:abstractNumId w:val="105"/>
  </w:num>
  <w:num w:numId="207">
    <w:abstractNumId w:val="134"/>
  </w:num>
  <w:num w:numId="208">
    <w:abstractNumId w:val="176"/>
  </w:num>
  <w:num w:numId="209">
    <w:abstractNumId w:val="238"/>
  </w:num>
  <w:num w:numId="210">
    <w:abstractNumId w:val="58"/>
  </w:num>
  <w:num w:numId="211">
    <w:abstractNumId w:val="92"/>
  </w:num>
  <w:num w:numId="212">
    <w:abstractNumId w:val="61"/>
  </w:num>
  <w:num w:numId="213">
    <w:abstractNumId w:val="182"/>
  </w:num>
  <w:num w:numId="214">
    <w:abstractNumId w:val="145"/>
  </w:num>
  <w:num w:numId="215">
    <w:abstractNumId w:val="202"/>
  </w:num>
  <w:num w:numId="216">
    <w:abstractNumId w:val="87"/>
  </w:num>
  <w:num w:numId="217">
    <w:abstractNumId w:val="80"/>
  </w:num>
  <w:num w:numId="218">
    <w:abstractNumId w:val="59"/>
  </w:num>
  <w:num w:numId="219">
    <w:abstractNumId w:val="153"/>
  </w:num>
  <w:num w:numId="220">
    <w:abstractNumId w:val="108"/>
  </w:num>
  <w:num w:numId="221">
    <w:abstractNumId w:val="232"/>
  </w:num>
  <w:num w:numId="222">
    <w:abstractNumId w:val="204"/>
  </w:num>
  <w:num w:numId="223">
    <w:abstractNumId w:val="113"/>
  </w:num>
  <w:num w:numId="224">
    <w:abstractNumId w:val="181"/>
  </w:num>
  <w:num w:numId="225">
    <w:abstractNumId w:val="64"/>
  </w:num>
  <w:num w:numId="226">
    <w:abstractNumId w:val="90"/>
  </w:num>
  <w:num w:numId="227">
    <w:abstractNumId w:val="72"/>
  </w:num>
  <w:num w:numId="228">
    <w:abstractNumId w:val="196"/>
  </w:num>
  <w:num w:numId="229">
    <w:abstractNumId w:val="205"/>
  </w:num>
  <w:num w:numId="230">
    <w:abstractNumId w:val="137"/>
  </w:num>
  <w:num w:numId="231">
    <w:abstractNumId w:val="36"/>
  </w:num>
  <w:num w:numId="232">
    <w:abstractNumId w:val="235"/>
  </w:num>
  <w:num w:numId="233">
    <w:abstractNumId w:val="122"/>
  </w:num>
  <w:num w:numId="234">
    <w:abstractNumId w:val="63"/>
  </w:num>
  <w:num w:numId="235">
    <w:abstractNumId w:val="172"/>
  </w:num>
  <w:num w:numId="236">
    <w:abstractNumId w:val="243"/>
  </w:num>
  <w:num w:numId="237">
    <w:abstractNumId w:val="138"/>
  </w:num>
  <w:num w:numId="238">
    <w:abstractNumId w:val="148"/>
  </w:num>
  <w:num w:numId="239">
    <w:abstractNumId w:val="146"/>
  </w:num>
  <w:num w:numId="240">
    <w:abstractNumId w:val="101"/>
  </w:num>
  <w:num w:numId="241">
    <w:abstractNumId w:val="78"/>
  </w:num>
  <w:num w:numId="242">
    <w:abstractNumId w:val="62"/>
  </w:num>
  <w:num w:numId="243">
    <w:abstractNumId w:val="47"/>
  </w:num>
  <w:num w:numId="244">
    <w:abstractNumId w:val="218"/>
  </w:num>
  <w:num w:numId="245">
    <w:abstractNumId w:val="240"/>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8CE"/>
    <w:rsid w:val="00000FA7"/>
    <w:rsid w:val="00003CD5"/>
    <w:rsid w:val="00007124"/>
    <w:rsid w:val="00007913"/>
    <w:rsid w:val="000079FE"/>
    <w:rsid w:val="00007B7A"/>
    <w:rsid w:val="00010948"/>
    <w:rsid w:val="00010AA2"/>
    <w:rsid w:val="00011043"/>
    <w:rsid w:val="00011FA8"/>
    <w:rsid w:val="00012454"/>
    <w:rsid w:val="00012D7C"/>
    <w:rsid w:val="000131E4"/>
    <w:rsid w:val="0001342C"/>
    <w:rsid w:val="000156A0"/>
    <w:rsid w:val="00016772"/>
    <w:rsid w:val="000222C8"/>
    <w:rsid w:val="00025F35"/>
    <w:rsid w:val="000279EB"/>
    <w:rsid w:val="00031DBF"/>
    <w:rsid w:val="000349FB"/>
    <w:rsid w:val="00034CF0"/>
    <w:rsid w:val="000367BA"/>
    <w:rsid w:val="00036C22"/>
    <w:rsid w:val="000425CF"/>
    <w:rsid w:val="00043EAE"/>
    <w:rsid w:val="00047937"/>
    <w:rsid w:val="00052176"/>
    <w:rsid w:val="000532DF"/>
    <w:rsid w:val="00053905"/>
    <w:rsid w:val="00063359"/>
    <w:rsid w:val="0006374B"/>
    <w:rsid w:val="00064299"/>
    <w:rsid w:val="00064448"/>
    <w:rsid w:val="00065270"/>
    <w:rsid w:val="00066C02"/>
    <w:rsid w:val="00073D05"/>
    <w:rsid w:val="0007793E"/>
    <w:rsid w:val="00077CB3"/>
    <w:rsid w:val="00077EDB"/>
    <w:rsid w:val="0008009A"/>
    <w:rsid w:val="0008014F"/>
    <w:rsid w:val="00081A02"/>
    <w:rsid w:val="00081B75"/>
    <w:rsid w:val="000831CF"/>
    <w:rsid w:val="00087A82"/>
    <w:rsid w:val="00090448"/>
    <w:rsid w:val="00090FC8"/>
    <w:rsid w:val="000934E0"/>
    <w:rsid w:val="00093D9C"/>
    <w:rsid w:val="00095E59"/>
    <w:rsid w:val="000A15FF"/>
    <w:rsid w:val="000A2595"/>
    <w:rsid w:val="000A3129"/>
    <w:rsid w:val="000A3192"/>
    <w:rsid w:val="000A4B15"/>
    <w:rsid w:val="000A4D07"/>
    <w:rsid w:val="000A4E10"/>
    <w:rsid w:val="000A57CE"/>
    <w:rsid w:val="000A5C1B"/>
    <w:rsid w:val="000A5D9D"/>
    <w:rsid w:val="000B094F"/>
    <w:rsid w:val="000B09DA"/>
    <w:rsid w:val="000B739B"/>
    <w:rsid w:val="000B79A0"/>
    <w:rsid w:val="000C0DDB"/>
    <w:rsid w:val="000C3FE9"/>
    <w:rsid w:val="000C54CC"/>
    <w:rsid w:val="000C70D3"/>
    <w:rsid w:val="000D0F54"/>
    <w:rsid w:val="000D28C5"/>
    <w:rsid w:val="000D6840"/>
    <w:rsid w:val="000D76BF"/>
    <w:rsid w:val="000D7D3C"/>
    <w:rsid w:val="000E3C5A"/>
    <w:rsid w:val="000E7B8B"/>
    <w:rsid w:val="000F0F71"/>
    <w:rsid w:val="000F5C11"/>
    <w:rsid w:val="000F6CDF"/>
    <w:rsid w:val="000F725B"/>
    <w:rsid w:val="000F7795"/>
    <w:rsid w:val="001007CC"/>
    <w:rsid w:val="0010546F"/>
    <w:rsid w:val="001057A0"/>
    <w:rsid w:val="00110AE5"/>
    <w:rsid w:val="00110BCB"/>
    <w:rsid w:val="001127F7"/>
    <w:rsid w:val="00112EDD"/>
    <w:rsid w:val="00117389"/>
    <w:rsid w:val="0012130E"/>
    <w:rsid w:val="001219BC"/>
    <w:rsid w:val="0012380F"/>
    <w:rsid w:val="00124F3B"/>
    <w:rsid w:val="001262AE"/>
    <w:rsid w:val="00127DFD"/>
    <w:rsid w:val="0013015F"/>
    <w:rsid w:val="00133905"/>
    <w:rsid w:val="00134227"/>
    <w:rsid w:val="00135CBB"/>
    <w:rsid w:val="00135D01"/>
    <w:rsid w:val="00141DF8"/>
    <w:rsid w:val="00144367"/>
    <w:rsid w:val="0014465E"/>
    <w:rsid w:val="00144CC1"/>
    <w:rsid w:val="00146C30"/>
    <w:rsid w:val="00146F3F"/>
    <w:rsid w:val="00152207"/>
    <w:rsid w:val="001533CD"/>
    <w:rsid w:val="00155D9C"/>
    <w:rsid w:val="001626B7"/>
    <w:rsid w:val="00164C0D"/>
    <w:rsid w:val="00164C48"/>
    <w:rsid w:val="001657AF"/>
    <w:rsid w:val="001703BF"/>
    <w:rsid w:val="00170992"/>
    <w:rsid w:val="00171804"/>
    <w:rsid w:val="00171D91"/>
    <w:rsid w:val="00172740"/>
    <w:rsid w:val="00176A40"/>
    <w:rsid w:val="00176F1A"/>
    <w:rsid w:val="00180DEA"/>
    <w:rsid w:val="00180F59"/>
    <w:rsid w:val="00181356"/>
    <w:rsid w:val="001903FF"/>
    <w:rsid w:val="00190F33"/>
    <w:rsid w:val="0019232C"/>
    <w:rsid w:val="001929ED"/>
    <w:rsid w:val="0019350A"/>
    <w:rsid w:val="001957E2"/>
    <w:rsid w:val="00196DDA"/>
    <w:rsid w:val="001A0404"/>
    <w:rsid w:val="001A4899"/>
    <w:rsid w:val="001A59A0"/>
    <w:rsid w:val="001A60DD"/>
    <w:rsid w:val="001A6EE1"/>
    <w:rsid w:val="001B028E"/>
    <w:rsid w:val="001B0978"/>
    <w:rsid w:val="001B429A"/>
    <w:rsid w:val="001B454F"/>
    <w:rsid w:val="001B6250"/>
    <w:rsid w:val="001C1F21"/>
    <w:rsid w:val="001C3648"/>
    <w:rsid w:val="001C46D2"/>
    <w:rsid w:val="001C618B"/>
    <w:rsid w:val="001C6568"/>
    <w:rsid w:val="001D036D"/>
    <w:rsid w:val="001D325A"/>
    <w:rsid w:val="001D50EC"/>
    <w:rsid w:val="001D52E0"/>
    <w:rsid w:val="001D5459"/>
    <w:rsid w:val="001D59C4"/>
    <w:rsid w:val="001E0FD1"/>
    <w:rsid w:val="001E3812"/>
    <w:rsid w:val="001E4AEB"/>
    <w:rsid w:val="001E78C1"/>
    <w:rsid w:val="001F0128"/>
    <w:rsid w:val="001F2475"/>
    <w:rsid w:val="001F2C49"/>
    <w:rsid w:val="001F3B73"/>
    <w:rsid w:val="001F4956"/>
    <w:rsid w:val="001F77D7"/>
    <w:rsid w:val="0020089A"/>
    <w:rsid w:val="00201CD6"/>
    <w:rsid w:val="002023E7"/>
    <w:rsid w:val="0020315C"/>
    <w:rsid w:val="002034BE"/>
    <w:rsid w:val="00204996"/>
    <w:rsid w:val="00210FFF"/>
    <w:rsid w:val="002165D5"/>
    <w:rsid w:val="002172BE"/>
    <w:rsid w:val="0021762C"/>
    <w:rsid w:val="002208FA"/>
    <w:rsid w:val="002238CE"/>
    <w:rsid w:val="00224786"/>
    <w:rsid w:val="00224808"/>
    <w:rsid w:val="00224A26"/>
    <w:rsid w:val="00224F91"/>
    <w:rsid w:val="002250D2"/>
    <w:rsid w:val="00225C3E"/>
    <w:rsid w:val="00230939"/>
    <w:rsid w:val="0023653A"/>
    <w:rsid w:val="00236994"/>
    <w:rsid w:val="00236C2F"/>
    <w:rsid w:val="00240FED"/>
    <w:rsid w:val="00243D6E"/>
    <w:rsid w:val="002442F0"/>
    <w:rsid w:val="002454F8"/>
    <w:rsid w:val="0024583C"/>
    <w:rsid w:val="0024698A"/>
    <w:rsid w:val="002524C2"/>
    <w:rsid w:val="0025381B"/>
    <w:rsid w:val="002547BF"/>
    <w:rsid w:val="002560C1"/>
    <w:rsid w:val="00257B73"/>
    <w:rsid w:val="00260D46"/>
    <w:rsid w:val="0026313D"/>
    <w:rsid w:val="00263176"/>
    <w:rsid w:val="00265F75"/>
    <w:rsid w:val="00265FD8"/>
    <w:rsid w:val="00266019"/>
    <w:rsid w:val="00267871"/>
    <w:rsid w:val="00267DDC"/>
    <w:rsid w:val="0027403A"/>
    <w:rsid w:val="00276724"/>
    <w:rsid w:val="002804EE"/>
    <w:rsid w:val="002813AD"/>
    <w:rsid w:val="00284D03"/>
    <w:rsid w:val="00284F7E"/>
    <w:rsid w:val="00286D7A"/>
    <w:rsid w:val="00291DDC"/>
    <w:rsid w:val="00293B88"/>
    <w:rsid w:val="002A06DB"/>
    <w:rsid w:val="002A1677"/>
    <w:rsid w:val="002A1F0A"/>
    <w:rsid w:val="002A2001"/>
    <w:rsid w:val="002A37E9"/>
    <w:rsid w:val="002A4576"/>
    <w:rsid w:val="002A63F4"/>
    <w:rsid w:val="002B0A54"/>
    <w:rsid w:val="002B31DB"/>
    <w:rsid w:val="002B3BFF"/>
    <w:rsid w:val="002B3F3E"/>
    <w:rsid w:val="002B5B22"/>
    <w:rsid w:val="002B70CF"/>
    <w:rsid w:val="002C0AD7"/>
    <w:rsid w:val="002C3DD7"/>
    <w:rsid w:val="002C431E"/>
    <w:rsid w:val="002C5989"/>
    <w:rsid w:val="002C6413"/>
    <w:rsid w:val="002C7803"/>
    <w:rsid w:val="002D0C8B"/>
    <w:rsid w:val="002D1106"/>
    <w:rsid w:val="002D1E9A"/>
    <w:rsid w:val="002D1EE4"/>
    <w:rsid w:val="002D2587"/>
    <w:rsid w:val="002D3A97"/>
    <w:rsid w:val="002D61C9"/>
    <w:rsid w:val="002E0DAB"/>
    <w:rsid w:val="002E194A"/>
    <w:rsid w:val="002E1B7B"/>
    <w:rsid w:val="002E20B0"/>
    <w:rsid w:val="002E3EB2"/>
    <w:rsid w:val="002E53E7"/>
    <w:rsid w:val="002E759C"/>
    <w:rsid w:val="002E7CB5"/>
    <w:rsid w:val="002F0843"/>
    <w:rsid w:val="002F40C6"/>
    <w:rsid w:val="002F54DA"/>
    <w:rsid w:val="002F5D00"/>
    <w:rsid w:val="002F6360"/>
    <w:rsid w:val="002F6D6E"/>
    <w:rsid w:val="002F6FDF"/>
    <w:rsid w:val="00305242"/>
    <w:rsid w:val="00305DAF"/>
    <w:rsid w:val="00307731"/>
    <w:rsid w:val="0030776F"/>
    <w:rsid w:val="003115EE"/>
    <w:rsid w:val="00314508"/>
    <w:rsid w:val="00316116"/>
    <w:rsid w:val="003207E4"/>
    <w:rsid w:val="00320E4F"/>
    <w:rsid w:val="003268E1"/>
    <w:rsid w:val="00327A52"/>
    <w:rsid w:val="003306E6"/>
    <w:rsid w:val="00330D27"/>
    <w:rsid w:val="00330D40"/>
    <w:rsid w:val="00334368"/>
    <w:rsid w:val="003350F0"/>
    <w:rsid w:val="003368CB"/>
    <w:rsid w:val="00337B45"/>
    <w:rsid w:val="003405E8"/>
    <w:rsid w:val="0034177A"/>
    <w:rsid w:val="00343D18"/>
    <w:rsid w:val="00352136"/>
    <w:rsid w:val="00353C92"/>
    <w:rsid w:val="00356252"/>
    <w:rsid w:val="00356B31"/>
    <w:rsid w:val="003618AB"/>
    <w:rsid w:val="00363BB0"/>
    <w:rsid w:val="00365D14"/>
    <w:rsid w:val="0036726A"/>
    <w:rsid w:val="00371EB4"/>
    <w:rsid w:val="003754A0"/>
    <w:rsid w:val="00375844"/>
    <w:rsid w:val="003769AB"/>
    <w:rsid w:val="00377547"/>
    <w:rsid w:val="003801DA"/>
    <w:rsid w:val="0038075D"/>
    <w:rsid w:val="00381256"/>
    <w:rsid w:val="00381B20"/>
    <w:rsid w:val="00383944"/>
    <w:rsid w:val="0038469C"/>
    <w:rsid w:val="003846B7"/>
    <w:rsid w:val="003849DC"/>
    <w:rsid w:val="00386DF3"/>
    <w:rsid w:val="00386F47"/>
    <w:rsid w:val="00390133"/>
    <w:rsid w:val="00393162"/>
    <w:rsid w:val="003A147A"/>
    <w:rsid w:val="003A1F23"/>
    <w:rsid w:val="003A238A"/>
    <w:rsid w:val="003A2CAA"/>
    <w:rsid w:val="003A307D"/>
    <w:rsid w:val="003A38A8"/>
    <w:rsid w:val="003B4732"/>
    <w:rsid w:val="003B5690"/>
    <w:rsid w:val="003B5D96"/>
    <w:rsid w:val="003B656E"/>
    <w:rsid w:val="003B74B6"/>
    <w:rsid w:val="003B7CB3"/>
    <w:rsid w:val="003C3FFE"/>
    <w:rsid w:val="003C44B6"/>
    <w:rsid w:val="003C6BBE"/>
    <w:rsid w:val="003D0A82"/>
    <w:rsid w:val="003D107F"/>
    <w:rsid w:val="003D701F"/>
    <w:rsid w:val="003E023B"/>
    <w:rsid w:val="003E2399"/>
    <w:rsid w:val="003E46E9"/>
    <w:rsid w:val="003F2505"/>
    <w:rsid w:val="003F5B44"/>
    <w:rsid w:val="00405F80"/>
    <w:rsid w:val="0040635F"/>
    <w:rsid w:val="004117DE"/>
    <w:rsid w:val="004205FE"/>
    <w:rsid w:val="00427A20"/>
    <w:rsid w:val="00427E64"/>
    <w:rsid w:val="00433B81"/>
    <w:rsid w:val="00433EE2"/>
    <w:rsid w:val="004341D5"/>
    <w:rsid w:val="00434D73"/>
    <w:rsid w:val="004353E9"/>
    <w:rsid w:val="00437052"/>
    <w:rsid w:val="00451A36"/>
    <w:rsid w:val="0045279F"/>
    <w:rsid w:val="004536BB"/>
    <w:rsid w:val="0045766D"/>
    <w:rsid w:val="00462B8B"/>
    <w:rsid w:val="00463939"/>
    <w:rsid w:val="004646CF"/>
    <w:rsid w:val="00465D43"/>
    <w:rsid w:val="00465F12"/>
    <w:rsid w:val="00470E1D"/>
    <w:rsid w:val="00473577"/>
    <w:rsid w:val="00476E0F"/>
    <w:rsid w:val="00477488"/>
    <w:rsid w:val="0047789D"/>
    <w:rsid w:val="00480212"/>
    <w:rsid w:val="00482A4E"/>
    <w:rsid w:val="004856E5"/>
    <w:rsid w:val="00487917"/>
    <w:rsid w:val="004929EE"/>
    <w:rsid w:val="00495AC1"/>
    <w:rsid w:val="00497CB0"/>
    <w:rsid w:val="004A0451"/>
    <w:rsid w:val="004A0554"/>
    <w:rsid w:val="004A0DDD"/>
    <w:rsid w:val="004A2C20"/>
    <w:rsid w:val="004A2F64"/>
    <w:rsid w:val="004A4759"/>
    <w:rsid w:val="004A4C8B"/>
    <w:rsid w:val="004A7D30"/>
    <w:rsid w:val="004B0EF0"/>
    <w:rsid w:val="004B1CD2"/>
    <w:rsid w:val="004B3202"/>
    <w:rsid w:val="004C04B5"/>
    <w:rsid w:val="004C17F0"/>
    <w:rsid w:val="004C1CA5"/>
    <w:rsid w:val="004C3899"/>
    <w:rsid w:val="004C4127"/>
    <w:rsid w:val="004C4D65"/>
    <w:rsid w:val="004C562C"/>
    <w:rsid w:val="004C5C86"/>
    <w:rsid w:val="004C60CF"/>
    <w:rsid w:val="004C66F0"/>
    <w:rsid w:val="004C67C6"/>
    <w:rsid w:val="004C7D30"/>
    <w:rsid w:val="004D0602"/>
    <w:rsid w:val="004D34A4"/>
    <w:rsid w:val="004D3A34"/>
    <w:rsid w:val="004D5113"/>
    <w:rsid w:val="004D530B"/>
    <w:rsid w:val="004D6716"/>
    <w:rsid w:val="004D6ECE"/>
    <w:rsid w:val="004D7ADB"/>
    <w:rsid w:val="004E1AA3"/>
    <w:rsid w:val="004E3455"/>
    <w:rsid w:val="004E3C56"/>
    <w:rsid w:val="004F0960"/>
    <w:rsid w:val="004F1101"/>
    <w:rsid w:val="004F171C"/>
    <w:rsid w:val="004F349E"/>
    <w:rsid w:val="004F3907"/>
    <w:rsid w:val="004F5E9D"/>
    <w:rsid w:val="004F77C5"/>
    <w:rsid w:val="00501257"/>
    <w:rsid w:val="0050405B"/>
    <w:rsid w:val="0050438C"/>
    <w:rsid w:val="005055B1"/>
    <w:rsid w:val="005062A9"/>
    <w:rsid w:val="005076A1"/>
    <w:rsid w:val="0051415A"/>
    <w:rsid w:val="005155EE"/>
    <w:rsid w:val="00517D05"/>
    <w:rsid w:val="00520035"/>
    <w:rsid w:val="00521720"/>
    <w:rsid w:val="00530CB8"/>
    <w:rsid w:val="00531C77"/>
    <w:rsid w:val="00532960"/>
    <w:rsid w:val="005332F0"/>
    <w:rsid w:val="00533956"/>
    <w:rsid w:val="00533BAD"/>
    <w:rsid w:val="005347EA"/>
    <w:rsid w:val="00535552"/>
    <w:rsid w:val="00537CC1"/>
    <w:rsid w:val="005401E6"/>
    <w:rsid w:val="00543076"/>
    <w:rsid w:val="00543C1F"/>
    <w:rsid w:val="0054445B"/>
    <w:rsid w:val="005449ED"/>
    <w:rsid w:val="00544B6F"/>
    <w:rsid w:val="00545F92"/>
    <w:rsid w:val="00550713"/>
    <w:rsid w:val="0055186A"/>
    <w:rsid w:val="00551A3E"/>
    <w:rsid w:val="00552073"/>
    <w:rsid w:val="00552347"/>
    <w:rsid w:val="00553794"/>
    <w:rsid w:val="005617EF"/>
    <w:rsid w:val="005633AE"/>
    <w:rsid w:val="00564912"/>
    <w:rsid w:val="00566421"/>
    <w:rsid w:val="00570669"/>
    <w:rsid w:val="00571B5A"/>
    <w:rsid w:val="0057592F"/>
    <w:rsid w:val="00576041"/>
    <w:rsid w:val="005817B8"/>
    <w:rsid w:val="0058200B"/>
    <w:rsid w:val="00582E88"/>
    <w:rsid w:val="00583B6B"/>
    <w:rsid w:val="00585A19"/>
    <w:rsid w:val="00586312"/>
    <w:rsid w:val="005876B0"/>
    <w:rsid w:val="005878D3"/>
    <w:rsid w:val="0059377C"/>
    <w:rsid w:val="00593C0E"/>
    <w:rsid w:val="00596B20"/>
    <w:rsid w:val="00597148"/>
    <w:rsid w:val="005A0039"/>
    <w:rsid w:val="005A0B08"/>
    <w:rsid w:val="005A0CAB"/>
    <w:rsid w:val="005A2B8D"/>
    <w:rsid w:val="005A73BB"/>
    <w:rsid w:val="005B019D"/>
    <w:rsid w:val="005B48BA"/>
    <w:rsid w:val="005B52A4"/>
    <w:rsid w:val="005B544A"/>
    <w:rsid w:val="005C080E"/>
    <w:rsid w:val="005C10F9"/>
    <w:rsid w:val="005C1A5D"/>
    <w:rsid w:val="005C29B9"/>
    <w:rsid w:val="005C2BF9"/>
    <w:rsid w:val="005C4FB6"/>
    <w:rsid w:val="005C5891"/>
    <w:rsid w:val="005C5BBB"/>
    <w:rsid w:val="005D28B2"/>
    <w:rsid w:val="005D590A"/>
    <w:rsid w:val="005D599B"/>
    <w:rsid w:val="005E4233"/>
    <w:rsid w:val="005E49A8"/>
    <w:rsid w:val="005E626D"/>
    <w:rsid w:val="005E6666"/>
    <w:rsid w:val="005E7E0A"/>
    <w:rsid w:val="005F0F79"/>
    <w:rsid w:val="005F3A24"/>
    <w:rsid w:val="005F40A7"/>
    <w:rsid w:val="005F448F"/>
    <w:rsid w:val="005F7371"/>
    <w:rsid w:val="00602F1C"/>
    <w:rsid w:val="00603049"/>
    <w:rsid w:val="00604970"/>
    <w:rsid w:val="006072DC"/>
    <w:rsid w:val="00611170"/>
    <w:rsid w:val="00612321"/>
    <w:rsid w:val="0061328A"/>
    <w:rsid w:val="006135B6"/>
    <w:rsid w:val="00615F04"/>
    <w:rsid w:val="0062343F"/>
    <w:rsid w:val="006314CB"/>
    <w:rsid w:val="006326A0"/>
    <w:rsid w:val="00633512"/>
    <w:rsid w:val="0063375A"/>
    <w:rsid w:val="00634E83"/>
    <w:rsid w:val="00635A0D"/>
    <w:rsid w:val="0063646E"/>
    <w:rsid w:val="00636DB2"/>
    <w:rsid w:val="00637A41"/>
    <w:rsid w:val="0064014B"/>
    <w:rsid w:val="00641354"/>
    <w:rsid w:val="00641B25"/>
    <w:rsid w:val="006420C4"/>
    <w:rsid w:val="00642C84"/>
    <w:rsid w:val="006454E5"/>
    <w:rsid w:val="0065007B"/>
    <w:rsid w:val="00650B4D"/>
    <w:rsid w:val="00652CFB"/>
    <w:rsid w:val="00653937"/>
    <w:rsid w:val="006539E3"/>
    <w:rsid w:val="00653CC2"/>
    <w:rsid w:val="00655AF8"/>
    <w:rsid w:val="0066046D"/>
    <w:rsid w:val="00660982"/>
    <w:rsid w:val="00661A9F"/>
    <w:rsid w:val="00663059"/>
    <w:rsid w:val="0066313F"/>
    <w:rsid w:val="006632BA"/>
    <w:rsid w:val="00663E66"/>
    <w:rsid w:val="006657D9"/>
    <w:rsid w:val="0067011C"/>
    <w:rsid w:val="006746F4"/>
    <w:rsid w:val="006761FF"/>
    <w:rsid w:val="00680E20"/>
    <w:rsid w:val="0068359F"/>
    <w:rsid w:val="006861B1"/>
    <w:rsid w:val="006869A9"/>
    <w:rsid w:val="00686DA6"/>
    <w:rsid w:val="006908EC"/>
    <w:rsid w:val="0069110B"/>
    <w:rsid w:val="0069185F"/>
    <w:rsid w:val="0069250E"/>
    <w:rsid w:val="00692CFF"/>
    <w:rsid w:val="006945E2"/>
    <w:rsid w:val="0069493D"/>
    <w:rsid w:val="00697224"/>
    <w:rsid w:val="00697CE4"/>
    <w:rsid w:val="006A0D4D"/>
    <w:rsid w:val="006A2CC3"/>
    <w:rsid w:val="006B062C"/>
    <w:rsid w:val="006B1647"/>
    <w:rsid w:val="006B76CD"/>
    <w:rsid w:val="006C46AB"/>
    <w:rsid w:val="006C4A83"/>
    <w:rsid w:val="006C4EBF"/>
    <w:rsid w:val="006C5239"/>
    <w:rsid w:val="006C6EC4"/>
    <w:rsid w:val="006C72BD"/>
    <w:rsid w:val="006D06C4"/>
    <w:rsid w:val="006D121C"/>
    <w:rsid w:val="006D3EBB"/>
    <w:rsid w:val="006D6CDF"/>
    <w:rsid w:val="006E0DE2"/>
    <w:rsid w:val="006E1E38"/>
    <w:rsid w:val="006E3166"/>
    <w:rsid w:val="006E395D"/>
    <w:rsid w:val="006E49C7"/>
    <w:rsid w:val="006E6F94"/>
    <w:rsid w:val="006E7968"/>
    <w:rsid w:val="006F161C"/>
    <w:rsid w:val="006F2EEC"/>
    <w:rsid w:val="006F318F"/>
    <w:rsid w:val="006F3393"/>
    <w:rsid w:val="006F564B"/>
    <w:rsid w:val="006F5C65"/>
    <w:rsid w:val="006F7394"/>
    <w:rsid w:val="00704D39"/>
    <w:rsid w:val="007065CB"/>
    <w:rsid w:val="00707F7A"/>
    <w:rsid w:val="007127F0"/>
    <w:rsid w:val="0071699E"/>
    <w:rsid w:val="0072099A"/>
    <w:rsid w:val="00721690"/>
    <w:rsid w:val="00721F4B"/>
    <w:rsid w:val="0072489E"/>
    <w:rsid w:val="00724990"/>
    <w:rsid w:val="00725706"/>
    <w:rsid w:val="00725E9C"/>
    <w:rsid w:val="00725F9F"/>
    <w:rsid w:val="007301BB"/>
    <w:rsid w:val="00730927"/>
    <w:rsid w:val="00732761"/>
    <w:rsid w:val="00737AA6"/>
    <w:rsid w:val="00741402"/>
    <w:rsid w:val="00746B0E"/>
    <w:rsid w:val="007472F6"/>
    <w:rsid w:val="00747EE2"/>
    <w:rsid w:val="0075126E"/>
    <w:rsid w:val="00753B5F"/>
    <w:rsid w:val="00756CD2"/>
    <w:rsid w:val="00757D7A"/>
    <w:rsid w:val="00763F40"/>
    <w:rsid w:val="00766B3F"/>
    <w:rsid w:val="00770961"/>
    <w:rsid w:val="00777A1B"/>
    <w:rsid w:val="00781F18"/>
    <w:rsid w:val="00785834"/>
    <w:rsid w:val="00791ACF"/>
    <w:rsid w:val="007941C8"/>
    <w:rsid w:val="00794F1F"/>
    <w:rsid w:val="00795F0D"/>
    <w:rsid w:val="007A1EE1"/>
    <w:rsid w:val="007A1F80"/>
    <w:rsid w:val="007A258F"/>
    <w:rsid w:val="007A3C9D"/>
    <w:rsid w:val="007A465D"/>
    <w:rsid w:val="007A5771"/>
    <w:rsid w:val="007A7D91"/>
    <w:rsid w:val="007B1313"/>
    <w:rsid w:val="007B5DF4"/>
    <w:rsid w:val="007B5E33"/>
    <w:rsid w:val="007B7633"/>
    <w:rsid w:val="007C1E66"/>
    <w:rsid w:val="007C39FC"/>
    <w:rsid w:val="007C4219"/>
    <w:rsid w:val="007C4D22"/>
    <w:rsid w:val="007C6C17"/>
    <w:rsid w:val="007C714C"/>
    <w:rsid w:val="007D41AE"/>
    <w:rsid w:val="007D53EA"/>
    <w:rsid w:val="007D593D"/>
    <w:rsid w:val="007D7765"/>
    <w:rsid w:val="007E0B91"/>
    <w:rsid w:val="007E180E"/>
    <w:rsid w:val="007E1C24"/>
    <w:rsid w:val="007E405C"/>
    <w:rsid w:val="007E4CCA"/>
    <w:rsid w:val="007F0001"/>
    <w:rsid w:val="007F1FAD"/>
    <w:rsid w:val="007F208F"/>
    <w:rsid w:val="007F2242"/>
    <w:rsid w:val="007F4AE6"/>
    <w:rsid w:val="007F7D4B"/>
    <w:rsid w:val="0080114D"/>
    <w:rsid w:val="008132F0"/>
    <w:rsid w:val="00817569"/>
    <w:rsid w:val="008207DB"/>
    <w:rsid w:val="00820FBA"/>
    <w:rsid w:val="008259F8"/>
    <w:rsid w:val="008269B3"/>
    <w:rsid w:val="00830E58"/>
    <w:rsid w:val="0083418C"/>
    <w:rsid w:val="008407D7"/>
    <w:rsid w:val="00840F13"/>
    <w:rsid w:val="00842C7E"/>
    <w:rsid w:val="008439C9"/>
    <w:rsid w:val="008452F2"/>
    <w:rsid w:val="008458D3"/>
    <w:rsid w:val="00846021"/>
    <w:rsid w:val="00846BB8"/>
    <w:rsid w:val="00850E0A"/>
    <w:rsid w:val="00860497"/>
    <w:rsid w:val="008605A5"/>
    <w:rsid w:val="00860750"/>
    <w:rsid w:val="008635F3"/>
    <w:rsid w:val="00865109"/>
    <w:rsid w:val="00865EDD"/>
    <w:rsid w:val="008663D7"/>
    <w:rsid w:val="00866CE1"/>
    <w:rsid w:val="0086758D"/>
    <w:rsid w:val="00871153"/>
    <w:rsid w:val="00875A3E"/>
    <w:rsid w:val="00877875"/>
    <w:rsid w:val="008807CE"/>
    <w:rsid w:val="00885F84"/>
    <w:rsid w:val="00886820"/>
    <w:rsid w:val="00892D5C"/>
    <w:rsid w:val="00892F1A"/>
    <w:rsid w:val="008934FB"/>
    <w:rsid w:val="00893BD4"/>
    <w:rsid w:val="00895364"/>
    <w:rsid w:val="008A106C"/>
    <w:rsid w:val="008A1D04"/>
    <w:rsid w:val="008A1F2A"/>
    <w:rsid w:val="008A3A3A"/>
    <w:rsid w:val="008A3EF5"/>
    <w:rsid w:val="008A5685"/>
    <w:rsid w:val="008A7282"/>
    <w:rsid w:val="008B0750"/>
    <w:rsid w:val="008B1BA5"/>
    <w:rsid w:val="008B229A"/>
    <w:rsid w:val="008B2654"/>
    <w:rsid w:val="008B37A3"/>
    <w:rsid w:val="008B4632"/>
    <w:rsid w:val="008B7573"/>
    <w:rsid w:val="008C003A"/>
    <w:rsid w:val="008C21FB"/>
    <w:rsid w:val="008C33E7"/>
    <w:rsid w:val="008C3691"/>
    <w:rsid w:val="008C4DE2"/>
    <w:rsid w:val="008C620F"/>
    <w:rsid w:val="008C6D2E"/>
    <w:rsid w:val="008D0FD2"/>
    <w:rsid w:val="008D1FD4"/>
    <w:rsid w:val="008D26BE"/>
    <w:rsid w:val="008D56C3"/>
    <w:rsid w:val="008D6F52"/>
    <w:rsid w:val="008E1D43"/>
    <w:rsid w:val="008E27A8"/>
    <w:rsid w:val="008E39B3"/>
    <w:rsid w:val="008E42CF"/>
    <w:rsid w:val="008E5F44"/>
    <w:rsid w:val="008E66DE"/>
    <w:rsid w:val="008E74BB"/>
    <w:rsid w:val="008F13E8"/>
    <w:rsid w:val="008F37EE"/>
    <w:rsid w:val="008F3E91"/>
    <w:rsid w:val="008F4FF2"/>
    <w:rsid w:val="008F5489"/>
    <w:rsid w:val="008F557B"/>
    <w:rsid w:val="008F5F52"/>
    <w:rsid w:val="008F695D"/>
    <w:rsid w:val="008F7458"/>
    <w:rsid w:val="008F7987"/>
    <w:rsid w:val="009010F0"/>
    <w:rsid w:val="00902184"/>
    <w:rsid w:val="009043A5"/>
    <w:rsid w:val="009057FD"/>
    <w:rsid w:val="0090792F"/>
    <w:rsid w:val="0091262E"/>
    <w:rsid w:val="00916C36"/>
    <w:rsid w:val="009174F0"/>
    <w:rsid w:val="00917C5A"/>
    <w:rsid w:val="00920765"/>
    <w:rsid w:val="00925654"/>
    <w:rsid w:val="0092588E"/>
    <w:rsid w:val="00926395"/>
    <w:rsid w:val="00930290"/>
    <w:rsid w:val="0093111F"/>
    <w:rsid w:val="00933050"/>
    <w:rsid w:val="0093308C"/>
    <w:rsid w:val="00933B1D"/>
    <w:rsid w:val="00935CFE"/>
    <w:rsid w:val="00936867"/>
    <w:rsid w:val="00937D1F"/>
    <w:rsid w:val="00942745"/>
    <w:rsid w:val="00946682"/>
    <w:rsid w:val="00950F01"/>
    <w:rsid w:val="009521BB"/>
    <w:rsid w:val="00953250"/>
    <w:rsid w:val="00953DF1"/>
    <w:rsid w:val="009549FD"/>
    <w:rsid w:val="00957E51"/>
    <w:rsid w:val="00960215"/>
    <w:rsid w:val="00961870"/>
    <w:rsid w:val="00963CEA"/>
    <w:rsid w:val="0096439D"/>
    <w:rsid w:val="00965818"/>
    <w:rsid w:val="00965CA9"/>
    <w:rsid w:val="00965DEC"/>
    <w:rsid w:val="00966DA8"/>
    <w:rsid w:val="009674D4"/>
    <w:rsid w:val="009721B0"/>
    <w:rsid w:val="009734B4"/>
    <w:rsid w:val="00975734"/>
    <w:rsid w:val="00975DE5"/>
    <w:rsid w:val="00977461"/>
    <w:rsid w:val="009801E2"/>
    <w:rsid w:val="00984C59"/>
    <w:rsid w:val="00986618"/>
    <w:rsid w:val="009872CB"/>
    <w:rsid w:val="0099184A"/>
    <w:rsid w:val="00991891"/>
    <w:rsid w:val="0099297F"/>
    <w:rsid w:val="0099398D"/>
    <w:rsid w:val="00993D94"/>
    <w:rsid w:val="009954E2"/>
    <w:rsid w:val="0099572E"/>
    <w:rsid w:val="00996A6F"/>
    <w:rsid w:val="009A2BDC"/>
    <w:rsid w:val="009A39E6"/>
    <w:rsid w:val="009A456A"/>
    <w:rsid w:val="009A4A4A"/>
    <w:rsid w:val="009A5C76"/>
    <w:rsid w:val="009B127F"/>
    <w:rsid w:val="009B5C03"/>
    <w:rsid w:val="009C0896"/>
    <w:rsid w:val="009C257F"/>
    <w:rsid w:val="009C28D1"/>
    <w:rsid w:val="009C3BC5"/>
    <w:rsid w:val="009C7310"/>
    <w:rsid w:val="009D374F"/>
    <w:rsid w:val="009D397F"/>
    <w:rsid w:val="009D59BB"/>
    <w:rsid w:val="009D6685"/>
    <w:rsid w:val="009D7D54"/>
    <w:rsid w:val="009E18AC"/>
    <w:rsid w:val="009E29C9"/>
    <w:rsid w:val="009E2D66"/>
    <w:rsid w:val="009E5D9A"/>
    <w:rsid w:val="009E5DB5"/>
    <w:rsid w:val="009F0444"/>
    <w:rsid w:val="009F092D"/>
    <w:rsid w:val="009F1513"/>
    <w:rsid w:val="009F59AC"/>
    <w:rsid w:val="009F5E10"/>
    <w:rsid w:val="009F6F63"/>
    <w:rsid w:val="00A01B50"/>
    <w:rsid w:val="00A03520"/>
    <w:rsid w:val="00A05E55"/>
    <w:rsid w:val="00A06100"/>
    <w:rsid w:val="00A062EF"/>
    <w:rsid w:val="00A1060C"/>
    <w:rsid w:val="00A12A82"/>
    <w:rsid w:val="00A12CF3"/>
    <w:rsid w:val="00A1309B"/>
    <w:rsid w:val="00A13A89"/>
    <w:rsid w:val="00A14636"/>
    <w:rsid w:val="00A15606"/>
    <w:rsid w:val="00A22CD5"/>
    <w:rsid w:val="00A22E91"/>
    <w:rsid w:val="00A30BC5"/>
    <w:rsid w:val="00A32534"/>
    <w:rsid w:val="00A33076"/>
    <w:rsid w:val="00A34E55"/>
    <w:rsid w:val="00A361C2"/>
    <w:rsid w:val="00A41185"/>
    <w:rsid w:val="00A4290D"/>
    <w:rsid w:val="00A44153"/>
    <w:rsid w:val="00A47781"/>
    <w:rsid w:val="00A50969"/>
    <w:rsid w:val="00A50CF9"/>
    <w:rsid w:val="00A51025"/>
    <w:rsid w:val="00A5301C"/>
    <w:rsid w:val="00A54D70"/>
    <w:rsid w:val="00A57F34"/>
    <w:rsid w:val="00A62695"/>
    <w:rsid w:val="00A70F9D"/>
    <w:rsid w:val="00A71729"/>
    <w:rsid w:val="00A73644"/>
    <w:rsid w:val="00A73CB4"/>
    <w:rsid w:val="00A74552"/>
    <w:rsid w:val="00A75DCD"/>
    <w:rsid w:val="00A7726D"/>
    <w:rsid w:val="00A80BD5"/>
    <w:rsid w:val="00A82170"/>
    <w:rsid w:val="00A82A16"/>
    <w:rsid w:val="00A82F77"/>
    <w:rsid w:val="00A84A10"/>
    <w:rsid w:val="00A93F11"/>
    <w:rsid w:val="00A96676"/>
    <w:rsid w:val="00A96F03"/>
    <w:rsid w:val="00A97630"/>
    <w:rsid w:val="00A9767E"/>
    <w:rsid w:val="00AA0197"/>
    <w:rsid w:val="00AA0BCF"/>
    <w:rsid w:val="00AA0F13"/>
    <w:rsid w:val="00AA10AB"/>
    <w:rsid w:val="00AA1505"/>
    <w:rsid w:val="00AA248F"/>
    <w:rsid w:val="00AA33BD"/>
    <w:rsid w:val="00AA59A9"/>
    <w:rsid w:val="00AB00AD"/>
    <w:rsid w:val="00AB378F"/>
    <w:rsid w:val="00AB3B1C"/>
    <w:rsid w:val="00AB6579"/>
    <w:rsid w:val="00AC0C1A"/>
    <w:rsid w:val="00AC1AD6"/>
    <w:rsid w:val="00AC38B1"/>
    <w:rsid w:val="00AC410B"/>
    <w:rsid w:val="00AC49CA"/>
    <w:rsid w:val="00AC4C23"/>
    <w:rsid w:val="00AC592E"/>
    <w:rsid w:val="00AD00A2"/>
    <w:rsid w:val="00AD0AE7"/>
    <w:rsid w:val="00AD483F"/>
    <w:rsid w:val="00AE3F8B"/>
    <w:rsid w:val="00AE6935"/>
    <w:rsid w:val="00AF0F43"/>
    <w:rsid w:val="00AF1E92"/>
    <w:rsid w:val="00AF4F6F"/>
    <w:rsid w:val="00B00FDB"/>
    <w:rsid w:val="00B033C3"/>
    <w:rsid w:val="00B033D8"/>
    <w:rsid w:val="00B0422D"/>
    <w:rsid w:val="00B072E7"/>
    <w:rsid w:val="00B123E2"/>
    <w:rsid w:val="00B126E8"/>
    <w:rsid w:val="00B12E29"/>
    <w:rsid w:val="00B1372D"/>
    <w:rsid w:val="00B164BE"/>
    <w:rsid w:val="00B16935"/>
    <w:rsid w:val="00B170D6"/>
    <w:rsid w:val="00B2048A"/>
    <w:rsid w:val="00B20EF7"/>
    <w:rsid w:val="00B27B7B"/>
    <w:rsid w:val="00B30CCD"/>
    <w:rsid w:val="00B30E71"/>
    <w:rsid w:val="00B321D1"/>
    <w:rsid w:val="00B32EE4"/>
    <w:rsid w:val="00B33375"/>
    <w:rsid w:val="00B33650"/>
    <w:rsid w:val="00B37FBA"/>
    <w:rsid w:val="00B40A12"/>
    <w:rsid w:val="00B41524"/>
    <w:rsid w:val="00B44827"/>
    <w:rsid w:val="00B45382"/>
    <w:rsid w:val="00B468D9"/>
    <w:rsid w:val="00B50360"/>
    <w:rsid w:val="00B50BD4"/>
    <w:rsid w:val="00B50CE6"/>
    <w:rsid w:val="00B50DC6"/>
    <w:rsid w:val="00B51375"/>
    <w:rsid w:val="00B51B79"/>
    <w:rsid w:val="00B54D2E"/>
    <w:rsid w:val="00B604E4"/>
    <w:rsid w:val="00B64322"/>
    <w:rsid w:val="00B648C4"/>
    <w:rsid w:val="00B660C7"/>
    <w:rsid w:val="00B70B7F"/>
    <w:rsid w:val="00B7111C"/>
    <w:rsid w:val="00B71E78"/>
    <w:rsid w:val="00B75D3F"/>
    <w:rsid w:val="00B76639"/>
    <w:rsid w:val="00B80493"/>
    <w:rsid w:val="00B8094E"/>
    <w:rsid w:val="00B82E49"/>
    <w:rsid w:val="00B8459E"/>
    <w:rsid w:val="00B856D2"/>
    <w:rsid w:val="00B916EB"/>
    <w:rsid w:val="00B923C1"/>
    <w:rsid w:val="00B94691"/>
    <w:rsid w:val="00B953B7"/>
    <w:rsid w:val="00B96F4A"/>
    <w:rsid w:val="00B977A2"/>
    <w:rsid w:val="00B97DD3"/>
    <w:rsid w:val="00BA2B97"/>
    <w:rsid w:val="00BA3245"/>
    <w:rsid w:val="00BA5880"/>
    <w:rsid w:val="00BA713F"/>
    <w:rsid w:val="00BB0D9C"/>
    <w:rsid w:val="00BB238E"/>
    <w:rsid w:val="00BB430C"/>
    <w:rsid w:val="00BB53DF"/>
    <w:rsid w:val="00BB71BF"/>
    <w:rsid w:val="00BC2A14"/>
    <w:rsid w:val="00BC2EEE"/>
    <w:rsid w:val="00BC3721"/>
    <w:rsid w:val="00BC3864"/>
    <w:rsid w:val="00BC39C3"/>
    <w:rsid w:val="00BC4812"/>
    <w:rsid w:val="00BC491A"/>
    <w:rsid w:val="00BC5970"/>
    <w:rsid w:val="00BD0A16"/>
    <w:rsid w:val="00BD16C2"/>
    <w:rsid w:val="00BD1A74"/>
    <w:rsid w:val="00BD3E6D"/>
    <w:rsid w:val="00BD53B8"/>
    <w:rsid w:val="00BD6926"/>
    <w:rsid w:val="00BE23E2"/>
    <w:rsid w:val="00BE2AE0"/>
    <w:rsid w:val="00BE3812"/>
    <w:rsid w:val="00BE3CFC"/>
    <w:rsid w:val="00BE78A7"/>
    <w:rsid w:val="00BE7D24"/>
    <w:rsid w:val="00BF2D02"/>
    <w:rsid w:val="00BF2E1C"/>
    <w:rsid w:val="00BF6757"/>
    <w:rsid w:val="00BF67D2"/>
    <w:rsid w:val="00C04640"/>
    <w:rsid w:val="00C0560C"/>
    <w:rsid w:val="00C05D68"/>
    <w:rsid w:val="00C0634B"/>
    <w:rsid w:val="00C07293"/>
    <w:rsid w:val="00C11E3A"/>
    <w:rsid w:val="00C12370"/>
    <w:rsid w:val="00C12E39"/>
    <w:rsid w:val="00C13DCC"/>
    <w:rsid w:val="00C210F8"/>
    <w:rsid w:val="00C21AC2"/>
    <w:rsid w:val="00C251B1"/>
    <w:rsid w:val="00C258C0"/>
    <w:rsid w:val="00C33B5C"/>
    <w:rsid w:val="00C3591A"/>
    <w:rsid w:val="00C371CC"/>
    <w:rsid w:val="00C37C57"/>
    <w:rsid w:val="00C4122C"/>
    <w:rsid w:val="00C4204E"/>
    <w:rsid w:val="00C426C9"/>
    <w:rsid w:val="00C50CB1"/>
    <w:rsid w:val="00C5164C"/>
    <w:rsid w:val="00C5266A"/>
    <w:rsid w:val="00C52D2A"/>
    <w:rsid w:val="00C550B5"/>
    <w:rsid w:val="00C55D41"/>
    <w:rsid w:val="00C5691B"/>
    <w:rsid w:val="00C56C9A"/>
    <w:rsid w:val="00C6014A"/>
    <w:rsid w:val="00C62224"/>
    <w:rsid w:val="00C63395"/>
    <w:rsid w:val="00C6345B"/>
    <w:rsid w:val="00C64242"/>
    <w:rsid w:val="00C6475B"/>
    <w:rsid w:val="00C658AF"/>
    <w:rsid w:val="00C668E4"/>
    <w:rsid w:val="00C6734A"/>
    <w:rsid w:val="00C71C61"/>
    <w:rsid w:val="00C72846"/>
    <w:rsid w:val="00C72B45"/>
    <w:rsid w:val="00C745D7"/>
    <w:rsid w:val="00C75525"/>
    <w:rsid w:val="00C763B6"/>
    <w:rsid w:val="00C77B19"/>
    <w:rsid w:val="00C80BFD"/>
    <w:rsid w:val="00C82698"/>
    <w:rsid w:val="00C8493F"/>
    <w:rsid w:val="00C87680"/>
    <w:rsid w:val="00C92E99"/>
    <w:rsid w:val="00C930BD"/>
    <w:rsid w:val="00C93FB8"/>
    <w:rsid w:val="00C97723"/>
    <w:rsid w:val="00CA3100"/>
    <w:rsid w:val="00CA7EAA"/>
    <w:rsid w:val="00CB10D7"/>
    <w:rsid w:val="00CB3AAF"/>
    <w:rsid w:val="00CC045F"/>
    <w:rsid w:val="00CC0FFF"/>
    <w:rsid w:val="00CC1757"/>
    <w:rsid w:val="00CC2640"/>
    <w:rsid w:val="00CC2F2D"/>
    <w:rsid w:val="00CC472B"/>
    <w:rsid w:val="00CC62ED"/>
    <w:rsid w:val="00CC7D33"/>
    <w:rsid w:val="00CD030C"/>
    <w:rsid w:val="00CD0A38"/>
    <w:rsid w:val="00CD1631"/>
    <w:rsid w:val="00CD48A1"/>
    <w:rsid w:val="00CD4A17"/>
    <w:rsid w:val="00CD565A"/>
    <w:rsid w:val="00CD62B3"/>
    <w:rsid w:val="00CD69D2"/>
    <w:rsid w:val="00CE1E5B"/>
    <w:rsid w:val="00CE291B"/>
    <w:rsid w:val="00CE43C6"/>
    <w:rsid w:val="00CE4FD1"/>
    <w:rsid w:val="00CE5CB1"/>
    <w:rsid w:val="00CE761C"/>
    <w:rsid w:val="00CF0E45"/>
    <w:rsid w:val="00CF7FBA"/>
    <w:rsid w:val="00D00F91"/>
    <w:rsid w:val="00D010FA"/>
    <w:rsid w:val="00D0240E"/>
    <w:rsid w:val="00D02923"/>
    <w:rsid w:val="00D04B6F"/>
    <w:rsid w:val="00D05F47"/>
    <w:rsid w:val="00D103D5"/>
    <w:rsid w:val="00D1326C"/>
    <w:rsid w:val="00D14123"/>
    <w:rsid w:val="00D16559"/>
    <w:rsid w:val="00D16AE1"/>
    <w:rsid w:val="00D174F8"/>
    <w:rsid w:val="00D204C0"/>
    <w:rsid w:val="00D226C9"/>
    <w:rsid w:val="00D254E3"/>
    <w:rsid w:val="00D26033"/>
    <w:rsid w:val="00D27659"/>
    <w:rsid w:val="00D3001A"/>
    <w:rsid w:val="00D309FD"/>
    <w:rsid w:val="00D3144D"/>
    <w:rsid w:val="00D339CE"/>
    <w:rsid w:val="00D36D3B"/>
    <w:rsid w:val="00D4325B"/>
    <w:rsid w:val="00D440C6"/>
    <w:rsid w:val="00D4513D"/>
    <w:rsid w:val="00D46DFA"/>
    <w:rsid w:val="00D47781"/>
    <w:rsid w:val="00D5059B"/>
    <w:rsid w:val="00D50B3E"/>
    <w:rsid w:val="00D51618"/>
    <w:rsid w:val="00D54067"/>
    <w:rsid w:val="00D54B24"/>
    <w:rsid w:val="00D54B4A"/>
    <w:rsid w:val="00D562B9"/>
    <w:rsid w:val="00D57693"/>
    <w:rsid w:val="00D60945"/>
    <w:rsid w:val="00D614CD"/>
    <w:rsid w:val="00D654A6"/>
    <w:rsid w:val="00D65789"/>
    <w:rsid w:val="00D6591D"/>
    <w:rsid w:val="00D678C7"/>
    <w:rsid w:val="00D70524"/>
    <w:rsid w:val="00D72BAB"/>
    <w:rsid w:val="00D76D47"/>
    <w:rsid w:val="00D7712F"/>
    <w:rsid w:val="00D77C95"/>
    <w:rsid w:val="00D827A1"/>
    <w:rsid w:val="00D851BE"/>
    <w:rsid w:val="00D8589B"/>
    <w:rsid w:val="00D901F4"/>
    <w:rsid w:val="00D91EB5"/>
    <w:rsid w:val="00D925B7"/>
    <w:rsid w:val="00D95AAA"/>
    <w:rsid w:val="00D96221"/>
    <w:rsid w:val="00D9651A"/>
    <w:rsid w:val="00D96FBF"/>
    <w:rsid w:val="00D971DD"/>
    <w:rsid w:val="00DA5890"/>
    <w:rsid w:val="00DB0292"/>
    <w:rsid w:val="00DB13F5"/>
    <w:rsid w:val="00DB199D"/>
    <w:rsid w:val="00DB19BC"/>
    <w:rsid w:val="00DB6698"/>
    <w:rsid w:val="00DC1DC3"/>
    <w:rsid w:val="00DC4E5D"/>
    <w:rsid w:val="00DC53A3"/>
    <w:rsid w:val="00DC5799"/>
    <w:rsid w:val="00DC7592"/>
    <w:rsid w:val="00DD244F"/>
    <w:rsid w:val="00DD4688"/>
    <w:rsid w:val="00DD5068"/>
    <w:rsid w:val="00DD69FF"/>
    <w:rsid w:val="00DD7854"/>
    <w:rsid w:val="00DE100F"/>
    <w:rsid w:val="00DE49C0"/>
    <w:rsid w:val="00DF346F"/>
    <w:rsid w:val="00DF38DF"/>
    <w:rsid w:val="00DF3E36"/>
    <w:rsid w:val="00DF5E5E"/>
    <w:rsid w:val="00DF6FED"/>
    <w:rsid w:val="00E0003D"/>
    <w:rsid w:val="00E03AD5"/>
    <w:rsid w:val="00E0513D"/>
    <w:rsid w:val="00E06889"/>
    <w:rsid w:val="00E10F70"/>
    <w:rsid w:val="00E11D47"/>
    <w:rsid w:val="00E131FE"/>
    <w:rsid w:val="00E137C4"/>
    <w:rsid w:val="00E141CA"/>
    <w:rsid w:val="00E164C7"/>
    <w:rsid w:val="00E165B7"/>
    <w:rsid w:val="00E16F04"/>
    <w:rsid w:val="00E203FA"/>
    <w:rsid w:val="00E26CEA"/>
    <w:rsid w:val="00E304C7"/>
    <w:rsid w:val="00E35186"/>
    <w:rsid w:val="00E35C1B"/>
    <w:rsid w:val="00E3728E"/>
    <w:rsid w:val="00E378CC"/>
    <w:rsid w:val="00E43E72"/>
    <w:rsid w:val="00E44F14"/>
    <w:rsid w:val="00E46EF2"/>
    <w:rsid w:val="00E5055A"/>
    <w:rsid w:val="00E51D7F"/>
    <w:rsid w:val="00E53246"/>
    <w:rsid w:val="00E56394"/>
    <w:rsid w:val="00E57C52"/>
    <w:rsid w:val="00E61B9A"/>
    <w:rsid w:val="00E620E3"/>
    <w:rsid w:val="00E6213A"/>
    <w:rsid w:val="00E626B0"/>
    <w:rsid w:val="00E63D89"/>
    <w:rsid w:val="00E644D9"/>
    <w:rsid w:val="00E646B5"/>
    <w:rsid w:val="00E64823"/>
    <w:rsid w:val="00E64904"/>
    <w:rsid w:val="00E65763"/>
    <w:rsid w:val="00E66E40"/>
    <w:rsid w:val="00E70B07"/>
    <w:rsid w:val="00E71AB8"/>
    <w:rsid w:val="00E71EE7"/>
    <w:rsid w:val="00E71FA6"/>
    <w:rsid w:val="00E72B2B"/>
    <w:rsid w:val="00E75AC9"/>
    <w:rsid w:val="00E768A6"/>
    <w:rsid w:val="00E76BDE"/>
    <w:rsid w:val="00E76BE6"/>
    <w:rsid w:val="00E770C8"/>
    <w:rsid w:val="00E80C2F"/>
    <w:rsid w:val="00E81BDE"/>
    <w:rsid w:val="00E835AA"/>
    <w:rsid w:val="00E83A87"/>
    <w:rsid w:val="00E83AA6"/>
    <w:rsid w:val="00E856AA"/>
    <w:rsid w:val="00E868D3"/>
    <w:rsid w:val="00E92AFD"/>
    <w:rsid w:val="00E94564"/>
    <w:rsid w:val="00E9542C"/>
    <w:rsid w:val="00E96979"/>
    <w:rsid w:val="00E96FD2"/>
    <w:rsid w:val="00E972F2"/>
    <w:rsid w:val="00E97DCA"/>
    <w:rsid w:val="00EA1697"/>
    <w:rsid w:val="00EA20EA"/>
    <w:rsid w:val="00EA4966"/>
    <w:rsid w:val="00EA51AD"/>
    <w:rsid w:val="00EB1139"/>
    <w:rsid w:val="00EB3660"/>
    <w:rsid w:val="00EB3BE2"/>
    <w:rsid w:val="00EB6C20"/>
    <w:rsid w:val="00EC5991"/>
    <w:rsid w:val="00EC7D35"/>
    <w:rsid w:val="00ED1887"/>
    <w:rsid w:val="00ED45E2"/>
    <w:rsid w:val="00ED4878"/>
    <w:rsid w:val="00ED4AFB"/>
    <w:rsid w:val="00ED632B"/>
    <w:rsid w:val="00ED6422"/>
    <w:rsid w:val="00ED74AF"/>
    <w:rsid w:val="00EE284F"/>
    <w:rsid w:val="00EF4ACB"/>
    <w:rsid w:val="00EF543A"/>
    <w:rsid w:val="00F0086E"/>
    <w:rsid w:val="00F01A2C"/>
    <w:rsid w:val="00F03466"/>
    <w:rsid w:val="00F05E92"/>
    <w:rsid w:val="00F13F37"/>
    <w:rsid w:val="00F143F9"/>
    <w:rsid w:val="00F15395"/>
    <w:rsid w:val="00F17887"/>
    <w:rsid w:val="00F206D6"/>
    <w:rsid w:val="00F24BDD"/>
    <w:rsid w:val="00F24E21"/>
    <w:rsid w:val="00F25D9C"/>
    <w:rsid w:val="00F27012"/>
    <w:rsid w:val="00F3348F"/>
    <w:rsid w:val="00F36538"/>
    <w:rsid w:val="00F3696D"/>
    <w:rsid w:val="00F41D13"/>
    <w:rsid w:val="00F427D4"/>
    <w:rsid w:val="00F45E42"/>
    <w:rsid w:val="00F479D8"/>
    <w:rsid w:val="00F50324"/>
    <w:rsid w:val="00F56F07"/>
    <w:rsid w:val="00F576F8"/>
    <w:rsid w:val="00F60B48"/>
    <w:rsid w:val="00F661B9"/>
    <w:rsid w:val="00F6706E"/>
    <w:rsid w:val="00F71143"/>
    <w:rsid w:val="00F71A52"/>
    <w:rsid w:val="00F720BD"/>
    <w:rsid w:val="00F74B1F"/>
    <w:rsid w:val="00F74BC3"/>
    <w:rsid w:val="00F74C55"/>
    <w:rsid w:val="00F74CE1"/>
    <w:rsid w:val="00F7603A"/>
    <w:rsid w:val="00F77479"/>
    <w:rsid w:val="00F8124C"/>
    <w:rsid w:val="00F819B3"/>
    <w:rsid w:val="00F81DDA"/>
    <w:rsid w:val="00F82964"/>
    <w:rsid w:val="00F830A4"/>
    <w:rsid w:val="00F9312C"/>
    <w:rsid w:val="00F932B9"/>
    <w:rsid w:val="00F94CED"/>
    <w:rsid w:val="00F97349"/>
    <w:rsid w:val="00FA09D9"/>
    <w:rsid w:val="00FA1C30"/>
    <w:rsid w:val="00FA23F7"/>
    <w:rsid w:val="00FA5313"/>
    <w:rsid w:val="00FA590A"/>
    <w:rsid w:val="00FA7D3D"/>
    <w:rsid w:val="00FB1777"/>
    <w:rsid w:val="00FB2B3B"/>
    <w:rsid w:val="00FB353F"/>
    <w:rsid w:val="00FB5434"/>
    <w:rsid w:val="00FC25AB"/>
    <w:rsid w:val="00FC2E8C"/>
    <w:rsid w:val="00FC4452"/>
    <w:rsid w:val="00FC4661"/>
    <w:rsid w:val="00FC6AC8"/>
    <w:rsid w:val="00FC7F08"/>
    <w:rsid w:val="00FD0766"/>
    <w:rsid w:val="00FD2538"/>
    <w:rsid w:val="00FD3400"/>
    <w:rsid w:val="00FD3BB6"/>
    <w:rsid w:val="00FD413B"/>
    <w:rsid w:val="00FD4A69"/>
    <w:rsid w:val="00FD59EC"/>
    <w:rsid w:val="00FD70CF"/>
    <w:rsid w:val="00FE01DF"/>
    <w:rsid w:val="00FE0EA8"/>
    <w:rsid w:val="00FE41CA"/>
    <w:rsid w:val="00FE518E"/>
    <w:rsid w:val="00FE6722"/>
    <w:rsid w:val="00FF13D7"/>
    <w:rsid w:val="00FF3063"/>
    <w:rsid w:val="00FF582F"/>
    <w:rsid w:val="00FF6066"/>
    <w:rsid w:val="00FF6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C3042F-DEF6-4411-81E7-38D537175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60C"/>
    <w:pPr>
      <w:widowControl w:val="0"/>
      <w:jc w:val="both"/>
    </w:pPr>
    <w:rPr>
      <w:rFonts w:ascii="Calibri" w:eastAsia="宋体" w:hAnsi="Calibri" w:cs="Times New Roman"/>
    </w:rPr>
  </w:style>
  <w:style w:type="paragraph" w:styleId="1">
    <w:name w:val="heading 1"/>
    <w:basedOn w:val="a"/>
    <w:next w:val="a"/>
    <w:link w:val="1Char1"/>
    <w:qFormat/>
    <w:rsid w:val="00F94CED"/>
    <w:pPr>
      <w:keepNext/>
      <w:keepLines/>
      <w:spacing w:before="340" w:after="330" w:line="576" w:lineRule="auto"/>
      <w:outlineLvl w:val="0"/>
    </w:pPr>
    <w:rPr>
      <w:rFonts w:ascii="Times New Roman" w:hAnsi="Times New Roman"/>
      <w:b/>
      <w:bCs/>
      <w:kern w:val="44"/>
      <w:sz w:val="44"/>
      <w:szCs w:val="44"/>
    </w:rPr>
  </w:style>
  <w:style w:type="paragraph" w:styleId="2">
    <w:name w:val="heading 2"/>
    <w:basedOn w:val="a"/>
    <w:next w:val="a"/>
    <w:link w:val="2Char1"/>
    <w:qFormat/>
    <w:rsid w:val="001219BC"/>
    <w:pPr>
      <w:keepNext/>
      <w:keepLines/>
      <w:spacing w:before="260" w:after="260" w:line="415" w:lineRule="auto"/>
      <w:ind w:left="567" w:hanging="567"/>
      <w:outlineLvl w:val="1"/>
    </w:pPr>
    <w:rPr>
      <w:rFonts w:ascii="Arial" w:eastAsia="黑体" w:hAnsi="Arial"/>
      <w:b/>
      <w:bCs/>
      <w:sz w:val="32"/>
      <w:szCs w:val="32"/>
    </w:rPr>
  </w:style>
  <w:style w:type="paragraph" w:styleId="3">
    <w:name w:val="heading 3"/>
    <w:basedOn w:val="a"/>
    <w:next w:val="a"/>
    <w:link w:val="3Char"/>
    <w:qFormat/>
    <w:rsid w:val="005D28B2"/>
    <w:pPr>
      <w:keepNext/>
      <w:keepLines/>
      <w:spacing w:before="260" w:after="260" w:line="415" w:lineRule="auto"/>
      <w:outlineLvl w:val="2"/>
    </w:pPr>
    <w:rPr>
      <w:rFonts w:ascii="Times New Roman" w:hAnsi="Times New Roman"/>
      <w:b/>
      <w:bCs/>
      <w:sz w:val="32"/>
      <w:szCs w:val="32"/>
    </w:rPr>
  </w:style>
  <w:style w:type="paragraph" w:styleId="4">
    <w:name w:val="heading 4"/>
    <w:basedOn w:val="a"/>
    <w:next w:val="a"/>
    <w:link w:val="4Char"/>
    <w:uiPriority w:val="9"/>
    <w:unhideWhenUsed/>
    <w:qFormat/>
    <w:rsid w:val="001057A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5A0CAB"/>
    <w:pPr>
      <w:spacing w:before="240" w:after="60"/>
      <w:jc w:val="center"/>
      <w:outlineLvl w:val="0"/>
    </w:pPr>
    <w:rPr>
      <w:rFonts w:ascii="Cambria" w:hAnsi="Cambria" w:cs="黑体"/>
      <w:b/>
      <w:bCs/>
      <w:sz w:val="32"/>
      <w:szCs w:val="32"/>
    </w:rPr>
  </w:style>
  <w:style w:type="character" w:customStyle="1" w:styleId="Char">
    <w:name w:val="标题 Char"/>
    <w:basedOn w:val="a0"/>
    <w:link w:val="a3"/>
    <w:rsid w:val="005A0CAB"/>
    <w:rPr>
      <w:rFonts w:ascii="Cambria" w:eastAsia="宋体" w:hAnsi="Cambria" w:cs="黑体"/>
      <w:b/>
      <w:bCs/>
      <w:sz w:val="32"/>
      <w:szCs w:val="32"/>
    </w:rPr>
  </w:style>
  <w:style w:type="table" w:styleId="a4">
    <w:name w:val="Table Grid"/>
    <w:basedOn w:val="a1"/>
    <w:uiPriority w:val="59"/>
    <w:rsid w:val="005A0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uiPriority w:val="9"/>
    <w:rsid w:val="00F94CED"/>
    <w:rPr>
      <w:rFonts w:ascii="Calibri" w:eastAsia="宋体" w:hAnsi="Calibri" w:cs="Times New Roman"/>
      <w:b/>
      <w:bCs/>
      <w:kern w:val="44"/>
      <w:sz w:val="44"/>
      <w:szCs w:val="44"/>
    </w:rPr>
  </w:style>
  <w:style w:type="character" w:customStyle="1" w:styleId="1Char1">
    <w:name w:val="标题 1 Char1"/>
    <w:basedOn w:val="a0"/>
    <w:link w:val="1"/>
    <w:rsid w:val="00F94CED"/>
    <w:rPr>
      <w:rFonts w:ascii="Times New Roman" w:eastAsia="宋体" w:hAnsi="Times New Roman" w:cs="Times New Roman"/>
      <w:b/>
      <w:bCs/>
      <w:kern w:val="44"/>
      <w:sz w:val="44"/>
      <w:szCs w:val="44"/>
    </w:rPr>
  </w:style>
  <w:style w:type="paragraph" w:styleId="a5">
    <w:name w:val="header"/>
    <w:basedOn w:val="a"/>
    <w:link w:val="Char0"/>
    <w:uiPriority w:val="99"/>
    <w:unhideWhenUsed/>
    <w:rsid w:val="00476E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76E0F"/>
    <w:rPr>
      <w:rFonts w:ascii="Calibri" w:eastAsia="宋体" w:hAnsi="Calibri" w:cs="Times New Roman"/>
      <w:sz w:val="18"/>
      <w:szCs w:val="18"/>
    </w:rPr>
  </w:style>
  <w:style w:type="paragraph" w:styleId="a6">
    <w:name w:val="footer"/>
    <w:basedOn w:val="a"/>
    <w:link w:val="Char1"/>
    <w:uiPriority w:val="99"/>
    <w:unhideWhenUsed/>
    <w:rsid w:val="00476E0F"/>
    <w:pPr>
      <w:tabs>
        <w:tab w:val="center" w:pos="4153"/>
        <w:tab w:val="right" w:pos="8306"/>
      </w:tabs>
      <w:snapToGrid w:val="0"/>
      <w:jc w:val="left"/>
    </w:pPr>
    <w:rPr>
      <w:sz w:val="18"/>
      <w:szCs w:val="18"/>
    </w:rPr>
  </w:style>
  <w:style w:type="character" w:customStyle="1" w:styleId="Char1">
    <w:name w:val="页脚 Char"/>
    <w:basedOn w:val="a0"/>
    <w:link w:val="a6"/>
    <w:uiPriority w:val="99"/>
    <w:rsid w:val="00476E0F"/>
    <w:rPr>
      <w:rFonts w:ascii="Calibri" w:eastAsia="宋体" w:hAnsi="Calibri" w:cs="Times New Roman"/>
      <w:sz w:val="18"/>
      <w:szCs w:val="18"/>
    </w:rPr>
  </w:style>
  <w:style w:type="paragraph" w:styleId="a7">
    <w:name w:val="Balloon Text"/>
    <w:basedOn w:val="a"/>
    <w:link w:val="Char2"/>
    <w:uiPriority w:val="99"/>
    <w:semiHidden/>
    <w:unhideWhenUsed/>
    <w:rsid w:val="00476E0F"/>
    <w:rPr>
      <w:sz w:val="18"/>
      <w:szCs w:val="18"/>
    </w:rPr>
  </w:style>
  <w:style w:type="character" w:customStyle="1" w:styleId="Char2">
    <w:name w:val="批注框文本 Char"/>
    <w:basedOn w:val="a0"/>
    <w:link w:val="a7"/>
    <w:uiPriority w:val="99"/>
    <w:semiHidden/>
    <w:rsid w:val="00476E0F"/>
    <w:rPr>
      <w:rFonts w:ascii="Calibri" w:eastAsia="宋体" w:hAnsi="Calibri" w:cs="Times New Roman"/>
      <w:sz w:val="18"/>
      <w:szCs w:val="18"/>
    </w:rPr>
  </w:style>
  <w:style w:type="paragraph" w:styleId="a8">
    <w:name w:val="No Spacing"/>
    <w:link w:val="Char3"/>
    <w:uiPriority w:val="1"/>
    <w:qFormat/>
    <w:rsid w:val="00476E0F"/>
    <w:rPr>
      <w:kern w:val="0"/>
      <w:sz w:val="22"/>
    </w:rPr>
  </w:style>
  <w:style w:type="character" w:customStyle="1" w:styleId="Char3">
    <w:name w:val="无间隔 Char"/>
    <w:basedOn w:val="a0"/>
    <w:link w:val="a8"/>
    <w:uiPriority w:val="1"/>
    <w:rsid w:val="00476E0F"/>
    <w:rPr>
      <w:kern w:val="0"/>
      <w:sz w:val="22"/>
    </w:rPr>
  </w:style>
  <w:style w:type="paragraph" w:styleId="TOC">
    <w:name w:val="TOC Heading"/>
    <w:basedOn w:val="1"/>
    <w:next w:val="a"/>
    <w:uiPriority w:val="39"/>
    <w:semiHidden/>
    <w:unhideWhenUsed/>
    <w:qFormat/>
    <w:rsid w:val="0034177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9F6F63"/>
    <w:pPr>
      <w:ind w:left="210"/>
      <w:jc w:val="left"/>
    </w:pPr>
    <w:rPr>
      <w:rFonts w:asciiTheme="minorHAnsi" w:hAnsiTheme="minorHAnsi" w:cstheme="minorHAnsi"/>
      <w:smallCaps/>
      <w:szCs w:val="20"/>
    </w:rPr>
  </w:style>
  <w:style w:type="paragraph" w:styleId="10">
    <w:name w:val="toc 1"/>
    <w:basedOn w:val="a"/>
    <w:next w:val="a"/>
    <w:autoRedefine/>
    <w:uiPriority w:val="39"/>
    <w:unhideWhenUsed/>
    <w:qFormat/>
    <w:rsid w:val="006A2CC3"/>
    <w:pPr>
      <w:spacing w:before="120" w:after="120"/>
      <w:jc w:val="left"/>
    </w:pPr>
    <w:rPr>
      <w:rFonts w:asciiTheme="minorHAnsi" w:hAnsiTheme="minorHAnsi" w:cstheme="minorHAnsi"/>
      <w:b/>
      <w:bCs/>
      <w:caps/>
      <w:sz w:val="24"/>
      <w:szCs w:val="20"/>
    </w:rPr>
  </w:style>
  <w:style w:type="paragraph" w:styleId="30">
    <w:name w:val="toc 3"/>
    <w:basedOn w:val="a"/>
    <w:next w:val="a"/>
    <w:autoRedefine/>
    <w:uiPriority w:val="39"/>
    <w:unhideWhenUsed/>
    <w:qFormat/>
    <w:rsid w:val="009F6F63"/>
    <w:pPr>
      <w:ind w:left="420"/>
      <w:jc w:val="left"/>
    </w:pPr>
    <w:rPr>
      <w:rFonts w:asciiTheme="minorHAnsi" w:eastAsia="黑体" w:hAnsiTheme="minorHAnsi" w:cstheme="minorHAnsi"/>
      <w:iCs/>
      <w:sz w:val="18"/>
      <w:szCs w:val="20"/>
    </w:rPr>
  </w:style>
  <w:style w:type="character" w:styleId="a9">
    <w:name w:val="Hyperlink"/>
    <w:basedOn w:val="a0"/>
    <w:uiPriority w:val="99"/>
    <w:unhideWhenUsed/>
    <w:rsid w:val="0034177A"/>
    <w:rPr>
      <w:color w:val="0000FF" w:themeColor="hyperlink"/>
      <w:u w:val="single"/>
    </w:rPr>
  </w:style>
  <w:style w:type="paragraph" w:styleId="aa">
    <w:name w:val="List Paragraph"/>
    <w:basedOn w:val="a"/>
    <w:uiPriority w:val="34"/>
    <w:qFormat/>
    <w:rsid w:val="0034177A"/>
    <w:pPr>
      <w:ind w:firstLineChars="200" w:firstLine="420"/>
    </w:pPr>
  </w:style>
  <w:style w:type="paragraph" w:styleId="9">
    <w:name w:val="toc 9"/>
    <w:basedOn w:val="a"/>
    <w:next w:val="a"/>
    <w:autoRedefine/>
    <w:uiPriority w:val="39"/>
    <w:unhideWhenUsed/>
    <w:rsid w:val="0034177A"/>
    <w:pPr>
      <w:ind w:left="1680"/>
      <w:jc w:val="left"/>
    </w:pPr>
    <w:rPr>
      <w:rFonts w:asciiTheme="minorHAnsi" w:hAnsiTheme="minorHAnsi" w:cstheme="minorHAnsi"/>
      <w:sz w:val="18"/>
      <w:szCs w:val="18"/>
    </w:rPr>
  </w:style>
  <w:style w:type="character" w:customStyle="1" w:styleId="2Char">
    <w:name w:val="标题 2 Char"/>
    <w:basedOn w:val="a0"/>
    <w:uiPriority w:val="9"/>
    <w:semiHidden/>
    <w:rsid w:val="001219BC"/>
    <w:rPr>
      <w:rFonts w:asciiTheme="majorHAnsi" w:eastAsiaTheme="majorEastAsia" w:hAnsiTheme="majorHAnsi" w:cstheme="majorBidi"/>
      <w:b/>
      <w:bCs/>
      <w:sz w:val="32"/>
      <w:szCs w:val="32"/>
    </w:rPr>
  </w:style>
  <w:style w:type="character" w:customStyle="1" w:styleId="2Char1">
    <w:name w:val="标题 2 Char1"/>
    <w:basedOn w:val="a0"/>
    <w:link w:val="2"/>
    <w:rsid w:val="001219BC"/>
    <w:rPr>
      <w:rFonts w:ascii="Arial" w:eastAsia="黑体" w:hAnsi="Arial" w:cs="Times New Roman"/>
      <w:b/>
      <w:bCs/>
      <w:sz w:val="32"/>
      <w:szCs w:val="32"/>
    </w:rPr>
  </w:style>
  <w:style w:type="table" w:styleId="-3">
    <w:name w:val="Light List Accent 3"/>
    <w:basedOn w:val="a1"/>
    <w:uiPriority w:val="61"/>
    <w:rsid w:val="00D36D3B"/>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5">
    <w:name w:val="Light List Accent 5"/>
    <w:basedOn w:val="a1"/>
    <w:uiPriority w:val="61"/>
    <w:rsid w:val="00E71EE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0">
    <w:name w:val="Light Grid Accent 5"/>
    <w:basedOn w:val="a1"/>
    <w:uiPriority w:val="62"/>
    <w:rsid w:val="00E71EE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Light Shading Accent 3"/>
    <w:basedOn w:val="a1"/>
    <w:uiPriority w:val="60"/>
    <w:rsid w:val="000222C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3Char">
    <w:name w:val="标题 3 Char"/>
    <w:basedOn w:val="a0"/>
    <w:link w:val="3"/>
    <w:rsid w:val="005D28B2"/>
    <w:rPr>
      <w:rFonts w:ascii="Times New Roman" w:eastAsia="宋体" w:hAnsi="Times New Roman" w:cs="Times New Roman"/>
      <w:b/>
      <w:bCs/>
      <w:sz w:val="32"/>
      <w:szCs w:val="32"/>
    </w:rPr>
  </w:style>
  <w:style w:type="paragraph" w:styleId="40">
    <w:name w:val="toc 4"/>
    <w:basedOn w:val="a"/>
    <w:next w:val="a"/>
    <w:autoRedefine/>
    <w:uiPriority w:val="39"/>
    <w:unhideWhenUsed/>
    <w:rsid w:val="006A2CC3"/>
    <w:pPr>
      <w:ind w:left="630"/>
      <w:jc w:val="left"/>
    </w:pPr>
    <w:rPr>
      <w:rFonts w:asciiTheme="minorHAnsi" w:eastAsia="黑体" w:hAnsiTheme="minorHAnsi" w:cstheme="minorHAnsi"/>
      <w:sz w:val="18"/>
      <w:szCs w:val="18"/>
    </w:rPr>
  </w:style>
  <w:style w:type="paragraph" w:styleId="5">
    <w:name w:val="toc 5"/>
    <w:basedOn w:val="a"/>
    <w:next w:val="a"/>
    <w:autoRedefine/>
    <w:uiPriority w:val="39"/>
    <w:unhideWhenUsed/>
    <w:rsid w:val="00047937"/>
    <w:pPr>
      <w:ind w:left="840"/>
      <w:jc w:val="left"/>
    </w:pPr>
    <w:rPr>
      <w:rFonts w:asciiTheme="minorHAnsi" w:hAnsiTheme="minorHAnsi" w:cstheme="minorHAnsi"/>
      <w:sz w:val="18"/>
      <w:szCs w:val="18"/>
    </w:rPr>
  </w:style>
  <w:style w:type="paragraph" w:styleId="6">
    <w:name w:val="toc 6"/>
    <w:basedOn w:val="a"/>
    <w:next w:val="a"/>
    <w:autoRedefine/>
    <w:uiPriority w:val="39"/>
    <w:unhideWhenUsed/>
    <w:rsid w:val="00047937"/>
    <w:pPr>
      <w:ind w:left="1050"/>
      <w:jc w:val="left"/>
    </w:pPr>
    <w:rPr>
      <w:rFonts w:asciiTheme="minorHAnsi" w:hAnsiTheme="minorHAnsi" w:cstheme="minorHAnsi"/>
      <w:sz w:val="18"/>
      <w:szCs w:val="18"/>
    </w:rPr>
  </w:style>
  <w:style w:type="paragraph" w:styleId="7">
    <w:name w:val="toc 7"/>
    <w:basedOn w:val="a"/>
    <w:next w:val="a"/>
    <w:autoRedefine/>
    <w:uiPriority w:val="39"/>
    <w:unhideWhenUsed/>
    <w:rsid w:val="00047937"/>
    <w:pPr>
      <w:ind w:left="1260"/>
      <w:jc w:val="left"/>
    </w:pPr>
    <w:rPr>
      <w:rFonts w:asciiTheme="minorHAnsi" w:hAnsiTheme="minorHAnsi" w:cstheme="minorHAnsi"/>
      <w:sz w:val="18"/>
      <w:szCs w:val="18"/>
    </w:rPr>
  </w:style>
  <w:style w:type="paragraph" w:styleId="8">
    <w:name w:val="toc 8"/>
    <w:basedOn w:val="a"/>
    <w:next w:val="a"/>
    <w:autoRedefine/>
    <w:uiPriority w:val="39"/>
    <w:unhideWhenUsed/>
    <w:rsid w:val="00047937"/>
    <w:pPr>
      <w:ind w:left="1470"/>
      <w:jc w:val="left"/>
    </w:pPr>
    <w:rPr>
      <w:rFonts w:asciiTheme="minorHAnsi" w:hAnsiTheme="minorHAnsi" w:cstheme="minorHAnsi"/>
      <w:sz w:val="18"/>
      <w:szCs w:val="18"/>
    </w:rPr>
  </w:style>
  <w:style w:type="character" w:customStyle="1" w:styleId="4Char">
    <w:name w:val="标题 4 Char"/>
    <w:basedOn w:val="a0"/>
    <w:link w:val="4"/>
    <w:uiPriority w:val="9"/>
    <w:rsid w:val="001057A0"/>
    <w:rPr>
      <w:rFonts w:asciiTheme="majorHAnsi" w:eastAsiaTheme="majorEastAsia" w:hAnsiTheme="majorHAnsi" w:cstheme="majorBidi"/>
      <w:b/>
      <w:bCs/>
      <w:sz w:val="28"/>
      <w:szCs w:val="28"/>
    </w:rPr>
  </w:style>
  <w:style w:type="character" w:styleId="ab">
    <w:name w:val="FollowedHyperlink"/>
    <w:basedOn w:val="a0"/>
    <w:uiPriority w:val="99"/>
    <w:semiHidden/>
    <w:unhideWhenUsed/>
    <w:rsid w:val="00965CA9"/>
    <w:rPr>
      <w:color w:val="800080" w:themeColor="followedHyperlink"/>
      <w:u w:val="single"/>
    </w:rPr>
  </w:style>
  <w:style w:type="paragraph" w:customStyle="1" w:styleId="p0">
    <w:name w:val="p0"/>
    <w:basedOn w:val="a"/>
    <w:rsid w:val="002F0843"/>
    <w:pPr>
      <w:widowControl/>
    </w:pPr>
    <w:rPr>
      <w:rFonts w:ascii="Times New Roman"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4672">
      <w:bodyDiv w:val="1"/>
      <w:marLeft w:val="0"/>
      <w:marRight w:val="0"/>
      <w:marTop w:val="0"/>
      <w:marBottom w:val="0"/>
      <w:divBdr>
        <w:top w:val="none" w:sz="0" w:space="0" w:color="auto"/>
        <w:left w:val="none" w:sz="0" w:space="0" w:color="auto"/>
        <w:bottom w:val="none" w:sz="0" w:space="0" w:color="auto"/>
        <w:right w:val="none" w:sz="0" w:space="0" w:color="auto"/>
      </w:divBdr>
    </w:div>
    <w:div w:id="4283340">
      <w:bodyDiv w:val="1"/>
      <w:marLeft w:val="0"/>
      <w:marRight w:val="0"/>
      <w:marTop w:val="0"/>
      <w:marBottom w:val="0"/>
      <w:divBdr>
        <w:top w:val="none" w:sz="0" w:space="0" w:color="auto"/>
        <w:left w:val="none" w:sz="0" w:space="0" w:color="auto"/>
        <w:bottom w:val="none" w:sz="0" w:space="0" w:color="auto"/>
        <w:right w:val="none" w:sz="0" w:space="0" w:color="auto"/>
      </w:divBdr>
    </w:div>
    <w:div w:id="62533253">
      <w:bodyDiv w:val="1"/>
      <w:marLeft w:val="0"/>
      <w:marRight w:val="0"/>
      <w:marTop w:val="0"/>
      <w:marBottom w:val="0"/>
      <w:divBdr>
        <w:top w:val="none" w:sz="0" w:space="0" w:color="auto"/>
        <w:left w:val="none" w:sz="0" w:space="0" w:color="auto"/>
        <w:bottom w:val="none" w:sz="0" w:space="0" w:color="auto"/>
        <w:right w:val="none" w:sz="0" w:space="0" w:color="auto"/>
      </w:divBdr>
    </w:div>
    <w:div w:id="92094259">
      <w:bodyDiv w:val="1"/>
      <w:marLeft w:val="0"/>
      <w:marRight w:val="0"/>
      <w:marTop w:val="0"/>
      <w:marBottom w:val="0"/>
      <w:divBdr>
        <w:top w:val="none" w:sz="0" w:space="0" w:color="auto"/>
        <w:left w:val="none" w:sz="0" w:space="0" w:color="auto"/>
        <w:bottom w:val="none" w:sz="0" w:space="0" w:color="auto"/>
        <w:right w:val="none" w:sz="0" w:space="0" w:color="auto"/>
      </w:divBdr>
    </w:div>
    <w:div w:id="195697068">
      <w:bodyDiv w:val="1"/>
      <w:marLeft w:val="0"/>
      <w:marRight w:val="0"/>
      <w:marTop w:val="0"/>
      <w:marBottom w:val="0"/>
      <w:divBdr>
        <w:top w:val="none" w:sz="0" w:space="0" w:color="auto"/>
        <w:left w:val="none" w:sz="0" w:space="0" w:color="auto"/>
        <w:bottom w:val="none" w:sz="0" w:space="0" w:color="auto"/>
        <w:right w:val="none" w:sz="0" w:space="0" w:color="auto"/>
      </w:divBdr>
    </w:div>
    <w:div w:id="201329106">
      <w:bodyDiv w:val="1"/>
      <w:marLeft w:val="0"/>
      <w:marRight w:val="0"/>
      <w:marTop w:val="0"/>
      <w:marBottom w:val="0"/>
      <w:divBdr>
        <w:top w:val="none" w:sz="0" w:space="0" w:color="auto"/>
        <w:left w:val="none" w:sz="0" w:space="0" w:color="auto"/>
        <w:bottom w:val="none" w:sz="0" w:space="0" w:color="auto"/>
        <w:right w:val="none" w:sz="0" w:space="0" w:color="auto"/>
      </w:divBdr>
    </w:div>
    <w:div w:id="258409263">
      <w:bodyDiv w:val="1"/>
      <w:marLeft w:val="0"/>
      <w:marRight w:val="0"/>
      <w:marTop w:val="0"/>
      <w:marBottom w:val="0"/>
      <w:divBdr>
        <w:top w:val="none" w:sz="0" w:space="0" w:color="auto"/>
        <w:left w:val="none" w:sz="0" w:space="0" w:color="auto"/>
        <w:bottom w:val="none" w:sz="0" w:space="0" w:color="auto"/>
        <w:right w:val="none" w:sz="0" w:space="0" w:color="auto"/>
      </w:divBdr>
    </w:div>
    <w:div w:id="263150197">
      <w:bodyDiv w:val="1"/>
      <w:marLeft w:val="0"/>
      <w:marRight w:val="0"/>
      <w:marTop w:val="0"/>
      <w:marBottom w:val="0"/>
      <w:divBdr>
        <w:top w:val="none" w:sz="0" w:space="0" w:color="auto"/>
        <w:left w:val="none" w:sz="0" w:space="0" w:color="auto"/>
        <w:bottom w:val="none" w:sz="0" w:space="0" w:color="auto"/>
        <w:right w:val="none" w:sz="0" w:space="0" w:color="auto"/>
      </w:divBdr>
    </w:div>
    <w:div w:id="353119399">
      <w:bodyDiv w:val="1"/>
      <w:marLeft w:val="0"/>
      <w:marRight w:val="0"/>
      <w:marTop w:val="0"/>
      <w:marBottom w:val="0"/>
      <w:divBdr>
        <w:top w:val="none" w:sz="0" w:space="0" w:color="auto"/>
        <w:left w:val="none" w:sz="0" w:space="0" w:color="auto"/>
        <w:bottom w:val="none" w:sz="0" w:space="0" w:color="auto"/>
        <w:right w:val="none" w:sz="0" w:space="0" w:color="auto"/>
      </w:divBdr>
    </w:div>
    <w:div w:id="371542835">
      <w:bodyDiv w:val="1"/>
      <w:marLeft w:val="0"/>
      <w:marRight w:val="0"/>
      <w:marTop w:val="0"/>
      <w:marBottom w:val="0"/>
      <w:divBdr>
        <w:top w:val="none" w:sz="0" w:space="0" w:color="auto"/>
        <w:left w:val="none" w:sz="0" w:space="0" w:color="auto"/>
        <w:bottom w:val="none" w:sz="0" w:space="0" w:color="auto"/>
        <w:right w:val="none" w:sz="0" w:space="0" w:color="auto"/>
      </w:divBdr>
    </w:div>
    <w:div w:id="390427068">
      <w:bodyDiv w:val="1"/>
      <w:marLeft w:val="0"/>
      <w:marRight w:val="0"/>
      <w:marTop w:val="0"/>
      <w:marBottom w:val="0"/>
      <w:divBdr>
        <w:top w:val="none" w:sz="0" w:space="0" w:color="auto"/>
        <w:left w:val="none" w:sz="0" w:space="0" w:color="auto"/>
        <w:bottom w:val="none" w:sz="0" w:space="0" w:color="auto"/>
        <w:right w:val="none" w:sz="0" w:space="0" w:color="auto"/>
      </w:divBdr>
    </w:div>
    <w:div w:id="440104577">
      <w:bodyDiv w:val="1"/>
      <w:marLeft w:val="0"/>
      <w:marRight w:val="0"/>
      <w:marTop w:val="0"/>
      <w:marBottom w:val="0"/>
      <w:divBdr>
        <w:top w:val="none" w:sz="0" w:space="0" w:color="auto"/>
        <w:left w:val="none" w:sz="0" w:space="0" w:color="auto"/>
        <w:bottom w:val="none" w:sz="0" w:space="0" w:color="auto"/>
        <w:right w:val="none" w:sz="0" w:space="0" w:color="auto"/>
      </w:divBdr>
    </w:div>
    <w:div w:id="450635097">
      <w:bodyDiv w:val="1"/>
      <w:marLeft w:val="0"/>
      <w:marRight w:val="0"/>
      <w:marTop w:val="0"/>
      <w:marBottom w:val="0"/>
      <w:divBdr>
        <w:top w:val="none" w:sz="0" w:space="0" w:color="auto"/>
        <w:left w:val="none" w:sz="0" w:space="0" w:color="auto"/>
        <w:bottom w:val="none" w:sz="0" w:space="0" w:color="auto"/>
        <w:right w:val="none" w:sz="0" w:space="0" w:color="auto"/>
      </w:divBdr>
    </w:div>
    <w:div w:id="503740674">
      <w:bodyDiv w:val="1"/>
      <w:marLeft w:val="0"/>
      <w:marRight w:val="0"/>
      <w:marTop w:val="0"/>
      <w:marBottom w:val="0"/>
      <w:divBdr>
        <w:top w:val="none" w:sz="0" w:space="0" w:color="auto"/>
        <w:left w:val="none" w:sz="0" w:space="0" w:color="auto"/>
        <w:bottom w:val="none" w:sz="0" w:space="0" w:color="auto"/>
        <w:right w:val="none" w:sz="0" w:space="0" w:color="auto"/>
      </w:divBdr>
    </w:div>
    <w:div w:id="617489951">
      <w:bodyDiv w:val="1"/>
      <w:marLeft w:val="0"/>
      <w:marRight w:val="0"/>
      <w:marTop w:val="0"/>
      <w:marBottom w:val="0"/>
      <w:divBdr>
        <w:top w:val="none" w:sz="0" w:space="0" w:color="auto"/>
        <w:left w:val="none" w:sz="0" w:space="0" w:color="auto"/>
        <w:bottom w:val="none" w:sz="0" w:space="0" w:color="auto"/>
        <w:right w:val="none" w:sz="0" w:space="0" w:color="auto"/>
      </w:divBdr>
    </w:div>
    <w:div w:id="668558049">
      <w:bodyDiv w:val="1"/>
      <w:marLeft w:val="0"/>
      <w:marRight w:val="0"/>
      <w:marTop w:val="0"/>
      <w:marBottom w:val="0"/>
      <w:divBdr>
        <w:top w:val="none" w:sz="0" w:space="0" w:color="auto"/>
        <w:left w:val="none" w:sz="0" w:space="0" w:color="auto"/>
        <w:bottom w:val="none" w:sz="0" w:space="0" w:color="auto"/>
        <w:right w:val="none" w:sz="0" w:space="0" w:color="auto"/>
      </w:divBdr>
    </w:div>
    <w:div w:id="675810337">
      <w:bodyDiv w:val="1"/>
      <w:marLeft w:val="0"/>
      <w:marRight w:val="0"/>
      <w:marTop w:val="0"/>
      <w:marBottom w:val="0"/>
      <w:divBdr>
        <w:top w:val="none" w:sz="0" w:space="0" w:color="auto"/>
        <w:left w:val="none" w:sz="0" w:space="0" w:color="auto"/>
        <w:bottom w:val="none" w:sz="0" w:space="0" w:color="auto"/>
        <w:right w:val="none" w:sz="0" w:space="0" w:color="auto"/>
      </w:divBdr>
    </w:div>
    <w:div w:id="837498980">
      <w:bodyDiv w:val="1"/>
      <w:marLeft w:val="0"/>
      <w:marRight w:val="0"/>
      <w:marTop w:val="0"/>
      <w:marBottom w:val="0"/>
      <w:divBdr>
        <w:top w:val="none" w:sz="0" w:space="0" w:color="auto"/>
        <w:left w:val="none" w:sz="0" w:space="0" w:color="auto"/>
        <w:bottom w:val="none" w:sz="0" w:space="0" w:color="auto"/>
        <w:right w:val="none" w:sz="0" w:space="0" w:color="auto"/>
      </w:divBdr>
    </w:div>
    <w:div w:id="874657292">
      <w:bodyDiv w:val="1"/>
      <w:marLeft w:val="0"/>
      <w:marRight w:val="0"/>
      <w:marTop w:val="0"/>
      <w:marBottom w:val="0"/>
      <w:divBdr>
        <w:top w:val="none" w:sz="0" w:space="0" w:color="auto"/>
        <w:left w:val="none" w:sz="0" w:space="0" w:color="auto"/>
        <w:bottom w:val="none" w:sz="0" w:space="0" w:color="auto"/>
        <w:right w:val="none" w:sz="0" w:space="0" w:color="auto"/>
      </w:divBdr>
    </w:div>
    <w:div w:id="931471904">
      <w:bodyDiv w:val="1"/>
      <w:marLeft w:val="0"/>
      <w:marRight w:val="0"/>
      <w:marTop w:val="0"/>
      <w:marBottom w:val="0"/>
      <w:divBdr>
        <w:top w:val="none" w:sz="0" w:space="0" w:color="auto"/>
        <w:left w:val="none" w:sz="0" w:space="0" w:color="auto"/>
        <w:bottom w:val="none" w:sz="0" w:space="0" w:color="auto"/>
        <w:right w:val="none" w:sz="0" w:space="0" w:color="auto"/>
      </w:divBdr>
    </w:div>
    <w:div w:id="944724742">
      <w:bodyDiv w:val="1"/>
      <w:marLeft w:val="0"/>
      <w:marRight w:val="0"/>
      <w:marTop w:val="0"/>
      <w:marBottom w:val="0"/>
      <w:divBdr>
        <w:top w:val="none" w:sz="0" w:space="0" w:color="auto"/>
        <w:left w:val="none" w:sz="0" w:space="0" w:color="auto"/>
        <w:bottom w:val="none" w:sz="0" w:space="0" w:color="auto"/>
        <w:right w:val="none" w:sz="0" w:space="0" w:color="auto"/>
      </w:divBdr>
    </w:div>
    <w:div w:id="952633395">
      <w:bodyDiv w:val="1"/>
      <w:marLeft w:val="0"/>
      <w:marRight w:val="0"/>
      <w:marTop w:val="0"/>
      <w:marBottom w:val="0"/>
      <w:divBdr>
        <w:top w:val="none" w:sz="0" w:space="0" w:color="auto"/>
        <w:left w:val="none" w:sz="0" w:space="0" w:color="auto"/>
        <w:bottom w:val="none" w:sz="0" w:space="0" w:color="auto"/>
        <w:right w:val="none" w:sz="0" w:space="0" w:color="auto"/>
      </w:divBdr>
    </w:div>
    <w:div w:id="964500910">
      <w:bodyDiv w:val="1"/>
      <w:marLeft w:val="0"/>
      <w:marRight w:val="0"/>
      <w:marTop w:val="0"/>
      <w:marBottom w:val="0"/>
      <w:divBdr>
        <w:top w:val="none" w:sz="0" w:space="0" w:color="auto"/>
        <w:left w:val="none" w:sz="0" w:space="0" w:color="auto"/>
        <w:bottom w:val="none" w:sz="0" w:space="0" w:color="auto"/>
        <w:right w:val="none" w:sz="0" w:space="0" w:color="auto"/>
      </w:divBdr>
    </w:div>
    <w:div w:id="1019741474">
      <w:bodyDiv w:val="1"/>
      <w:marLeft w:val="0"/>
      <w:marRight w:val="0"/>
      <w:marTop w:val="0"/>
      <w:marBottom w:val="0"/>
      <w:divBdr>
        <w:top w:val="none" w:sz="0" w:space="0" w:color="auto"/>
        <w:left w:val="none" w:sz="0" w:space="0" w:color="auto"/>
        <w:bottom w:val="none" w:sz="0" w:space="0" w:color="auto"/>
        <w:right w:val="none" w:sz="0" w:space="0" w:color="auto"/>
      </w:divBdr>
    </w:div>
    <w:div w:id="1139883852">
      <w:bodyDiv w:val="1"/>
      <w:marLeft w:val="0"/>
      <w:marRight w:val="0"/>
      <w:marTop w:val="0"/>
      <w:marBottom w:val="0"/>
      <w:divBdr>
        <w:top w:val="none" w:sz="0" w:space="0" w:color="auto"/>
        <w:left w:val="none" w:sz="0" w:space="0" w:color="auto"/>
        <w:bottom w:val="none" w:sz="0" w:space="0" w:color="auto"/>
        <w:right w:val="none" w:sz="0" w:space="0" w:color="auto"/>
      </w:divBdr>
    </w:div>
    <w:div w:id="1150247217">
      <w:bodyDiv w:val="1"/>
      <w:marLeft w:val="0"/>
      <w:marRight w:val="0"/>
      <w:marTop w:val="0"/>
      <w:marBottom w:val="0"/>
      <w:divBdr>
        <w:top w:val="none" w:sz="0" w:space="0" w:color="auto"/>
        <w:left w:val="none" w:sz="0" w:space="0" w:color="auto"/>
        <w:bottom w:val="none" w:sz="0" w:space="0" w:color="auto"/>
        <w:right w:val="none" w:sz="0" w:space="0" w:color="auto"/>
      </w:divBdr>
    </w:div>
    <w:div w:id="1162820033">
      <w:bodyDiv w:val="1"/>
      <w:marLeft w:val="0"/>
      <w:marRight w:val="0"/>
      <w:marTop w:val="0"/>
      <w:marBottom w:val="0"/>
      <w:divBdr>
        <w:top w:val="none" w:sz="0" w:space="0" w:color="auto"/>
        <w:left w:val="none" w:sz="0" w:space="0" w:color="auto"/>
        <w:bottom w:val="none" w:sz="0" w:space="0" w:color="auto"/>
        <w:right w:val="none" w:sz="0" w:space="0" w:color="auto"/>
      </w:divBdr>
    </w:div>
    <w:div w:id="1193810936">
      <w:bodyDiv w:val="1"/>
      <w:marLeft w:val="0"/>
      <w:marRight w:val="0"/>
      <w:marTop w:val="0"/>
      <w:marBottom w:val="0"/>
      <w:divBdr>
        <w:top w:val="none" w:sz="0" w:space="0" w:color="auto"/>
        <w:left w:val="none" w:sz="0" w:space="0" w:color="auto"/>
        <w:bottom w:val="none" w:sz="0" w:space="0" w:color="auto"/>
        <w:right w:val="none" w:sz="0" w:space="0" w:color="auto"/>
      </w:divBdr>
    </w:div>
    <w:div w:id="1246108242">
      <w:bodyDiv w:val="1"/>
      <w:marLeft w:val="0"/>
      <w:marRight w:val="0"/>
      <w:marTop w:val="0"/>
      <w:marBottom w:val="0"/>
      <w:divBdr>
        <w:top w:val="none" w:sz="0" w:space="0" w:color="auto"/>
        <w:left w:val="none" w:sz="0" w:space="0" w:color="auto"/>
        <w:bottom w:val="none" w:sz="0" w:space="0" w:color="auto"/>
        <w:right w:val="none" w:sz="0" w:space="0" w:color="auto"/>
      </w:divBdr>
    </w:div>
    <w:div w:id="1309632485">
      <w:bodyDiv w:val="1"/>
      <w:marLeft w:val="0"/>
      <w:marRight w:val="0"/>
      <w:marTop w:val="0"/>
      <w:marBottom w:val="0"/>
      <w:divBdr>
        <w:top w:val="none" w:sz="0" w:space="0" w:color="auto"/>
        <w:left w:val="none" w:sz="0" w:space="0" w:color="auto"/>
        <w:bottom w:val="none" w:sz="0" w:space="0" w:color="auto"/>
        <w:right w:val="none" w:sz="0" w:space="0" w:color="auto"/>
      </w:divBdr>
    </w:div>
    <w:div w:id="1332100504">
      <w:bodyDiv w:val="1"/>
      <w:marLeft w:val="0"/>
      <w:marRight w:val="0"/>
      <w:marTop w:val="0"/>
      <w:marBottom w:val="0"/>
      <w:divBdr>
        <w:top w:val="none" w:sz="0" w:space="0" w:color="auto"/>
        <w:left w:val="none" w:sz="0" w:space="0" w:color="auto"/>
        <w:bottom w:val="none" w:sz="0" w:space="0" w:color="auto"/>
        <w:right w:val="none" w:sz="0" w:space="0" w:color="auto"/>
      </w:divBdr>
    </w:div>
    <w:div w:id="1341154014">
      <w:bodyDiv w:val="1"/>
      <w:marLeft w:val="0"/>
      <w:marRight w:val="0"/>
      <w:marTop w:val="0"/>
      <w:marBottom w:val="0"/>
      <w:divBdr>
        <w:top w:val="none" w:sz="0" w:space="0" w:color="auto"/>
        <w:left w:val="none" w:sz="0" w:space="0" w:color="auto"/>
        <w:bottom w:val="none" w:sz="0" w:space="0" w:color="auto"/>
        <w:right w:val="none" w:sz="0" w:space="0" w:color="auto"/>
      </w:divBdr>
    </w:div>
    <w:div w:id="1367096098">
      <w:bodyDiv w:val="1"/>
      <w:marLeft w:val="0"/>
      <w:marRight w:val="0"/>
      <w:marTop w:val="0"/>
      <w:marBottom w:val="0"/>
      <w:divBdr>
        <w:top w:val="none" w:sz="0" w:space="0" w:color="auto"/>
        <w:left w:val="none" w:sz="0" w:space="0" w:color="auto"/>
        <w:bottom w:val="none" w:sz="0" w:space="0" w:color="auto"/>
        <w:right w:val="none" w:sz="0" w:space="0" w:color="auto"/>
      </w:divBdr>
    </w:div>
    <w:div w:id="1435051266">
      <w:bodyDiv w:val="1"/>
      <w:marLeft w:val="0"/>
      <w:marRight w:val="0"/>
      <w:marTop w:val="0"/>
      <w:marBottom w:val="0"/>
      <w:divBdr>
        <w:top w:val="none" w:sz="0" w:space="0" w:color="auto"/>
        <w:left w:val="none" w:sz="0" w:space="0" w:color="auto"/>
        <w:bottom w:val="none" w:sz="0" w:space="0" w:color="auto"/>
        <w:right w:val="none" w:sz="0" w:space="0" w:color="auto"/>
      </w:divBdr>
    </w:div>
    <w:div w:id="1495877531">
      <w:bodyDiv w:val="1"/>
      <w:marLeft w:val="0"/>
      <w:marRight w:val="0"/>
      <w:marTop w:val="0"/>
      <w:marBottom w:val="0"/>
      <w:divBdr>
        <w:top w:val="none" w:sz="0" w:space="0" w:color="auto"/>
        <w:left w:val="none" w:sz="0" w:space="0" w:color="auto"/>
        <w:bottom w:val="none" w:sz="0" w:space="0" w:color="auto"/>
        <w:right w:val="none" w:sz="0" w:space="0" w:color="auto"/>
      </w:divBdr>
    </w:div>
    <w:div w:id="1532301645">
      <w:bodyDiv w:val="1"/>
      <w:marLeft w:val="0"/>
      <w:marRight w:val="0"/>
      <w:marTop w:val="0"/>
      <w:marBottom w:val="0"/>
      <w:divBdr>
        <w:top w:val="none" w:sz="0" w:space="0" w:color="auto"/>
        <w:left w:val="none" w:sz="0" w:space="0" w:color="auto"/>
        <w:bottom w:val="none" w:sz="0" w:space="0" w:color="auto"/>
        <w:right w:val="none" w:sz="0" w:space="0" w:color="auto"/>
      </w:divBdr>
    </w:div>
    <w:div w:id="1560551570">
      <w:bodyDiv w:val="1"/>
      <w:marLeft w:val="0"/>
      <w:marRight w:val="0"/>
      <w:marTop w:val="0"/>
      <w:marBottom w:val="0"/>
      <w:divBdr>
        <w:top w:val="none" w:sz="0" w:space="0" w:color="auto"/>
        <w:left w:val="none" w:sz="0" w:space="0" w:color="auto"/>
        <w:bottom w:val="none" w:sz="0" w:space="0" w:color="auto"/>
        <w:right w:val="none" w:sz="0" w:space="0" w:color="auto"/>
      </w:divBdr>
    </w:div>
    <w:div w:id="1576162368">
      <w:bodyDiv w:val="1"/>
      <w:marLeft w:val="0"/>
      <w:marRight w:val="0"/>
      <w:marTop w:val="0"/>
      <w:marBottom w:val="0"/>
      <w:divBdr>
        <w:top w:val="none" w:sz="0" w:space="0" w:color="auto"/>
        <w:left w:val="none" w:sz="0" w:space="0" w:color="auto"/>
        <w:bottom w:val="none" w:sz="0" w:space="0" w:color="auto"/>
        <w:right w:val="none" w:sz="0" w:space="0" w:color="auto"/>
      </w:divBdr>
    </w:div>
    <w:div w:id="1628852126">
      <w:bodyDiv w:val="1"/>
      <w:marLeft w:val="0"/>
      <w:marRight w:val="0"/>
      <w:marTop w:val="0"/>
      <w:marBottom w:val="0"/>
      <w:divBdr>
        <w:top w:val="none" w:sz="0" w:space="0" w:color="auto"/>
        <w:left w:val="none" w:sz="0" w:space="0" w:color="auto"/>
        <w:bottom w:val="none" w:sz="0" w:space="0" w:color="auto"/>
        <w:right w:val="none" w:sz="0" w:space="0" w:color="auto"/>
      </w:divBdr>
    </w:div>
    <w:div w:id="1682584205">
      <w:bodyDiv w:val="1"/>
      <w:marLeft w:val="0"/>
      <w:marRight w:val="0"/>
      <w:marTop w:val="0"/>
      <w:marBottom w:val="0"/>
      <w:divBdr>
        <w:top w:val="none" w:sz="0" w:space="0" w:color="auto"/>
        <w:left w:val="none" w:sz="0" w:space="0" w:color="auto"/>
        <w:bottom w:val="none" w:sz="0" w:space="0" w:color="auto"/>
        <w:right w:val="none" w:sz="0" w:space="0" w:color="auto"/>
      </w:divBdr>
    </w:div>
    <w:div w:id="1706175902">
      <w:bodyDiv w:val="1"/>
      <w:marLeft w:val="0"/>
      <w:marRight w:val="0"/>
      <w:marTop w:val="0"/>
      <w:marBottom w:val="0"/>
      <w:divBdr>
        <w:top w:val="none" w:sz="0" w:space="0" w:color="auto"/>
        <w:left w:val="none" w:sz="0" w:space="0" w:color="auto"/>
        <w:bottom w:val="none" w:sz="0" w:space="0" w:color="auto"/>
        <w:right w:val="none" w:sz="0" w:space="0" w:color="auto"/>
      </w:divBdr>
    </w:div>
    <w:div w:id="1745567689">
      <w:bodyDiv w:val="1"/>
      <w:marLeft w:val="0"/>
      <w:marRight w:val="0"/>
      <w:marTop w:val="0"/>
      <w:marBottom w:val="0"/>
      <w:divBdr>
        <w:top w:val="none" w:sz="0" w:space="0" w:color="auto"/>
        <w:left w:val="none" w:sz="0" w:space="0" w:color="auto"/>
        <w:bottom w:val="none" w:sz="0" w:space="0" w:color="auto"/>
        <w:right w:val="none" w:sz="0" w:space="0" w:color="auto"/>
      </w:divBdr>
    </w:div>
    <w:div w:id="1751998618">
      <w:bodyDiv w:val="1"/>
      <w:marLeft w:val="0"/>
      <w:marRight w:val="0"/>
      <w:marTop w:val="0"/>
      <w:marBottom w:val="0"/>
      <w:divBdr>
        <w:top w:val="none" w:sz="0" w:space="0" w:color="auto"/>
        <w:left w:val="none" w:sz="0" w:space="0" w:color="auto"/>
        <w:bottom w:val="none" w:sz="0" w:space="0" w:color="auto"/>
        <w:right w:val="none" w:sz="0" w:space="0" w:color="auto"/>
      </w:divBdr>
    </w:div>
    <w:div w:id="1927375067">
      <w:bodyDiv w:val="1"/>
      <w:marLeft w:val="0"/>
      <w:marRight w:val="0"/>
      <w:marTop w:val="0"/>
      <w:marBottom w:val="0"/>
      <w:divBdr>
        <w:top w:val="none" w:sz="0" w:space="0" w:color="auto"/>
        <w:left w:val="none" w:sz="0" w:space="0" w:color="auto"/>
        <w:bottom w:val="none" w:sz="0" w:space="0" w:color="auto"/>
        <w:right w:val="none" w:sz="0" w:space="0" w:color="auto"/>
      </w:divBdr>
    </w:div>
    <w:div w:id="1949388098">
      <w:bodyDiv w:val="1"/>
      <w:marLeft w:val="0"/>
      <w:marRight w:val="0"/>
      <w:marTop w:val="0"/>
      <w:marBottom w:val="0"/>
      <w:divBdr>
        <w:top w:val="none" w:sz="0" w:space="0" w:color="auto"/>
        <w:left w:val="none" w:sz="0" w:space="0" w:color="auto"/>
        <w:bottom w:val="none" w:sz="0" w:space="0" w:color="auto"/>
        <w:right w:val="none" w:sz="0" w:space="0" w:color="auto"/>
      </w:divBdr>
    </w:div>
    <w:div w:id="1989086553">
      <w:bodyDiv w:val="1"/>
      <w:marLeft w:val="0"/>
      <w:marRight w:val="0"/>
      <w:marTop w:val="0"/>
      <w:marBottom w:val="0"/>
      <w:divBdr>
        <w:top w:val="none" w:sz="0" w:space="0" w:color="auto"/>
        <w:left w:val="none" w:sz="0" w:space="0" w:color="auto"/>
        <w:bottom w:val="none" w:sz="0" w:space="0" w:color="auto"/>
        <w:right w:val="none" w:sz="0" w:space="0" w:color="auto"/>
      </w:divBdr>
    </w:div>
    <w:div w:id="2049450674">
      <w:bodyDiv w:val="1"/>
      <w:marLeft w:val="0"/>
      <w:marRight w:val="0"/>
      <w:marTop w:val="0"/>
      <w:marBottom w:val="0"/>
      <w:divBdr>
        <w:top w:val="none" w:sz="0" w:space="0" w:color="auto"/>
        <w:left w:val="none" w:sz="0" w:space="0" w:color="auto"/>
        <w:bottom w:val="none" w:sz="0" w:space="0" w:color="auto"/>
        <w:right w:val="none" w:sz="0" w:space="0" w:color="auto"/>
      </w:divBdr>
    </w:div>
    <w:div w:id="21219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C9986-4303-412D-91CB-484FE1F4F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5985</TotalTime>
  <Pages>96</Pages>
  <Words>12608</Words>
  <Characters>71867</Characters>
  <Application>Microsoft Office Word</Application>
  <DocSecurity>0</DocSecurity>
  <Lines>598</Lines>
  <Paragraphs>168</Paragraphs>
  <ScaleCrop>false</ScaleCrop>
  <Company>微软中国</Company>
  <LinksUpToDate>false</LinksUpToDate>
  <CharactersWithSpaces>84307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949</cp:revision>
  <dcterms:created xsi:type="dcterms:W3CDTF">2014-03-12T03:36:00Z</dcterms:created>
  <dcterms:modified xsi:type="dcterms:W3CDTF">2015-11-13T01:16:00Z</dcterms:modified>
</cp:coreProperties>
</file>